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D9B8A" w14:textId="77777777" w:rsidR="005A6B3D" w:rsidRPr="00995169" w:rsidRDefault="005A6B3D" w:rsidP="005A6B3D">
      <w:pPr>
        <w:jc w:val="center"/>
        <w:rPr>
          <w:rFonts w:cs="Times New Roman"/>
          <w:b/>
          <w:color w:val="000000" w:themeColor="text1"/>
        </w:rPr>
      </w:pPr>
      <w:r w:rsidRPr="00995169">
        <w:rPr>
          <w:rFonts w:cs="Times New Roman"/>
          <w:b/>
          <w:color w:val="000000" w:themeColor="text1"/>
        </w:rPr>
        <w:t>ДОГОВОР №___________</w:t>
      </w:r>
    </w:p>
    <w:p w14:paraId="7014C73C" w14:textId="77777777" w:rsidR="005A6B3D" w:rsidRPr="00557324" w:rsidRDefault="00B82A62" w:rsidP="00B82A62">
      <w:pPr>
        <w:spacing w:after="600"/>
        <w:jc w:val="center"/>
        <w:rPr>
          <w:b/>
          <w:color w:val="000000" w:themeColor="text1"/>
          <w:sz w:val="22"/>
        </w:rPr>
      </w:pPr>
      <w:r w:rsidRPr="00995169">
        <w:rPr>
          <w:rFonts w:cs="Times New Roman"/>
          <w:b/>
          <w:color w:val="000000" w:themeColor="text1"/>
          <w:sz w:val="22"/>
          <w:szCs w:val="22"/>
        </w:rPr>
        <w:t xml:space="preserve">НА </w:t>
      </w:r>
      <w:r w:rsidR="005A6B3D" w:rsidRPr="00995169">
        <w:rPr>
          <w:rFonts w:cs="Times New Roman"/>
          <w:b/>
          <w:color w:val="000000" w:themeColor="text1"/>
          <w:sz w:val="22"/>
          <w:szCs w:val="22"/>
        </w:rPr>
        <w:t>ОКАЗАНИ</w:t>
      </w:r>
      <w:r w:rsidRPr="00995169">
        <w:rPr>
          <w:rFonts w:cs="Times New Roman"/>
          <w:b/>
          <w:color w:val="000000" w:themeColor="text1"/>
          <w:sz w:val="22"/>
          <w:szCs w:val="22"/>
        </w:rPr>
        <w:t>Е</w:t>
      </w:r>
      <w:r w:rsidR="005A6B3D" w:rsidRPr="00995169">
        <w:rPr>
          <w:b/>
          <w:color w:val="000000" w:themeColor="text1"/>
          <w:sz w:val="22"/>
        </w:rPr>
        <w:t xml:space="preserve"> УСЛУГ </w:t>
      </w:r>
      <w:r w:rsidR="005A6B3D" w:rsidRPr="00995169">
        <w:rPr>
          <w:rFonts w:cs="Times New Roman"/>
          <w:b/>
          <w:color w:val="000000" w:themeColor="text1"/>
          <w:sz w:val="22"/>
          <w:szCs w:val="22"/>
        </w:rPr>
        <w:t xml:space="preserve">ПО </w:t>
      </w:r>
      <w:r w:rsidR="00557324">
        <w:rPr>
          <w:rFonts w:cs="Times New Roman"/>
          <w:b/>
          <w:color w:val="000000" w:themeColor="text1"/>
          <w:sz w:val="22"/>
          <w:szCs w:val="22"/>
        </w:rPr>
        <w:t>ТЕХНИЧЕСКОМУ СОПРОВОЖДЕНИЮ</w:t>
      </w:r>
    </w:p>
    <w:tbl>
      <w:tblPr>
        <w:tblW w:w="9356" w:type="dxa"/>
        <w:tblInd w:w="108" w:type="dxa"/>
        <w:tblLayout w:type="fixed"/>
        <w:tblLook w:val="0000" w:firstRow="0" w:lastRow="0" w:firstColumn="0" w:lastColumn="0" w:noHBand="0" w:noVBand="0"/>
      </w:tblPr>
      <w:tblGrid>
        <w:gridCol w:w="4678"/>
        <w:gridCol w:w="4678"/>
      </w:tblGrid>
      <w:tr w:rsidR="00995169" w:rsidRPr="00995169" w14:paraId="75292BE1" w14:textId="77777777" w:rsidTr="00847E9B">
        <w:tc>
          <w:tcPr>
            <w:tcW w:w="4678" w:type="dxa"/>
          </w:tcPr>
          <w:p w14:paraId="682C3B49" w14:textId="77777777" w:rsidR="005A6B3D" w:rsidRPr="00995169" w:rsidRDefault="005A6B3D" w:rsidP="00B82A62">
            <w:pPr>
              <w:spacing w:after="240"/>
              <w:contextualSpacing/>
              <w:jc w:val="both"/>
              <w:rPr>
                <w:rFonts w:cs="Times New Roman"/>
                <w:b/>
                <w:color w:val="000000" w:themeColor="text1"/>
              </w:rPr>
            </w:pPr>
            <w:r w:rsidRPr="00995169">
              <w:rPr>
                <w:rFonts w:cs="Times New Roman"/>
                <w:b/>
                <w:color w:val="000000" w:themeColor="text1"/>
              </w:rPr>
              <w:t>г. Москва</w:t>
            </w:r>
          </w:p>
        </w:tc>
        <w:tc>
          <w:tcPr>
            <w:tcW w:w="4678" w:type="dxa"/>
          </w:tcPr>
          <w:p w14:paraId="03EB4E58" w14:textId="77777777" w:rsidR="005A6B3D" w:rsidRPr="00995169" w:rsidRDefault="00847E9B" w:rsidP="00B82A62">
            <w:pPr>
              <w:spacing w:after="240"/>
              <w:ind w:left="-249"/>
              <w:contextualSpacing/>
              <w:jc w:val="right"/>
              <w:rPr>
                <w:rFonts w:cs="Times New Roman"/>
                <w:b/>
                <w:color w:val="000000" w:themeColor="text1"/>
              </w:rPr>
            </w:pPr>
            <w:r>
              <w:rPr>
                <w:rFonts w:cs="Times New Roman"/>
                <w:b/>
                <w:color w:val="000000" w:themeColor="text1"/>
              </w:rPr>
              <w:t xml:space="preserve">   </w:t>
            </w:r>
            <w:r w:rsidR="005A6B3D" w:rsidRPr="00995169">
              <w:rPr>
                <w:rFonts w:cs="Times New Roman"/>
                <w:b/>
                <w:color w:val="000000" w:themeColor="text1"/>
              </w:rPr>
              <w:t>«____»_________</w:t>
            </w:r>
            <w:r w:rsidR="000F2BA8">
              <w:rPr>
                <w:rFonts w:cs="Times New Roman"/>
                <w:b/>
                <w:color w:val="000000" w:themeColor="text1"/>
              </w:rPr>
              <w:t>2016</w:t>
            </w:r>
            <w:r w:rsidR="005A6B3D" w:rsidRPr="00995169">
              <w:rPr>
                <w:rFonts w:cs="Times New Roman"/>
                <w:b/>
                <w:color w:val="000000" w:themeColor="text1"/>
              </w:rPr>
              <w:t> г.</w:t>
            </w:r>
          </w:p>
        </w:tc>
      </w:tr>
    </w:tbl>
    <w:p w14:paraId="4785537E" w14:textId="77777777" w:rsidR="005A6B3D" w:rsidRPr="00995169" w:rsidRDefault="00047693" w:rsidP="00B82A62">
      <w:pPr>
        <w:pStyle w:val="af0"/>
        <w:spacing w:before="240"/>
        <w:ind w:firstLine="709"/>
        <w:rPr>
          <w:rFonts w:ascii="Times New Roman" w:hAnsi="Times New Roman" w:cs="Times New Roman"/>
          <w:color w:val="000000" w:themeColor="text1"/>
          <w:sz w:val="24"/>
          <w:szCs w:val="24"/>
        </w:rPr>
      </w:pPr>
      <w:r>
        <w:rPr>
          <w:rFonts w:ascii="Times New Roman" w:hAnsi="Times New Roman" w:cs="Times New Roman"/>
          <w:b/>
          <w:sz w:val="24"/>
        </w:rPr>
        <w:t>Публичное акционерное общество</w:t>
      </w:r>
      <w:r w:rsidRPr="0055617C">
        <w:rPr>
          <w:rFonts w:ascii="Times New Roman" w:hAnsi="Times New Roman" w:cs="Times New Roman"/>
          <w:b/>
          <w:sz w:val="24"/>
        </w:rPr>
        <w:t xml:space="preserve"> «Межрегиональная распределительная сетевая компания </w:t>
      </w:r>
      <w:r w:rsidR="0004154B">
        <w:rPr>
          <w:rFonts w:ascii="Times New Roman" w:hAnsi="Times New Roman" w:cs="Times New Roman"/>
          <w:b/>
          <w:sz w:val="24"/>
        </w:rPr>
        <w:t>Центра</w:t>
      </w:r>
      <w:r w:rsidRPr="0055617C">
        <w:rPr>
          <w:rFonts w:ascii="Times New Roman" w:hAnsi="Times New Roman" w:cs="Times New Roman"/>
          <w:b/>
          <w:sz w:val="24"/>
        </w:rPr>
        <w:t>»</w:t>
      </w:r>
      <w:r w:rsidR="005A6B3D" w:rsidRPr="00995169">
        <w:rPr>
          <w:rFonts w:ascii="Times New Roman" w:hAnsi="Times New Roman" w:cs="Times New Roman"/>
          <w:b/>
          <w:bCs/>
          <w:color w:val="000000" w:themeColor="text1"/>
          <w:sz w:val="24"/>
          <w:szCs w:val="24"/>
        </w:rPr>
        <w:t xml:space="preserve">, </w:t>
      </w:r>
      <w:r w:rsidR="005A6B3D" w:rsidRPr="00995169">
        <w:rPr>
          <w:rFonts w:ascii="Times New Roman" w:hAnsi="Times New Roman" w:cs="Times New Roman"/>
          <w:bCs/>
          <w:color w:val="000000" w:themeColor="text1"/>
          <w:sz w:val="24"/>
          <w:szCs w:val="24"/>
        </w:rPr>
        <w:t>именуемое в дальнейшем</w:t>
      </w:r>
      <w:r w:rsidR="005A6B3D" w:rsidRPr="00995169">
        <w:rPr>
          <w:rFonts w:ascii="Times New Roman" w:hAnsi="Times New Roman" w:cs="Times New Roman"/>
          <w:color w:val="000000" w:themeColor="text1"/>
          <w:sz w:val="24"/>
          <w:szCs w:val="24"/>
        </w:rPr>
        <w:t xml:space="preserve"> «Заказчик»,</w:t>
      </w:r>
      <w:r w:rsidR="005A6B3D" w:rsidRPr="00995169">
        <w:rPr>
          <w:rFonts w:ascii="Times New Roman" w:hAnsi="Times New Roman"/>
          <w:color w:val="000000" w:themeColor="text1"/>
          <w:sz w:val="24"/>
        </w:rPr>
        <w:t xml:space="preserve"> в лице</w:t>
      </w:r>
      <w:r w:rsidR="00801D4F" w:rsidRPr="00995169">
        <w:rPr>
          <w:rFonts w:ascii="Times New Roman" w:hAnsi="Times New Roman"/>
          <w:color w:val="000000" w:themeColor="text1"/>
          <w:sz w:val="24"/>
        </w:rPr>
        <w:t xml:space="preserve"> </w:t>
      </w:r>
      <w:r w:rsidR="00654661">
        <w:rPr>
          <w:rFonts w:ascii="Times New Roman" w:hAnsi="Times New Roman"/>
          <w:color w:val="000000" w:themeColor="text1"/>
          <w:sz w:val="24"/>
        </w:rPr>
        <w:t>_______________</w:t>
      </w:r>
      <w:r w:rsidR="00B82A62" w:rsidRPr="00995169">
        <w:rPr>
          <w:rFonts w:ascii="Times New Roman" w:hAnsi="Times New Roman" w:cs="Times New Roman"/>
          <w:color w:val="000000" w:themeColor="text1"/>
          <w:sz w:val="24"/>
          <w:szCs w:val="24"/>
        </w:rPr>
        <w:t xml:space="preserve">, действующего на основании </w:t>
      </w:r>
      <w:r w:rsidR="00654661">
        <w:rPr>
          <w:rFonts w:ascii="Times New Roman" w:hAnsi="Times New Roman"/>
          <w:color w:val="000000" w:themeColor="text1"/>
          <w:sz w:val="24"/>
        </w:rPr>
        <w:t>_______________</w:t>
      </w:r>
      <w:r w:rsidR="005A6B3D" w:rsidRPr="00995169">
        <w:rPr>
          <w:rFonts w:ascii="Times New Roman" w:hAnsi="Times New Roman" w:cs="Times New Roman"/>
          <w:color w:val="000000" w:themeColor="text1"/>
          <w:sz w:val="24"/>
          <w:szCs w:val="24"/>
        </w:rPr>
        <w:t>,</w:t>
      </w:r>
      <w:r w:rsidR="005A6B3D" w:rsidRPr="00995169">
        <w:rPr>
          <w:rFonts w:ascii="Times New Roman" w:hAnsi="Times New Roman"/>
          <w:color w:val="000000" w:themeColor="text1"/>
          <w:sz w:val="24"/>
        </w:rPr>
        <w:t xml:space="preserve"> </w:t>
      </w:r>
      <w:r w:rsidR="005A6B3D" w:rsidRPr="00995169">
        <w:rPr>
          <w:rFonts w:ascii="Times New Roman" w:hAnsi="Times New Roman" w:cs="Times New Roman"/>
          <w:color w:val="000000" w:themeColor="text1"/>
          <w:sz w:val="24"/>
          <w:szCs w:val="24"/>
        </w:rPr>
        <w:t xml:space="preserve">с одной стороны, и, </w:t>
      </w:r>
    </w:p>
    <w:p w14:paraId="60E0F33F" w14:textId="77777777" w:rsidR="005A6B3D" w:rsidRPr="00995169" w:rsidRDefault="005A6B3D" w:rsidP="00B82A62">
      <w:pPr>
        <w:pStyle w:val="af0"/>
        <w:ind w:firstLine="709"/>
        <w:rPr>
          <w:rFonts w:ascii="Times New Roman" w:hAnsi="Times New Roman" w:cs="Times New Roman"/>
          <w:color w:val="000000" w:themeColor="text1"/>
          <w:sz w:val="24"/>
          <w:szCs w:val="24"/>
        </w:rPr>
      </w:pPr>
      <w:r w:rsidRPr="00995169">
        <w:rPr>
          <w:rFonts w:ascii="Times New Roman" w:hAnsi="Times New Roman" w:cs="Times New Roman"/>
          <w:b/>
          <w:color w:val="000000" w:themeColor="text1"/>
          <w:sz w:val="24"/>
          <w:szCs w:val="24"/>
        </w:rPr>
        <w:t>Общество с ограниченной ответственностью «Институт высоких технологий Белгородского государственного университета»</w:t>
      </w:r>
      <w:r w:rsidRPr="00995169">
        <w:rPr>
          <w:rFonts w:ascii="Times New Roman" w:hAnsi="Times New Roman" w:cs="Times New Roman"/>
          <w:color w:val="000000" w:themeColor="text1"/>
          <w:sz w:val="24"/>
          <w:szCs w:val="24"/>
        </w:rPr>
        <w:t xml:space="preserve">, именуемое в дальнейшем «Исполнитель» в лице </w:t>
      </w:r>
      <w:r w:rsidR="00654661">
        <w:rPr>
          <w:rFonts w:ascii="Times New Roman" w:hAnsi="Times New Roman"/>
          <w:color w:val="000000" w:themeColor="text1"/>
          <w:sz w:val="24"/>
        </w:rPr>
        <w:t>_______________</w:t>
      </w:r>
      <w:r w:rsidRPr="00995169">
        <w:rPr>
          <w:rFonts w:ascii="Times New Roman" w:hAnsi="Times New Roman" w:cs="Times New Roman"/>
          <w:color w:val="000000" w:themeColor="text1"/>
          <w:sz w:val="24"/>
          <w:szCs w:val="24"/>
        </w:rPr>
        <w:t xml:space="preserve">, действующего на основании </w:t>
      </w:r>
      <w:r w:rsidR="00654661">
        <w:rPr>
          <w:rFonts w:ascii="Times New Roman" w:hAnsi="Times New Roman"/>
          <w:color w:val="000000" w:themeColor="text1"/>
          <w:sz w:val="24"/>
        </w:rPr>
        <w:t>_______________</w:t>
      </w:r>
      <w:r w:rsidRPr="00995169">
        <w:rPr>
          <w:rFonts w:ascii="Times New Roman" w:hAnsi="Times New Roman" w:cs="Times New Roman"/>
          <w:color w:val="000000" w:themeColor="text1"/>
          <w:sz w:val="24"/>
          <w:szCs w:val="24"/>
        </w:rPr>
        <w:t xml:space="preserve">, с другой стороны, в дальнейшем именуемые «Стороны», заключили настоящий договор </w:t>
      </w:r>
      <w:r w:rsidR="00391735" w:rsidRPr="00995169">
        <w:rPr>
          <w:rFonts w:ascii="Times New Roman" w:hAnsi="Times New Roman" w:cs="Times New Roman"/>
          <w:color w:val="000000" w:themeColor="text1"/>
          <w:sz w:val="24"/>
          <w:szCs w:val="24"/>
        </w:rPr>
        <w:t xml:space="preserve">на </w:t>
      </w:r>
      <w:r w:rsidRPr="00995169">
        <w:rPr>
          <w:rFonts w:ascii="Times New Roman" w:hAnsi="Times New Roman" w:cs="Times New Roman"/>
          <w:color w:val="000000" w:themeColor="text1"/>
          <w:sz w:val="24"/>
          <w:szCs w:val="24"/>
        </w:rPr>
        <w:t>оказани</w:t>
      </w:r>
      <w:r w:rsidR="00B82A62" w:rsidRPr="00995169">
        <w:rPr>
          <w:rFonts w:ascii="Times New Roman" w:hAnsi="Times New Roman" w:cs="Times New Roman"/>
          <w:color w:val="000000" w:themeColor="text1"/>
          <w:sz w:val="24"/>
          <w:szCs w:val="24"/>
        </w:rPr>
        <w:t>е</w:t>
      </w:r>
      <w:r w:rsidRPr="00995169">
        <w:rPr>
          <w:rFonts w:ascii="Times New Roman" w:hAnsi="Times New Roman" w:cs="Times New Roman"/>
          <w:color w:val="000000" w:themeColor="text1"/>
          <w:sz w:val="24"/>
          <w:szCs w:val="24"/>
        </w:rPr>
        <w:t xml:space="preserve"> услуг по технической поддержке (далее – «Договор»), о нижеследующем:</w:t>
      </w:r>
    </w:p>
    <w:p w14:paraId="30E095FF" w14:textId="77777777" w:rsidR="005A6B3D" w:rsidRPr="00995169" w:rsidRDefault="005A6B3D" w:rsidP="008460CA">
      <w:pPr>
        <w:numPr>
          <w:ilvl w:val="0"/>
          <w:numId w:val="1"/>
        </w:numPr>
        <w:spacing w:before="240" w:after="240"/>
        <w:ind w:left="357" w:hanging="357"/>
        <w:jc w:val="center"/>
        <w:rPr>
          <w:rFonts w:cs="Times New Roman"/>
          <w:b/>
          <w:color w:val="000000" w:themeColor="text1"/>
        </w:rPr>
      </w:pPr>
      <w:bookmarkStart w:id="0" w:name="_Ref342641718"/>
      <w:r w:rsidRPr="00995169">
        <w:rPr>
          <w:rFonts w:cs="Times New Roman"/>
          <w:b/>
          <w:color w:val="000000" w:themeColor="text1"/>
        </w:rPr>
        <w:t>ПРЕДМЕТ ДОГОВОРА</w:t>
      </w:r>
      <w:bookmarkEnd w:id="0"/>
    </w:p>
    <w:p w14:paraId="32E736DF" w14:textId="77777777" w:rsidR="005A6B3D" w:rsidRPr="00995169" w:rsidRDefault="005A6B3D" w:rsidP="005A6B3D">
      <w:pPr>
        <w:numPr>
          <w:ilvl w:val="1"/>
          <w:numId w:val="1"/>
        </w:numPr>
        <w:ind w:left="0" w:firstLine="567"/>
        <w:jc w:val="both"/>
        <w:rPr>
          <w:rFonts w:cs="Times New Roman"/>
          <w:color w:val="000000" w:themeColor="text1"/>
        </w:rPr>
      </w:pPr>
      <w:r w:rsidRPr="00995169">
        <w:rPr>
          <w:rFonts w:cs="Times New Roman"/>
          <w:color w:val="000000" w:themeColor="text1"/>
        </w:rPr>
        <w:t xml:space="preserve">Исполнитель обязуется по заданию Заказчика оказать услуги по техническому сопровождению программного обеспечения «Система Оперативного Управления Деятельностью Компании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 xml:space="preserve">» </w:t>
      </w:r>
      <w:r w:rsidR="00720CE7" w:rsidRPr="00995169">
        <w:rPr>
          <w:rFonts w:cs="Times New Roman"/>
          <w:color w:val="000000" w:themeColor="text1"/>
        </w:rPr>
        <w:t>(далее – Система)</w:t>
      </w:r>
      <w:r w:rsidR="00720CE7">
        <w:rPr>
          <w:rFonts w:cs="Times New Roman"/>
          <w:color w:val="000000" w:themeColor="text1"/>
        </w:rPr>
        <w:t xml:space="preserve"> для нужд филиалов </w:t>
      </w:r>
      <w:r w:rsidR="0004154B">
        <w:rPr>
          <w:rFonts w:cs="Times New Roman"/>
          <w:color w:val="000000" w:themeColor="text1"/>
        </w:rPr>
        <w:t>ПАО «МРСК ЦЕНТРА»</w:t>
      </w:r>
      <w:r w:rsidR="00720CE7">
        <w:rPr>
          <w:rFonts w:cs="Times New Roman"/>
          <w:color w:val="000000" w:themeColor="text1"/>
        </w:rPr>
        <w:t xml:space="preserve"> </w:t>
      </w:r>
      <w:r w:rsidR="00720CE7">
        <w:t>(Белгородэнерго,</w:t>
      </w:r>
      <w:r w:rsidR="00720CE7" w:rsidRPr="002C7411">
        <w:t xml:space="preserve"> Брянскэнерго</w:t>
      </w:r>
      <w:r w:rsidR="00720CE7">
        <w:t>,</w:t>
      </w:r>
      <w:r w:rsidR="00720CE7" w:rsidRPr="002C7411">
        <w:t xml:space="preserve"> Воронежэнерго</w:t>
      </w:r>
      <w:r w:rsidR="00720CE7">
        <w:t>,</w:t>
      </w:r>
      <w:r w:rsidR="00720CE7" w:rsidRPr="002C7411">
        <w:t xml:space="preserve"> Костромаэнерго</w:t>
      </w:r>
      <w:r w:rsidR="00720CE7">
        <w:t>,</w:t>
      </w:r>
      <w:r w:rsidR="00720CE7" w:rsidRPr="002C7411">
        <w:t xml:space="preserve"> Курскэнерго</w:t>
      </w:r>
      <w:r w:rsidR="00720CE7">
        <w:t>,</w:t>
      </w:r>
      <w:r w:rsidR="00720CE7" w:rsidRPr="002C7411">
        <w:t xml:space="preserve"> Липецкэнерго</w:t>
      </w:r>
      <w:r w:rsidR="00720CE7">
        <w:t>,</w:t>
      </w:r>
      <w:r w:rsidR="00720CE7" w:rsidRPr="002C7411">
        <w:t xml:space="preserve"> Орелэнерго</w:t>
      </w:r>
      <w:r w:rsidR="00720CE7">
        <w:t>,</w:t>
      </w:r>
      <w:r w:rsidR="00720CE7" w:rsidRPr="002C7411">
        <w:t xml:space="preserve"> Смоленскэнерго</w:t>
      </w:r>
      <w:r w:rsidR="00720CE7">
        <w:t>,</w:t>
      </w:r>
      <w:r w:rsidR="00720CE7" w:rsidRPr="002C7411">
        <w:t xml:space="preserve"> Тамбовэнерго</w:t>
      </w:r>
      <w:r w:rsidR="00720CE7">
        <w:t>,</w:t>
      </w:r>
      <w:r w:rsidR="00720CE7" w:rsidRPr="002C7411">
        <w:t xml:space="preserve"> Тверьэнерго</w:t>
      </w:r>
      <w:r w:rsidR="00720CE7">
        <w:t>,</w:t>
      </w:r>
      <w:r w:rsidR="00720CE7" w:rsidRPr="002C7411">
        <w:t xml:space="preserve"> Ярэнерго</w:t>
      </w:r>
      <w:r w:rsidR="00720CE7">
        <w:t>)</w:t>
      </w:r>
      <w:r w:rsidRPr="00995169">
        <w:rPr>
          <w:rFonts w:cs="Times New Roman"/>
          <w:color w:val="000000" w:themeColor="text1"/>
        </w:rPr>
        <w:t>, а Заказчик обязуется принять эти услуги и оплатить их в порядке и на условиях, предусмотренных Договором.</w:t>
      </w:r>
    </w:p>
    <w:p w14:paraId="6B30DDAE" w14:textId="77777777" w:rsidR="005A6B3D" w:rsidRPr="00995169" w:rsidRDefault="005A6B3D" w:rsidP="005A6B3D">
      <w:pPr>
        <w:numPr>
          <w:ilvl w:val="1"/>
          <w:numId w:val="1"/>
        </w:numPr>
        <w:ind w:left="0" w:firstLine="567"/>
        <w:jc w:val="both"/>
        <w:rPr>
          <w:rFonts w:cs="Times New Roman"/>
          <w:color w:val="000000" w:themeColor="text1"/>
        </w:rPr>
      </w:pPr>
      <w:r w:rsidRPr="00995169">
        <w:rPr>
          <w:rFonts w:cs="Times New Roman"/>
          <w:color w:val="000000" w:themeColor="text1"/>
        </w:rPr>
        <w:t>В услуги по техническому сопровождению Системы входят услуги:</w:t>
      </w:r>
    </w:p>
    <w:p w14:paraId="4CB53FCA" w14:textId="77777777" w:rsidR="005A6B3D" w:rsidRPr="00995169" w:rsidRDefault="005A6B3D" w:rsidP="006C5077">
      <w:pPr>
        <w:pStyle w:val="af2"/>
        <w:numPr>
          <w:ilvl w:val="0"/>
          <w:numId w:val="29"/>
        </w:numPr>
        <w:ind w:left="0" w:firstLine="851"/>
        <w:jc w:val="both"/>
        <w:rPr>
          <w:rFonts w:cs="Times New Roman"/>
          <w:color w:val="000000" w:themeColor="text1"/>
        </w:rPr>
      </w:pPr>
      <w:r w:rsidRPr="00995169">
        <w:rPr>
          <w:rFonts w:cs="Times New Roman"/>
          <w:color w:val="000000" w:themeColor="text1"/>
        </w:rPr>
        <w:t xml:space="preserve">по технической поддержке, </w:t>
      </w:r>
    </w:p>
    <w:p w14:paraId="605D11A8" w14:textId="77777777" w:rsidR="005A6B3D" w:rsidRPr="00995169" w:rsidRDefault="005A6B3D" w:rsidP="006C5077">
      <w:pPr>
        <w:pStyle w:val="af2"/>
        <w:numPr>
          <w:ilvl w:val="0"/>
          <w:numId w:val="29"/>
        </w:numPr>
        <w:ind w:left="0" w:firstLine="851"/>
        <w:jc w:val="both"/>
        <w:rPr>
          <w:rFonts w:cs="Times New Roman"/>
          <w:color w:val="000000" w:themeColor="text1"/>
        </w:rPr>
      </w:pPr>
      <w:r w:rsidRPr="00995169">
        <w:rPr>
          <w:rFonts w:cs="Times New Roman"/>
          <w:color w:val="000000" w:themeColor="text1"/>
        </w:rPr>
        <w:t>по внесению изменений.</w:t>
      </w:r>
    </w:p>
    <w:p w14:paraId="6D7B3BBC" w14:textId="77777777" w:rsidR="005A6B3D" w:rsidRPr="00995169" w:rsidRDefault="005A6B3D" w:rsidP="00B82A62">
      <w:pPr>
        <w:numPr>
          <w:ilvl w:val="1"/>
          <w:numId w:val="1"/>
        </w:numPr>
        <w:ind w:left="0" w:firstLine="567"/>
        <w:jc w:val="both"/>
        <w:rPr>
          <w:rFonts w:cs="Times New Roman"/>
          <w:color w:val="000000" w:themeColor="text1"/>
        </w:rPr>
      </w:pPr>
      <w:r w:rsidRPr="00995169">
        <w:rPr>
          <w:rFonts w:cs="Times New Roman"/>
          <w:color w:val="000000" w:themeColor="text1"/>
        </w:rPr>
        <w:t xml:space="preserve">Объем и уровень услуг по технической поддержке определен в Соглашении об уровне оказания услуг (Приложение №1 к </w:t>
      </w:r>
      <w:r w:rsidR="00B82A62" w:rsidRPr="00995169">
        <w:rPr>
          <w:rFonts w:cs="Times New Roman"/>
          <w:color w:val="000000" w:themeColor="text1"/>
        </w:rPr>
        <w:t>Д</w:t>
      </w:r>
      <w:r w:rsidRPr="00995169">
        <w:rPr>
          <w:rFonts w:cs="Times New Roman"/>
          <w:color w:val="000000" w:themeColor="text1"/>
        </w:rPr>
        <w:t>оговору), которое является неотъемлемой частью Договора.</w:t>
      </w:r>
    </w:p>
    <w:p w14:paraId="2BAF961B" w14:textId="77777777" w:rsidR="005A6B3D" w:rsidRPr="00995169" w:rsidRDefault="005A6B3D" w:rsidP="00CB43BC">
      <w:pPr>
        <w:numPr>
          <w:ilvl w:val="1"/>
          <w:numId w:val="1"/>
        </w:numPr>
        <w:ind w:left="0" w:firstLine="567"/>
        <w:jc w:val="both"/>
        <w:rPr>
          <w:rFonts w:cs="Times New Roman"/>
          <w:color w:val="000000" w:themeColor="text1"/>
        </w:rPr>
      </w:pPr>
      <w:r w:rsidRPr="00995169">
        <w:rPr>
          <w:rFonts w:cs="Times New Roman"/>
          <w:color w:val="000000" w:themeColor="text1"/>
        </w:rPr>
        <w:t>Услуги по внесению изменений в Систему оказываются по запросам Заказчика в порядке и на условиях</w:t>
      </w:r>
      <w:r w:rsidR="0062021C">
        <w:rPr>
          <w:rFonts w:cs="Times New Roman"/>
          <w:color w:val="000000" w:themeColor="text1"/>
        </w:rPr>
        <w:t>,</w:t>
      </w:r>
      <w:r w:rsidRPr="00995169">
        <w:rPr>
          <w:rFonts w:cs="Times New Roman"/>
          <w:color w:val="000000" w:themeColor="text1"/>
        </w:rPr>
        <w:t xml:space="preserve"> определенных в Регламенте процедуры «Обработка запросов на изменение в СОУДК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 (Приложение № 2 к Договору), который является неотъемлемой частью Договора.</w:t>
      </w:r>
    </w:p>
    <w:p w14:paraId="0A1E5890" w14:textId="77777777" w:rsidR="005A6B3D" w:rsidRPr="00995169" w:rsidRDefault="005A6B3D" w:rsidP="008460CA">
      <w:pPr>
        <w:numPr>
          <w:ilvl w:val="0"/>
          <w:numId w:val="1"/>
        </w:numPr>
        <w:spacing w:before="240" w:after="240"/>
        <w:ind w:left="357" w:hanging="357"/>
        <w:jc w:val="center"/>
        <w:rPr>
          <w:rFonts w:cs="Times New Roman"/>
          <w:b/>
          <w:color w:val="000000" w:themeColor="text1"/>
        </w:rPr>
      </w:pPr>
      <w:r w:rsidRPr="00995169">
        <w:rPr>
          <w:rFonts w:cs="Times New Roman"/>
          <w:b/>
          <w:color w:val="000000" w:themeColor="text1"/>
        </w:rPr>
        <w:t>ПРАВА И ОБЯЗАННОСТИ СТОРОН</w:t>
      </w:r>
    </w:p>
    <w:p w14:paraId="49383C1E" w14:textId="77777777" w:rsidR="005A6B3D" w:rsidRPr="00995169" w:rsidRDefault="005A6B3D" w:rsidP="00571CB4">
      <w:pPr>
        <w:pStyle w:val="af2"/>
        <w:numPr>
          <w:ilvl w:val="1"/>
          <w:numId w:val="1"/>
        </w:numPr>
        <w:spacing w:before="240"/>
        <w:ind w:left="1418" w:hanging="851"/>
        <w:rPr>
          <w:rFonts w:cs="Times New Roman"/>
          <w:b/>
          <w:color w:val="000000" w:themeColor="text1"/>
        </w:rPr>
      </w:pPr>
      <w:r w:rsidRPr="00995169">
        <w:rPr>
          <w:rFonts w:cs="Times New Roman"/>
          <w:b/>
          <w:color w:val="000000" w:themeColor="text1"/>
        </w:rPr>
        <w:t>Права и обязанности Исполнителя:</w:t>
      </w:r>
    </w:p>
    <w:p w14:paraId="0D672065" w14:textId="77777777" w:rsidR="005A6B3D" w:rsidRPr="00995169" w:rsidRDefault="005A6B3D" w:rsidP="003F4AEA">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995169">
        <w:rPr>
          <w:rFonts w:cs="Times New Roman"/>
          <w:color w:val="000000" w:themeColor="text1"/>
        </w:rPr>
        <w:t xml:space="preserve">Исполнитель обязан оказать предусмотренные Договором услуги в </w:t>
      </w:r>
      <w:r w:rsidRPr="00995169">
        <w:rPr>
          <w:color w:val="000000" w:themeColor="text1"/>
        </w:rPr>
        <w:t xml:space="preserve">полном </w:t>
      </w:r>
      <w:r w:rsidRPr="00995169">
        <w:rPr>
          <w:rFonts w:cs="Times New Roman"/>
          <w:color w:val="000000" w:themeColor="text1"/>
        </w:rPr>
        <w:t>соответствии со сроками, указанными в Приложении № 1 и в Приложении № 2 к Договору.</w:t>
      </w:r>
    </w:p>
    <w:p w14:paraId="48527FD5" w14:textId="77777777" w:rsidR="005A6B3D" w:rsidRPr="00995169" w:rsidRDefault="005A6B3D" w:rsidP="003F4AEA">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995169">
        <w:rPr>
          <w:rFonts w:cs="Times New Roman"/>
          <w:color w:val="000000" w:themeColor="text1"/>
        </w:rPr>
        <w:t>Исполнитель обязан оказывать услуги в соответствии с требованиями Заказчика:</w:t>
      </w:r>
    </w:p>
    <w:p w14:paraId="1FFEF09D" w14:textId="77777777" w:rsidR="005A6B3D" w:rsidRPr="00995169" w:rsidRDefault="00047693" w:rsidP="006C5077">
      <w:pPr>
        <w:pStyle w:val="22"/>
        <w:numPr>
          <w:ilvl w:val="0"/>
          <w:numId w:val="37"/>
        </w:numPr>
        <w:tabs>
          <w:tab w:val="left" w:pos="851"/>
        </w:tabs>
        <w:spacing w:after="0" w:line="240" w:lineRule="auto"/>
        <w:ind w:left="0" w:firstLine="567"/>
        <w:contextualSpacing/>
        <w:jc w:val="both"/>
        <w:rPr>
          <w:rFonts w:cs="Times New Roman"/>
          <w:color w:val="000000" w:themeColor="text1"/>
        </w:rPr>
      </w:pPr>
      <w:r w:rsidRPr="00452DDA">
        <w:t>услуги по Договору должны быть оказаны Исполнителем качественно, в полном объеме, в установленные сроки и в соответствии с требованиями Договора</w:t>
      </w:r>
      <w:r w:rsidR="008E54EE">
        <w:rPr>
          <w:rFonts w:cs="Times New Roman"/>
          <w:color w:val="000000" w:themeColor="text1"/>
        </w:rPr>
        <w:t>;</w:t>
      </w:r>
    </w:p>
    <w:p w14:paraId="12616F89" w14:textId="77777777" w:rsidR="005A6B3D" w:rsidRPr="000B3AC9" w:rsidRDefault="00047693" w:rsidP="006C5077">
      <w:pPr>
        <w:pStyle w:val="22"/>
        <w:numPr>
          <w:ilvl w:val="0"/>
          <w:numId w:val="37"/>
        </w:numPr>
        <w:tabs>
          <w:tab w:val="left" w:pos="851"/>
        </w:tabs>
        <w:spacing w:after="0" w:line="240" w:lineRule="auto"/>
        <w:ind w:left="0" w:firstLine="567"/>
        <w:contextualSpacing/>
        <w:jc w:val="both"/>
      </w:pPr>
      <w:r w:rsidRPr="00452DDA">
        <w:t>результатом оказанных услуг должен является итоговый документ - Отчет об оказанных услугах (далее по тексту – Отчет)</w:t>
      </w:r>
      <w:r w:rsidR="009F4CA7">
        <w:t xml:space="preserve">, </w:t>
      </w:r>
      <w:r w:rsidR="00A57321">
        <w:t xml:space="preserve">формы отчетов согласованы </w:t>
      </w:r>
      <w:r w:rsidR="00B771B6">
        <w:t>С</w:t>
      </w:r>
      <w:r w:rsidR="00A57321">
        <w:t>торонами в Приложении № 6 и Приложении № 7 к Договору</w:t>
      </w:r>
      <w:r w:rsidR="008E54EE">
        <w:t>;</w:t>
      </w:r>
    </w:p>
    <w:p w14:paraId="3F008C99" w14:textId="77777777" w:rsidR="000B3AC9" w:rsidRDefault="00047693" w:rsidP="006C5077">
      <w:pPr>
        <w:pStyle w:val="22"/>
        <w:numPr>
          <w:ilvl w:val="0"/>
          <w:numId w:val="37"/>
        </w:numPr>
        <w:tabs>
          <w:tab w:val="left" w:pos="851"/>
        </w:tabs>
        <w:spacing w:after="0" w:line="240" w:lineRule="auto"/>
        <w:ind w:left="0" w:firstLine="567"/>
        <w:contextualSpacing/>
        <w:jc w:val="both"/>
      </w:pPr>
      <w:r w:rsidRPr="00452DDA">
        <w:t>результаты оказания услуг должны быть понятными Заказчику, не допускается их двусмысленное понимание и толкование</w:t>
      </w:r>
      <w:r w:rsidR="000B3AC9">
        <w:t>.</w:t>
      </w:r>
    </w:p>
    <w:p w14:paraId="06914704" w14:textId="74E62B0B" w:rsidR="00E415A2" w:rsidRPr="009F4CA7" w:rsidRDefault="00E415A2" w:rsidP="00E415A2">
      <w:pPr>
        <w:numPr>
          <w:ilvl w:val="2"/>
          <w:numId w:val="0"/>
        </w:numPr>
        <w:tabs>
          <w:tab w:val="num" w:pos="0"/>
          <w:tab w:val="num" w:pos="1134"/>
        </w:tabs>
        <w:contextualSpacing/>
        <w:jc w:val="both"/>
      </w:pPr>
      <w:r w:rsidRPr="009F4CA7">
        <w:t xml:space="preserve">. </w:t>
      </w:r>
    </w:p>
    <w:p w14:paraId="17FBB3E4" w14:textId="1C006488" w:rsidR="005A6B3D" w:rsidRPr="00B771B6" w:rsidRDefault="005A6B3D" w:rsidP="00B771B6">
      <w:pPr>
        <w:pStyle w:val="22"/>
        <w:numPr>
          <w:ilvl w:val="2"/>
          <w:numId w:val="2"/>
        </w:numPr>
        <w:tabs>
          <w:tab w:val="left" w:pos="0"/>
        </w:tabs>
        <w:spacing w:after="240" w:line="240" w:lineRule="auto"/>
        <w:ind w:left="0" w:firstLine="567"/>
        <w:contextualSpacing/>
        <w:jc w:val="both"/>
      </w:pPr>
      <w:r w:rsidRPr="00B771B6">
        <w:lastRenderedPageBreak/>
        <w:t>Исполнитель обязан не позднее 5 (пяти) рабочих дней с момента окончания отчетного периода (календарный месяц), предоставить Заказчику по каждому филиалу и по каждому виду оказанных услуг Акт приема-сдачи оказанных услуг по форме Приложения № 3 к Договору, Счет-фактуру, оформленный по форме в соответствии с действующим законодательством Российской Федерации (ст. 168, 169 Налогового кодекса Российской Федерации) и Отчеты об оказанных услугах по форме Приложения № 6 и/или 7 к Договору.</w:t>
      </w:r>
      <w:r w:rsidR="00B771B6" w:rsidRPr="00B771B6">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701"/>
        <w:gridCol w:w="3969"/>
        <w:gridCol w:w="1418"/>
      </w:tblGrid>
      <w:tr w:rsidR="00995169" w:rsidRPr="00995169" w14:paraId="64CCAD48" w14:textId="77777777" w:rsidTr="00B771B6">
        <w:trPr>
          <w:cantSplit/>
          <w:tblHeader/>
        </w:trPr>
        <w:tc>
          <w:tcPr>
            <w:tcW w:w="2376" w:type="dxa"/>
            <w:vAlign w:val="center"/>
          </w:tcPr>
          <w:p w14:paraId="2E30F484" w14:textId="77777777" w:rsidR="005A6B3D" w:rsidRPr="00995169" w:rsidRDefault="005A6B3D" w:rsidP="00B82A62">
            <w:pPr>
              <w:tabs>
                <w:tab w:val="num" w:pos="0"/>
                <w:tab w:val="num" w:pos="993"/>
              </w:tabs>
              <w:contextualSpacing/>
              <w:jc w:val="center"/>
              <w:rPr>
                <w:rFonts w:cs="Times New Roman"/>
                <w:b/>
                <w:color w:val="000000" w:themeColor="text1"/>
                <w:sz w:val="20"/>
                <w:szCs w:val="20"/>
              </w:rPr>
            </w:pPr>
            <w:r w:rsidRPr="00995169">
              <w:rPr>
                <w:rFonts w:cs="Times New Roman"/>
                <w:b/>
                <w:color w:val="000000" w:themeColor="text1"/>
                <w:sz w:val="20"/>
                <w:szCs w:val="20"/>
              </w:rPr>
              <w:t xml:space="preserve">Филиал </w:t>
            </w:r>
            <w:r w:rsidR="0004154B">
              <w:rPr>
                <w:rFonts w:cs="Times New Roman"/>
                <w:b/>
                <w:color w:val="000000" w:themeColor="text1"/>
                <w:sz w:val="20"/>
                <w:szCs w:val="20"/>
              </w:rPr>
              <w:t>ПАО «МРСК ЦЕНТРА»</w:t>
            </w:r>
          </w:p>
        </w:tc>
        <w:tc>
          <w:tcPr>
            <w:tcW w:w="1701" w:type="dxa"/>
            <w:vAlign w:val="center"/>
          </w:tcPr>
          <w:p w14:paraId="272138C2" w14:textId="77777777" w:rsidR="005A6B3D" w:rsidRPr="00995169" w:rsidRDefault="005A6B3D" w:rsidP="00B82A62">
            <w:pPr>
              <w:tabs>
                <w:tab w:val="num" w:pos="0"/>
                <w:tab w:val="num" w:pos="993"/>
              </w:tabs>
              <w:contextualSpacing/>
              <w:jc w:val="center"/>
              <w:rPr>
                <w:rFonts w:cs="Times New Roman"/>
                <w:b/>
                <w:color w:val="000000" w:themeColor="text1"/>
                <w:sz w:val="20"/>
                <w:szCs w:val="20"/>
              </w:rPr>
            </w:pPr>
            <w:r w:rsidRPr="00995169">
              <w:rPr>
                <w:rFonts w:cs="Times New Roman"/>
                <w:b/>
                <w:color w:val="000000" w:themeColor="text1"/>
                <w:sz w:val="20"/>
                <w:szCs w:val="20"/>
              </w:rPr>
              <w:t>Реквизиты для оформления счетов-фактур в графе «ИНН/КПП покупателя»</w:t>
            </w:r>
          </w:p>
        </w:tc>
        <w:tc>
          <w:tcPr>
            <w:tcW w:w="3969" w:type="dxa"/>
            <w:vAlign w:val="center"/>
          </w:tcPr>
          <w:p w14:paraId="408B24EC" w14:textId="77777777" w:rsidR="005A6B3D" w:rsidRPr="00995169" w:rsidRDefault="005A6B3D" w:rsidP="00B82A62">
            <w:pPr>
              <w:tabs>
                <w:tab w:val="num" w:pos="0"/>
                <w:tab w:val="num" w:pos="993"/>
              </w:tabs>
              <w:contextualSpacing/>
              <w:jc w:val="center"/>
              <w:rPr>
                <w:rFonts w:cs="Times New Roman"/>
                <w:b/>
                <w:color w:val="000000" w:themeColor="text1"/>
                <w:sz w:val="20"/>
                <w:szCs w:val="20"/>
              </w:rPr>
            </w:pPr>
            <w:r w:rsidRPr="00995169">
              <w:rPr>
                <w:rFonts w:cs="Times New Roman"/>
                <w:b/>
                <w:color w:val="000000" w:themeColor="text1"/>
                <w:sz w:val="20"/>
                <w:szCs w:val="20"/>
              </w:rPr>
              <w:t>Адреса доставки Отчетов, Актов и счетов-фактур</w:t>
            </w:r>
          </w:p>
        </w:tc>
        <w:tc>
          <w:tcPr>
            <w:tcW w:w="1418" w:type="dxa"/>
            <w:vAlign w:val="center"/>
          </w:tcPr>
          <w:p w14:paraId="35143F49" w14:textId="77777777" w:rsidR="005A6B3D" w:rsidRPr="00995169" w:rsidRDefault="005A6B3D" w:rsidP="00B82A62">
            <w:pPr>
              <w:tabs>
                <w:tab w:val="num" w:pos="0"/>
                <w:tab w:val="num" w:pos="993"/>
              </w:tabs>
              <w:ind w:hanging="1"/>
              <w:contextualSpacing/>
              <w:jc w:val="center"/>
              <w:rPr>
                <w:rFonts w:cs="Times New Roman"/>
                <w:b/>
                <w:color w:val="000000" w:themeColor="text1"/>
                <w:sz w:val="20"/>
                <w:szCs w:val="20"/>
              </w:rPr>
            </w:pPr>
            <w:r w:rsidRPr="00995169">
              <w:rPr>
                <w:rFonts w:cs="Times New Roman"/>
                <w:b/>
                <w:color w:val="000000" w:themeColor="text1"/>
                <w:sz w:val="20"/>
                <w:szCs w:val="20"/>
              </w:rPr>
              <w:t xml:space="preserve">Телефон </w:t>
            </w:r>
          </w:p>
        </w:tc>
      </w:tr>
      <w:tr w:rsidR="00995169" w:rsidRPr="00995169" w14:paraId="55A8857C" w14:textId="77777777" w:rsidTr="00B771B6">
        <w:trPr>
          <w:cantSplit/>
          <w:tblHeader/>
        </w:trPr>
        <w:tc>
          <w:tcPr>
            <w:tcW w:w="2376" w:type="dxa"/>
            <w:vAlign w:val="center"/>
          </w:tcPr>
          <w:p w14:paraId="1B20943A"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«Белгородэнерго»</w:t>
            </w:r>
          </w:p>
        </w:tc>
        <w:tc>
          <w:tcPr>
            <w:tcW w:w="1701" w:type="dxa"/>
            <w:vAlign w:val="center"/>
          </w:tcPr>
          <w:p w14:paraId="4BE32C38"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65242E31"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312302001</w:t>
            </w:r>
          </w:p>
        </w:tc>
        <w:tc>
          <w:tcPr>
            <w:tcW w:w="3969" w:type="dxa"/>
            <w:vAlign w:val="center"/>
          </w:tcPr>
          <w:p w14:paraId="380D0370"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 xml:space="preserve">308600, г. Белгород, ул. Преображенская, д.42; </w:t>
            </w:r>
          </w:p>
          <w:p w14:paraId="6649C045" w14:textId="77777777" w:rsidR="005A6B3D" w:rsidRPr="00995169" w:rsidRDefault="00507248"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005A6B3D" w:rsidRPr="00995169">
              <w:rPr>
                <w:rFonts w:cs="Times New Roman"/>
                <w:color w:val="000000" w:themeColor="text1"/>
                <w:sz w:val="21"/>
                <w:szCs w:val="21"/>
              </w:rPr>
              <w:t xml:space="preserve"> </w:t>
            </w:r>
            <w:proofErr w:type="spellStart"/>
            <w:r w:rsidR="005A6B3D" w:rsidRPr="00995169">
              <w:rPr>
                <w:rFonts w:cs="Times New Roman"/>
                <w:color w:val="000000" w:themeColor="text1"/>
                <w:sz w:val="21"/>
                <w:szCs w:val="21"/>
              </w:rPr>
              <w:t>Недосекову</w:t>
            </w:r>
            <w:proofErr w:type="spellEnd"/>
            <w:r w:rsidR="005A6B3D" w:rsidRPr="00995169">
              <w:rPr>
                <w:rFonts w:cs="Times New Roman"/>
                <w:color w:val="000000" w:themeColor="text1"/>
                <w:sz w:val="21"/>
                <w:szCs w:val="21"/>
              </w:rPr>
              <w:t xml:space="preserve"> В.В.</w:t>
            </w:r>
          </w:p>
        </w:tc>
        <w:tc>
          <w:tcPr>
            <w:tcW w:w="1418" w:type="dxa"/>
            <w:vAlign w:val="center"/>
          </w:tcPr>
          <w:p w14:paraId="3661F614"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(4722) </w:t>
            </w:r>
          </w:p>
          <w:p w14:paraId="672A1D07"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30-41-59</w:t>
            </w:r>
          </w:p>
        </w:tc>
      </w:tr>
      <w:tr w:rsidR="00995169" w:rsidRPr="00995169" w14:paraId="15124F6B" w14:textId="77777777" w:rsidTr="00B771B6">
        <w:trPr>
          <w:cantSplit/>
          <w:tblHeader/>
        </w:trPr>
        <w:tc>
          <w:tcPr>
            <w:tcW w:w="2376" w:type="dxa"/>
            <w:vAlign w:val="center"/>
          </w:tcPr>
          <w:p w14:paraId="3D15CE1F"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«Брянскэнерго»</w:t>
            </w:r>
          </w:p>
        </w:tc>
        <w:tc>
          <w:tcPr>
            <w:tcW w:w="1701" w:type="dxa"/>
            <w:vAlign w:val="center"/>
          </w:tcPr>
          <w:p w14:paraId="08916092"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4C326454" w14:textId="77777777" w:rsidR="005A6B3D" w:rsidRPr="00995169" w:rsidRDefault="005A6B3D" w:rsidP="00B82A62">
            <w:pPr>
              <w:tabs>
                <w:tab w:val="num" w:pos="0"/>
                <w:tab w:val="num" w:pos="993"/>
              </w:tabs>
              <w:contextualSpacing/>
              <w:jc w:val="center"/>
              <w:rPr>
                <w:rFonts w:cs="Times New Roman"/>
                <w:color w:val="000000" w:themeColor="text1"/>
                <w:sz w:val="21"/>
                <w:szCs w:val="21"/>
                <w:lang w:val="en-US"/>
              </w:rPr>
            </w:pPr>
            <w:r w:rsidRPr="00995169">
              <w:rPr>
                <w:rFonts w:cs="Times New Roman"/>
                <w:color w:val="000000" w:themeColor="text1"/>
                <w:sz w:val="21"/>
                <w:szCs w:val="21"/>
                <w:lang w:val="en-US"/>
              </w:rPr>
              <w:t>325743001</w:t>
            </w:r>
          </w:p>
        </w:tc>
        <w:tc>
          <w:tcPr>
            <w:tcW w:w="3969" w:type="dxa"/>
            <w:vAlign w:val="center"/>
          </w:tcPr>
          <w:p w14:paraId="443FD98F"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241050, г. Брянск, ул. Советская, д.35;</w:t>
            </w:r>
          </w:p>
          <w:p w14:paraId="608A2421" w14:textId="77777777" w:rsidR="005A6B3D" w:rsidRPr="00995169" w:rsidRDefault="00507248"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proofErr w:type="spellStart"/>
            <w:r w:rsidR="005A6B3D" w:rsidRPr="00995169">
              <w:rPr>
                <w:rFonts w:cs="Times New Roman"/>
                <w:color w:val="000000" w:themeColor="text1"/>
                <w:sz w:val="21"/>
                <w:szCs w:val="21"/>
              </w:rPr>
              <w:t>Шандлеру</w:t>
            </w:r>
            <w:proofErr w:type="spellEnd"/>
            <w:r w:rsidR="005A6B3D" w:rsidRPr="00995169">
              <w:rPr>
                <w:rFonts w:cs="Times New Roman"/>
                <w:color w:val="000000" w:themeColor="text1"/>
                <w:sz w:val="21"/>
                <w:szCs w:val="21"/>
              </w:rPr>
              <w:t xml:space="preserve"> А.А.</w:t>
            </w:r>
          </w:p>
        </w:tc>
        <w:tc>
          <w:tcPr>
            <w:tcW w:w="1418" w:type="dxa"/>
            <w:vAlign w:val="center"/>
          </w:tcPr>
          <w:p w14:paraId="2E98F662"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(4832) </w:t>
            </w:r>
          </w:p>
          <w:p w14:paraId="3D30D2C3"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67-22-05</w:t>
            </w:r>
          </w:p>
        </w:tc>
      </w:tr>
      <w:tr w:rsidR="00995169" w:rsidRPr="00995169" w14:paraId="1F0CFBA4" w14:textId="77777777" w:rsidTr="00B771B6">
        <w:trPr>
          <w:cantSplit/>
          <w:tblHeader/>
        </w:trPr>
        <w:tc>
          <w:tcPr>
            <w:tcW w:w="2376" w:type="dxa"/>
            <w:vAlign w:val="center"/>
          </w:tcPr>
          <w:p w14:paraId="7A7D87C5"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«Воронежэнерго»</w:t>
            </w:r>
          </w:p>
        </w:tc>
        <w:tc>
          <w:tcPr>
            <w:tcW w:w="1701" w:type="dxa"/>
            <w:vAlign w:val="center"/>
          </w:tcPr>
          <w:p w14:paraId="3CCE90D8"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5B97871C"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366302001</w:t>
            </w:r>
          </w:p>
        </w:tc>
        <w:tc>
          <w:tcPr>
            <w:tcW w:w="3969" w:type="dxa"/>
            <w:vAlign w:val="center"/>
          </w:tcPr>
          <w:p w14:paraId="5F271270"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 xml:space="preserve">394033, г. Воронеж, ул. </w:t>
            </w:r>
            <w:proofErr w:type="spellStart"/>
            <w:r w:rsidRPr="00995169">
              <w:rPr>
                <w:rFonts w:cs="Times New Roman"/>
                <w:color w:val="000000" w:themeColor="text1"/>
                <w:sz w:val="21"/>
                <w:szCs w:val="21"/>
              </w:rPr>
              <w:t>Арзамасская</w:t>
            </w:r>
            <w:proofErr w:type="spellEnd"/>
            <w:r w:rsidRPr="00995169">
              <w:rPr>
                <w:rFonts w:cs="Times New Roman"/>
                <w:color w:val="000000" w:themeColor="text1"/>
                <w:sz w:val="21"/>
                <w:szCs w:val="21"/>
              </w:rPr>
              <w:t>, д.2;</w:t>
            </w:r>
          </w:p>
          <w:p w14:paraId="78FB47A6" w14:textId="77777777"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Пахомову А.И.</w:t>
            </w:r>
          </w:p>
        </w:tc>
        <w:tc>
          <w:tcPr>
            <w:tcW w:w="1418" w:type="dxa"/>
            <w:vAlign w:val="center"/>
          </w:tcPr>
          <w:p w14:paraId="5AF899E6"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+7 (4732)</w:t>
            </w:r>
          </w:p>
          <w:p w14:paraId="0E34EA4B"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54-86-63</w:t>
            </w:r>
          </w:p>
        </w:tc>
      </w:tr>
      <w:tr w:rsidR="00995169" w:rsidRPr="00995169" w14:paraId="7E7B54C9" w14:textId="77777777" w:rsidTr="00B771B6">
        <w:trPr>
          <w:cantSplit/>
          <w:tblHeader/>
        </w:trPr>
        <w:tc>
          <w:tcPr>
            <w:tcW w:w="2376" w:type="dxa"/>
            <w:vAlign w:val="center"/>
          </w:tcPr>
          <w:p w14:paraId="501E857D"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«Костромаэнерго»</w:t>
            </w:r>
          </w:p>
        </w:tc>
        <w:tc>
          <w:tcPr>
            <w:tcW w:w="1701" w:type="dxa"/>
            <w:vAlign w:val="center"/>
          </w:tcPr>
          <w:p w14:paraId="3DF3EE1E"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5202C958"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440102001</w:t>
            </w:r>
          </w:p>
        </w:tc>
        <w:tc>
          <w:tcPr>
            <w:tcW w:w="3969" w:type="dxa"/>
            <w:vAlign w:val="center"/>
          </w:tcPr>
          <w:p w14:paraId="4FF303A5"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156961, г. Кострома, пр. Мира, д.53;</w:t>
            </w:r>
          </w:p>
          <w:p w14:paraId="38DFA024" w14:textId="77777777"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proofErr w:type="spellStart"/>
            <w:r w:rsidR="005A6B3D" w:rsidRPr="00995169">
              <w:rPr>
                <w:rFonts w:cs="Times New Roman"/>
                <w:color w:val="000000" w:themeColor="text1"/>
                <w:sz w:val="21"/>
                <w:szCs w:val="21"/>
              </w:rPr>
              <w:t>Кошурину</w:t>
            </w:r>
            <w:proofErr w:type="spellEnd"/>
            <w:r w:rsidR="005A6B3D" w:rsidRPr="00995169">
              <w:rPr>
                <w:rFonts w:cs="Times New Roman"/>
                <w:color w:val="000000" w:themeColor="text1"/>
                <w:sz w:val="21"/>
                <w:szCs w:val="21"/>
              </w:rPr>
              <w:t xml:space="preserve"> Н.О.</w:t>
            </w:r>
          </w:p>
        </w:tc>
        <w:tc>
          <w:tcPr>
            <w:tcW w:w="1418" w:type="dxa"/>
            <w:vAlign w:val="center"/>
          </w:tcPr>
          <w:p w14:paraId="760F5EB0"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(4942) </w:t>
            </w:r>
          </w:p>
          <w:p w14:paraId="46B08F6E"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39-65-72</w:t>
            </w:r>
          </w:p>
        </w:tc>
      </w:tr>
      <w:tr w:rsidR="00995169" w:rsidRPr="00995169" w14:paraId="517EA550" w14:textId="77777777" w:rsidTr="00B771B6">
        <w:trPr>
          <w:cantSplit/>
          <w:tblHeader/>
        </w:trPr>
        <w:tc>
          <w:tcPr>
            <w:tcW w:w="2376" w:type="dxa"/>
            <w:vAlign w:val="center"/>
          </w:tcPr>
          <w:p w14:paraId="5C709D73"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«Курскэнерго»</w:t>
            </w:r>
          </w:p>
        </w:tc>
        <w:tc>
          <w:tcPr>
            <w:tcW w:w="1701" w:type="dxa"/>
            <w:vAlign w:val="center"/>
          </w:tcPr>
          <w:p w14:paraId="67553D7C"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4C24AFCA"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463202002</w:t>
            </w:r>
          </w:p>
        </w:tc>
        <w:tc>
          <w:tcPr>
            <w:tcW w:w="3969" w:type="dxa"/>
            <w:vAlign w:val="center"/>
          </w:tcPr>
          <w:p w14:paraId="3678A7E2"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305029 г. Курск, ул. К. Маркса, д.27;</w:t>
            </w:r>
          </w:p>
          <w:p w14:paraId="4DCD583A" w14:textId="77777777"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Голицыну Н.И.</w:t>
            </w:r>
          </w:p>
        </w:tc>
        <w:tc>
          <w:tcPr>
            <w:tcW w:w="1418" w:type="dxa"/>
            <w:vAlign w:val="center"/>
          </w:tcPr>
          <w:p w14:paraId="59BE7BB7"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(4712) </w:t>
            </w:r>
          </w:p>
          <w:p w14:paraId="7B9D02BA"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55-71-74</w:t>
            </w:r>
          </w:p>
        </w:tc>
      </w:tr>
      <w:tr w:rsidR="00995169" w:rsidRPr="00995169" w14:paraId="5612BA04" w14:textId="77777777" w:rsidTr="00B771B6">
        <w:trPr>
          <w:cantSplit/>
          <w:tblHeader/>
        </w:trPr>
        <w:tc>
          <w:tcPr>
            <w:tcW w:w="2376" w:type="dxa"/>
            <w:vAlign w:val="center"/>
          </w:tcPr>
          <w:p w14:paraId="0298BEC4"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«Липецкэнерго»</w:t>
            </w:r>
          </w:p>
        </w:tc>
        <w:tc>
          <w:tcPr>
            <w:tcW w:w="1701" w:type="dxa"/>
            <w:vAlign w:val="center"/>
          </w:tcPr>
          <w:p w14:paraId="38DB0A5E"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46299596"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482402001</w:t>
            </w:r>
          </w:p>
        </w:tc>
        <w:tc>
          <w:tcPr>
            <w:tcW w:w="3969" w:type="dxa"/>
            <w:vAlign w:val="center"/>
          </w:tcPr>
          <w:p w14:paraId="445C7961"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398001, г. Липецк, ул. 50 лет НМЛК, д.33;</w:t>
            </w:r>
          </w:p>
          <w:p w14:paraId="2AA94892" w14:textId="77777777"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Пастухову С.А.</w:t>
            </w:r>
          </w:p>
        </w:tc>
        <w:tc>
          <w:tcPr>
            <w:tcW w:w="1418" w:type="dxa"/>
            <w:vAlign w:val="center"/>
          </w:tcPr>
          <w:p w14:paraId="3B51C3B5"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(4742) </w:t>
            </w:r>
          </w:p>
          <w:p w14:paraId="4ACDD936"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22-83-00</w:t>
            </w:r>
          </w:p>
        </w:tc>
      </w:tr>
      <w:tr w:rsidR="00995169" w:rsidRPr="00995169" w14:paraId="44BF2970" w14:textId="77777777" w:rsidTr="00B771B6">
        <w:trPr>
          <w:cantSplit/>
          <w:tblHeader/>
        </w:trPr>
        <w:tc>
          <w:tcPr>
            <w:tcW w:w="2376" w:type="dxa"/>
            <w:vAlign w:val="center"/>
          </w:tcPr>
          <w:p w14:paraId="27771DA5"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w:t>
            </w:r>
            <w:proofErr w:type="spellStart"/>
            <w:r w:rsidRPr="00995169">
              <w:rPr>
                <w:rFonts w:cs="Times New Roman"/>
                <w:color w:val="000000" w:themeColor="text1"/>
                <w:sz w:val="21"/>
                <w:szCs w:val="21"/>
              </w:rPr>
              <w:t>Орёлэнерго</w:t>
            </w:r>
            <w:proofErr w:type="spellEnd"/>
            <w:r w:rsidRPr="00995169">
              <w:rPr>
                <w:rFonts w:cs="Times New Roman"/>
                <w:color w:val="000000" w:themeColor="text1"/>
                <w:sz w:val="21"/>
                <w:szCs w:val="21"/>
              </w:rPr>
              <w:t>»</w:t>
            </w:r>
          </w:p>
        </w:tc>
        <w:tc>
          <w:tcPr>
            <w:tcW w:w="1701" w:type="dxa"/>
            <w:vAlign w:val="center"/>
          </w:tcPr>
          <w:p w14:paraId="1FB915E4"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1A89823B"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575102001</w:t>
            </w:r>
          </w:p>
        </w:tc>
        <w:tc>
          <w:tcPr>
            <w:tcW w:w="3969" w:type="dxa"/>
            <w:vAlign w:val="center"/>
          </w:tcPr>
          <w:p w14:paraId="2855BFF7"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302030, г. Орёл, пл. Мира, д.2;</w:t>
            </w:r>
          </w:p>
          <w:p w14:paraId="7CB238D9" w14:textId="77777777"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Комиссарову А.С.</w:t>
            </w:r>
          </w:p>
        </w:tc>
        <w:tc>
          <w:tcPr>
            <w:tcW w:w="1418" w:type="dxa"/>
            <w:vAlign w:val="center"/>
          </w:tcPr>
          <w:p w14:paraId="5C3BE008"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(4862) </w:t>
            </w:r>
          </w:p>
          <w:p w14:paraId="000E6ED9"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55-08-39</w:t>
            </w:r>
          </w:p>
        </w:tc>
      </w:tr>
      <w:tr w:rsidR="00995169" w:rsidRPr="00995169" w14:paraId="05C7552D" w14:textId="77777777" w:rsidTr="00B771B6">
        <w:trPr>
          <w:cantSplit/>
          <w:tblHeader/>
        </w:trPr>
        <w:tc>
          <w:tcPr>
            <w:tcW w:w="2376" w:type="dxa"/>
            <w:vAlign w:val="center"/>
          </w:tcPr>
          <w:p w14:paraId="74A586C7"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«Смоленскэнерго»</w:t>
            </w:r>
          </w:p>
        </w:tc>
        <w:tc>
          <w:tcPr>
            <w:tcW w:w="1701" w:type="dxa"/>
            <w:vAlign w:val="center"/>
          </w:tcPr>
          <w:p w14:paraId="0D3066A6"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14DEA694"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673102001</w:t>
            </w:r>
          </w:p>
        </w:tc>
        <w:tc>
          <w:tcPr>
            <w:tcW w:w="3969" w:type="dxa"/>
            <w:vAlign w:val="center"/>
          </w:tcPr>
          <w:p w14:paraId="3CA93F0D"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 xml:space="preserve">214019 г. Смоленск, ул. </w:t>
            </w:r>
            <w:proofErr w:type="spellStart"/>
            <w:r w:rsidRPr="00995169">
              <w:rPr>
                <w:rFonts w:cs="Times New Roman"/>
                <w:color w:val="000000" w:themeColor="text1"/>
                <w:sz w:val="21"/>
                <w:szCs w:val="21"/>
              </w:rPr>
              <w:t>Тенишевой</w:t>
            </w:r>
            <w:proofErr w:type="spellEnd"/>
            <w:r w:rsidRPr="00995169">
              <w:rPr>
                <w:rFonts w:cs="Times New Roman"/>
                <w:color w:val="000000" w:themeColor="text1"/>
                <w:sz w:val="21"/>
                <w:szCs w:val="21"/>
              </w:rPr>
              <w:t>, д.33;</w:t>
            </w:r>
          </w:p>
          <w:p w14:paraId="43E4B3E8" w14:textId="77777777"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Зерову А.В</w:t>
            </w:r>
          </w:p>
        </w:tc>
        <w:tc>
          <w:tcPr>
            <w:tcW w:w="1418" w:type="dxa"/>
            <w:vAlign w:val="center"/>
          </w:tcPr>
          <w:p w14:paraId="37D6B17C"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(4812) </w:t>
            </w:r>
          </w:p>
          <w:p w14:paraId="4263B298"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42-95-90</w:t>
            </w:r>
          </w:p>
        </w:tc>
      </w:tr>
      <w:tr w:rsidR="00995169" w:rsidRPr="00995169" w14:paraId="03D6F737" w14:textId="77777777" w:rsidTr="00B771B6">
        <w:trPr>
          <w:cantSplit/>
          <w:tblHeader/>
        </w:trPr>
        <w:tc>
          <w:tcPr>
            <w:tcW w:w="2376" w:type="dxa"/>
            <w:vAlign w:val="center"/>
          </w:tcPr>
          <w:p w14:paraId="4B1B5EA9"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«Тамбовэнерго»</w:t>
            </w:r>
          </w:p>
        </w:tc>
        <w:tc>
          <w:tcPr>
            <w:tcW w:w="1701" w:type="dxa"/>
            <w:vAlign w:val="center"/>
          </w:tcPr>
          <w:p w14:paraId="740B65E3"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7450B644"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682902001</w:t>
            </w:r>
          </w:p>
        </w:tc>
        <w:tc>
          <w:tcPr>
            <w:tcW w:w="3969" w:type="dxa"/>
            <w:vAlign w:val="center"/>
          </w:tcPr>
          <w:p w14:paraId="576D31D5"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 xml:space="preserve">392680, г. Тамбов, </w:t>
            </w:r>
            <w:proofErr w:type="spellStart"/>
            <w:r w:rsidRPr="00995169">
              <w:rPr>
                <w:rFonts w:cs="Times New Roman"/>
                <w:color w:val="000000" w:themeColor="text1"/>
                <w:sz w:val="21"/>
                <w:szCs w:val="21"/>
              </w:rPr>
              <w:t>Моршанское</w:t>
            </w:r>
            <w:proofErr w:type="spellEnd"/>
            <w:r w:rsidRPr="00995169">
              <w:rPr>
                <w:rFonts w:cs="Times New Roman"/>
                <w:color w:val="000000" w:themeColor="text1"/>
                <w:sz w:val="21"/>
                <w:szCs w:val="21"/>
              </w:rPr>
              <w:t xml:space="preserve"> шоссе, д.23;</w:t>
            </w:r>
          </w:p>
          <w:p w14:paraId="131D9E36" w14:textId="77777777"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Морозову О.А.</w:t>
            </w:r>
          </w:p>
        </w:tc>
        <w:tc>
          <w:tcPr>
            <w:tcW w:w="1418" w:type="dxa"/>
            <w:vAlign w:val="center"/>
          </w:tcPr>
          <w:p w14:paraId="724B2B52"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(4752) </w:t>
            </w:r>
          </w:p>
          <w:p w14:paraId="48C9E159"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57-82-02</w:t>
            </w:r>
          </w:p>
        </w:tc>
      </w:tr>
      <w:tr w:rsidR="00995169" w:rsidRPr="00995169" w14:paraId="393F5602" w14:textId="77777777" w:rsidTr="00B771B6">
        <w:trPr>
          <w:cantSplit/>
          <w:tblHeader/>
        </w:trPr>
        <w:tc>
          <w:tcPr>
            <w:tcW w:w="2376" w:type="dxa"/>
            <w:vAlign w:val="center"/>
          </w:tcPr>
          <w:p w14:paraId="68D6B153"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«Тверьэнерго»</w:t>
            </w:r>
          </w:p>
        </w:tc>
        <w:tc>
          <w:tcPr>
            <w:tcW w:w="1701" w:type="dxa"/>
            <w:vAlign w:val="center"/>
          </w:tcPr>
          <w:p w14:paraId="0F5DADC6"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17E038A2"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695002001</w:t>
            </w:r>
          </w:p>
        </w:tc>
        <w:tc>
          <w:tcPr>
            <w:tcW w:w="3969" w:type="dxa"/>
            <w:vAlign w:val="center"/>
          </w:tcPr>
          <w:p w14:paraId="0FE95F12"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170006, Тверь, ул. Бебеля, д.1;</w:t>
            </w:r>
          </w:p>
          <w:p w14:paraId="06F0DC35" w14:textId="77777777"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proofErr w:type="spellStart"/>
            <w:r w:rsidR="005A6B3D" w:rsidRPr="00995169">
              <w:rPr>
                <w:rFonts w:cs="Times New Roman"/>
                <w:color w:val="000000" w:themeColor="text1"/>
                <w:sz w:val="21"/>
                <w:szCs w:val="21"/>
              </w:rPr>
              <w:t>Клинкову</w:t>
            </w:r>
            <w:proofErr w:type="spellEnd"/>
            <w:r w:rsidR="005A6B3D" w:rsidRPr="00995169">
              <w:rPr>
                <w:rFonts w:cs="Times New Roman"/>
                <w:color w:val="000000" w:themeColor="text1"/>
                <w:sz w:val="21"/>
                <w:szCs w:val="21"/>
              </w:rPr>
              <w:t xml:space="preserve"> О.Г.</w:t>
            </w:r>
          </w:p>
        </w:tc>
        <w:tc>
          <w:tcPr>
            <w:tcW w:w="1418" w:type="dxa"/>
            <w:vAlign w:val="center"/>
          </w:tcPr>
          <w:p w14:paraId="613C863D"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(4822) </w:t>
            </w:r>
          </w:p>
          <w:p w14:paraId="69F6B9B5"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33-63-18</w:t>
            </w:r>
          </w:p>
        </w:tc>
      </w:tr>
      <w:tr w:rsidR="00995169" w:rsidRPr="00995169" w14:paraId="67CF7BAC" w14:textId="77777777" w:rsidTr="00B771B6">
        <w:trPr>
          <w:cantSplit/>
          <w:tblHeader/>
        </w:trPr>
        <w:tc>
          <w:tcPr>
            <w:tcW w:w="2376" w:type="dxa"/>
            <w:vAlign w:val="center"/>
          </w:tcPr>
          <w:p w14:paraId="4DD34ADD"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«Ярэнерго»</w:t>
            </w:r>
          </w:p>
        </w:tc>
        <w:tc>
          <w:tcPr>
            <w:tcW w:w="1701" w:type="dxa"/>
            <w:vAlign w:val="center"/>
          </w:tcPr>
          <w:p w14:paraId="3DEBECB5"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14:paraId="1EE4AF3A"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760602001</w:t>
            </w:r>
          </w:p>
        </w:tc>
        <w:tc>
          <w:tcPr>
            <w:tcW w:w="3969" w:type="dxa"/>
            <w:vAlign w:val="center"/>
          </w:tcPr>
          <w:p w14:paraId="462304E2" w14:textId="77777777"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 xml:space="preserve">150003, г. Ярославль, ул. </w:t>
            </w:r>
            <w:proofErr w:type="spellStart"/>
            <w:r w:rsidRPr="00995169">
              <w:rPr>
                <w:rFonts w:cs="Times New Roman"/>
                <w:color w:val="000000" w:themeColor="text1"/>
                <w:sz w:val="21"/>
                <w:szCs w:val="21"/>
              </w:rPr>
              <w:t>Воинова</w:t>
            </w:r>
            <w:proofErr w:type="spellEnd"/>
            <w:r w:rsidRPr="00995169">
              <w:rPr>
                <w:rFonts w:cs="Times New Roman"/>
                <w:color w:val="000000" w:themeColor="text1"/>
                <w:sz w:val="21"/>
                <w:szCs w:val="21"/>
              </w:rPr>
              <w:t>, д.12;</w:t>
            </w:r>
          </w:p>
          <w:p w14:paraId="487F3083" w14:textId="77777777"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Полетаеву А.В.</w:t>
            </w:r>
          </w:p>
        </w:tc>
        <w:tc>
          <w:tcPr>
            <w:tcW w:w="1418" w:type="dxa"/>
            <w:vAlign w:val="center"/>
          </w:tcPr>
          <w:p w14:paraId="5274E655"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(4852) </w:t>
            </w:r>
          </w:p>
          <w:p w14:paraId="69B5356D" w14:textId="77777777"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78-11-44</w:t>
            </w:r>
          </w:p>
        </w:tc>
      </w:tr>
    </w:tbl>
    <w:p w14:paraId="1DC876F6" w14:textId="77777777" w:rsidR="005A6B3D" w:rsidRPr="00B92EE2" w:rsidRDefault="00B92EE2" w:rsidP="00B47C43">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FB00F1">
        <w:t xml:space="preserve">Исполнитель вправе привлекать </w:t>
      </w:r>
      <w:r>
        <w:t>к оказанию услуг по Д</w:t>
      </w:r>
      <w:r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Pr="0013038C">
        <w:t>обязательств третьими лицами (соисполнителями).</w:t>
      </w:r>
    </w:p>
    <w:p w14:paraId="2E88906A" w14:textId="77777777" w:rsidR="00391735" w:rsidRPr="00995169" w:rsidRDefault="00B92EE2" w:rsidP="00B47C43">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113D5E">
        <w:t xml:space="preserve">В </w:t>
      </w:r>
      <w:r>
        <w:t>момент</w:t>
      </w:r>
      <w:r w:rsidRPr="00113D5E">
        <w:t xml:space="preserve">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w:t>
      </w:r>
      <w:r w:rsidRPr="00113D5E">
        <w:lastRenderedPageBreak/>
        <w:t>в формате Приложения</w:t>
      </w:r>
      <w:r w:rsidR="005A6B3D" w:rsidRPr="00995169">
        <w:rPr>
          <w:rFonts w:cs="Times New Roman"/>
          <w:color w:val="000000" w:themeColor="text1"/>
        </w:rPr>
        <w:t xml:space="preserve"> № 9 </w:t>
      </w:r>
      <w:r w:rsidRPr="00113D5E">
        <w:t>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14:paraId="4818EC34" w14:textId="77777777" w:rsidR="00DC1856" w:rsidRPr="00B92EE2" w:rsidRDefault="00B92EE2" w:rsidP="00B47C43">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047830">
        <w:rPr>
          <w:rFonts w:eastAsia="Calibri"/>
          <w:color w:val="000000"/>
        </w:rPr>
        <w:t xml:space="preserve">В течение срока действия Договора Исполнитель обязуется предоставлять Заказчику </w:t>
      </w:r>
      <w:r w:rsidRPr="00047830">
        <w:rPr>
          <w:rFonts w:eastAsia="Calibri"/>
        </w:rPr>
        <w:t>информацию</w:t>
      </w:r>
      <w:r>
        <w:rPr>
          <w:rFonts w:eastAsia="Calibri"/>
        </w:rPr>
        <w:t>:</w:t>
      </w:r>
    </w:p>
    <w:p w14:paraId="7F2A5B7B" w14:textId="77777777" w:rsidR="00B92EE2" w:rsidRDefault="00B92EE2" w:rsidP="009F4CA7">
      <w:pPr>
        <w:pStyle w:val="22"/>
        <w:numPr>
          <w:ilvl w:val="0"/>
          <w:numId w:val="38"/>
        </w:numPr>
        <w:tabs>
          <w:tab w:val="left" w:pos="851"/>
        </w:tabs>
        <w:spacing w:after="0" w:line="240" w:lineRule="auto"/>
        <w:ind w:left="0" w:firstLine="567"/>
        <w:contextualSpacing/>
        <w:jc w:val="both"/>
      </w:pPr>
      <w:r w:rsidRPr="00B92EE2">
        <w:t>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w:t>
      </w:r>
    </w:p>
    <w:p w14:paraId="170480A9" w14:textId="77777777" w:rsidR="00B92EE2" w:rsidRPr="00B92EE2" w:rsidRDefault="00B92EE2" w:rsidP="009F4CA7">
      <w:pPr>
        <w:pStyle w:val="22"/>
        <w:numPr>
          <w:ilvl w:val="0"/>
          <w:numId w:val="38"/>
        </w:numPr>
        <w:tabs>
          <w:tab w:val="left" w:pos="851"/>
        </w:tabs>
        <w:spacing w:after="0" w:line="240" w:lineRule="auto"/>
        <w:ind w:left="0" w:firstLine="567"/>
        <w:contextualSpacing/>
        <w:jc w:val="both"/>
      </w:pPr>
      <w:r w:rsidRPr="00047830">
        <w:rPr>
          <w:rFonts w:eastAsia="Calibri"/>
          <w:color w:val="000000"/>
        </w:rPr>
        <w:t>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p>
    <w:p w14:paraId="22C89A5B" w14:textId="77777777" w:rsidR="00DC1856" w:rsidRPr="00995169" w:rsidRDefault="00773A2D" w:rsidP="00773A2D">
      <w:pPr>
        <w:pStyle w:val="22"/>
        <w:tabs>
          <w:tab w:val="left" w:pos="0"/>
        </w:tabs>
        <w:spacing w:before="240" w:after="240" w:line="240" w:lineRule="auto"/>
        <w:contextualSpacing/>
        <w:jc w:val="both"/>
        <w:rPr>
          <w:rFonts w:eastAsia="Calibri"/>
          <w:color w:val="000000" w:themeColor="text1"/>
        </w:rPr>
      </w:pPr>
      <w:r>
        <w:rPr>
          <w:rFonts w:eastAsia="Calibri"/>
          <w:color w:val="000000"/>
        </w:rPr>
        <w:tab/>
      </w:r>
      <w:r w:rsidR="00B92EE2" w:rsidRPr="00047830">
        <w:rPr>
          <w:rFonts w:eastAsia="Calibri"/>
          <w:color w:val="000000"/>
        </w:rPr>
        <w:t xml:space="preserve">Информация представляется </w:t>
      </w:r>
      <w:r w:rsidR="00B92EE2" w:rsidRPr="00047830">
        <w:rPr>
          <w:rFonts w:eastAsia="Calibri"/>
        </w:rPr>
        <w:t>по форме, указанной в</w:t>
      </w:r>
      <w:r w:rsidR="00391735" w:rsidRPr="00995169">
        <w:rPr>
          <w:rFonts w:eastAsia="Calibri"/>
          <w:color w:val="000000" w:themeColor="text1"/>
        </w:rPr>
        <w:t xml:space="preserve"> Приложении № 9 к Договору, </w:t>
      </w:r>
      <w:r w:rsidR="00B92EE2">
        <w:rPr>
          <w:rFonts w:eastAsia="Calibri"/>
          <w:color w:val="000000"/>
        </w:rPr>
        <w:t>не позднее 3 (трех)</w:t>
      </w:r>
      <w:r w:rsidR="00B92EE2" w:rsidRPr="00047830">
        <w:rPr>
          <w:rFonts w:eastAsia="Calibri"/>
          <w:color w:val="000000"/>
        </w:rPr>
        <w:t xml:space="preserve"> календарных дней с даты наступления соответствующего события (юридического факта)</w:t>
      </w:r>
      <w:r w:rsidR="00B92EE2" w:rsidRPr="00047830">
        <w:rPr>
          <w:rFonts w:eastAsia="Calibri"/>
        </w:rPr>
        <w:t xml:space="preserve">, </w:t>
      </w:r>
      <w:r w:rsidR="00B92EE2" w:rsidRPr="00047830">
        <w:rPr>
          <w:rFonts w:eastAsia="Calibri"/>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00391735" w:rsidRPr="00995169">
        <w:rPr>
          <w:rFonts w:eastAsia="Calibri"/>
          <w:color w:val="000000" w:themeColor="text1"/>
        </w:rPr>
        <w:t xml:space="preserve"> </w:t>
      </w:r>
    </w:p>
    <w:p w14:paraId="04D64910" w14:textId="77777777" w:rsidR="00391735" w:rsidRDefault="00E415A2" w:rsidP="00B47C43">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242E2A">
        <w:t xml:space="preserve">При предоставлении </w:t>
      </w:r>
      <w:r w:rsidRPr="00113D5E">
        <w:t>Исполнителем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rsidRPr="00113D5E">
        <w:t>Исполнитель</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113D5E">
        <w:t>Заказчика</w:t>
      </w:r>
      <w:r w:rsidRPr="00242E2A">
        <w:rPr>
          <w:i/>
        </w:rPr>
        <w:t>,</w:t>
      </w:r>
      <w:r w:rsidRPr="00242E2A">
        <w:t xml:space="preserve"> по форме установленной Приложением №</w:t>
      </w:r>
      <w:r w:rsidR="00391735" w:rsidRPr="00995169">
        <w:rPr>
          <w:rFonts w:cs="Times New Roman"/>
          <w:color w:val="000000" w:themeColor="text1"/>
        </w:rPr>
        <w:t xml:space="preserve"> 10 к Договору.</w:t>
      </w:r>
    </w:p>
    <w:p w14:paraId="2308DFB3" w14:textId="77777777" w:rsidR="00773A2D" w:rsidRPr="00995169" w:rsidRDefault="00773A2D" w:rsidP="00773A2D">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0E1E25">
        <w:t>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267A8921" w14:textId="77777777" w:rsidR="00391735" w:rsidRPr="00995169" w:rsidRDefault="00391735" w:rsidP="0041740B">
      <w:pPr>
        <w:pStyle w:val="af2"/>
        <w:numPr>
          <w:ilvl w:val="1"/>
          <w:numId w:val="1"/>
        </w:numPr>
        <w:spacing w:before="240"/>
        <w:ind w:hanging="225"/>
        <w:rPr>
          <w:rFonts w:cs="Times New Roman"/>
          <w:b/>
          <w:color w:val="000000" w:themeColor="text1"/>
        </w:rPr>
      </w:pPr>
      <w:r w:rsidRPr="00995169">
        <w:rPr>
          <w:rFonts w:cs="Times New Roman"/>
          <w:b/>
          <w:color w:val="000000" w:themeColor="text1"/>
        </w:rPr>
        <w:t>Права и обязанности Заказчика:</w:t>
      </w:r>
    </w:p>
    <w:p w14:paraId="45EB8C2F" w14:textId="77777777" w:rsidR="00391735" w:rsidRPr="00995169" w:rsidRDefault="001811F3" w:rsidP="00391735">
      <w:pPr>
        <w:pStyle w:val="22"/>
        <w:numPr>
          <w:ilvl w:val="2"/>
          <w:numId w:val="3"/>
        </w:numPr>
        <w:tabs>
          <w:tab w:val="left" w:pos="0"/>
        </w:tabs>
        <w:spacing w:after="0" w:line="240" w:lineRule="auto"/>
        <w:ind w:left="0" w:firstLine="540"/>
        <w:jc w:val="both"/>
        <w:rPr>
          <w:color w:val="000000" w:themeColor="text1"/>
        </w:rPr>
      </w:pPr>
      <w:r w:rsidRPr="00FB00F1">
        <w:t>Заказчик обязан принять</w:t>
      </w:r>
      <w:r>
        <w:t xml:space="preserve"> </w:t>
      </w:r>
      <w:r w:rsidRPr="00FB00F1">
        <w:t>оказанные услуги в порядке, предусмотренном разделом 3</w:t>
      </w:r>
      <w:r>
        <w:t xml:space="preserve"> Д</w:t>
      </w:r>
      <w:r w:rsidRPr="00FB00F1">
        <w:t>оговора</w:t>
      </w:r>
      <w:r w:rsidR="00773A2D">
        <w:rPr>
          <w:color w:val="000000" w:themeColor="text1"/>
        </w:rPr>
        <w:t>.</w:t>
      </w:r>
    </w:p>
    <w:p w14:paraId="786DAEB4" w14:textId="77777777" w:rsidR="00391735" w:rsidRPr="00995169" w:rsidRDefault="001811F3" w:rsidP="00391735">
      <w:pPr>
        <w:pStyle w:val="22"/>
        <w:numPr>
          <w:ilvl w:val="2"/>
          <w:numId w:val="3"/>
        </w:numPr>
        <w:tabs>
          <w:tab w:val="left" w:pos="0"/>
        </w:tabs>
        <w:spacing w:after="0" w:line="240" w:lineRule="auto"/>
        <w:ind w:left="0" w:firstLine="540"/>
        <w:jc w:val="both"/>
        <w:rPr>
          <w:color w:val="000000" w:themeColor="text1"/>
        </w:rPr>
      </w:pPr>
      <w:r w:rsidRPr="00FB00F1">
        <w:t>Заказчик обязан оплатить оказанные услуги в порядке, предусм</w:t>
      </w:r>
      <w:r>
        <w:t>отренном разделом 4 Д</w:t>
      </w:r>
      <w:r w:rsidRPr="00FB00F1">
        <w:t>оговора</w:t>
      </w:r>
      <w:r w:rsidR="00391735" w:rsidRPr="00995169">
        <w:rPr>
          <w:color w:val="000000" w:themeColor="text1"/>
        </w:rPr>
        <w:t>.</w:t>
      </w:r>
    </w:p>
    <w:p w14:paraId="22D4221C" w14:textId="77777777" w:rsidR="00391735" w:rsidRPr="00995169" w:rsidRDefault="001811F3" w:rsidP="00391735">
      <w:pPr>
        <w:pStyle w:val="22"/>
        <w:numPr>
          <w:ilvl w:val="2"/>
          <w:numId w:val="3"/>
        </w:numPr>
        <w:tabs>
          <w:tab w:val="left" w:pos="0"/>
        </w:tabs>
        <w:spacing w:after="0" w:line="240" w:lineRule="auto"/>
        <w:ind w:left="0" w:firstLine="540"/>
        <w:jc w:val="both"/>
        <w:rPr>
          <w:color w:val="000000" w:themeColor="text1"/>
        </w:rPr>
      </w:pPr>
      <w:r w:rsidRPr="00FB00F1">
        <w:t>Заказчик имеет право получать от Исполнителя информацию, касающуюс</w:t>
      </w:r>
      <w:r>
        <w:t>я оказания услуг по Д</w:t>
      </w:r>
      <w:r w:rsidRPr="00FB00F1">
        <w:t>оговору, а также контролировать исполнение</w:t>
      </w:r>
      <w:r>
        <w:t xml:space="preserve"> Д</w:t>
      </w:r>
      <w:r w:rsidRPr="00FB00F1">
        <w:t>оговора в т</w:t>
      </w:r>
      <w:r>
        <w:t>ечение всего его срока действия</w:t>
      </w:r>
      <w:r w:rsidR="00391735" w:rsidRPr="00995169">
        <w:rPr>
          <w:color w:val="000000" w:themeColor="text1"/>
        </w:rPr>
        <w:t>.</w:t>
      </w:r>
    </w:p>
    <w:p w14:paraId="3F2D433F" w14:textId="77777777" w:rsidR="00391735" w:rsidRPr="00995169" w:rsidRDefault="001811F3" w:rsidP="00391735">
      <w:pPr>
        <w:pStyle w:val="22"/>
        <w:numPr>
          <w:ilvl w:val="2"/>
          <w:numId w:val="3"/>
        </w:numPr>
        <w:tabs>
          <w:tab w:val="left" w:pos="0"/>
        </w:tabs>
        <w:spacing w:after="0" w:line="240" w:lineRule="auto"/>
        <w:ind w:left="0" w:firstLine="540"/>
        <w:jc w:val="both"/>
        <w:rPr>
          <w:color w:val="000000" w:themeColor="text1"/>
        </w:rPr>
      </w:pPr>
      <w:r w:rsidRPr="00452DDA">
        <w:t>Заказчик вправе давать Исполнителю обязательные для исполнения последним указания, касающиеся порядка оказания услуг по настоящему договору</w:t>
      </w:r>
      <w:r w:rsidR="00773A2D">
        <w:rPr>
          <w:color w:val="000000" w:themeColor="text1"/>
        </w:rPr>
        <w:t>.</w:t>
      </w:r>
    </w:p>
    <w:p w14:paraId="46798EC5" w14:textId="4258290B" w:rsidR="00391735" w:rsidRDefault="00391735" w:rsidP="0039173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995169">
        <w:rPr>
          <w:color w:val="000000" w:themeColor="text1"/>
        </w:rPr>
        <w:t xml:space="preserve">         2.2.5. </w:t>
      </w:r>
      <w:r w:rsidR="001811F3" w:rsidRPr="00B65DC0">
        <w:t xml:space="preserve">Заказчик вправе отказаться от заключения и (или) исполнения Договора в одностороннем несудебном порядке, также </w:t>
      </w:r>
      <w:r w:rsidR="001811F3">
        <w:t>при нарушении Исполнителем п.</w:t>
      </w:r>
      <w:r w:rsidRPr="00995169">
        <w:rPr>
          <w:color w:val="000000" w:themeColor="text1"/>
        </w:rPr>
        <w:t>2.1.</w:t>
      </w:r>
      <w:r w:rsidR="00B47C43" w:rsidRPr="00995169">
        <w:rPr>
          <w:color w:val="000000" w:themeColor="text1"/>
        </w:rPr>
        <w:t>5-2.1.</w:t>
      </w:r>
      <w:r w:rsidR="002C01B1">
        <w:rPr>
          <w:color w:val="000000" w:themeColor="text1"/>
        </w:rPr>
        <w:t>9</w:t>
      </w:r>
      <w:r w:rsidR="002C01B1" w:rsidRPr="00995169">
        <w:rPr>
          <w:color w:val="000000" w:themeColor="text1"/>
        </w:rPr>
        <w:t xml:space="preserve"> </w:t>
      </w:r>
      <w:r w:rsidRPr="00995169">
        <w:rPr>
          <w:color w:val="000000" w:themeColor="text1"/>
        </w:rPr>
        <w:t>Договора в следующих случаях:</w:t>
      </w:r>
    </w:p>
    <w:p w14:paraId="4066EEF6" w14:textId="77777777" w:rsidR="001811F3" w:rsidRPr="009F4CA7" w:rsidRDefault="001811F3" w:rsidP="009F4CA7">
      <w:pPr>
        <w:pStyle w:val="22"/>
        <w:numPr>
          <w:ilvl w:val="0"/>
          <w:numId w:val="38"/>
        </w:numPr>
        <w:tabs>
          <w:tab w:val="left" w:pos="851"/>
        </w:tabs>
        <w:spacing w:after="0" w:line="240" w:lineRule="auto"/>
        <w:ind w:left="0" w:firstLine="567"/>
        <w:contextualSpacing/>
        <w:jc w:val="both"/>
      </w:pPr>
      <w:r w:rsidRPr="00B65DC0">
        <w:t>не предоставления Исполнителем информации о цепочке своих собственников (юридических, физических лиц, включая конечных бенефициаров), в</w:t>
      </w:r>
      <w:r>
        <w:t xml:space="preserve"> </w:t>
      </w:r>
      <w:r w:rsidRPr="00B65DC0">
        <w:t>сроки</w:t>
      </w:r>
      <w:r>
        <w:t>,</w:t>
      </w:r>
      <w:r w:rsidRPr="00B65DC0">
        <w:t xml:space="preserve"> установленные Договором</w:t>
      </w:r>
      <w:r>
        <w:t>;</w:t>
      </w:r>
    </w:p>
    <w:p w14:paraId="47EA3393" w14:textId="77777777" w:rsidR="001811F3" w:rsidRPr="009F4CA7" w:rsidRDefault="001811F3" w:rsidP="009F4CA7">
      <w:pPr>
        <w:pStyle w:val="22"/>
        <w:numPr>
          <w:ilvl w:val="0"/>
          <w:numId w:val="38"/>
        </w:numPr>
        <w:tabs>
          <w:tab w:val="left" w:pos="851"/>
        </w:tabs>
        <w:spacing w:after="0" w:line="240" w:lineRule="auto"/>
        <w:ind w:left="0" w:firstLine="567"/>
        <w:contextualSpacing/>
        <w:jc w:val="both"/>
      </w:pPr>
      <w:r w:rsidRPr="00B65DC0">
        <w:t>предоставления Исполнителем указанной информации не в полном объеме и/или в</w:t>
      </w:r>
      <w:r>
        <w:t xml:space="preserve"> </w:t>
      </w:r>
      <w:r w:rsidRPr="00B65DC0">
        <w:t>формате</w:t>
      </w:r>
      <w:r>
        <w:t>,</w:t>
      </w:r>
      <w:r w:rsidRPr="00B65DC0">
        <w:t xml:space="preserve"> не соответствующем установленному в Приложении № 4 к Договору</w:t>
      </w:r>
      <w:r>
        <w:t>;</w:t>
      </w:r>
    </w:p>
    <w:p w14:paraId="7EC970EE" w14:textId="77777777" w:rsidR="001811F3" w:rsidRPr="009F4CA7" w:rsidRDefault="00391735" w:rsidP="009F4CA7">
      <w:pPr>
        <w:pStyle w:val="22"/>
        <w:numPr>
          <w:ilvl w:val="0"/>
          <w:numId w:val="38"/>
        </w:numPr>
        <w:tabs>
          <w:tab w:val="left" w:pos="851"/>
        </w:tabs>
        <w:spacing w:after="0" w:line="240" w:lineRule="auto"/>
        <w:ind w:left="0" w:firstLine="567"/>
        <w:contextualSpacing/>
        <w:jc w:val="both"/>
      </w:pPr>
      <w:r w:rsidRPr="009F4CA7">
        <w:t xml:space="preserve"> </w:t>
      </w:r>
      <w:r w:rsidR="001811F3" w:rsidRPr="00B65DC0">
        <w:t>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5 к Договору)</w:t>
      </w:r>
      <w:r w:rsidR="001811F3">
        <w:t>;</w:t>
      </w:r>
    </w:p>
    <w:p w14:paraId="10FE5532" w14:textId="77777777" w:rsidR="001811F3" w:rsidRPr="009F4CA7" w:rsidRDefault="001811F3" w:rsidP="009F4CA7">
      <w:pPr>
        <w:pStyle w:val="22"/>
        <w:numPr>
          <w:ilvl w:val="0"/>
          <w:numId w:val="38"/>
        </w:numPr>
        <w:tabs>
          <w:tab w:val="left" w:pos="851"/>
        </w:tabs>
        <w:spacing w:after="0" w:line="240" w:lineRule="auto"/>
        <w:ind w:left="0" w:firstLine="567"/>
        <w:contextualSpacing/>
        <w:jc w:val="both"/>
      </w:pPr>
      <w:r w:rsidRPr="00B65DC0">
        <w:lastRenderedPageBreak/>
        <w:t>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r>
        <w:t>;</w:t>
      </w:r>
    </w:p>
    <w:p w14:paraId="08172706" w14:textId="77777777" w:rsidR="00391735" w:rsidRPr="009F4CA7" w:rsidRDefault="001811F3" w:rsidP="009F4CA7">
      <w:pPr>
        <w:pStyle w:val="22"/>
        <w:numPr>
          <w:ilvl w:val="0"/>
          <w:numId w:val="38"/>
        </w:numPr>
        <w:tabs>
          <w:tab w:val="left" w:pos="851"/>
        </w:tabs>
        <w:spacing w:after="0" w:line="240" w:lineRule="auto"/>
        <w:ind w:left="0" w:firstLine="567"/>
        <w:contextualSpacing/>
        <w:jc w:val="both"/>
      </w:pPr>
      <w:r w:rsidRPr="00B65DC0">
        <w:t>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r w:rsidR="00391735" w:rsidRPr="009F4CA7">
        <w:t>.</w:t>
      </w:r>
    </w:p>
    <w:p w14:paraId="7B40CC12" w14:textId="14180830" w:rsidR="00101F10" w:rsidRPr="00995169" w:rsidRDefault="001811F3" w:rsidP="001811F3">
      <w:pPr>
        <w:pStyle w:val="22"/>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color w:val="000000" w:themeColor="text1"/>
        </w:rPr>
      </w:pPr>
      <w:r>
        <w:rPr>
          <w:color w:val="000000" w:themeColor="text1"/>
        </w:rPr>
        <w:tab/>
      </w:r>
      <w:r w:rsidR="00B771B6" w:rsidRPr="00B771B6">
        <w:t>.</w:t>
      </w:r>
      <w:r>
        <w:t xml:space="preserve">При наличии </w:t>
      </w:r>
      <w:r w:rsidRPr="00B65DC0">
        <w:t>со стороны Исполнителя</w:t>
      </w:r>
      <w:r>
        <w:t xml:space="preserve"> указанных нарушений</w:t>
      </w:r>
      <w:r w:rsidRPr="00B65DC0">
        <w:t>,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14:paraId="7FE1C5E5" w14:textId="77777777" w:rsidR="005A6B3D" w:rsidRPr="009F4CA7" w:rsidRDefault="00101F10" w:rsidP="009F4CA7">
      <w:pPr>
        <w:pStyle w:val="af2"/>
        <w:numPr>
          <w:ilvl w:val="2"/>
          <w:numId w:val="41"/>
        </w:numPr>
        <w:tabs>
          <w:tab w:val="left" w:pos="0"/>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color w:val="000000" w:themeColor="text1"/>
        </w:rPr>
      </w:pPr>
      <w:r w:rsidRPr="009F4CA7">
        <w:rPr>
          <w:rFonts w:cs="Times New Roman"/>
          <w:color w:val="000000" w:themeColor="text1"/>
        </w:rPr>
        <w:t>Заказчик</w:t>
      </w:r>
      <w:r w:rsidR="005A6B3D" w:rsidRPr="009F4CA7">
        <w:rPr>
          <w:rFonts w:cs="Times New Roman"/>
          <w:color w:val="000000" w:themeColor="text1"/>
        </w:rPr>
        <w:t xml:space="preserve"> обязан предоставить оборудование для размещения программного продукта соответствующее требованиям разработчика. В Приложении № 8 к Договору указаны требования к серверной группировке на момент заключения договора. Требования к серверной группировке могут меняться в зависимости от внесения изменений в систему (реализация дополнительного функционала) и роста объема данных. Исполнитель обязан дополнительно уведомлять Заказчика в письменном виде о необходимости внесения изменений в архитектуру серверного решения.</w:t>
      </w:r>
    </w:p>
    <w:p w14:paraId="1371F009" w14:textId="77777777" w:rsidR="005A6B3D" w:rsidRPr="00995169" w:rsidRDefault="005A6B3D" w:rsidP="008460CA">
      <w:pPr>
        <w:numPr>
          <w:ilvl w:val="0"/>
          <w:numId w:val="1"/>
        </w:numPr>
        <w:spacing w:before="240" w:after="240"/>
        <w:ind w:left="357" w:hanging="357"/>
        <w:jc w:val="center"/>
        <w:rPr>
          <w:rFonts w:cs="Times New Roman"/>
          <w:b/>
          <w:color w:val="000000" w:themeColor="text1"/>
        </w:rPr>
      </w:pPr>
      <w:r w:rsidRPr="00995169">
        <w:rPr>
          <w:rFonts w:cs="Times New Roman"/>
          <w:color w:val="000000" w:themeColor="text1"/>
        </w:rPr>
        <w:t xml:space="preserve"> </w:t>
      </w:r>
      <w:bookmarkStart w:id="1" w:name="_Ref342641613"/>
      <w:r w:rsidRPr="00995169">
        <w:rPr>
          <w:rFonts w:cs="Times New Roman"/>
          <w:b/>
          <w:color w:val="000000" w:themeColor="text1"/>
        </w:rPr>
        <w:t>ПОРЯДОК ИСПОЛНЕНИЯ ДОГОВОРА</w:t>
      </w:r>
      <w:bookmarkEnd w:id="1"/>
    </w:p>
    <w:p w14:paraId="151236E7" w14:textId="77777777" w:rsidR="005A6B3D" w:rsidRPr="00995169" w:rsidRDefault="005A6B3D" w:rsidP="006C5077">
      <w:pPr>
        <w:pStyle w:val="a7"/>
        <w:numPr>
          <w:ilvl w:val="1"/>
          <w:numId w:val="20"/>
        </w:numPr>
        <w:tabs>
          <w:tab w:val="left" w:pos="1276"/>
        </w:tabs>
        <w:spacing w:after="0"/>
        <w:ind w:left="0" w:firstLine="567"/>
        <w:contextualSpacing/>
        <w:jc w:val="both"/>
        <w:rPr>
          <w:rFonts w:cs="Times New Roman"/>
          <w:color w:val="000000" w:themeColor="text1"/>
        </w:rPr>
      </w:pPr>
      <w:r w:rsidRPr="00995169">
        <w:rPr>
          <w:rFonts w:cs="Times New Roman"/>
          <w:color w:val="000000" w:themeColor="text1"/>
        </w:rPr>
        <w:t>Исполнитель ежемесячно оказывает Заказчику услуги, указанные в Разделе </w:t>
      </w:r>
      <w:r w:rsidR="006C2107">
        <w:fldChar w:fldCharType="begin"/>
      </w:r>
      <w:r w:rsidR="006C2107">
        <w:instrText xml:space="preserve"> REF _Ref342641718 \r \h  \* MERGEFORMAT </w:instrText>
      </w:r>
      <w:r w:rsidR="006C2107">
        <w:fldChar w:fldCharType="separate"/>
      </w:r>
      <w:r w:rsidRPr="00995169">
        <w:t>1</w:t>
      </w:r>
      <w:r w:rsidR="006C2107">
        <w:fldChar w:fldCharType="end"/>
      </w:r>
      <w:r w:rsidRPr="00995169">
        <w:rPr>
          <w:rFonts w:cs="Times New Roman"/>
          <w:color w:val="000000" w:themeColor="text1"/>
        </w:rPr>
        <w:t xml:space="preserve"> Договора в соответствии с Соглашением об уровне оказания услуг и Регламентом процедуры «Обработка запросов на изменение в СОУДК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 (Приложение № 1 и Приложение № 2 к Договору).</w:t>
      </w:r>
    </w:p>
    <w:p w14:paraId="76D10725" w14:textId="77777777" w:rsidR="005A6B3D" w:rsidRPr="00995169" w:rsidRDefault="005A6B3D" w:rsidP="006C5077">
      <w:pPr>
        <w:pStyle w:val="a7"/>
        <w:numPr>
          <w:ilvl w:val="1"/>
          <w:numId w:val="20"/>
        </w:numPr>
        <w:tabs>
          <w:tab w:val="left" w:pos="1276"/>
        </w:tabs>
        <w:spacing w:after="0"/>
        <w:ind w:left="0" w:firstLine="567"/>
        <w:jc w:val="both"/>
        <w:rPr>
          <w:rFonts w:cs="Times New Roman"/>
          <w:color w:val="000000" w:themeColor="text1"/>
        </w:rPr>
      </w:pPr>
      <w:r w:rsidRPr="00995169">
        <w:rPr>
          <w:rFonts w:cs="Times New Roman"/>
          <w:color w:val="000000" w:themeColor="text1"/>
        </w:rPr>
        <w:t>Приемка оказанных в отчетном периоде (календарный месяц) услуг осуществляется Заказчиком по каждому филиалу Заказчика и по каждой услуге отдельно в следующем порядке:</w:t>
      </w:r>
    </w:p>
    <w:p w14:paraId="4C0BFE5E" w14:textId="6427463C" w:rsidR="005A6B3D" w:rsidRPr="00995169" w:rsidRDefault="005A6B3D" w:rsidP="006C5077">
      <w:pPr>
        <w:pStyle w:val="a7"/>
        <w:widowControl w:val="0"/>
        <w:numPr>
          <w:ilvl w:val="0"/>
          <w:numId w:val="27"/>
        </w:numPr>
        <w:shd w:val="clear" w:color="auto" w:fill="FFFFFF"/>
        <w:tabs>
          <w:tab w:val="left" w:pos="1080"/>
          <w:tab w:val="left" w:pos="1276"/>
        </w:tabs>
        <w:autoSpaceDE w:val="0"/>
        <w:autoSpaceDN w:val="0"/>
        <w:adjustRightInd w:val="0"/>
        <w:spacing w:before="10" w:after="0"/>
        <w:ind w:left="0" w:firstLine="567"/>
        <w:jc w:val="both"/>
        <w:rPr>
          <w:rFonts w:cs="Times New Roman"/>
          <w:color w:val="000000" w:themeColor="text1"/>
        </w:rPr>
      </w:pPr>
      <w:bookmarkStart w:id="2" w:name="_Ref342641972"/>
      <w:r w:rsidRPr="00995169">
        <w:rPr>
          <w:rFonts w:cs="Times New Roman"/>
          <w:color w:val="000000" w:themeColor="text1"/>
        </w:rPr>
        <w:t xml:space="preserve"> </w:t>
      </w:r>
      <w:r w:rsidRPr="00995169">
        <w:rPr>
          <w:rFonts w:cs="Times New Roman"/>
          <w:color w:val="000000" w:themeColor="text1"/>
        </w:rPr>
        <w:tab/>
        <w:t xml:space="preserve">Приемка Заказчиком оказанных Исполнителем услуг по ежемесячной технической поддержке Системы по каждому филиалу Заказчика осуществляется путем утверждения предоставленных по соответствующему филиалу Отчетов об оказанных услугах по технической поддержке Системы (по форме утвержденной Приложением № 6 к Договору) и подписания Актов приема-сдачи оказанных услуг по соответствующему филиалу Заказчика в течение </w:t>
      </w:r>
      <w:r w:rsidR="00214C0B">
        <w:t xml:space="preserve">5 </w:t>
      </w:r>
      <w:r w:rsidR="008460CA">
        <w:t>(</w:t>
      </w:r>
      <w:r w:rsidR="00214C0B">
        <w:t>пяти</w:t>
      </w:r>
      <w:r w:rsidR="008460CA" w:rsidRPr="00452DDA">
        <w:t>)</w:t>
      </w:r>
      <w:r w:rsidRPr="00995169">
        <w:rPr>
          <w:rFonts w:cs="Times New Roman"/>
          <w:color w:val="000000" w:themeColor="text1"/>
        </w:rPr>
        <w:t xml:space="preserve"> </w:t>
      </w:r>
      <w:r w:rsidR="00101F10" w:rsidRPr="00995169">
        <w:rPr>
          <w:rFonts w:cs="Times New Roman"/>
          <w:color w:val="000000" w:themeColor="text1"/>
        </w:rPr>
        <w:t>рабочих</w:t>
      </w:r>
      <w:r w:rsidRPr="00995169">
        <w:rPr>
          <w:rFonts w:cs="Times New Roman"/>
          <w:color w:val="000000" w:themeColor="text1"/>
        </w:rPr>
        <w:t xml:space="preserve"> дней с момента получения Заказчиком Отчетов об оказанных услугах и Актов приема-сдачи оказанных услуг по соответствующему филиалу Заказчика.</w:t>
      </w:r>
      <w:bookmarkEnd w:id="2"/>
      <w:r w:rsidRPr="00995169">
        <w:rPr>
          <w:rFonts w:cs="Times New Roman"/>
          <w:color w:val="000000" w:themeColor="text1"/>
        </w:rPr>
        <w:t xml:space="preserve"> Акты приема-сдачи оказанных услуг и Отчет об оказанных услугах должны быть датированы последним днем отчетного периода оказания услуги (календарный месяц).</w:t>
      </w:r>
    </w:p>
    <w:p w14:paraId="032A3398" w14:textId="0A0C1FFA" w:rsidR="005A6B3D" w:rsidRPr="00995169" w:rsidRDefault="005A6B3D" w:rsidP="006C5077">
      <w:pPr>
        <w:pStyle w:val="a7"/>
        <w:widowControl w:val="0"/>
        <w:numPr>
          <w:ilvl w:val="0"/>
          <w:numId w:val="27"/>
        </w:numPr>
        <w:shd w:val="clear" w:color="auto" w:fill="FFFFFF"/>
        <w:tabs>
          <w:tab w:val="left" w:pos="1080"/>
          <w:tab w:val="left" w:pos="1276"/>
        </w:tabs>
        <w:autoSpaceDE w:val="0"/>
        <w:autoSpaceDN w:val="0"/>
        <w:adjustRightInd w:val="0"/>
        <w:spacing w:before="10" w:after="0"/>
        <w:ind w:left="0" w:firstLine="567"/>
        <w:jc w:val="both"/>
        <w:rPr>
          <w:rFonts w:cs="Times New Roman"/>
          <w:color w:val="000000" w:themeColor="text1"/>
        </w:rPr>
      </w:pPr>
      <w:bookmarkStart w:id="3" w:name="_Ref342641979"/>
      <w:r w:rsidRPr="00995169">
        <w:rPr>
          <w:rFonts w:cs="Times New Roman"/>
          <w:color w:val="000000" w:themeColor="text1"/>
        </w:rPr>
        <w:t xml:space="preserve"> </w:t>
      </w:r>
      <w:r w:rsidRPr="00995169">
        <w:rPr>
          <w:rFonts w:cs="Times New Roman"/>
          <w:color w:val="000000" w:themeColor="text1"/>
        </w:rPr>
        <w:tab/>
        <w:t xml:space="preserve">Приемка Заказчиком оказанных Исполнителем услуг по внесению изменений в Систему в рамках поддержки на основе соответствующего Запроса Заказчика на изменения осуществляется Заказчиком путем утверждения предоставленных по соответствующему филиалу Заказчика Отчетов об оказанных услугах по изменениям в Систему (по форме утвержденной Приложением № 7 к Договору) и подписания Актов приема сдачи оказанных услуг по соответствующему филиалу Заказчика в течение </w:t>
      </w:r>
      <w:r w:rsidR="00214C0B">
        <w:t xml:space="preserve">5 </w:t>
      </w:r>
      <w:r w:rsidR="008460CA">
        <w:t>(</w:t>
      </w:r>
      <w:r w:rsidR="00214C0B">
        <w:t>пяти</w:t>
      </w:r>
      <w:r w:rsidR="008460CA" w:rsidRPr="00452DDA">
        <w:t>)</w:t>
      </w:r>
      <w:r w:rsidRPr="00995169">
        <w:rPr>
          <w:rFonts w:cs="Times New Roman"/>
          <w:color w:val="000000" w:themeColor="text1"/>
        </w:rPr>
        <w:t xml:space="preserve"> </w:t>
      </w:r>
      <w:r w:rsidR="00101F10" w:rsidRPr="00995169">
        <w:rPr>
          <w:rFonts w:cs="Times New Roman"/>
          <w:color w:val="000000" w:themeColor="text1"/>
        </w:rPr>
        <w:t>рабочих</w:t>
      </w:r>
      <w:r w:rsidRPr="00995169">
        <w:rPr>
          <w:rFonts w:cs="Times New Roman"/>
          <w:color w:val="000000" w:themeColor="text1"/>
        </w:rPr>
        <w:t xml:space="preserve"> дней с момента получения Заказчиком Отчетов об оказанных услугах и Актов приема-сдачи оказанных услуг по соответствующему филиалу Заказчика.</w:t>
      </w:r>
      <w:bookmarkEnd w:id="3"/>
      <w:r w:rsidRPr="00995169">
        <w:rPr>
          <w:rFonts w:cs="Times New Roman"/>
          <w:color w:val="000000" w:themeColor="text1"/>
        </w:rPr>
        <w:t xml:space="preserve"> В отчете указываются только те изменения, инициатором которых является Заказчик. Акты приема-сдачи оказанных услуг и Отчет об оказанных услугах должны быть</w:t>
      </w:r>
      <w:r w:rsidR="00952D1A">
        <w:rPr>
          <w:rFonts w:cs="Times New Roman"/>
          <w:color w:val="000000" w:themeColor="text1"/>
        </w:rPr>
        <w:t xml:space="preserve"> </w:t>
      </w:r>
      <w:r w:rsidRPr="00995169">
        <w:rPr>
          <w:rFonts w:cs="Times New Roman"/>
          <w:color w:val="000000" w:themeColor="text1"/>
        </w:rPr>
        <w:t>датированы</w:t>
      </w:r>
      <w:r w:rsidR="00952D1A">
        <w:rPr>
          <w:rFonts w:cs="Times New Roman"/>
          <w:color w:val="000000" w:themeColor="text1"/>
        </w:rPr>
        <w:t xml:space="preserve"> </w:t>
      </w:r>
      <w:r w:rsidRPr="00995169">
        <w:rPr>
          <w:rFonts w:cs="Times New Roman"/>
          <w:color w:val="000000" w:themeColor="text1"/>
        </w:rPr>
        <w:t>последним днем отчетного периода оказания услуги (календарный месяц).</w:t>
      </w:r>
    </w:p>
    <w:p w14:paraId="050A00B9" w14:textId="6816F5B5" w:rsidR="005D2B0E" w:rsidRPr="00995169" w:rsidRDefault="005A6B3D" w:rsidP="006C5077">
      <w:pPr>
        <w:pStyle w:val="a7"/>
        <w:numPr>
          <w:ilvl w:val="1"/>
          <w:numId w:val="20"/>
        </w:numPr>
        <w:tabs>
          <w:tab w:val="left" w:pos="1276"/>
        </w:tabs>
        <w:spacing w:after="0"/>
        <w:ind w:left="0" w:firstLine="567"/>
        <w:jc w:val="both"/>
        <w:rPr>
          <w:rFonts w:cs="Times New Roman"/>
          <w:color w:val="000000" w:themeColor="text1"/>
        </w:rPr>
      </w:pPr>
      <w:bookmarkStart w:id="4" w:name="_Ref342642134"/>
      <w:r w:rsidRPr="00995169">
        <w:rPr>
          <w:rFonts w:cs="Times New Roman"/>
          <w:color w:val="000000" w:themeColor="text1"/>
        </w:rPr>
        <w:t xml:space="preserve">Заказчик в течение </w:t>
      </w:r>
      <w:r w:rsidR="00214C0B">
        <w:t xml:space="preserve">5 </w:t>
      </w:r>
      <w:r w:rsidR="008460CA">
        <w:t>(</w:t>
      </w:r>
      <w:r w:rsidR="00214C0B">
        <w:t>пяти</w:t>
      </w:r>
      <w:r w:rsidR="008460CA" w:rsidRPr="00452DDA">
        <w:t>)</w:t>
      </w:r>
      <w:r w:rsidRPr="00995169">
        <w:rPr>
          <w:rFonts w:cs="Times New Roman"/>
          <w:color w:val="000000" w:themeColor="text1"/>
        </w:rPr>
        <w:t xml:space="preserve"> </w:t>
      </w:r>
      <w:r w:rsidR="00101F10" w:rsidRPr="00995169">
        <w:rPr>
          <w:rFonts w:cs="Times New Roman"/>
          <w:color w:val="000000" w:themeColor="text1"/>
        </w:rPr>
        <w:t>рабочих</w:t>
      </w:r>
      <w:r w:rsidRPr="00995169">
        <w:rPr>
          <w:rFonts w:cs="Times New Roman"/>
          <w:color w:val="000000" w:themeColor="text1"/>
        </w:rPr>
        <w:t xml:space="preserve"> дней со дня получения Акта приема-сдачи оказанных</w:t>
      </w:r>
      <w:r w:rsidR="0047526F">
        <w:rPr>
          <w:rFonts w:cs="Times New Roman"/>
          <w:color w:val="000000" w:themeColor="text1"/>
        </w:rPr>
        <w:t xml:space="preserve"> </w:t>
      </w:r>
      <w:r w:rsidRPr="00995169">
        <w:rPr>
          <w:rFonts w:cs="Times New Roman"/>
          <w:color w:val="000000" w:themeColor="text1"/>
        </w:rPr>
        <w:t>услуг,</w:t>
      </w:r>
      <w:r w:rsidR="0047526F">
        <w:rPr>
          <w:rFonts w:cs="Times New Roman"/>
          <w:color w:val="000000" w:themeColor="text1"/>
        </w:rPr>
        <w:t xml:space="preserve"> </w:t>
      </w:r>
      <w:r w:rsidRPr="00995169">
        <w:rPr>
          <w:rFonts w:cs="Times New Roman"/>
          <w:color w:val="000000" w:themeColor="text1"/>
        </w:rPr>
        <w:t>и отчета обязан направить Исполнителю подписанный Акт приема-сдачи оказанных услуг, или мотивированный отказ от приемки услуг.</w:t>
      </w:r>
    </w:p>
    <w:p w14:paraId="6BCA7D04" w14:textId="62D9449C" w:rsidR="005A6B3D" w:rsidRPr="00995169" w:rsidRDefault="005A6B3D" w:rsidP="006C5077">
      <w:pPr>
        <w:pStyle w:val="a7"/>
        <w:numPr>
          <w:ilvl w:val="1"/>
          <w:numId w:val="20"/>
        </w:numPr>
        <w:tabs>
          <w:tab w:val="left" w:pos="1276"/>
        </w:tabs>
        <w:spacing w:after="0"/>
        <w:ind w:left="0" w:firstLine="567"/>
        <w:jc w:val="both"/>
        <w:rPr>
          <w:rFonts w:cs="Times New Roman"/>
          <w:color w:val="000000" w:themeColor="text1"/>
        </w:rPr>
      </w:pPr>
      <w:r w:rsidRPr="00995169">
        <w:rPr>
          <w:rFonts w:cs="Times New Roman"/>
          <w:color w:val="000000" w:themeColor="text1"/>
        </w:rPr>
        <w:lastRenderedPageBreak/>
        <w:t xml:space="preserve">В случае мотивированного отказа Заказчика от приемки оказанных в отчетном периоде (календарный месяц) услуг, Исполнитель в течение </w:t>
      </w:r>
      <w:r w:rsidR="00214C0B">
        <w:t xml:space="preserve">2 </w:t>
      </w:r>
      <w:r w:rsidR="008460CA">
        <w:t>(</w:t>
      </w:r>
      <w:r w:rsidR="00214C0B">
        <w:t>двух</w:t>
      </w:r>
      <w:r w:rsidR="008460CA" w:rsidRPr="00452DDA">
        <w:t>)</w:t>
      </w:r>
      <w:r w:rsidRPr="00995169">
        <w:rPr>
          <w:rFonts w:cs="Times New Roman"/>
          <w:color w:val="000000" w:themeColor="text1"/>
        </w:rPr>
        <w:t xml:space="preserve"> </w:t>
      </w:r>
      <w:r w:rsidR="005D2B0E" w:rsidRPr="00995169">
        <w:rPr>
          <w:rFonts w:cs="Times New Roman"/>
          <w:color w:val="000000" w:themeColor="text1"/>
        </w:rPr>
        <w:t>рабочих</w:t>
      </w:r>
      <w:r w:rsidRPr="00995169">
        <w:rPr>
          <w:rFonts w:cs="Times New Roman"/>
          <w:color w:val="000000" w:themeColor="text1"/>
        </w:rPr>
        <w:t xml:space="preserve"> дней формирует двухсторонний Протокол замечаний, в котором отражается список замечаний/недоработок, сроки и способы их устранения Исполнителем. В течение 3 (трех) </w:t>
      </w:r>
      <w:r w:rsidR="005D2B0E" w:rsidRPr="00995169">
        <w:rPr>
          <w:rFonts w:cs="Times New Roman"/>
          <w:color w:val="000000" w:themeColor="text1"/>
        </w:rPr>
        <w:t>рабочих</w:t>
      </w:r>
      <w:r w:rsidRPr="00995169">
        <w:rPr>
          <w:rFonts w:cs="Times New Roman"/>
          <w:color w:val="000000" w:themeColor="text1"/>
        </w:rPr>
        <w:t xml:space="preserve"> дней Стороны должны согласовать и подписать Протокол замечаний. Доработка производится Исполнителем за свой счет.</w:t>
      </w:r>
      <w:bookmarkEnd w:id="4"/>
    </w:p>
    <w:p w14:paraId="522B020C" w14:textId="77777777" w:rsidR="005A6B3D" w:rsidRPr="00995169" w:rsidRDefault="005A6B3D" w:rsidP="006C5077">
      <w:pPr>
        <w:pStyle w:val="a7"/>
        <w:numPr>
          <w:ilvl w:val="1"/>
          <w:numId w:val="20"/>
        </w:numPr>
        <w:tabs>
          <w:tab w:val="left" w:pos="1276"/>
        </w:tabs>
        <w:spacing w:after="0"/>
        <w:ind w:left="0" w:firstLine="567"/>
        <w:jc w:val="both"/>
        <w:rPr>
          <w:rFonts w:cs="Times New Roman"/>
          <w:color w:val="000000" w:themeColor="text1"/>
        </w:rPr>
      </w:pPr>
      <w:r w:rsidRPr="00995169">
        <w:rPr>
          <w:rFonts w:cs="Times New Roman"/>
          <w:color w:val="000000" w:themeColor="text1"/>
        </w:rPr>
        <w:t>Приемка результатов оказанных Исполнителем услуг за отчетный период оказания услуг после устранения замечаний, зафиксированных сторонами в Протоколе замечаний, осуществляется Заказчиком в порядке и сроки, установленные п.3.2-3.4. Договора.</w:t>
      </w:r>
    </w:p>
    <w:p w14:paraId="56FA5DCD" w14:textId="77777777" w:rsidR="005A6B3D" w:rsidRPr="00995169" w:rsidRDefault="005A6B3D" w:rsidP="006C5077">
      <w:pPr>
        <w:pStyle w:val="a7"/>
        <w:numPr>
          <w:ilvl w:val="1"/>
          <w:numId w:val="20"/>
        </w:numPr>
        <w:tabs>
          <w:tab w:val="left" w:pos="1276"/>
        </w:tabs>
        <w:spacing w:after="0"/>
        <w:ind w:left="0" w:firstLine="567"/>
        <w:jc w:val="both"/>
        <w:rPr>
          <w:rFonts w:cs="Times New Roman"/>
          <w:color w:val="000000" w:themeColor="text1"/>
        </w:rPr>
      </w:pPr>
      <w:bookmarkStart w:id="5" w:name="_Ref342641551"/>
      <w:r w:rsidRPr="00995169">
        <w:rPr>
          <w:rFonts w:cs="Times New Roman"/>
          <w:color w:val="000000" w:themeColor="text1"/>
        </w:rPr>
        <w:t xml:space="preserve">Если в процессе оказания услуг выясняется </w:t>
      </w:r>
      <w:r w:rsidRPr="00995169">
        <w:rPr>
          <w:color w:val="000000" w:themeColor="text1"/>
        </w:rPr>
        <w:t>невозможность</w:t>
      </w:r>
      <w:r w:rsidRPr="00995169">
        <w:rPr>
          <w:rFonts w:cs="Times New Roman"/>
          <w:color w:val="000000" w:themeColor="text1"/>
        </w:rPr>
        <w:t xml:space="preserve"> получения </w:t>
      </w:r>
      <w:r w:rsidRPr="00995169">
        <w:rPr>
          <w:color w:val="000000" w:themeColor="text1"/>
        </w:rPr>
        <w:t>ожидаемого</w:t>
      </w:r>
      <w:r w:rsidRPr="00995169">
        <w:rPr>
          <w:rFonts w:cs="Times New Roman"/>
          <w:color w:val="000000" w:themeColor="text1"/>
        </w:rPr>
        <w:t xml:space="preserve"> результата или нецелесообразность дальнейшего оказания услуг, Исполнитель обязан приостановить их оказание</w:t>
      </w:r>
      <w:r w:rsidRPr="00995169">
        <w:rPr>
          <w:color w:val="000000" w:themeColor="text1"/>
        </w:rPr>
        <w:t xml:space="preserve"> и незамедлительно поставить</w:t>
      </w:r>
      <w:r w:rsidRPr="00995169">
        <w:rPr>
          <w:rFonts w:cs="Times New Roman"/>
          <w:color w:val="000000" w:themeColor="text1"/>
        </w:rPr>
        <w:t xml:space="preserve"> об этом в известность Заказчика.</w:t>
      </w:r>
      <w:bookmarkEnd w:id="5"/>
    </w:p>
    <w:p w14:paraId="5DED5A56" w14:textId="77777777" w:rsidR="005A6B3D" w:rsidRPr="00995169" w:rsidRDefault="005A6B3D" w:rsidP="005D2B0E">
      <w:pPr>
        <w:pStyle w:val="a7"/>
        <w:tabs>
          <w:tab w:val="num" w:pos="3240"/>
        </w:tabs>
        <w:spacing w:after="240"/>
        <w:ind w:firstLine="567"/>
        <w:contextualSpacing/>
        <w:jc w:val="both"/>
        <w:rPr>
          <w:rFonts w:cs="Times New Roman"/>
          <w:color w:val="000000" w:themeColor="text1"/>
        </w:rPr>
      </w:pPr>
      <w:r w:rsidRPr="00995169">
        <w:rPr>
          <w:rFonts w:cs="Times New Roman"/>
          <w:color w:val="000000" w:themeColor="text1"/>
        </w:rPr>
        <w:t>В этом случае Стороны обязаны в течение 10 (десяти) календарных дней рассмотреть вопрос о целесообразности продолжения оказания услуг.</w:t>
      </w:r>
    </w:p>
    <w:p w14:paraId="75AF7F6A" w14:textId="77777777" w:rsidR="005A6B3D" w:rsidRPr="00995169" w:rsidRDefault="005A6B3D" w:rsidP="006C5077">
      <w:pPr>
        <w:pStyle w:val="a7"/>
        <w:numPr>
          <w:ilvl w:val="1"/>
          <w:numId w:val="20"/>
        </w:numPr>
        <w:tabs>
          <w:tab w:val="left" w:pos="1276"/>
        </w:tabs>
        <w:spacing w:after="0"/>
        <w:ind w:left="0" w:firstLine="567"/>
        <w:jc w:val="both"/>
        <w:rPr>
          <w:rFonts w:cs="Times New Roman"/>
          <w:color w:val="000000" w:themeColor="text1"/>
        </w:rPr>
      </w:pPr>
      <w:r w:rsidRPr="00995169">
        <w:rPr>
          <w:rFonts w:cs="Times New Roman"/>
          <w:color w:val="000000" w:themeColor="text1"/>
        </w:rPr>
        <w:t xml:space="preserve">Моментом исполнения обязательств Исполнителя по </w:t>
      </w:r>
      <w:r w:rsidRPr="00995169">
        <w:rPr>
          <w:color w:val="000000" w:themeColor="text1"/>
        </w:rPr>
        <w:t xml:space="preserve">Договору </w:t>
      </w:r>
      <w:r w:rsidRPr="00995169">
        <w:rPr>
          <w:rFonts w:cs="Times New Roman"/>
          <w:color w:val="000000" w:themeColor="text1"/>
        </w:rPr>
        <w:t>считается момент подписания Заказчиком Акта приема-сдачи оказанных услуг за последний месяц, в котором оказывались услуги.</w:t>
      </w:r>
    </w:p>
    <w:p w14:paraId="68B7EE1B" w14:textId="77777777" w:rsidR="005A6B3D" w:rsidRPr="00995169" w:rsidRDefault="005A6B3D" w:rsidP="006C5077">
      <w:pPr>
        <w:pStyle w:val="a7"/>
        <w:numPr>
          <w:ilvl w:val="1"/>
          <w:numId w:val="20"/>
        </w:numPr>
        <w:tabs>
          <w:tab w:val="left" w:pos="1276"/>
        </w:tabs>
        <w:spacing w:after="0"/>
        <w:ind w:left="0" w:firstLine="567"/>
        <w:jc w:val="both"/>
        <w:rPr>
          <w:rFonts w:cs="Times New Roman"/>
          <w:color w:val="000000" w:themeColor="text1"/>
        </w:rPr>
      </w:pPr>
      <w:r w:rsidRPr="00995169">
        <w:rPr>
          <w:rFonts w:cs="Times New Roman"/>
          <w:color w:val="000000" w:themeColor="text1"/>
        </w:rPr>
        <w:t xml:space="preserve">Исполнитель подтверждает, что форма документа об исполнении им своих обязательств (Акт приема-сдачи оказанных услуг), утвержденная Сторонами в Приложении № 3 к Договору, является формой первичного учетного документа, утвержденного </w:t>
      </w:r>
      <w:r w:rsidR="0040124D" w:rsidRPr="00995169">
        <w:rPr>
          <w:rFonts w:cs="Times New Roman"/>
          <w:color w:val="000000" w:themeColor="text1"/>
        </w:rPr>
        <w:t xml:space="preserve">Исполнителем </w:t>
      </w:r>
      <w:r w:rsidRPr="00995169">
        <w:rPr>
          <w:rFonts w:cs="Times New Roman"/>
          <w:color w:val="000000" w:themeColor="text1"/>
        </w:rPr>
        <w:t>Приказом № 35/в от 29.12.2012 г. «Об учетной политике, для целей бухгалтерского</w:t>
      </w:r>
      <w:r w:rsidRPr="00995169">
        <w:rPr>
          <w:color w:val="000000" w:themeColor="text1"/>
        </w:rPr>
        <w:t xml:space="preserve"> и </w:t>
      </w:r>
      <w:r w:rsidRPr="00995169">
        <w:rPr>
          <w:rFonts w:cs="Times New Roman"/>
          <w:color w:val="000000" w:themeColor="text1"/>
        </w:rPr>
        <w:t>налогового учета</w:t>
      </w:r>
      <w:r w:rsidR="0040124D" w:rsidRPr="00995169">
        <w:rPr>
          <w:rFonts w:cs="Times New Roman"/>
          <w:color w:val="000000" w:themeColor="text1"/>
        </w:rPr>
        <w:t xml:space="preserve"> на 2013 год ООО «ИВТ </w:t>
      </w:r>
      <w:proofErr w:type="spellStart"/>
      <w:r w:rsidR="0040124D" w:rsidRPr="00995169">
        <w:rPr>
          <w:rFonts w:cs="Times New Roman"/>
          <w:color w:val="000000" w:themeColor="text1"/>
        </w:rPr>
        <w:t>БелГУ</w:t>
      </w:r>
      <w:proofErr w:type="spellEnd"/>
      <w:r w:rsidR="0040124D" w:rsidRPr="00995169">
        <w:rPr>
          <w:rFonts w:cs="Times New Roman"/>
          <w:color w:val="000000" w:themeColor="text1"/>
        </w:rPr>
        <w:t>»</w:t>
      </w:r>
      <w:r w:rsidRPr="00995169">
        <w:rPr>
          <w:color w:val="000000" w:themeColor="text1"/>
        </w:rPr>
        <w:t>.</w:t>
      </w:r>
    </w:p>
    <w:p w14:paraId="73367186" w14:textId="77777777" w:rsidR="005A6B3D" w:rsidRPr="00995169" w:rsidRDefault="005A6B3D" w:rsidP="008460CA">
      <w:pPr>
        <w:numPr>
          <w:ilvl w:val="0"/>
          <w:numId w:val="1"/>
        </w:numPr>
        <w:spacing w:before="240" w:after="240"/>
        <w:ind w:left="357" w:hanging="357"/>
        <w:jc w:val="center"/>
        <w:rPr>
          <w:rFonts w:cs="Times New Roman"/>
          <w:b/>
          <w:color w:val="000000" w:themeColor="text1"/>
        </w:rPr>
      </w:pPr>
      <w:bookmarkStart w:id="6" w:name="_Ref342641628"/>
      <w:r w:rsidRPr="00995169">
        <w:rPr>
          <w:rFonts w:cs="Times New Roman"/>
          <w:b/>
          <w:color w:val="000000" w:themeColor="text1"/>
        </w:rPr>
        <w:t>СТОИМОСТЬ УСЛУГ И ПОРЯДОК РАСЧЕТОВ</w:t>
      </w:r>
      <w:bookmarkEnd w:id="6"/>
    </w:p>
    <w:p w14:paraId="0AAE1B38" w14:textId="0936D79A" w:rsidR="005A6B3D" w:rsidRPr="00995169" w:rsidRDefault="005A6B3D" w:rsidP="00840F7A">
      <w:pPr>
        <w:pStyle w:val="a7"/>
        <w:numPr>
          <w:ilvl w:val="1"/>
          <w:numId w:val="1"/>
        </w:numPr>
        <w:tabs>
          <w:tab w:val="left" w:pos="1276"/>
        </w:tabs>
        <w:spacing w:after="0"/>
        <w:ind w:left="0" w:firstLine="567"/>
        <w:jc w:val="both"/>
        <w:rPr>
          <w:rFonts w:cs="Times New Roman"/>
          <w:color w:val="000000" w:themeColor="text1"/>
        </w:rPr>
      </w:pPr>
      <w:bookmarkStart w:id="7" w:name="_Ref342643412"/>
      <w:r w:rsidRPr="00995169">
        <w:rPr>
          <w:rFonts w:cs="Times New Roman"/>
          <w:color w:val="000000" w:themeColor="text1"/>
        </w:rPr>
        <w:t>Общая стоимость</w:t>
      </w:r>
      <w:r w:rsidRPr="00995169">
        <w:rPr>
          <w:color w:val="000000" w:themeColor="text1"/>
        </w:rPr>
        <w:t xml:space="preserve"> услуг по Договору составляет </w:t>
      </w:r>
      <w:r w:rsidR="00EC610B" w:rsidRPr="00EC610B">
        <w:rPr>
          <w:rFonts w:cs="Times New Roman"/>
          <w:color w:val="000000" w:themeColor="text1"/>
        </w:rPr>
        <w:t>______________________________</w:t>
      </w:r>
      <w:r w:rsidRPr="00995169">
        <w:rPr>
          <w:rFonts w:cs="Times New Roman"/>
          <w:color w:val="000000" w:themeColor="text1"/>
        </w:rPr>
        <w:t xml:space="preserve">, в том числе НДС 18% </w:t>
      </w:r>
      <w:r w:rsidR="00EC610B" w:rsidRPr="00EC610B">
        <w:rPr>
          <w:rFonts w:cs="Times New Roman"/>
          <w:color w:val="000000" w:themeColor="text1"/>
        </w:rPr>
        <w:t>________________________</w:t>
      </w:r>
      <w:r w:rsidRPr="00995169">
        <w:rPr>
          <w:rFonts w:cs="Times New Roman"/>
          <w:color w:val="000000" w:themeColor="text1"/>
        </w:rPr>
        <w:t>, из них:</w:t>
      </w:r>
    </w:p>
    <w:p w14:paraId="5456D86F" w14:textId="33EB2753" w:rsidR="005A6B3D" w:rsidRPr="00995169" w:rsidRDefault="005A6B3D" w:rsidP="006C5077">
      <w:pPr>
        <w:pStyle w:val="a7"/>
        <w:numPr>
          <w:ilvl w:val="0"/>
          <w:numId w:val="30"/>
        </w:numPr>
        <w:tabs>
          <w:tab w:val="left" w:pos="1134"/>
        </w:tabs>
        <w:spacing w:after="0"/>
        <w:ind w:left="0" w:firstLine="851"/>
        <w:jc w:val="both"/>
        <w:rPr>
          <w:rFonts w:cs="Times New Roman"/>
          <w:color w:val="000000" w:themeColor="text1"/>
        </w:rPr>
      </w:pPr>
      <w:r w:rsidRPr="00995169">
        <w:rPr>
          <w:rFonts w:cs="Times New Roman"/>
          <w:color w:val="000000" w:themeColor="text1"/>
        </w:rPr>
        <w:t xml:space="preserve">стоимость услуг по технической поддержке составляет </w:t>
      </w:r>
      <w:r w:rsidR="00EC610B" w:rsidRPr="00EC610B">
        <w:rPr>
          <w:rFonts w:cs="Times New Roman"/>
          <w:bCs/>
          <w:color w:val="000000" w:themeColor="text1"/>
        </w:rPr>
        <w:t>_____________________________</w:t>
      </w:r>
      <w:r w:rsidRPr="00995169">
        <w:rPr>
          <w:color w:val="000000" w:themeColor="text1"/>
        </w:rPr>
        <w:t xml:space="preserve">, в том числе НДС </w:t>
      </w:r>
      <w:r w:rsidRPr="00995169">
        <w:rPr>
          <w:rFonts w:cs="Times New Roman"/>
          <w:bCs/>
          <w:color w:val="000000" w:themeColor="text1"/>
        </w:rPr>
        <w:t xml:space="preserve">18% </w:t>
      </w:r>
      <w:r w:rsidR="00EC610B" w:rsidRPr="00EC610B">
        <w:rPr>
          <w:rFonts w:cs="Times New Roman"/>
          <w:bCs/>
          <w:color w:val="000000" w:themeColor="text1"/>
        </w:rPr>
        <w:t>____________________________</w:t>
      </w:r>
      <w:r w:rsidRPr="00995169">
        <w:rPr>
          <w:rFonts w:cs="Times New Roman"/>
          <w:bCs/>
          <w:color w:val="000000" w:themeColor="text1"/>
        </w:rPr>
        <w:t>.</w:t>
      </w:r>
    </w:p>
    <w:p w14:paraId="22B9F0CB" w14:textId="04061759" w:rsidR="005A6B3D" w:rsidRPr="00995169" w:rsidRDefault="005A6B3D" w:rsidP="006C5077">
      <w:pPr>
        <w:pStyle w:val="a7"/>
        <w:numPr>
          <w:ilvl w:val="0"/>
          <w:numId w:val="30"/>
        </w:numPr>
        <w:tabs>
          <w:tab w:val="left" w:pos="1134"/>
        </w:tabs>
        <w:spacing w:after="0"/>
        <w:ind w:left="0" w:firstLine="851"/>
        <w:jc w:val="both"/>
        <w:rPr>
          <w:color w:val="000000" w:themeColor="text1"/>
        </w:rPr>
      </w:pPr>
      <w:r w:rsidRPr="00995169">
        <w:rPr>
          <w:rFonts w:cs="Times New Roman"/>
          <w:color w:val="000000" w:themeColor="text1"/>
        </w:rPr>
        <w:t xml:space="preserve">стоимость услуг по внесению изменений составляет </w:t>
      </w:r>
      <w:r w:rsidR="00EC610B" w:rsidRPr="00EC610B">
        <w:rPr>
          <w:rFonts w:cs="Times New Roman"/>
          <w:bCs/>
          <w:color w:val="000000" w:themeColor="text1"/>
        </w:rPr>
        <w:t>________________________________</w:t>
      </w:r>
      <w:r w:rsidRPr="00995169">
        <w:rPr>
          <w:rFonts w:cs="Times New Roman"/>
          <w:bCs/>
          <w:color w:val="000000" w:themeColor="text1"/>
        </w:rPr>
        <w:t xml:space="preserve">, в том числе НДС 18% </w:t>
      </w:r>
      <w:r w:rsidR="00EC610B" w:rsidRPr="00EC610B">
        <w:rPr>
          <w:rFonts w:cs="Times New Roman"/>
          <w:bCs/>
          <w:color w:val="000000" w:themeColor="text1"/>
        </w:rPr>
        <w:t>_________________________</w:t>
      </w:r>
      <w:r w:rsidRPr="00995169">
        <w:rPr>
          <w:rFonts w:cs="Times New Roman"/>
          <w:bCs/>
          <w:color w:val="000000" w:themeColor="text1"/>
        </w:rPr>
        <w:t>.</w:t>
      </w:r>
    </w:p>
    <w:p w14:paraId="525766C0" w14:textId="77777777" w:rsidR="00840F7A" w:rsidRPr="00995169" w:rsidRDefault="005A6B3D" w:rsidP="00840F7A">
      <w:pPr>
        <w:pStyle w:val="a7"/>
        <w:numPr>
          <w:ilvl w:val="1"/>
          <w:numId w:val="1"/>
        </w:numPr>
        <w:tabs>
          <w:tab w:val="left" w:pos="284"/>
          <w:tab w:val="left" w:pos="1276"/>
        </w:tabs>
        <w:spacing w:after="0"/>
        <w:ind w:left="0" w:firstLine="568"/>
        <w:jc w:val="both"/>
        <w:rPr>
          <w:rFonts w:cs="Times New Roman"/>
          <w:color w:val="000000" w:themeColor="text1"/>
        </w:rPr>
      </w:pPr>
      <w:r w:rsidRPr="00995169">
        <w:rPr>
          <w:rFonts w:cs="Times New Roman"/>
          <w:color w:val="000000" w:themeColor="text1"/>
        </w:rPr>
        <w:t>Расчет стоимости приведен в Приложениях № 4, 5 к Договору.</w:t>
      </w:r>
      <w:bookmarkEnd w:id="7"/>
    </w:p>
    <w:p w14:paraId="7E0DA6C4" w14:textId="06C98AA5" w:rsidR="005A6B3D" w:rsidRPr="00995169" w:rsidRDefault="005A6B3D" w:rsidP="00840F7A">
      <w:pPr>
        <w:pStyle w:val="a7"/>
        <w:numPr>
          <w:ilvl w:val="1"/>
          <w:numId w:val="1"/>
        </w:numPr>
        <w:tabs>
          <w:tab w:val="left" w:pos="1276"/>
        </w:tabs>
        <w:spacing w:after="0"/>
        <w:ind w:left="0" w:firstLine="567"/>
        <w:jc w:val="both"/>
        <w:rPr>
          <w:rFonts w:cs="Times New Roman"/>
          <w:color w:val="000000" w:themeColor="text1"/>
        </w:rPr>
      </w:pPr>
      <w:r w:rsidRPr="00995169">
        <w:rPr>
          <w:rFonts w:cs="Times New Roman"/>
          <w:color w:val="000000" w:themeColor="text1"/>
        </w:rPr>
        <w:t xml:space="preserve">Оплата услуг Исполнителя по Договору осуществляется Заказчиком </w:t>
      </w:r>
      <w:r w:rsidR="00840F7A" w:rsidRPr="00995169">
        <w:rPr>
          <w:rFonts w:cs="Times New Roman"/>
          <w:color w:val="000000" w:themeColor="text1"/>
        </w:rPr>
        <w:t xml:space="preserve">безналичным расчетом </w:t>
      </w:r>
      <w:r w:rsidRPr="00995169">
        <w:rPr>
          <w:rFonts w:cs="Times New Roman"/>
          <w:color w:val="000000" w:themeColor="text1"/>
        </w:rPr>
        <w:t xml:space="preserve">в течение 30 (тридцати) </w:t>
      </w:r>
      <w:r w:rsidR="00840F7A" w:rsidRPr="00995169">
        <w:rPr>
          <w:rFonts w:cs="Times New Roman"/>
          <w:color w:val="000000" w:themeColor="text1"/>
        </w:rPr>
        <w:t>рабочих</w:t>
      </w:r>
      <w:r w:rsidRPr="00995169">
        <w:rPr>
          <w:rFonts w:cs="Times New Roman"/>
          <w:color w:val="000000" w:themeColor="text1"/>
        </w:rPr>
        <w:t xml:space="preserve"> дней </w:t>
      </w:r>
      <w:r w:rsidR="00840F7A" w:rsidRPr="00995169">
        <w:rPr>
          <w:rFonts w:cs="Times New Roman"/>
          <w:color w:val="000000" w:themeColor="text1"/>
        </w:rPr>
        <w:t xml:space="preserve">после </w:t>
      </w:r>
      <w:r w:rsidRPr="00995169">
        <w:rPr>
          <w:rFonts w:cs="Times New Roman"/>
          <w:color w:val="000000" w:themeColor="text1"/>
        </w:rPr>
        <w:t xml:space="preserve">подписания Сторонами </w:t>
      </w:r>
      <w:r w:rsidR="00840F7A" w:rsidRPr="00995169">
        <w:rPr>
          <w:rFonts w:cs="Times New Roman"/>
          <w:color w:val="000000" w:themeColor="text1"/>
        </w:rPr>
        <w:t>по каждому филиалу и по каждому виду услуг</w:t>
      </w:r>
      <w:r w:rsidR="00957A35">
        <w:rPr>
          <w:rFonts w:cs="Times New Roman"/>
          <w:color w:val="000000" w:themeColor="text1"/>
        </w:rPr>
        <w:t xml:space="preserve"> Отчета,</w:t>
      </w:r>
      <w:r w:rsidR="00840F7A" w:rsidRPr="00995169">
        <w:rPr>
          <w:rFonts w:cs="Times New Roman"/>
          <w:color w:val="000000" w:themeColor="text1"/>
        </w:rPr>
        <w:t xml:space="preserve"> </w:t>
      </w:r>
      <w:r w:rsidRPr="00995169">
        <w:rPr>
          <w:rFonts w:cs="Times New Roman"/>
          <w:color w:val="000000" w:themeColor="text1"/>
        </w:rPr>
        <w:t>Акт</w:t>
      </w:r>
      <w:r w:rsidR="00840F7A" w:rsidRPr="00995169">
        <w:rPr>
          <w:rFonts w:cs="Times New Roman"/>
          <w:color w:val="000000" w:themeColor="text1"/>
        </w:rPr>
        <w:t>а</w:t>
      </w:r>
      <w:r w:rsidRPr="00995169">
        <w:rPr>
          <w:rFonts w:cs="Times New Roman"/>
          <w:color w:val="000000" w:themeColor="text1"/>
        </w:rPr>
        <w:t xml:space="preserve"> приема-сдачи оказанных услуг</w:t>
      </w:r>
      <w:r w:rsidR="00840F7A" w:rsidRPr="00995169">
        <w:rPr>
          <w:rFonts w:cs="Times New Roman"/>
          <w:color w:val="000000" w:themeColor="text1"/>
        </w:rPr>
        <w:t xml:space="preserve"> и предоставления счет – фактуры</w:t>
      </w:r>
      <w:r w:rsidRPr="00995169">
        <w:rPr>
          <w:rFonts w:cs="Times New Roman"/>
          <w:color w:val="000000" w:themeColor="text1"/>
        </w:rPr>
        <w:t>.</w:t>
      </w:r>
    </w:p>
    <w:p w14:paraId="6CC3B74B" w14:textId="77777777" w:rsidR="005A6B3D" w:rsidRPr="00995169" w:rsidRDefault="005A6B3D" w:rsidP="00B47C43">
      <w:pPr>
        <w:pStyle w:val="a7"/>
        <w:numPr>
          <w:ilvl w:val="1"/>
          <w:numId w:val="1"/>
        </w:numPr>
        <w:tabs>
          <w:tab w:val="left" w:pos="1276"/>
        </w:tabs>
        <w:spacing w:after="0"/>
        <w:ind w:left="0" w:firstLine="567"/>
        <w:jc w:val="both"/>
        <w:rPr>
          <w:rFonts w:cs="Times New Roman"/>
          <w:color w:val="000000" w:themeColor="text1"/>
        </w:rPr>
      </w:pPr>
      <w:r w:rsidRPr="00995169">
        <w:rPr>
          <w:rFonts w:cs="Times New Roman"/>
          <w:color w:val="000000" w:themeColor="text1"/>
        </w:rPr>
        <w:t>Моментом исполнения обязательств по оплате является дата</w:t>
      </w:r>
      <w:r w:rsidR="00952D1A">
        <w:rPr>
          <w:rFonts w:cs="Times New Roman"/>
          <w:color w:val="000000" w:themeColor="text1"/>
        </w:rPr>
        <w:t xml:space="preserve"> </w:t>
      </w:r>
      <w:r w:rsidR="00952D1A" w:rsidRPr="00995169">
        <w:rPr>
          <w:rFonts w:cs="Times New Roman"/>
          <w:color w:val="000000" w:themeColor="text1"/>
        </w:rPr>
        <w:t>списания денежных</w:t>
      </w:r>
      <w:r w:rsidRPr="00995169">
        <w:rPr>
          <w:rFonts w:cs="Times New Roman"/>
          <w:color w:val="000000" w:themeColor="text1"/>
        </w:rPr>
        <w:t xml:space="preserve"> средств с корреспондентского счет</w:t>
      </w:r>
      <w:r w:rsidR="00840F7A" w:rsidRPr="00995169">
        <w:rPr>
          <w:rFonts w:cs="Times New Roman"/>
          <w:color w:val="000000" w:themeColor="text1"/>
        </w:rPr>
        <w:t>а</w:t>
      </w:r>
      <w:r w:rsidRPr="00995169">
        <w:rPr>
          <w:rFonts w:cs="Times New Roman"/>
          <w:color w:val="000000" w:themeColor="text1"/>
        </w:rPr>
        <w:t xml:space="preserve"> банка Заказчика.</w:t>
      </w:r>
    </w:p>
    <w:p w14:paraId="2B5BAF75" w14:textId="77777777" w:rsidR="005A6B3D" w:rsidRPr="00995169" w:rsidRDefault="005A6B3D" w:rsidP="00B47C43">
      <w:pPr>
        <w:pStyle w:val="a7"/>
        <w:numPr>
          <w:ilvl w:val="1"/>
          <w:numId w:val="1"/>
        </w:numPr>
        <w:tabs>
          <w:tab w:val="left" w:pos="1276"/>
        </w:tabs>
        <w:spacing w:after="0"/>
        <w:ind w:left="0" w:firstLine="567"/>
        <w:jc w:val="both"/>
        <w:rPr>
          <w:rFonts w:cs="Times New Roman"/>
          <w:color w:val="000000" w:themeColor="text1"/>
        </w:rPr>
      </w:pPr>
      <w:r w:rsidRPr="00995169">
        <w:rPr>
          <w:rFonts w:cs="Times New Roman"/>
          <w:color w:val="000000" w:themeColor="text1"/>
        </w:rPr>
        <w:t>В платежных документах НДС выделяется отдельной строкой.</w:t>
      </w:r>
    </w:p>
    <w:p w14:paraId="7766F50A" w14:textId="77777777" w:rsidR="005A6B3D" w:rsidRPr="00995169" w:rsidRDefault="005A6B3D" w:rsidP="008460CA">
      <w:pPr>
        <w:numPr>
          <w:ilvl w:val="0"/>
          <w:numId w:val="1"/>
        </w:numPr>
        <w:spacing w:before="240" w:after="240"/>
        <w:ind w:left="357" w:hanging="357"/>
        <w:jc w:val="center"/>
        <w:rPr>
          <w:rFonts w:cs="Times New Roman"/>
          <w:b/>
          <w:color w:val="000000" w:themeColor="text1"/>
        </w:rPr>
      </w:pPr>
      <w:r w:rsidRPr="00995169">
        <w:rPr>
          <w:rFonts w:cs="Times New Roman"/>
          <w:b/>
          <w:color w:val="000000" w:themeColor="text1"/>
        </w:rPr>
        <w:t>ОТВЕТСТВЕННОСТЬ СТОРОН</w:t>
      </w:r>
    </w:p>
    <w:p w14:paraId="43D38328" w14:textId="77777777" w:rsidR="0047526F" w:rsidRPr="0047526F" w:rsidRDefault="0047526F" w:rsidP="006C5077">
      <w:pPr>
        <w:numPr>
          <w:ilvl w:val="1"/>
          <w:numId w:val="28"/>
        </w:numPr>
        <w:tabs>
          <w:tab w:val="left" w:pos="1276"/>
        </w:tabs>
        <w:spacing w:before="240"/>
        <w:ind w:left="0" w:firstLine="567"/>
        <w:contextualSpacing/>
        <w:jc w:val="both"/>
        <w:rPr>
          <w:rFonts w:cs="Times New Roman"/>
          <w:color w:val="000000" w:themeColor="text1"/>
        </w:rPr>
      </w:pPr>
      <w:r w:rsidRPr="00452DDA">
        <w:t xml:space="preserve">За невыполнение или ненадлежащее выполнение обязательств по </w:t>
      </w:r>
      <w:r>
        <w:t>Д</w:t>
      </w:r>
      <w:r w:rsidRPr="00452DDA">
        <w:t>оговору Исполнитель и Заказчик несут имущественную ответственность в соответствии с действующим законодательством Российской Федерации</w:t>
      </w:r>
      <w:r>
        <w:t>.</w:t>
      </w:r>
    </w:p>
    <w:p w14:paraId="245B7F8F" w14:textId="77777777" w:rsidR="005A6B3D" w:rsidRDefault="0047526F" w:rsidP="006C5077">
      <w:pPr>
        <w:numPr>
          <w:ilvl w:val="1"/>
          <w:numId w:val="28"/>
        </w:numPr>
        <w:tabs>
          <w:tab w:val="left" w:pos="1276"/>
        </w:tabs>
        <w:spacing w:before="240"/>
        <w:ind w:left="0" w:firstLine="567"/>
        <w:contextualSpacing/>
        <w:jc w:val="both"/>
        <w:rPr>
          <w:rFonts w:cs="Times New Roman"/>
          <w:color w:val="000000" w:themeColor="text1"/>
        </w:rPr>
      </w:pPr>
      <w:r w:rsidRPr="00452DDA">
        <w:t>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2.1.</w:t>
      </w:r>
      <w:r>
        <w:t>5 Д</w:t>
      </w:r>
      <w:r w:rsidRPr="00452DDA">
        <w:t>оговора)</w:t>
      </w:r>
      <w:r w:rsidR="005A6B3D" w:rsidRPr="00995169">
        <w:rPr>
          <w:rFonts w:cs="Times New Roman"/>
          <w:color w:val="000000" w:themeColor="text1"/>
        </w:rPr>
        <w:t>.</w:t>
      </w:r>
    </w:p>
    <w:p w14:paraId="6539453F" w14:textId="77777777" w:rsidR="00131490" w:rsidRPr="00131490" w:rsidRDefault="00131490" w:rsidP="006C5077">
      <w:pPr>
        <w:numPr>
          <w:ilvl w:val="1"/>
          <w:numId w:val="28"/>
        </w:numPr>
        <w:tabs>
          <w:tab w:val="left" w:pos="1276"/>
        </w:tabs>
        <w:ind w:left="0" w:firstLine="567"/>
        <w:contextualSpacing/>
        <w:jc w:val="both"/>
        <w:rPr>
          <w:rFonts w:cs="Times New Roman"/>
          <w:color w:val="000000" w:themeColor="text1"/>
        </w:rPr>
      </w:pPr>
      <w:r w:rsidRPr="00452DDA">
        <w:t>В случае</w:t>
      </w:r>
      <w:r>
        <w:t>:</w:t>
      </w:r>
    </w:p>
    <w:p w14:paraId="612279D8" w14:textId="77777777" w:rsidR="00131490" w:rsidRPr="00131490" w:rsidRDefault="00131490" w:rsidP="006C5077">
      <w:pPr>
        <w:pStyle w:val="22"/>
        <w:numPr>
          <w:ilvl w:val="0"/>
          <w:numId w:val="37"/>
        </w:numPr>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jc w:val="both"/>
        <w:rPr>
          <w:rFonts w:cs="Times New Roman"/>
          <w:color w:val="000000" w:themeColor="text1"/>
        </w:rPr>
      </w:pPr>
      <w:r>
        <w:rPr>
          <w:rFonts w:eastAsia="Calibri"/>
        </w:rPr>
        <w:lastRenderedPageBreak/>
        <w:t>в</w:t>
      </w:r>
      <w:r w:rsidRPr="00FF5DFB">
        <w:rPr>
          <w:rFonts w:eastAsia="Calibri"/>
        </w:rPr>
        <w:t xml:space="preserve"> случае непредставления Исполнителем информации об отнесении привлекаемых соисполнителей к субъектам малого и среднего предпринимательства</w:t>
      </w:r>
      <w:r>
        <w:rPr>
          <w:rFonts w:eastAsia="Calibri"/>
        </w:rPr>
        <w:t xml:space="preserve"> (п.2.1.10 Договора)</w:t>
      </w:r>
      <w:r w:rsidRPr="00FF5DFB">
        <w:rPr>
          <w:rFonts w:eastAsia="Calibri"/>
        </w:rPr>
        <w:t>, Исполнитель уплачивает Заказчику штраф в раз</w:t>
      </w:r>
      <w:r>
        <w:rPr>
          <w:rFonts w:eastAsia="Calibri"/>
        </w:rPr>
        <w:t>мере 0,1% от стоимости Договора.</w:t>
      </w:r>
    </w:p>
    <w:p w14:paraId="02A94C42" w14:textId="77777777" w:rsidR="005A6B3D" w:rsidRPr="00995169" w:rsidRDefault="005A6B3D" w:rsidP="006C5077">
      <w:pPr>
        <w:numPr>
          <w:ilvl w:val="1"/>
          <w:numId w:val="28"/>
        </w:numPr>
        <w:tabs>
          <w:tab w:val="left" w:pos="1276"/>
        </w:tabs>
        <w:ind w:left="0" w:firstLine="567"/>
        <w:contextualSpacing/>
        <w:jc w:val="both"/>
        <w:rPr>
          <w:rFonts w:cs="Times New Roman"/>
          <w:color w:val="000000" w:themeColor="text1"/>
        </w:rPr>
      </w:pPr>
      <w:r w:rsidRPr="00995169">
        <w:rPr>
          <w:rFonts w:eastAsia="Calibri" w:cs="Times New Roman"/>
          <w:color w:val="000000" w:themeColor="text1"/>
        </w:rPr>
        <w:t xml:space="preserve">В случае несвоевременного оказания Исполнителем услуг Заказчик вправе начислить и взыскать </w:t>
      </w:r>
      <w:r w:rsidRPr="00995169">
        <w:rPr>
          <w:color w:val="000000" w:themeColor="text1"/>
        </w:rPr>
        <w:t xml:space="preserve">с Исполнителя </w:t>
      </w:r>
      <w:r w:rsidRPr="00995169">
        <w:rPr>
          <w:rFonts w:eastAsia="Calibri" w:cs="Times New Roman"/>
          <w:color w:val="000000" w:themeColor="text1"/>
        </w:rPr>
        <w:t>неустойку:</w:t>
      </w:r>
    </w:p>
    <w:p w14:paraId="33DF2BF6" w14:textId="77777777" w:rsidR="005A6B3D" w:rsidRPr="00995169" w:rsidRDefault="005A6B3D" w:rsidP="006C5077">
      <w:pPr>
        <w:numPr>
          <w:ilvl w:val="2"/>
          <w:numId w:val="28"/>
        </w:numPr>
        <w:spacing w:before="240"/>
        <w:ind w:left="0" w:firstLine="567"/>
        <w:contextualSpacing/>
        <w:jc w:val="both"/>
        <w:rPr>
          <w:rFonts w:cs="Times New Roman"/>
          <w:color w:val="000000" w:themeColor="text1"/>
        </w:rPr>
      </w:pPr>
      <w:r w:rsidRPr="00995169">
        <w:rPr>
          <w:rFonts w:eastAsia="Calibri" w:cs="Times New Roman"/>
          <w:color w:val="000000" w:themeColor="text1"/>
        </w:rPr>
        <w:t>по услугам технической поддержки Системы: в размере 0,1% от ежемесячной стоимости услуг (согласно п. </w:t>
      </w:r>
      <w:r w:rsidR="006C2107">
        <w:fldChar w:fldCharType="begin"/>
      </w:r>
      <w:r w:rsidR="006C2107">
        <w:instrText xml:space="preserve"> REF _Ref342643412 \r \h  \* MERGEFORMAT </w:instrText>
      </w:r>
      <w:r w:rsidR="006C2107">
        <w:fldChar w:fldCharType="separate"/>
      </w:r>
      <w:r w:rsidRPr="00995169">
        <w:rPr>
          <w:rFonts w:eastAsia="Calibri" w:cs="Times New Roman"/>
          <w:color w:val="000000" w:themeColor="text1"/>
        </w:rPr>
        <w:t>4.1</w:t>
      </w:r>
      <w:r w:rsidR="006C2107">
        <w:fldChar w:fldCharType="end"/>
      </w:r>
      <w:r w:rsidRPr="00995169">
        <w:rPr>
          <w:rFonts w:cs="Times New Roman"/>
          <w:color w:val="000000" w:themeColor="text1"/>
        </w:rPr>
        <w:t>.</w:t>
      </w:r>
      <w:r w:rsidRPr="00995169">
        <w:rPr>
          <w:rFonts w:eastAsia="Calibri" w:cs="Times New Roman"/>
          <w:color w:val="000000" w:themeColor="text1"/>
        </w:rPr>
        <w:t xml:space="preserve"> и Приложению № 4 Договора), за каждый час нарушений </w:t>
      </w:r>
      <w:r w:rsidRPr="00995169">
        <w:rPr>
          <w:rFonts w:eastAsia="Calibri" w:cs="Times New Roman"/>
          <w:color w:val="000000" w:themeColor="text1"/>
          <w:lang w:val="en-US"/>
        </w:rPr>
        <w:t>SLA</w:t>
      </w:r>
      <w:r w:rsidRPr="00995169">
        <w:rPr>
          <w:rFonts w:eastAsia="Calibri" w:cs="Times New Roman"/>
          <w:color w:val="000000" w:themeColor="text1"/>
        </w:rPr>
        <w:t>, отраженных в столбце 4 таблиц 2 и 6 Приложения 6 к Договору.</w:t>
      </w:r>
    </w:p>
    <w:p w14:paraId="13A647C0" w14:textId="77777777" w:rsidR="005A6B3D" w:rsidRPr="00995169" w:rsidRDefault="005A6B3D" w:rsidP="006C5077">
      <w:pPr>
        <w:numPr>
          <w:ilvl w:val="2"/>
          <w:numId w:val="28"/>
        </w:numPr>
        <w:spacing w:before="240"/>
        <w:ind w:left="0" w:firstLine="567"/>
        <w:contextualSpacing/>
        <w:jc w:val="both"/>
        <w:rPr>
          <w:rFonts w:eastAsia="Calibri" w:cs="Times New Roman"/>
          <w:color w:val="000000" w:themeColor="text1"/>
        </w:rPr>
      </w:pPr>
      <w:r w:rsidRPr="00995169">
        <w:rPr>
          <w:rFonts w:eastAsia="Calibri" w:cs="Times New Roman"/>
          <w:color w:val="000000" w:themeColor="text1"/>
        </w:rPr>
        <w:t xml:space="preserve">по услугам внесения изменений в СОУДК </w:t>
      </w:r>
      <w:r w:rsidRPr="00995169">
        <w:rPr>
          <w:rFonts w:eastAsia="Calibri" w:cs="Times New Roman"/>
          <w:color w:val="000000" w:themeColor="text1"/>
          <w:lang w:val="en-US"/>
        </w:rPr>
        <w:t>Synergy</w:t>
      </w:r>
      <w:r w:rsidRPr="00995169">
        <w:rPr>
          <w:rFonts w:eastAsia="Calibri" w:cs="Times New Roman"/>
          <w:color w:val="000000" w:themeColor="text1"/>
        </w:rPr>
        <w:t xml:space="preserve"> </w:t>
      </w:r>
      <w:r w:rsidRPr="00995169">
        <w:rPr>
          <w:rFonts w:eastAsia="Calibri" w:cs="Times New Roman"/>
          <w:color w:val="000000" w:themeColor="text1"/>
          <w:lang w:val="en-US"/>
        </w:rPr>
        <w:t>Center</w:t>
      </w:r>
      <w:r w:rsidRPr="00995169">
        <w:rPr>
          <w:rFonts w:eastAsia="Calibri" w:cs="Times New Roman"/>
          <w:color w:val="000000" w:themeColor="text1"/>
        </w:rPr>
        <w:t>: в размере 0,1% от стоимости услуг конкретного изменения</w:t>
      </w:r>
      <w:r w:rsidR="00E436F6" w:rsidRPr="00995169">
        <w:rPr>
          <w:rFonts w:eastAsia="Calibri" w:cs="Times New Roman"/>
          <w:color w:val="000000" w:themeColor="text1"/>
        </w:rPr>
        <w:t xml:space="preserve">, за каждый день </w:t>
      </w:r>
      <w:r w:rsidR="00E436F6" w:rsidRPr="00995169">
        <w:rPr>
          <w:color w:val="000000" w:themeColor="text1"/>
        </w:rPr>
        <w:t xml:space="preserve">нарушения </w:t>
      </w:r>
      <w:r w:rsidR="008E65D1">
        <w:rPr>
          <w:rFonts w:eastAsia="Calibri" w:cs="Times New Roman"/>
          <w:color w:val="000000" w:themeColor="text1"/>
        </w:rPr>
        <w:t>срока реализации</w:t>
      </w:r>
      <w:r w:rsidR="00AB7C71">
        <w:rPr>
          <w:rFonts w:eastAsia="Calibri" w:cs="Times New Roman"/>
          <w:color w:val="000000" w:themeColor="text1"/>
        </w:rPr>
        <w:t>,</w:t>
      </w:r>
      <w:r w:rsidR="008E65D1">
        <w:rPr>
          <w:rFonts w:eastAsia="Calibri" w:cs="Times New Roman"/>
          <w:color w:val="000000" w:themeColor="text1"/>
        </w:rPr>
        <w:t xml:space="preserve"> </w:t>
      </w:r>
      <w:r w:rsidR="006810D4">
        <w:rPr>
          <w:rFonts w:eastAsia="Calibri" w:cs="Times New Roman"/>
          <w:color w:val="000000" w:themeColor="text1"/>
        </w:rPr>
        <w:t>утверждённ</w:t>
      </w:r>
      <w:r w:rsidR="00AB7C71">
        <w:rPr>
          <w:rFonts w:eastAsia="Calibri" w:cs="Times New Roman"/>
          <w:color w:val="000000" w:themeColor="text1"/>
        </w:rPr>
        <w:t>ого</w:t>
      </w:r>
      <w:r w:rsidR="006810D4">
        <w:rPr>
          <w:rFonts w:eastAsia="Calibri" w:cs="Times New Roman"/>
          <w:color w:val="000000" w:themeColor="text1"/>
        </w:rPr>
        <w:t xml:space="preserve"> Заказчиком </w:t>
      </w:r>
      <w:r w:rsidR="00AB7C71">
        <w:rPr>
          <w:rFonts w:eastAsia="Calibri" w:cs="Times New Roman"/>
          <w:color w:val="000000" w:themeColor="text1"/>
        </w:rPr>
        <w:t xml:space="preserve">в </w:t>
      </w:r>
      <w:r w:rsidR="008E65D1">
        <w:rPr>
          <w:rFonts w:eastAsia="Calibri" w:cs="Times New Roman"/>
          <w:color w:val="000000" w:themeColor="text1"/>
        </w:rPr>
        <w:t>карточке изменени</w:t>
      </w:r>
      <w:r w:rsidR="00AB7C71">
        <w:rPr>
          <w:rFonts w:eastAsia="Calibri" w:cs="Times New Roman"/>
          <w:color w:val="000000" w:themeColor="text1"/>
        </w:rPr>
        <w:t>й</w:t>
      </w:r>
      <w:r w:rsidRPr="00995169">
        <w:rPr>
          <w:rFonts w:eastAsia="Calibri" w:cs="Times New Roman"/>
          <w:color w:val="000000" w:themeColor="text1"/>
        </w:rPr>
        <w:t>.</w:t>
      </w:r>
    </w:p>
    <w:p w14:paraId="6D1B50E3" w14:textId="77777777" w:rsidR="005A6B3D" w:rsidRPr="00995169" w:rsidRDefault="005A6B3D" w:rsidP="005A6B3D">
      <w:pPr>
        <w:pStyle w:val="af2"/>
        <w:tabs>
          <w:tab w:val="left" w:pos="567"/>
        </w:tabs>
        <w:ind w:firstLine="567"/>
        <w:jc w:val="both"/>
        <w:rPr>
          <w:rFonts w:eastAsia="Calibri" w:cs="Times New Roman"/>
          <w:color w:val="000000" w:themeColor="text1"/>
        </w:rPr>
      </w:pPr>
      <w:r w:rsidRPr="00995169">
        <w:rPr>
          <w:rFonts w:eastAsia="Calibri" w:cs="Times New Roman"/>
          <w:color w:val="000000" w:themeColor="text1"/>
        </w:rPr>
        <w:t xml:space="preserve">При этом под несвоевременно оказанной услугой Стороны понимают неисполнение или исполнение с нарушением требований «Соглашения об уровне оказания услуг» (Приложение № 1 к Договору) и Регламента процедуры «Обработки запросов на изменение в СОУДК </w:t>
      </w:r>
      <w:r w:rsidRPr="00995169">
        <w:rPr>
          <w:rFonts w:eastAsia="Calibri" w:cs="Times New Roman"/>
          <w:color w:val="000000" w:themeColor="text1"/>
          <w:lang w:val="en-US"/>
        </w:rPr>
        <w:t>Synergy</w:t>
      </w:r>
      <w:r w:rsidRPr="00995169">
        <w:rPr>
          <w:rFonts w:eastAsia="Calibri" w:cs="Times New Roman"/>
          <w:color w:val="000000" w:themeColor="text1"/>
        </w:rPr>
        <w:t xml:space="preserve"> </w:t>
      </w:r>
      <w:r w:rsidRPr="00995169">
        <w:rPr>
          <w:rFonts w:eastAsia="Calibri" w:cs="Times New Roman"/>
          <w:color w:val="000000" w:themeColor="text1"/>
          <w:lang w:val="en-US"/>
        </w:rPr>
        <w:t>Center</w:t>
      </w:r>
      <w:r w:rsidRPr="00995169">
        <w:rPr>
          <w:rFonts w:eastAsia="Calibri" w:cs="Times New Roman"/>
          <w:color w:val="000000" w:themeColor="text1"/>
        </w:rPr>
        <w:t>» (Приложение № 2 к Договору), соответствующей заявки/запроса/инцидента и иных обращений Заказчика на оказание услуг, отдельно по каждому филиалу Заказчика.</w:t>
      </w:r>
    </w:p>
    <w:p w14:paraId="4BFB00E3" w14:textId="77777777" w:rsidR="005A6B3D" w:rsidRPr="00995169" w:rsidRDefault="005A6B3D" w:rsidP="006C5077">
      <w:pPr>
        <w:numPr>
          <w:ilvl w:val="1"/>
          <w:numId w:val="28"/>
        </w:numPr>
        <w:tabs>
          <w:tab w:val="left" w:pos="1276"/>
        </w:tabs>
        <w:ind w:left="0" w:firstLine="567"/>
        <w:contextualSpacing/>
        <w:jc w:val="both"/>
        <w:rPr>
          <w:rFonts w:cs="Times New Roman"/>
          <w:color w:val="000000" w:themeColor="text1"/>
        </w:rPr>
      </w:pPr>
      <w:r w:rsidRPr="00995169">
        <w:rPr>
          <w:rFonts w:cs="Times New Roman"/>
          <w:color w:val="000000" w:themeColor="text1"/>
        </w:rPr>
        <w:t>Требование об уплате неустойки оформляется в письменной форме и подписывается уполномоченным представителем Заказчика.</w:t>
      </w:r>
    </w:p>
    <w:p w14:paraId="775DD802" w14:textId="77777777" w:rsidR="005A6B3D" w:rsidRDefault="005A6B3D" w:rsidP="006C5077">
      <w:pPr>
        <w:numPr>
          <w:ilvl w:val="1"/>
          <w:numId w:val="28"/>
        </w:numPr>
        <w:tabs>
          <w:tab w:val="left" w:pos="1276"/>
        </w:tabs>
        <w:spacing w:before="240"/>
        <w:ind w:left="0" w:firstLine="567"/>
        <w:contextualSpacing/>
        <w:jc w:val="both"/>
        <w:rPr>
          <w:rFonts w:cs="Times New Roman"/>
          <w:color w:val="000000" w:themeColor="text1"/>
        </w:rPr>
      </w:pPr>
      <w:r w:rsidRPr="00995169">
        <w:rPr>
          <w:rFonts w:cs="Times New Roman"/>
          <w:color w:val="000000" w:themeColor="text1"/>
        </w:rPr>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w:t>
      </w:r>
      <w:r w:rsidRPr="00995169">
        <w:rPr>
          <w:color w:val="000000" w:themeColor="text1"/>
        </w:rPr>
        <w:t>её</w:t>
      </w:r>
      <w:r w:rsidRPr="00995169">
        <w:rPr>
          <w:rFonts w:cs="Times New Roman"/>
          <w:color w:val="000000" w:themeColor="text1"/>
        </w:rPr>
        <w:t xml:space="preserve"> получения.</w:t>
      </w:r>
    </w:p>
    <w:p w14:paraId="6634B2DF" w14:textId="77777777" w:rsidR="00131490" w:rsidRPr="00131490" w:rsidRDefault="00131490" w:rsidP="006C5077">
      <w:pPr>
        <w:numPr>
          <w:ilvl w:val="1"/>
          <w:numId w:val="28"/>
        </w:numPr>
        <w:tabs>
          <w:tab w:val="left" w:pos="1276"/>
        </w:tabs>
        <w:spacing w:before="240"/>
        <w:ind w:left="0" w:firstLine="567"/>
        <w:contextualSpacing/>
        <w:jc w:val="both"/>
        <w:rPr>
          <w:rFonts w:cs="Times New Roman"/>
          <w:color w:val="000000" w:themeColor="text1"/>
        </w:rPr>
      </w:pPr>
      <w:r>
        <w:t xml:space="preserve">Исполнитель подтверждает и гарантирует, что при предоставлении в адрес Заказчика информации о полной цепочке собственников (п.2.1.6-2.1.8 Договора), им соблюдены все требования </w:t>
      </w:r>
      <w:r w:rsidRPr="00242E2A">
        <w:t>Федерального закона от 27.07.2006 г. №152-ФЗ «О персональных данных»</w:t>
      </w:r>
      <w:r>
        <w:t>.</w:t>
      </w:r>
    </w:p>
    <w:p w14:paraId="0EBEEF74" w14:textId="77777777" w:rsidR="00131490" w:rsidRDefault="00131490" w:rsidP="00131490">
      <w:pPr>
        <w:tabs>
          <w:tab w:val="left" w:pos="1276"/>
        </w:tabs>
        <w:spacing w:before="240"/>
        <w:contextualSpacing/>
        <w:jc w:val="both"/>
      </w:pPr>
      <w:r>
        <w:tab/>
        <w:t>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w:t>
      </w:r>
    </w:p>
    <w:p w14:paraId="4DF4F1D5" w14:textId="77777777" w:rsidR="005A6B3D" w:rsidRPr="008460CA" w:rsidRDefault="005A6B3D" w:rsidP="008460CA">
      <w:pPr>
        <w:numPr>
          <w:ilvl w:val="0"/>
          <w:numId w:val="1"/>
        </w:numPr>
        <w:spacing w:before="240" w:after="240"/>
        <w:ind w:left="357" w:hanging="357"/>
        <w:jc w:val="center"/>
        <w:rPr>
          <w:rFonts w:cs="Times New Roman"/>
          <w:b/>
          <w:color w:val="000000" w:themeColor="text1"/>
        </w:rPr>
      </w:pPr>
      <w:r w:rsidRPr="00995169">
        <w:rPr>
          <w:rFonts w:cs="Times New Roman"/>
          <w:b/>
          <w:color w:val="000000" w:themeColor="text1"/>
        </w:rPr>
        <w:t>СРОК ДЕЙСТВИЯ ДОГОВОРА</w:t>
      </w:r>
    </w:p>
    <w:p w14:paraId="48EE572A" w14:textId="77777777" w:rsidR="005A6B3D" w:rsidRPr="00995169" w:rsidRDefault="005A6B3D" w:rsidP="006C5077">
      <w:pPr>
        <w:pStyle w:val="a7"/>
        <w:numPr>
          <w:ilvl w:val="1"/>
          <w:numId w:val="21"/>
        </w:numPr>
        <w:tabs>
          <w:tab w:val="clear" w:pos="3240"/>
          <w:tab w:val="left" w:pos="1276"/>
        </w:tabs>
        <w:spacing w:after="0"/>
        <w:ind w:left="0" w:firstLine="567"/>
        <w:contextualSpacing/>
        <w:jc w:val="both"/>
        <w:rPr>
          <w:rFonts w:cs="Times New Roman"/>
          <w:color w:val="000000" w:themeColor="text1"/>
        </w:rPr>
      </w:pPr>
      <w:r w:rsidRPr="00995169">
        <w:rPr>
          <w:rFonts w:cs="Times New Roman"/>
          <w:color w:val="000000" w:themeColor="text1"/>
        </w:rPr>
        <w:t xml:space="preserve">Договор вступает в силу с момента его подписания обеими Сторонами и действует до 31 декабря </w:t>
      </w:r>
      <w:r w:rsidR="00801D4F" w:rsidRPr="00995169">
        <w:rPr>
          <w:rFonts w:cs="Times New Roman"/>
          <w:color w:val="000000" w:themeColor="text1"/>
        </w:rPr>
        <w:t>201</w:t>
      </w:r>
      <w:r w:rsidR="0047526F">
        <w:rPr>
          <w:rFonts w:cs="Times New Roman"/>
          <w:color w:val="000000" w:themeColor="text1"/>
        </w:rPr>
        <w:t>6</w:t>
      </w:r>
      <w:r w:rsidRPr="00995169">
        <w:rPr>
          <w:rFonts w:cs="Times New Roman"/>
          <w:color w:val="000000" w:themeColor="text1"/>
        </w:rPr>
        <w:t xml:space="preserve"> г., при условии полного исполнения обязательств </w:t>
      </w:r>
      <w:r w:rsidR="00DC1856" w:rsidRPr="00995169">
        <w:rPr>
          <w:rFonts w:cs="Times New Roman"/>
          <w:color w:val="000000" w:themeColor="text1"/>
        </w:rPr>
        <w:t>С</w:t>
      </w:r>
      <w:r w:rsidRPr="00995169">
        <w:rPr>
          <w:rFonts w:cs="Times New Roman"/>
          <w:color w:val="000000" w:themeColor="text1"/>
        </w:rPr>
        <w:t>торонами по Договору. Договор распространяет свое действие на отношения сторон, возникшие с 01.01.</w:t>
      </w:r>
      <w:r w:rsidR="00801D4F" w:rsidRPr="00995169">
        <w:rPr>
          <w:rFonts w:cs="Times New Roman"/>
          <w:color w:val="000000" w:themeColor="text1"/>
        </w:rPr>
        <w:t>201</w:t>
      </w:r>
      <w:r w:rsidR="0047526F">
        <w:rPr>
          <w:rFonts w:cs="Times New Roman"/>
          <w:color w:val="000000" w:themeColor="text1"/>
        </w:rPr>
        <w:t>6</w:t>
      </w:r>
      <w:r w:rsidRPr="00995169">
        <w:rPr>
          <w:rFonts w:cs="Times New Roman"/>
          <w:color w:val="000000" w:themeColor="text1"/>
        </w:rPr>
        <w:t> г.</w:t>
      </w:r>
    </w:p>
    <w:p w14:paraId="6995BFA0" w14:textId="22A65D51" w:rsidR="00131490" w:rsidRDefault="000F2BA8" w:rsidP="00245589">
      <w:pPr>
        <w:pStyle w:val="a7"/>
        <w:numPr>
          <w:ilvl w:val="1"/>
          <w:numId w:val="21"/>
        </w:numPr>
        <w:tabs>
          <w:tab w:val="clear" w:pos="3240"/>
          <w:tab w:val="left" w:pos="1276"/>
        </w:tabs>
        <w:spacing w:after="240"/>
        <w:ind w:left="0" w:firstLine="567"/>
        <w:contextualSpacing/>
        <w:jc w:val="both"/>
        <w:rPr>
          <w:rFonts w:cs="Times New Roman"/>
          <w:color w:val="000000" w:themeColor="text1"/>
        </w:rPr>
      </w:pPr>
      <w:r w:rsidRPr="00245589">
        <w:rPr>
          <w:rFonts w:cs="Times New Roman"/>
          <w:color w:val="000000" w:themeColor="text1"/>
        </w:rPr>
        <w:t>Заказчик вправе в любое время в одностороннем порядке отказаться от исполнения обязательств по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w:t>
      </w:r>
      <w:r w:rsidR="005A6B3D" w:rsidRPr="00131490">
        <w:rPr>
          <w:rFonts w:cs="Times New Roman"/>
          <w:color w:val="000000" w:themeColor="text1"/>
        </w:rPr>
        <w:t xml:space="preserve">. При расторжении </w:t>
      </w:r>
      <w:r w:rsidR="00331976">
        <w:rPr>
          <w:rFonts w:cs="Times New Roman"/>
          <w:color w:val="000000" w:themeColor="text1"/>
        </w:rPr>
        <w:t>Д</w:t>
      </w:r>
      <w:r w:rsidR="00331976" w:rsidRPr="00131490">
        <w:rPr>
          <w:rFonts w:cs="Times New Roman"/>
          <w:color w:val="000000" w:themeColor="text1"/>
        </w:rPr>
        <w:t xml:space="preserve">оговора </w:t>
      </w:r>
      <w:r w:rsidR="005A6B3D" w:rsidRPr="00131490">
        <w:rPr>
          <w:rFonts w:cs="Times New Roman"/>
          <w:color w:val="000000" w:themeColor="text1"/>
        </w:rPr>
        <w:t>прекращает свое действие лицензионный договор № 7700/000</w:t>
      </w:r>
      <w:r w:rsidR="00131490" w:rsidRPr="00131490">
        <w:rPr>
          <w:rFonts w:cs="Times New Roman"/>
          <w:color w:val="000000" w:themeColor="text1"/>
        </w:rPr>
        <w:t>21/13 от 20 февраля 2013 г.</w:t>
      </w:r>
    </w:p>
    <w:p w14:paraId="30E54427" w14:textId="77777777" w:rsidR="005A6B3D" w:rsidRPr="00995169" w:rsidRDefault="005A6B3D" w:rsidP="008460CA">
      <w:pPr>
        <w:numPr>
          <w:ilvl w:val="0"/>
          <w:numId w:val="1"/>
        </w:numPr>
        <w:spacing w:before="240" w:after="240"/>
        <w:ind w:left="357" w:hanging="357"/>
        <w:jc w:val="center"/>
        <w:rPr>
          <w:rFonts w:cs="Times New Roman"/>
          <w:b/>
          <w:color w:val="000000" w:themeColor="text1"/>
        </w:rPr>
      </w:pPr>
      <w:r w:rsidRPr="008460CA">
        <w:rPr>
          <w:rFonts w:cs="Times New Roman"/>
          <w:b/>
          <w:color w:val="000000" w:themeColor="text1"/>
        </w:rPr>
        <w:t>ОБСТОЯТЕЛЬСТВА НЕПРЕОДОЛИМОЙ СИЛЫ</w:t>
      </w:r>
    </w:p>
    <w:p w14:paraId="66745CA4" w14:textId="77777777" w:rsidR="00A7790A" w:rsidRDefault="000F2BA8" w:rsidP="00A7790A">
      <w:pPr>
        <w:pStyle w:val="af2"/>
        <w:widowControl w:val="0"/>
        <w:numPr>
          <w:ilvl w:val="1"/>
          <w:numId w:val="1"/>
        </w:numPr>
        <w:tabs>
          <w:tab w:val="left" w:pos="1276"/>
        </w:tabs>
        <w:autoSpaceDE w:val="0"/>
        <w:autoSpaceDN w:val="0"/>
        <w:ind w:left="0" w:firstLine="567"/>
        <w:jc w:val="both"/>
      </w:pPr>
      <w:r>
        <w:lastRenderedPageBreak/>
        <w:t>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r w:rsidR="00A7790A">
        <w:t>.</w:t>
      </w:r>
    </w:p>
    <w:p w14:paraId="1912DC91" w14:textId="77777777" w:rsidR="00A7790A" w:rsidRDefault="000F2BA8" w:rsidP="00A7790A">
      <w:pPr>
        <w:pStyle w:val="af2"/>
        <w:widowControl w:val="0"/>
        <w:numPr>
          <w:ilvl w:val="1"/>
          <w:numId w:val="1"/>
        </w:numPr>
        <w:tabs>
          <w:tab w:val="left" w:pos="1276"/>
        </w:tabs>
        <w:autoSpaceDE w:val="0"/>
        <w:autoSpaceDN w:val="0"/>
        <w:ind w:left="0" w:firstLine="567"/>
        <w:jc w:val="both"/>
      </w:pPr>
      <w:r>
        <w:t>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w:t>
      </w:r>
      <w:r w:rsidR="00A7790A">
        <w:t>.</w:t>
      </w:r>
    </w:p>
    <w:p w14:paraId="03A46A1E" w14:textId="77777777" w:rsidR="000F2BA8" w:rsidRDefault="00A7790A" w:rsidP="000F2BA8">
      <w:pPr>
        <w:widowControl w:val="0"/>
        <w:shd w:val="clear" w:color="auto" w:fill="FFFFFF"/>
        <w:tabs>
          <w:tab w:val="left" w:pos="567"/>
          <w:tab w:val="num" w:pos="1620"/>
        </w:tabs>
        <w:spacing w:before="14" w:after="14"/>
        <w:jc w:val="both"/>
      </w:pPr>
      <w:r>
        <w:tab/>
      </w:r>
      <w:r w:rsidR="000F2BA8">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14:paraId="5587A04B" w14:textId="77777777" w:rsidR="00A7790A" w:rsidRDefault="000F2BA8" w:rsidP="000F2BA8">
      <w:pPr>
        <w:widowControl w:val="0"/>
        <w:shd w:val="clear" w:color="auto" w:fill="FFFFFF"/>
        <w:tabs>
          <w:tab w:val="left" w:pos="567"/>
          <w:tab w:val="num" w:pos="1620"/>
        </w:tabs>
        <w:spacing w:before="14" w:after="14"/>
        <w:jc w:val="both"/>
      </w:pPr>
      <w:r>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r w:rsidR="00A7790A">
        <w:t>.</w:t>
      </w:r>
    </w:p>
    <w:p w14:paraId="4F1D3B35" w14:textId="77777777" w:rsidR="00A7790A" w:rsidRDefault="000F2BA8" w:rsidP="00A7790A">
      <w:pPr>
        <w:pStyle w:val="af2"/>
        <w:widowControl w:val="0"/>
        <w:numPr>
          <w:ilvl w:val="1"/>
          <w:numId w:val="1"/>
        </w:numPr>
        <w:tabs>
          <w:tab w:val="left" w:pos="1276"/>
        </w:tabs>
        <w:autoSpaceDE w:val="0"/>
        <w:autoSpaceDN w:val="0"/>
        <w:ind w:left="0" w:firstLine="567"/>
        <w:jc w:val="both"/>
      </w:pPr>
      <w:r>
        <w:t>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r w:rsidR="00A7790A">
        <w:t>.</w:t>
      </w:r>
    </w:p>
    <w:p w14:paraId="2F75318D" w14:textId="77777777" w:rsidR="00A7790A" w:rsidRDefault="000F2BA8" w:rsidP="00A7790A">
      <w:pPr>
        <w:pStyle w:val="af2"/>
        <w:widowControl w:val="0"/>
        <w:numPr>
          <w:ilvl w:val="1"/>
          <w:numId w:val="1"/>
        </w:numPr>
        <w:tabs>
          <w:tab w:val="left" w:pos="1276"/>
        </w:tabs>
        <w:autoSpaceDE w:val="0"/>
        <w:autoSpaceDN w:val="0"/>
        <w:ind w:left="0" w:firstLine="567"/>
        <w:jc w:val="both"/>
      </w:pPr>
      <w:r>
        <w:t>В период действия обстоятельств непреодолимой силы, которые освобождают Стороны от ответственности, выполнение обязательств приостанавливается</w:t>
      </w:r>
      <w:r w:rsidR="00A7790A">
        <w:t>.</w:t>
      </w:r>
    </w:p>
    <w:p w14:paraId="3DFACB22" w14:textId="77777777" w:rsidR="00A7790A" w:rsidRPr="00AB3801" w:rsidRDefault="000F2BA8" w:rsidP="00A7790A">
      <w:pPr>
        <w:pStyle w:val="af2"/>
        <w:widowControl w:val="0"/>
        <w:numPr>
          <w:ilvl w:val="1"/>
          <w:numId w:val="1"/>
        </w:numPr>
        <w:tabs>
          <w:tab w:val="left" w:pos="1276"/>
        </w:tabs>
        <w:autoSpaceDE w:val="0"/>
        <w:autoSpaceDN w:val="0"/>
        <w:ind w:left="0" w:firstLine="567"/>
        <w:jc w:val="both"/>
      </w:pPr>
      <w: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r w:rsidR="00A7790A">
        <w:t>.</w:t>
      </w:r>
    </w:p>
    <w:p w14:paraId="594FBA2E" w14:textId="77777777" w:rsidR="009B27CE" w:rsidRPr="00A7790A" w:rsidRDefault="000F2BA8" w:rsidP="00A7790A">
      <w:pPr>
        <w:pStyle w:val="af2"/>
        <w:widowControl w:val="0"/>
        <w:numPr>
          <w:ilvl w:val="1"/>
          <w:numId w:val="1"/>
        </w:numPr>
        <w:tabs>
          <w:tab w:val="left" w:pos="1276"/>
        </w:tabs>
        <w:autoSpaceDE w:val="0"/>
        <w:autoSpaceDN w:val="0"/>
        <w:ind w:left="0" w:firstLine="567"/>
        <w:jc w:val="both"/>
      </w:pPr>
      <w:r>
        <w:t>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r w:rsidR="00A7790A">
        <w:t>.</w:t>
      </w:r>
    </w:p>
    <w:p w14:paraId="62A666F4" w14:textId="77777777" w:rsidR="009B27CE" w:rsidRPr="00995169" w:rsidRDefault="009B27CE" w:rsidP="008460CA">
      <w:pPr>
        <w:numPr>
          <w:ilvl w:val="0"/>
          <w:numId w:val="1"/>
        </w:numPr>
        <w:spacing w:before="240" w:after="240"/>
        <w:ind w:left="357" w:hanging="357"/>
        <w:jc w:val="center"/>
        <w:rPr>
          <w:rFonts w:cs="Times New Roman"/>
          <w:b/>
          <w:color w:val="000000" w:themeColor="text1"/>
        </w:rPr>
      </w:pPr>
      <w:r w:rsidRPr="00995169">
        <w:rPr>
          <w:rFonts w:cs="Times New Roman"/>
          <w:b/>
          <w:color w:val="000000" w:themeColor="text1"/>
        </w:rPr>
        <w:t>КОНФИДЕНЦИАЛЬНОСТЬ</w:t>
      </w:r>
    </w:p>
    <w:p w14:paraId="24C87C3A" w14:textId="77777777" w:rsidR="00A7790A" w:rsidRPr="00FB00F1" w:rsidRDefault="000F2BA8" w:rsidP="00A7790A">
      <w:pPr>
        <w:pStyle w:val="af2"/>
        <w:widowControl w:val="0"/>
        <w:numPr>
          <w:ilvl w:val="1"/>
          <w:numId w:val="1"/>
        </w:numPr>
        <w:tabs>
          <w:tab w:val="left" w:pos="1276"/>
        </w:tabs>
        <w:autoSpaceDE w:val="0"/>
        <w:autoSpaceDN w:val="0"/>
        <w:ind w:left="0" w:firstLine="567"/>
        <w:jc w:val="both"/>
      </w:pPr>
      <w:r w:rsidRPr="00FB00F1">
        <w:t>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 служебной, финансовой информации, как в период исполнения Договора, так и после прекращения его действия</w:t>
      </w:r>
      <w:r w:rsidR="00A7790A" w:rsidRPr="00FB00F1">
        <w:t>.</w:t>
      </w:r>
    </w:p>
    <w:p w14:paraId="3A5291E4" w14:textId="77777777" w:rsidR="00A7790A" w:rsidRPr="007F1F94" w:rsidRDefault="000F2BA8" w:rsidP="00A7790A">
      <w:pPr>
        <w:pStyle w:val="af2"/>
        <w:widowControl w:val="0"/>
        <w:numPr>
          <w:ilvl w:val="1"/>
          <w:numId w:val="1"/>
        </w:numPr>
        <w:tabs>
          <w:tab w:val="left" w:pos="1276"/>
        </w:tabs>
        <w:autoSpaceDE w:val="0"/>
        <w:autoSpaceDN w:val="0"/>
        <w:ind w:left="0" w:firstLine="567"/>
        <w:jc w:val="both"/>
      </w:pPr>
      <w: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r w:rsidR="00A7790A">
        <w:t>.</w:t>
      </w:r>
    </w:p>
    <w:p w14:paraId="0CB3A2FC" w14:textId="77777777" w:rsidR="00A7790A" w:rsidRPr="00FB00F1" w:rsidRDefault="000F2BA8" w:rsidP="00A7790A">
      <w:pPr>
        <w:pStyle w:val="af2"/>
        <w:widowControl w:val="0"/>
        <w:numPr>
          <w:ilvl w:val="1"/>
          <w:numId w:val="1"/>
        </w:numPr>
        <w:tabs>
          <w:tab w:val="left" w:pos="1276"/>
        </w:tabs>
        <w:autoSpaceDE w:val="0"/>
        <w:autoSpaceDN w:val="0"/>
        <w:ind w:left="0" w:firstLine="567"/>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r w:rsidR="00A7790A" w:rsidRPr="00FB00F1">
        <w:t>.</w:t>
      </w:r>
    </w:p>
    <w:p w14:paraId="62805824" w14:textId="77777777" w:rsidR="00A7790A" w:rsidRPr="00FB00F1" w:rsidRDefault="000F2BA8" w:rsidP="00A7790A">
      <w:pPr>
        <w:pStyle w:val="af2"/>
        <w:widowControl w:val="0"/>
        <w:numPr>
          <w:ilvl w:val="1"/>
          <w:numId w:val="1"/>
        </w:numPr>
        <w:tabs>
          <w:tab w:val="left" w:pos="1276"/>
        </w:tabs>
        <w:autoSpaceDE w:val="0"/>
        <w:autoSpaceDN w:val="0"/>
        <w:ind w:left="0" w:firstLine="567"/>
        <w:jc w:val="both"/>
      </w:pPr>
      <w:r w:rsidRPr="00FB00F1">
        <w:t xml:space="preserve">Все оригиналы документов, полученные Исполнителем от Заказчика в ходе </w:t>
      </w:r>
      <w:r w:rsidRPr="00FB00F1">
        <w:lastRenderedPageBreak/>
        <w:t>оказания услуг по настоящему Договору, подлежат возврату</w:t>
      </w:r>
      <w:r w:rsidR="00A7790A" w:rsidRPr="00FB00F1">
        <w:t>.</w:t>
      </w:r>
    </w:p>
    <w:p w14:paraId="70C23890" w14:textId="77777777" w:rsidR="009B27CE" w:rsidRDefault="000F2BA8" w:rsidP="00A7790A">
      <w:pPr>
        <w:pStyle w:val="af2"/>
        <w:widowControl w:val="0"/>
        <w:numPr>
          <w:ilvl w:val="1"/>
          <w:numId w:val="1"/>
        </w:numPr>
        <w:tabs>
          <w:tab w:val="left" w:pos="1276"/>
        </w:tabs>
        <w:autoSpaceDE w:val="0"/>
        <w:autoSpaceDN w:val="0"/>
        <w:ind w:left="0" w:firstLine="567"/>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r w:rsidR="00A7790A" w:rsidRPr="00FB00F1">
        <w:t>.</w:t>
      </w:r>
    </w:p>
    <w:p w14:paraId="551FCAA6" w14:textId="77777777" w:rsidR="009B27CE" w:rsidRPr="00995169" w:rsidRDefault="009B27CE" w:rsidP="008460CA">
      <w:pPr>
        <w:numPr>
          <w:ilvl w:val="0"/>
          <w:numId w:val="1"/>
        </w:numPr>
        <w:spacing w:before="240" w:after="240"/>
        <w:ind w:left="357" w:hanging="357"/>
        <w:jc w:val="center"/>
        <w:rPr>
          <w:rFonts w:cs="Times New Roman"/>
          <w:b/>
          <w:color w:val="000000" w:themeColor="text1"/>
        </w:rPr>
      </w:pPr>
      <w:r w:rsidRPr="00995169">
        <w:rPr>
          <w:rFonts w:cs="Times New Roman"/>
          <w:b/>
          <w:color w:val="000000" w:themeColor="text1"/>
        </w:rPr>
        <w:t>ПОРЯДОК РАЗРЕШЕНИЯ СПОРОВ</w:t>
      </w:r>
    </w:p>
    <w:p w14:paraId="3FAE33AC" w14:textId="77777777" w:rsidR="009B27CE" w:rsidRPr="00995169" w:rsidRDefault="009B27CE" w:rsidP="006C5077">
      <w:pPr>
        <w:pStyle w:val="a7"/>
        <w:numPr>
          <w:ilvl w:val="1"/>
          <w:numId w:val="22"/>
        </w:numPr>
        <w:tabs>
          <w:tab w:val="clear" w:pos="3240"/>
        </w:tabs>
        <w:spacing w:after="0"/>
        <w:ind w:left="0" w:firstLine="567"/>
        <w:contextualSpacing/>
        <w:jc w:val="both"/>
        <w:rPr>
          <w:rFonts w:cs="Times New Roman"/>
          <w:color w:val="000000" w:themeColor="text1"/>
        </w:rPr>
      </w:pPr>
      <w:r w:rsidRPr="00995169">
        <w:rPr>
          <w:rFonts w:cs="Times New Roman"/>
          <w:color w:val="000000" w:themeColor="text1"/>
        </w:rPr>
        <w:t>Споры и разногласия, которые могут возникнуть при исполнении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14:paraId="5B48D897" w14:textId="77777777" w:rsidR="00AA44F5" w:rsidRDefault="00AA44F5" w:rsidP="00331976">
      <w:pPr>
        <w:pStyle w:val="a7"/>
        <w:spacing w:after="0"/>
        <w:contextualSpacing/>
        <w:jc w:val="both"/>
        <w:rPr>
          <w:rFonts w:cs="Times New Roman"/>
          <w:color w:val="000000" w:themeColor="text1"/>
        </w:rPr>
      </w:pPr>
    </w:p>
    <w:p w14:paraId="14AA0FFF" w14:textId="77777777" w:rsidR="00AA44F5" w:rsidRDefault="00AA44F5" w:rsidP="00331976">
      <w:pPr>
        <w:pStyle w:val="a7"/>
        <w:spacing w:after="0"/>
        <w:contextualSpacing/>
        <w:jc w:val="both"/>
        <w:rPr>
          <w:rFonts w:cs="Times New Roman"/>
          <w:color w:val="000000" w:themeColor="text1"/>
        </w:rPr>
      </w:pPr>
    </w:p>
    <w:p w14:paraId="5B3455C5" w14:textId="77777777" w:rsidR="005A6B3D" w:rsidRPr="007206FC" w:rsidRDefault="009B27CE" w:rsidP="00331976">
      <w:pPr>
        <w:pStyle w:val="a7"/>
        <w:numPr>
          <w:ilvl w:val="1"/>
          <w:numId w:val="22"/>
        </w:numPr>
        <w:tabs>
          <w:tab w:val="clear" w:pos="3240"/>
          <w:tab w:val="left" w:pos="1418"/>
          <w:tab w:val="num" w:pos="2835"/>
        </w:tabs>
        <w:spacing w:after="0"/>
        <w:ind w:left="0" w:firstLine="567"/>
        <w:contextualSpacing/>
        <w:jc w:val="both"/>
        <w:rPr>
          <w:rFonts w:cs="Times New Roman"/>
          <w:color w:val="000000" w:themeColor="text1"/>
        </w:rPr>
      </w:pPr>
      <w:r w:rsidRPr="007206FC">
        <w:rPr>
          <w:rFonts w:cs="Times New Roman"/>
          <w:color w:val="000000" w:themeColor="text1"/>
        </w:rPr>
        <w:t>В случае невозможности разрешения споров и разногласий путем переговоров, они подлежат разрешению в Арбитражном суде г. Москвы, при условии соблюдения досудебного порядка рассмотрения претензий, установленного п.9.1 Договора.</w:t>
      </w:r>
    </w:p>
    <w:p w14:paraId="01CB3FE3" w14:textId="77777777" w:rsidR="005A6B3D" w:rsidRPr="00995169" w:rsidRDefault="005A6B3D" w:rsidP="008460CA">
      <w:pPr>
        <w:numPr>
          <w:ilvl w:val="0"/>
          <w:numId w:val="1"/>
        </w:numPr>
        <w:spacing w:before="240" w:after="240"/>
        <w:ind w:left="357" w:hanging="357"/>
        <w:jc w:val="center"/>
        <w:rPr>
          <w:rFonts w:cs="Times New Roman"/>
          <w:b/>
          <w:color w:val="000000" w:themeColor="text1"/>
        </w:rPr>
      </w:pPr>
      <w:r w:rsidRPr="00995169">
        <w:rPr>
          <w:rFonts w:cs="Times New Roman"/>
          <w:b/>
          <w:color w:val="000000" w:themeColor="text1"/>
        </w:rPr>
        <w:t>ПРОЧИЕ УСЛОВИЯ</w:t>
      </w:r>
    </w:p>
    <w:p w14:paraId="6D5E885B" w14:textId="45598D39" w:rsidR="007206FC" w:rsidRPr="00FB00F1" w:rsidRDefault="000F2BA8" w:rsidP="00AA44F5">
      <w:pPr>
        <w:pStyle w:val="22"/>
        <w:numPr>
          <w:ilvl w:val="1"/>
          <w:numId w:val="1"/>
        </w:numPr>
        <w:spacing w:after="0" w:line="240" w:lineRule="auto"/>
        <w:ind w:left="0" w:firstLine="567"/>
        <w:jc w:val="both"/>
      </w:pPr>
      <w:r w:rsidRPr="00FB00F1">
        <w:t>Стороны обязуются информировать друг друга в письменной форме об изменении адресов и других реквизитов Сторон</w:t>
      </w:r>
      <w:r w:rsidR="007206FC" w:rsidRPr="00FB00F1">
        <w:t xml:space="preserve">. </w:t>
      </w:r>
    </w:p>
    <w:p w14:paraId="5EA2014C" w14:textId="178BA604" w:rsidR="007206FC" w:rsidRDefault="000F2BA8" w:rsidP="007206FC">
      <w:pPr>
        <w:pStyle w:val="22"/>
        <w:numPr>
          <w:ilvl w:val="1"/>
          <w:numId w:val="1"/>
        </w:numPr>
        <w:spacing w:after="0" w:line="240" w:lineRule="auto"/>
        <w:ind w:left="0" w:firstLine="567"/>
        <w:jc w:val="both"/>
      </w:pPr>
      <w:r w:rsidRPr="00FB00F1">
        <w:t>Любые изм</w:t>
      </w:r>
      <w:r>
        <w:t>енения и дополнения Д</w:t>
      </w:r>
      <w:r w:rsidRPr="00FB00F1">
        <w:t>оговора</w:t>
      </w:r>
      <w:r>
        <w:t>, за исключением случаев, предусмотренных в п.-п. 2.2.4, 6.</w:t>
      </w:r>
      <w:r w:rsidR="00A12452" w:rsidRPr="00331976">
        <w:t>2</w:t>
      </w:r>
      <w:r>
        <w:t>.,</w:t>
      </w:r>
      <w:r w:rsidRPr="00FB00F1">
        <w:t xml:space="preserve"> действительны лишь при условии, что они совершены в письменной форме и подписаны уполномоченными на то представителями Сторон</w:t>
      </w:r>
      <w:r w:rsidR="007206FC" w:rsidRPr="00FB00F1">
        <w:t xml:space="preserve">. </w:t>
      </w:r>
    </w:p>
    <w:p w14:paraId="0818A34B" w14:textId="77777777" w:rsidR="007206FC" w:rsidRDefault="000F2BA8" w:rsidP="007206FC">
      <w:pPr>
        <w:pStyle w:val="22"/>
        <w:numPr>
          <w:ilvl w:val="1"/>
          <w:numId w:val="1"/>
        </w:numPr>
        <w:spacing w:after="0" w:line="240" w:lineRule="auto"/>
        <w:ind w:left="0" w:firstLine="567"/>
        <w:jc w:val="both"/>
      </w:pPr>
      <w:r w:rsidRPr="00033E66">
        <w:rPr>
          <w:rFonts w:eastAsia="Calibri"/>
          <w:color w:val="000000"/>
        </w:rPr>
        <w:t>Уступка прав требования по</w:t>
      </w:r>
      <w:r>
        <w:rPr>
          <w:rFonts w:eastAsia="Calibri"/>
          <w:color w:val="000000"/>
        </w:rPr>
        <w:t xml:space="preserve"> </w:t>
      </w:r>
      <w:r w:rsidRPr="00033E66">
        <w:rPr>
          <w:rFonts w:eastAsia="Calibri"/>
          <w:color w:val="000000"/>
        </w:rPr>
        <w:t xml:space="preserve">Договору может быть произведена </w:t>
      </w:r>
      <w:r>
        <w:rPr>
          <w:rFonts w:eastAsia="Calibri"/>
          <w:color w:val="000000"/>
        </w:rPr>
        <w:t>Исполнителем</w:t>
      </w:r>
      <w:r w:rsidRPr="00033E66">
        <w:rPr>
          <w:rFonts w:eastAsia="Calibri"/>
          <w:color w:val="000000"/>
        </w:rPr>
        <w:t xml:space="preserve"> исключительно с письменного согласия возможности уст</w:t>
      </w:r>
      <w:r>
        <w:rPr>
          <w:rFonts w:eastAsia="Calibri"/>
          <w:color w:val="000000"/>
        </w:rPr>
        <w:t>упки прав требования Заказчиком, за исключением случаев, предусмотренных Договором</w:t>
      </w:r>
      <w:r w:rsidR="007206FC" w:rsidRPr="007206FC">
        <w:t xml:space="preserve">. </w:t>
      </w:r>
      <w:r w:rsidR="007206FC">
        <w:t xml:space="preserve">         </w:t>
      </w:r>
    </w:p>
    <w:p w14:paraId="343D3031" w14:textId="77777777" w:rsidR="007206FC" w:rsidRPr="00FC2630" w:rsidRDefault="000F2BA8" w:rsidP="007206FC">
      <w:pPr>
        <w:pStyle w:val="22"/>
        <w:numPr>
          <w:ilvl w:val="1"/>
          <w:numId w:val="1"/>
        </w:numPr>
        <w:spacing w:after="0" w:line="240" w:lineRule="auto"/>
        <w:ind w:left="0" w:firstLine="567"/>
        <w:jc w:val="both"/>
      </w:pPr>
      <w:r w:rsidRPr="00FB00F1">
        <w:t>С</w:t>
      </w:r>
      <w:r>
        <w:t xml:space="preserve"> момента подписания Д</w:t>
      </w:r>
      <w:r w:rsidRPr="00FB00F1">
        <w:t>оговора, вся предыдущая переписка между Сторонами утрачивает свою силу</w:t>
      </w:r>
      <w:r w:rsidR="007206FC" w:rsidRPr="00FB00F1">
        <w:t>.</w:t>
      </w:r>
    </w:p>
    <w:p w14:paraId="79DC3C80" w14:textId="0D0B0800" w:rsidR="005A6B3D" w:rsidRDefault="000F2BA8" w:rsidP="00AA44F5">
      <w:pPr>
        <w:pStyle w:val="22"/>
        <w:numPr>
          <w:ilvl w:val="1"/>
          <w:numId w:val="1"/>
        </w:numPr>
        <w:spacing w:after="0" w:line="240" w:lineRule="auto"/>
        <w:ind w:left="0" w:firstLine="567"/>
        <w:jc w:val="both"/>
      </w:pPr>
      <w:r>
        <w:t>Договор составлен в 2 (двух)</w:t>
      </w:r>
      <w:r w:rsidRPr="00FB00F1">
        <w:t xml:space="preserve"> экземплярах, имеющих равную юридическую силу, по одному экземпляру для каждой Стороны</w:t>
      </w:r>
      <w:r w:rsidR="007206FC" w:rsidRPr="00FB00F1">
        <w:t>.</w:t>
      </w:r>
    </w:p>
    <w:p w14:paraId="70C5C963" w14:textId="77777777" w:rsidR="005A6B3D" w:rsidRPr="00995169" w:rsidRDefault="005A6B3D" w:rsidP="008460CA">
      <w:pPr>
        <w:numPr>
          <w:ilvl w:val="0"/>
          <w:numId w:val="1"/>
        </w:numPr>
        <w:spacing w:before="240" w:after="240"/>
        <w:ind w:left="357" w:hanging="357"/>
        <w:jc w:val="center"/>
        <w:rPr>
          <w:rFonts w:cs="Times New Roman"/>
          <w:b/>
          <w:color w:val="000000" w:themeColor="text1"/>
        </w:rPr>
      </w:pPr>
      <w:r w:rsidRPr="008460CA">
        <w:rPr>
          <w:rFonts w:cs="Times New Roman"/>
          <w:b/>
          <w:color w:val="000000" w:themeColor="text1"/>
        </w:rPr>
        <w:t>АДРЕСА, РЕКВИЗИТЫ И ПОДПИСИ СТОРОН</w:t>
      </w:r>
    </w:p>
    <w:tbl>
      <w:tblPr>
        <w:tblW w:w="9903" w:type="dxa"/>
        <w:tblInd w:w="-176" w:type="dxa"/>
        <w:tblLook w:val="01E0" w:firstRow="1" w:lastRow="1" w:firstColumn="1" w:lastColumn="1" w:noHBand="0" w:noVBand="0"/>
      </w:tblPr>
      <w:tblGrid>
        <w:gridCol w:w="4903"/>
        <w:gridCol w:w="5000"/>
      </w:tblGrid>
      <w:tr w:rsidR="00995169" w:rsidRPr="00995169" w14:paraId="4975EC23" w14:textId="77777777" w:rsidTr="009B27CE">
        <w:trPr>
          <w:trHeight w:val="475"/>
        </w:trPr>
        <w:tc>
          <w:tcPr>
            <w:tcW w:w="4903" w:type="dxa"/>
            <w:shd w:val="clear" w:color="auto" w:fill="auto"/>
          </w:tcPr>
          <w:p w14:paraId="6ECBCD74" w14:textId="77777777" w:rsidR="005A6B3D" w:rsidRPr="00995169" w:rsidRDefault="005A6B3D" w:rsidP="009B27CE">
            <w:pPr>
              <w:jc w:val="center"/>
              <w:rPr>
                <w:b/>
                <w:color w:val="000000" w:themeColor="text1"/>
              </w:rPr>
            </w:pPr>
            <w:r w:rsidRPr="00995169">
              <w:rPr>
                <w:b/>
                <w:color w:val="000000" w:themeColor="text1"/>
              </w:rPr>
              <w:t>ЗАКАЗЧИК</w:t>
            </w:r>
            <w:r w:rsidR="009B27CE" w:rsidRPr="00995169">
              <w:rPr>
                <w:b/>
                <w:color w:val="000000" w:themeColor="text1"/>
              </w:rPr>
              <w:t>:</w:t>
            </w:r>
          </w:p>
          <w:p w14:paraId="1B95C9F6" w14:textId="77777777" w:rsidR="005A6B3D" w:rsidRPr="00995169" w:rsidRDefault="0004154B" w:rsidP="00B82A62">
            <w:pPr>
              <w:jc w:val="center"/>
              <w:rPr>
                <w:rFonts w:cs="Times New Roman"/>
                <w:b/>
                <w:color w:val="000000" w:themeColor="text1"/>
              </w:rPr>
            </w:pPr>
            <w:r>
              <w:rPr>
                <w:b/>
                <w:color w:val="000000" w:themeColor="text1"/>
              </w:rPr>
              <w:t>ПАО «МРСК ЦЕНТРА»</w:t>
            </w:r>
            <w:r w:rsidR="005A6B3D" w:rsidRPr="00995169">
              <w:rPr>
                <w:b/>
                <w:color w:val="000000" w:themeColor="text1"/>
              </w:rPr>
              <w:t xml:space="preserve"> </w:t>
            </w:r>
          </w:p>
          <w:p w14:paraId="5C71AEB8" w14:textId="77777777" w:rsidR="005A6B3D" w:rsidRPr="00995169" w:rsidRDefault="005A6B3D" w:rsidP="009B27CE">
            <w:pPr>
              <w:jc w:val="center"/>
              <w:rPr>
                <w:b/>
                <w:color w:val="000000" w:themeColor="text1"/>
                <w:spacing w:val="-2"/>
              </w:rPr>
            </w:pPr>
          </w:p>
        </w:tc>
        <w:tc>
          <w:tcPr>
            <w:tcW w:w="5000" w:type="dxa"/>
          </w:tcPr>
          <w:p w14:paraId="1048A635" w14:textId="77777777" w:rsidR="005A6B3D" w:rsidRPr="00995169" w:rsidRDefault="005A6B3D" w:rsidP="00B82A62">
            <w:pPr>
              <w:jc w:val="center"/>
              <w:rPr>
                <w:rFonts w:cs="Times New Roman"/>
                <w:b/>
                <w:bCs/>
                <w:color w:val="000000" w:themeColor="text1"/>
                <w:spacing w:val="-2"/>
              </w:rPr>
            </w:pPr>
            <w:r w:rsidRPr="00995169">
              <w:rPr>
                <w:b/>
                <w:color w:val="000000" w:themeColor="text1"/>
                <w:spacing w:val="-2"/>
              </w:rPr>
              <w:t>ИСПОЛНИТЕЛЬ</w:t>
            </w:r>
            <w:r w:rsidR="009B27CE" w:rsidRPr="00995169">
              <w:rPr>
                <w:b/>
                <w:color w:val="000000" w:themeColor="text1"/>
                <w:spacing w:val="-2"/>
              </w:rPr>
              <w:t>:</w:t>
            </w:r>
          </w:p>
          <w:p w14:paraId="4E1CFF2B" w14:textId="77777777" w:rsidR="005A6B3D" w:rsidRPr="00995169" w:rsidRDefault="005A6B3D" w:rsidP="009B27CE">
            <w:pPr>
              <w:jc w:val="center"/>
              <w:rPr>
                <w:b/>
                <w:color w:val="000000" w:themeColor="text1"/>
                <w:spacing w:val="-2"/>
              </w:rPr>
            </w:pPr>
            <w:r w:rsidRPr="00995169">
              <w:rPr>
                <w:rFonts w:cs="Times New Roman"/>
                <w:b/>
                <w:color w:val="000000" w:themeColor="text1"/>
              </w:rPr>
              <w:t>ООО «ИВТ</w:t>
            </w:r>
            <w:r w:rsidR="009B27CE" w:rsidRPr="00995169">
              <w:rPr>
                <w:rFonts w:cs="Times New Roman"/>
                <w:b/>
                <w:color w:val="000000" w:themeColor="text1"/>
              </w:rPr>
              <w:t xml:space="preserve"> </w:t>
            </w:r>
            <w:proofErr w:type="spellStart"/>
            <w:r w:rsidRPr="00995169">
              <w:rPr>
                <w:rFonts w:cs="Times New Roman"/>
                <w:b/>
                <w:color w:val="000000" w:themeColor="text1"/>
              </w:rPr>
              <w:t>БелГУ</w:t>
            </w:r>
            <w:proofErr w:type="spellEnd"/>
            <w:r w:rsidRPr="00995169">
              <w:rPr>
                <w:rFonts w:cs="Times New Roman"/>
                <w:b/>
                <w:color w:val="000000" w:themeColor="text1"/>
              </w:rPr>
              <w:t>»</w:t>
            </w:r>
          </w:p>
        </w:tc>
      </w:tr>
      <w:tr w:rsidR="00995169" w:rsidRPr="00995169" w14:paraId="58D362AB" w14:textId="77777777" w:rsidTr="00EC610B">
        <w:trPr>
          <w:trHeight w:val="947"/>
        </w:trPr>
        <w:tc>
          <w:tcPr>
            <w:tcW w:w="4903" w:type="dxa"/>
            <w:shd w:val="clear" w:color="auto" w:fill="auto"/>
          </w:tcPr>
          <w:p w14:paraId="4BF0DA8C" w14:textId="77777777" w:rsidR="005A6B3D" w:rsidRPr="00995169" w:rsidRDefault="005A6B3D" w:rsidP="00B82A62">
            <w:pPr>
              <w:ind w:firstLine="6"/>
              <w:rPr>
                <w:rFonts w:cs="Times New Roman"/>
                <w:color w:val="000000" w:themeColor="text1"/>
              </w:rPr>
            </w:pPr>
            <w:r w:rsidRPr="00995169">
              <w:rPr>
                <w:rFonts w:cs="Times New Roman"/>
                <w:color w:val="000000" w:themeColor="text1"/>
              </w:rPr>
              <w:t>Место нахождения юридического лица:</w:t>
            </w:r>
            <w:r w:rsidR="009B27CE" w:rsidRPr="00995169">
              <w:rPr>
                <w:rFonts w:cs="Times New Roman"/>
                <w:color w:val="000000" w:themeColor="text1"/>
              </w:rPr>
              <w:t xml:space="preserve"> 127018 г. Москва, </w:t>
            </w:r>
            <w:r w:rsidRPr="00995169">
              <w:rPr>
                <w:rFonts w:cs="Times New Roman"/>
                <w:color w:val="000000" w:themeColor="text1"/>
              </w:rPr>
              <w:t>2-я Ямская ул., д. 4</w:t>
            </w:r>
          </w:p>
        </w:tc>
        <w:tc>
          <w:tcPr>
            <w:tcW w:w="5000" w:type="dxa"/>
          </w:tcPr>
          <w:p w14:paraId="71FD12E9" w14:textId="77777777" w:rsidR="005A6B3D" w:rsidRPr="00995169" w:rsidRDefault="005A6B3D" w:rsidP="009B27CE">
            <w:pPr>
              <w:ind w:firstLine="6"/>
              <w:rPr>
                <w:color w:val="000000" w:themeColor="text1"/>
                <w:sz w:val="12"/>
              </w:rPr>
            </w:pPr>
            <w:r w:rsidRPr="00995169">
              <w:rPr>
                <w:rFonts w:cs="Times New Roman"/>
                <w:color w:val="000000" w:themeColor="text1"/>
              </w:rPr>
              <w:t>Место нахождения юридического лица: 308015, г. Белгород, ул. Победы, д. 85</w:t>
            </w:r>
          </w:p>
          <w:p w14:paraId="14CB5D9F" w14:textId="77777777" w:rsidR="005A6B3D" w:rsidRPr="00995169" w:rsidRDefault="005A6B3D" w:rsidP="00B82A62">
            <w:pPr>
              <w:tabs>
                <w:tab w:val="center" w:pos="4677"/>
                <w:tab w:val="right" w:pos="9355"/>
              </w:tabs>
              <w:ind w:firstLine="6"/>
              <w:jc w:val="both"/>
              <w:rPr>
                <w:color w:val="000000" w:themeColor="text1"/>
                <w:sz w:val="12"/>
              </w:rPr>
            </w:pPr>
            <w:r w:rsidRPr="00995169">
              <w:rPr>
                <w:rFonts w:cs="Times New Roman"/>
                <w:color w:val="000000" w:themeColor="text1"/>
              </w:rPr>
              <w:t>Почто</w:t>
            </w:r>
            <w:r w:rsidR="00EB42A6" w:rsidRPr="00995169">
              <w:rPr>
                <w:rFonts w:cs="Times New Roman"/>
                <w:color w:val="000000" w:themeColor="text1"/>
              </w:rPr>
              <w:t xml:space="preserve">вый адрес: 308001, г. Белгород, </w:t>
            </w:r>
            <w:r w:rsidRPr="00995169">
              <w:rPr>
                <w:rFonts w:cs="Times New Roman"/>
                <w:color w:val="000000" w:themeColor="text1"/>
              </w:rPr>
              <w:t>1-й Первомайский переулок, д. 1А</w:t>
            </w:r>
          </w:p>
        </w:tc>
      </w:tr>
      <w:tr w:rsidR="00995169" w:rsidRPr="00995169" w14:paraId="42B7E099" w14:textId="77777777" w:rsidTr="009B27CE">
        <w:trPr>
          <w:trHeight w:val="529"/>
        </w:trPr>
        <w:tc>
          <w:tcPr>
            <w:tcW w:w="4903" w:type="dxa"/>
            <w:shd w:val="clear" w:color="auto" w:fill="auto"/>
          </w:tcPr>
          <w:p w14:paraId="1C2856E0" w14:textId="77777777" w:rsidR="009B27CE" w:rsidRPr="00995169" w:rsidRDefault="009B27CE" w:rsidP="009B27CE">
            <w:pPr>
              <w:rPr>
                <w:color w:val="000000" w:themeColor="text1"/>
              </w:rPr>
            </w:pPr>
            <w:r w:rsidRPr="00995169">
              <w:rPr>
                <w:color w:val="000000" w:themeColor="text1"/>
              </w:rPr>
              <w:t>ИНН/КПП: 6901067107/997450001</w:t>
            </w:r>
          </w:p>
          <w:p w14:paraId="529986AC" w14:textId="77777777" w:rsidR="005A6B3D" w:rsidRPr="00995169" w:rsidRDefault="009B27CE" w:rsidP="009B27CE">
            <w:pPr>
              <w:ind w:firstLine="6"/>
              <w:rPr>
                <w:color w:val="000000" w:themeColor="text1"/>
                <w:sz w:val="12"/>
              </w:rPr>
            </w:pPr>
            <w:r w:rsidRPr="00995169">
              <w:rPr>
                <w:color w:val="000000" w:themeColor="text1"/>
              </w:rPr>
              <w:t>р/с: 40702810000000019885 в ОАО АКБ «РОСБАНК»</w:t>
            </w:r>
          </w:p>
          <w:p w14:paraId="60A45476" w14:textId="77777777" w:rsidR="00EB42A6" w:rsidRPr="00995169" w:rsidRDefault="00EB42A6" w:rsidP="00EB42A6">
            <w:pPr>
              <w:rPr>
                <w:color w:val="000000" w:themeColor="text1"/>
              </w:rPr>
            </w:pPr>
            <w:r w:rsidRPr="00995169">
              <w:rPr>
                <w:color w:val="000000" w:themeColor="text1"/>
              </w:rPr>
              <w:t>БИК: 044525256</w:t>
            </w:r>
          </w:p>
          <w:p w14:paraId="1B491434" w14:textId="77777777" w:rsidR="00EB42A6" w:rsidRPr="00995169" w:rsidRDefault="00EB42A6" w:rsidP="00EB42A6">
            <w:pPr>
              <w:rPr>
                <w:color w:val="000000" w:themeColor="text1"/>
              </w:rPr>
            </w:pPr>
            <w:r w:rsidRPr="00995169">
              <w:rPr>
                <w:color w:val="000000" w:themeColor="text1"/>
              </w:rPr>
              <w:t>к/с: 30101810000000000256</w:t>
            </w:r>
          </w:p>
          <w:p w14:paraId="5D98C07E" w14:textId="77777777" w:rsidR="005A6B3D" w:rsidRPr="00995169" w:rsidRDefault="00EB42A6" w:rsidP="00EB42A6">
            <w:pPr>
              <w:ind w:firstLine="6"/>
              <w:rPr>
                <w:color w:val="000000" w:themeColor="text1"/>
                <w:sz w:val="12"/>
              </w:rPr>
            </w:pPr>
            <w:r w:rsidRPr="00995169">
              <w:rPr>
                <w:color w:val="000000" w:themeColor="text1"/>
              </w:rPr>
              <w:t>ОГРН: 1046900099498</w:t>
            </w:r>
          </w:p>
        </w:tc>
        <w:tc>
          <w:tcPr>
            <w:tcW w:w="5000" w:type="dxa"/>
          </w:tcPr>
          <w:p w14:paraId="2F86376A" w14:textId="77777777" w:rsidR="005A6B3D" w:rsidRPr="00995169" w:rsidRDefault="005A6B3D" w:rsidP="009B27CE">
            <w:pPr>
              <w:pStyle w:val="1f6"/>
              <w:jc w:val="both"/>
              <w:rPr>
                <w:rFonts w:eastAsia="MS Mincho"/>
                <w:color w:val="000000" w:themeColor="text1"/>
                <w:sz w:val="12"/>
                <w:lang w:eastAsia="ja-JP"/>
              </w:rPr>
            </w:pPr>
            <w:r w:rsidRPr="00995169">
              <w:rPr>
                <w:color w:val="000000" w:themeColor="text1"/>
                <w:szCs w:val="24"/>
              </w:rPr>
              <w:t>ИНН/ КПП 3123090641/312301001</w:t>
            </w:r>
          </w:p>
          <w:p w14:paraId="4B08A25E" w14:textId="77777777" w:rsidR="005A6B3D" w:rsidRPr="00995169" w:rsidRDefault="005A6B3D" w:rsidP="00B82A62">
            <w:pPr>
              <w:pStyle w:val="1f6"/>
              <w:jc w:val="both"/>
              <w:rPr>
                <w:color w:val="000000" w:themeColor="text1"/>
                <w:szCs w:val="24"/>
              </w:rPr>
            </w:pPr>
            <w:r w:rsidRPr="00995169">
              <w:rPr>
                <w:color w:val="000000" w:themeColor="text1"/>
                <w:szCs w:val="24"/>
              </w:rPr>
              <w:t>р/с 40702810410160005430</w:t>
            </w:r>
          </w:p>
          <w:p w14:paraId="2549C738" w14:textId="77777777" w:rsidR="005A6B3D" w:rsidRPr="00995169" w:rsidRDefault="005A6B3D" w:rsidP="00B82A62">
            <w:pPr>
              <w:pStyle w:val="1f6"/>
              <w:jc w:val="both"/>
              <w:rPr>
                <w:color w:val="000000" w:themeColor="text1"/>
                <w:szCs w:val="24"/>
              </w:rPr>
            </w:pPr>
            <w:r w:rsidRPr="00995169">
              <w:rPr>
                <w:color w:val="000000" w:themeColor="text1"/>
                <w:szCs w:val="24"/>
              </w:rPr>
              <w:t>ФИЛИАЛ N3652 ВТБ 24 (ЗАО) Г. ВОРОНЕЖ</w:t>
            </w:r>
          </w:p>
          <w:p w14:paraId="4B799F90" w14:textId="77777777" w:rsidR="005A6B3D" w:rsidRPr="00995169" w:rsidRDefault="005A6B3D" w:rsidP="00B82A62">
            <w:pPr>
              <w:pStyle w:val="1f6"/>
              <w:jc w:val="both"/>
              <w:rPr>
                <w:color w:val="000000" w:themeColor="text1"/>
                <w:szCs w:val="24"/>
              </w:rPr>
            </w:pPr>
            <w:r w:rsidRPr="00995169">
              <w:rPr>
                <w:color w:val="000000" w:themeColor="text1"/>
                <w:szCs w:val="24"/>
              </w:rPr>
              <w:t>БИК 042007738</w:t>
            </w:r>
          </w:p>
          <w:p w14:paraId="13EB3E0B" w14:textId="77777777" w:rsidR="005A6B3D" w:rsidRPr="00995169" w:rsidRDefault="005A6B3D" w:rsidP="00B82A62">
            <w:pPr>
              <w:tabs>
                <w:tab w:val="center" w:pos="4677"/>
                <w:tab w:val="right" w:pos="9355"/>
              </w:tabs>
              <w:ind w:firstLine="6"/>
              <w:jc w:val="both"/>
              <w:rPr>
                <w:color w:val="000000" w:themeColor="text1"/>
                <w:sz w:val="12"/>
              </w:rPr>
            </w:pPr>
            <w:r w:rsidRPr="00995169">
              <w:rPr>
                <w:rFonts w:cs="Times New Roman"/>
                <w:color w:val="000000" w:themeColor="text1"/>
              </w:rPr>
              <w:t>к/с 30101810100000000738</w:t>
            </w:r>
          </w:p>
        </w:tc>
      </w:tr>
      <w:tr w:rsidR="00995169" w:rsidRPr="00995169" w14:paraId="35F533E8" w14:textId="77777777" w:rsidTr="009B27CE">
        <w:trPr>
          <w:trHeight w:val="529"/>
        </w:trPr>
        <w:tc>
          <w:tcPr>
            <w:tcW w:w="4903" w:type="dxa"/>
            <w:shd w:val="clear" w:color="auto" w:fill="auto"/>
          </w:tcPr>
          <w:p w14:paraId="04EE9FA0" w14:textId="77777777" w:rsidR="009B27CE" w:rsidRPr="00995169" w:rsidRDefault="005A6B3D" w:rsidP="00B82A62">
            <w:pPr>
              <w:ind w:firstLine="6"/>
              <w:rPr>
                <w:color w:val="000000" w:themeColor="text1"/>
              </w:rPr>
            </w:pPr>
            <w:r w:rsidRPr="00995169">
              <w:rPr>
                <w:color w:val="000000" w:themeColor="text1"/>
              </w:rPr>
              <w:t xml:space="preserve">__________________________                          </w:t>
            </w:r>
          </w:p>
          <w:p w14:paraId="1469DB0D" w14:textId="181D76E3" w:rsidR="005A6B3D" w:rsidRPr="00995169" w:rsidRDefault="005A6B3D" w:rsidP="00EC610B">
            <w:pPr>
              <w:ind w:firstLine="6"/>
              <w:rPr>
                <w:rFonts w:cs="Times New Roman"/>
                <w:color w:val="000000" w:themeColor="text1"/>
              </w:rPr>
            </w:pPr>
            <w:r w:rsidRPr="00995169">
              <w:rPr>
                <w:color w:val="000000" w:themeColor="text1"/>
              </w:rPr>
              <w:t xml:space="preserve">М.П.   </w:t>
            </w:r>
          </w:p>
        </w:tc>
        <w:tc>
          <w:tcPr>
            <w:tcW w:w="5000" w:type="dxa"/>
          </w:tcPr>
          <w:p w14:paraId="61B3A0CC" w14:textId="77777777" w:rsidR="005A6B3D" w:rsidRPr="00995169" w:rsidRDefault="005A6B3D" w:rsidP="00EC610B">
            <w:pPr>
              <w:rPr>
                <w:rFonts w:cs="Times New Roman"/>
                <w:color w:val="000000" w:themeColor="text1"/>
              </w:rPr>
            </w:pPr>
            <w:r w:rsidRPr="00995169">
              <w:rPr>
                <w:rFonts w:cs="Times New Roman"/>
                <w:color w:val="000000" w:themeColor="text1"/>
              </w:rPr>
              <w:t>____________________</w:t>
            </w:r>
            <w:r w:rsidRPr="00995169">
              <w:rPr>
                <w:b/>
                <w:color w:val="000000" w:themeColor="text1"/>
              </w:rPr>
              <w:t xml:space="preserve"> </w:t>
            </w:r>
          </w:p>
          <w:p w14:paraId="1FCDD1C5" w14:textId="6602E524" w:rsidR="005A6B3D" w:rsidRPr="00995169" w:rsidRDefault="005A6B3D" w:rsidP="00EC610B">
            <w:pPr>
              <w:ind w:firstLine="6"/>
              <w:rPr>
                <w:rFonts w:cs="Times New Roman"/>
                <w:color w:val="000000" w:themeColor="text1"/>
              </w:rPr>
            </w:pPr>
            <w:r w:rsidRPr="00995169">
              <w:rPr>
                <w:rFonts w:cs="Times New Roman"/>
                <w:color w:val="000000" w:themeColor="text1"/>
              </w:rPr>
              <w:t xml:space="preserve">М.П. </w:t>
            </w:r>
          </w:p>
        </w:tc>
      </w:tr>
    </w:tbl>
    <w:p w14:paraId="0BB277E0" w14:textId="77777777" w:rsidR="00EC610B" w:rsidRDefault="00EC610B">
      <w:pPr>
        <w:spacing w:after="200" w:line="276" w:lineRule="auto"/>
        <w:rPr>
          <w:rFonts w:cs="Times New Roman"/>
          <w:b/>
          <w:bCs/>
          <w:color w:val="000000" w:themeColor="text1"/>
        </w:rPr>
      </w:pPr>
      <w:r>
        <w:rPr>
          <w:rFonts w:cs="Times New Roman"/>
          <w:b/>
          <w:bCs/>
          <w:color w:val="000000" w:themeColor="text1"/>
        </w:rPr>
        <w:br w:type="page"/>
      </w:r>
    </w:p>
    <w:p w14:paraId="08337E54" w14:textId="439A260C" w:rsidR="00B740C4" w:rsidRPr="00995169" w:rsidRDefault="00B740C4" w:rsidP="00B740C4">
      <w:pPr>
        <w:ind w:left="6521"/>
        <w:jc w:val="both"/>
        <w:rPr>
          <w:rFonts w:cs="Times New Roman"/>
          <w:b/>
          <w:bCs/>
          <w:color w:val="000000" w:themeColor="text1"/>
        </w:rPr>
      </w:pPr>
      <w:r w:rsidRPr="00995169">
        <w:rPr>
          <w:rFonts w:cs="Times New Roman"/>
          <w:b/>
          <w:bCs/>
          <w:color w:val="000000" w:themeColor="text1"/>
        </w:rPr>
        <w:lastRenderedPageBreak/>
        <w:t>Приложение № 1</w:t>
      </w:r>
    </w:p>
    <w:p w14:paraId="3A820773" w14:textId="77777777" w:rsidR="00B740C4" w:rsidRPr="00995169" w:rsidRDefault="00B740C4" w:rsidP="00B740C4">
      <w:pPr>
        <w:ind w:left="6521"/>
        <w:jc w:val="both"/>
        <w:rPr>
          <w:rFonts w:cs="Times New Roman"/>
          <w:color w:val="000000" w:themeColor="text1"/>
        </w:rPr>
      </w:pPr>
      <w:r w:rsidRPr="00995169">
        <w:rPr>
          <w:rFonts w:cs="Times New Roman"/>
          <w:color w:val="000000" w:themeColor="text1"/>
        </w:rPr>
        <w:t>к Договору оказания услуг</w:t>
      </w:r>
    </w:p>
    <w:p w14:paraId="2964A3B1" w14:textId="77777777" w:rsidR="00B740C4" w:rsidRPr="00995169" w:rsidRDefault="00B740C4" w:rsidP="00B740C4">
      <w:pPr>
        <w:ind w:left="6521"/>
        <w:jc w:val="both"/>
        <w:rPr>
          <w:rFonts w:cs="Times New Roman"/>
          <w:color w:val="000000" w:themeColor="text1"/>
        </w:rPr>
      </w:pPr>
      <w:r w:rsidRPr="00995169">
        <w:rPr>
          <w:rFonts w:cs="Times New Roman"/>
          <w:color w:val="000000" w:themeColor="text1"/>
        </w:rPr>
        <w:t>№ _____________________</w:t>
      </w:r>
    </w:p>
    <w:p w14:paraId="14E879C5" w14:textId="77777777" w:rsidR="00B740C4" w:rsidRPr="00995169" w:rsidRDefault="00B740C4" w:rsidP="00B740C4">
      <w:pPr>
        <w:ind w:left="6521"/>
        <w:jc w:val="both"/>
        <w:rPr>
          <w:rFonts w:cs="Times New Roman"/>
          <w:color w:val="000000" w:themeColor="text1"/>
        </w:rPr>
      </w:pPr>
      <w:r w:rsidRPr="00995169">
        <w:rPr>
          <w:rFonts w:cs="Times New Roman"/>
          <w:color w:val="000000" w:themeColor="text1"/>
        </w:rPr>
        <w:t xml:space="preserve">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0F2BA8">
        <w:rPr>
          <w:rFonts w:cs="Times New Roman"/>
          <w:color w:val="000000" w:themeColor="text1"/>
        </w:rPr>
        <w:t>2016</w:t>
      </w:r>
      <w:r w:rsidRPr="00995169">
        <w:rPr>
          <w:rFonts w:cs="Times New Roman"/>
          <w:color w:val="000000" w:themeColor="text1"/>
        </w:rPr>
        <w:t xml:space="preserve"> г.</w:t>
      </w:r>
    </w:p>
    <w:p w14:paraId="35944472" w14:textId="77777777" w:rsidR="00B740C4" w:rsidRPr="00995169" w:rsidRDefault="00B740C4" w:rsidP="00B740C4">
      <w:pPr>
        <w:jc w:val="both"/>
        <w:rPr>
          <w:rFonts w:cs="Times New Roman"/>
          <w:color w:val="000000" w:themeColor="text1"/>
        </w:rPr>
      </w:pPr>
    </w:p>
    <w:p w14:paraId="1412A701" w14:textId="77777777" w:rsidR="00B740C4" w:rsidRPr="00995169" w:rsidRDefault="00B740C4" w:rsidP="00B740C4">
      <w:pPr>
        <w:jc w:val="both"/>
        <w:rPr>
          <w:rFonts w:cs="Times New Roman"/>
          <w:color w:val="000000" w:themeColor="text1"/>
        </w:rPr>
      </w:pPr>
    </w:p>
    <w:tbl>
      <w:tblPr>
        <w:tblW w:w="9889" w:type="dxa"/>
        <w:jc w:val="center"/>
        <w:tblLook w:val="01E0" w:firstRow="1" w:lastRow="1" w:firstColumn="1" w:lastColumn="1" w:noHBand="0" w:noVBand="0"/>
      </w:tblPr>
      <w:tblGrid>
        <w:gridCol w:w="4896"/>
        <w:gridCol w:w="4993"/>
      </w:tblGrid>
      <w:tr w:rsidR="00B740C4" w:rsidRPr="00995169" w14:paraId="3DADA53F" w14:textId="77777777" w:rsidTr="00B740C4">
        <w:trPr>
          <w:trHeight w:val="288"/>
          <w:jc w:val="center"/>
        </w:trPr>
        <w:tc>
          <w:tcPr>
            <w:tcW w:w="4896" w:type="dxa"/>
            <w:hideMark/>
          </w:tcPr>
          <w:p w14:paraId="2A9D7FD2" w14:textId="77777777" w:rsidR="00B740C4" w:rsidRPr="00995169" w:rsidRDefault="00B740C4" w:rsidP="00B740C4">
            <w:pPr>
              <w:autoSpaceDE w:val="0"/>
              <w:autoSpaceDN w:val="0"/>
              <w:adjustRightInd w:val="0"/>
              <w:jc w:val="center"/>
              <w:rPr>
                <w:rFonts w:cs="Times New Roman"/>
                <w:b/>
                <w:color w:val="000000" w:themeColor="text1"/>
                <w:sz w:val="12"/>
              </w:rPr>
            </w:pPr>
            <w:r w:rsidRPr="00995169">
              <w:rPr>
                <w:rFonts w:cs="Times New Roman"/>
                <w:b/>
                <w:color w:val="000000" w:themeColor="text1"/>
              </w:rPr>
              <w:t>От ЗАКАЗЧИКА:</w:t>
            </w:r>
          </w:p>
          <w:p w14:paraId="773D6670" w14:textId="77777777" w:rsidR="00B740C4" w:rsidRPr="00995169" w:rsidRDefault="0004154B" w:rsidP="00B740C4">
            <w:pPr>
              <w:autoSpaceDE w:val="0"/>
              <w:autoSpaceDN w:val="0"/>
              <w:adjustRightInd w:val="0"/>
              <w:spacing w:line="276" w:lineRule="auto"/>
              <w:jc w:val="center"/>
              <w:rPr>
                <w:rFonts w:cs="Times New Roman"/>
                <w:b/>
                <w:color w:val="000000" w:themeColor="text1"/>
                <w:sz w:val="12"/>
              </w:rPr>
            </w:pPr>
            <w:r>
              <w:rPr>
                <w:rFonts w:cs="Times New Roman"/>
                <w:b/>
                <w:color w:val="000000" w:themeColor="text1"/>
              </w:rPr>
              <w:t>ПАО «МРСК ЦЕНТРА»</w:t>
            </w:r>
          </w:p>
        </w:tc>
        <w:tc>
          <w:tcPr>
            <w:tcW w:w="4993" w:type="dxa"/>
            <w:hideMark/>
          </w:tcPr>
          <w:p w14:paraId="098FDE03" w14:textId="77777777" w:rsidR="00B740C4" w:rsidRPr="00995169" w:rsidRDefault="00B740C4" w:rsidP="00B740C4">
            <w:pPr>
              <w:autoSpaceDE w:val="0"/>
              <w:autoSpaceDN w:val="0"/>
              <w:adjustRightInd w:val="0"/>
              <w:jc w:val="center"/>
              <w:rPr>
                <w:rFonts w:cs="Times New Roman"/>
                <w:b/>
                <w:color w:val="000000" w:themeColor="text1"/>
              </w:rPr>
            </w:pPr>
            <w:r w:rsidRPr="00995169">
              <w:rPr>
                <w:rFonts w:cs="Times New Roman"/>
                <w:b/>
                <w:color w:val="000000" w:themeColor="text1"/>
              </w:rPr>
              <w:t>От ИСПОЛНИТЕЛЯ:</w:t>
            </w:r>
          </w:p>
          <w:p w14:paraId="6F44CE5C" w14:textId="77777777" w:rsidR="00B740C4" w:rsidRPr="00995169" w:rsidRDefault="00B740C4" w:rsidP="00B740C4">
            <w:pPr>
              <w:autoSpaceDE w:val="0"/>
              <w:autoSpaceDN w:val="0"/>
              <w:adjustRightInd w:val="0"/>
              <w:spacing w:line="276" w:lineRule="auto"/>
              <w:jc w:val="center"/>
              <w:rPr>
                <w:rFonts w:cs="Times New Roman"/>
                <w:b/>
                <w:color w:val="000000" w:themeColor="text1"/>
              </w:rPr>
            </w:pPr>
            <w:r w:rsidRPr="00995169">
              <w:rPr>
                <w:rFonts w:cs="Times New Roman"/>
                <w:b/>
                <w:color w:val="000000" w:themeColor="text1"/>
              </w:rPr>
              <w:t xml:space="preserve">ООО «ИВТ </w:t>
            </w:r>
            <w:proofErr w:type="spellStart"/>
            <w:r w:rsidRPr="00995169">
              <w:rPr>
                <w:rFonts w:cs="Times New Roman"/>
                <w:b/>
                <w:color w:val="000000" w:themeColor="text1"/>
              </w:rPr>
              <w:t>БелГУ</w:t>
            </w:r>
            <w:proofErr w:type="spellEnd"/>
            <w:r w:rsidRPr="00995169">
              <w:rPr>
                <w:rFonts w:cs="Times New Roman"/>
                <w:b/>
                <w:color w:val="000000" w:themeColor="text1"/>
              </w:rPr>
              <w:t>»</w:t>
            </w:r>
          </w:p>
        </w:tc>
      </w:tr>
      <w:tr w:rsidR="00B740C4" w:rsidRPr="00995169" w14:paraId="7E11B734" w14:textId="77777777" w:rsidTr="00B740C4">
        <w:trPr>
          <w:trHeight w:val="576"/>
          <w:jc w:val="center"/>
        </w:trPr>
        <w:tc>
          <w:tcPr>
            <w:tcW w:w="4896" w:type="dxa"/>
            <w:hideMark/>
          </w:tcPr>
          <w:p w14:paraId="49A9253F" w14:textId="77777777" w:rsidR="00847E9B" w:rsidRPr="00995169" w:rsidRDefault="00847E9B" w:rsidP="00847E9B">
            <w:pPr>
              <w:ind w:firstLine="6"/>
              <w:rPr>
                <w:color w:val="000000" w:themeColor="text1"/>
              </w:rPr>
            </w:pPr>
          </w:p>
          <w:p w14:paraId="7906C709" w14:textId="77777777" w:rsidR="00847E9B" w:rsidRPr="00995169" w:rsidRDefault="00847E9B" w:rsidP="00847E9B">
            <w:pPr>
              <w:ind w:firstLine="6"/>
              <w:rPr>
                <w:color w:val="000000" w:themeColor="text1"/>
              </w:rPr>
            </w:pPr>
          </w:p>
          <w:p w14:paraId="140EACB8" w14:textId="77777777" w:rsidR="00847E9B" w:rsidRDefault="00847E9B" w:rsidP="00847E9B">
            <w:pPr>
              <w:ind w:firstLine="6"/>
              <w:jc w:val="both"/>
              <w:rPr>
                <w:color w:val="000000" w:themeColor="text1"/>
              </w:rPr>
            </w:pPr>
            <w:r>
              <w:rPr>
                <w:color w:val="000000" w:themeColor="text1"/>
              </w:rPr>
              <w:t>__________________________</w:t>
            </w:r>
            <w:r w:rsidRPr="00995169">
              <w:rPr>
                <w:color w:val="000000" w:themeColor="text1"/>
              </w:rPr>
              <w:t xml:space="preserve"> </w:t>
            </w:r>
          </w:p>
          <w:p w14:paraId="1204B97B" w14:textId="77777777" w:rsidR="00847E9B" w:rsidRDefault="00847E9B" w:rsidP="00847E9B">
            <w:pPr>
              <w:ind w:firstLine="6"/>
              <w:jc w:val="both"/>
              <w:rPr>
                <w:color w:val="000000" w:themeColor="text1"/>
              </w:rPr>
            </w:pPr>
          </w:p>
          <w:p w14:paraId="5A4C64B8" w14:textId="77777777" w:rsidR="00B740C4" w:rsidRPr="00995169" w:rsidRDefault="00B740C4" w:rsidP="00847E9B">
            <w:pPr>
              <w:ind w:firstLine="6"/>
              <w:jc w:val="both"/>
              <w:rPr>
                <w:rFonts w:cs="Times New Roman"/>
                <w:color w:val="000000" w:themeColor="text1"/>
              </w:rPr>
            </w:pPr>
            <w:r w:rsidRPr="00995169">
              <w:rPr>
                <w:color w:val="000000" w:themeColor="text1"/>
              </w:rPr>
              <w:t>М.П.   «_____» _____________</w:t>
            </w:r>
            <w:r w:rsidR="000F2BA8">
              <w:rPr>
                <w:color w:val="000000" w:themeColor="text1"/>
              </w:rPr>
              <w:t>2016</w:t>
            </w:r>
            <w:r w:rsidRPr="00995169">
              <w:rPr>
                <w:color w:val="000000" w:themeColor="text1"/>
              </w:rPr>
              <w:t xml:space="preserve"> г.                     </w:t>
            </w:r>
          </w:p>
        </w:tc>
        <w:tc>
          <w:tcPr>
            <w:tcW w:w="4993" w:type="dxa"/>
            <w:hideMark/>
          </w:tcPr>
          <w:p w14:paraId="3FC0DA29" w14:textId="77777777" w:rsidR="00B740C4" w:rsidRPr="00995169" w:rsidRDefault="00B740C4" w:rsidP="00B740C4">
            <w:pPr>
              <w:jc w:val="both"/>
              <w:rPr>
                <w:rFonts w:cs="Times New Roman"/>
                <w:color w:val="000000" w:themeColor="text1"/>
              </w:rPr>
            </w:pPr>
          </w:p>
          <w:p w14:paraId="647E1F46" w14:textId="77777777" w:rsidR="00B740C4" w:rsidRPr="00995169" w:rsidRDefault="00B740C4" w:rsidP="00B740C4">
            <w:pPr>
              <w:jc w:val="both"/>
              <w:rPr>
                <w:rFonts w:cs="Times New Roman"/>
                <w:color w:val="000000" w:themeColor="text1"/>
              </w:rPr>
            </w:pPr>
          </w:p>
          <w:p w14:paraId="5582AC1A" w14:textId="77777777" w:rsidR="00B740C4" w:rsidRPr="00995169" w:rsidRDefault="00B740C4" w:rsidP="00B740C4">
            <w:pPr>
              <w:jc w:val="both"/>
              <w:rPr>
                <w:rFonts w:cs="Times New Roman"/>
                <w:color w:val="000000" w:themeColor="text1"/>
              </w:rPr>
            </w:pPr>
            <w:r w:rsidRPr="00995169">
              <w:rPr>
                <w:rFonts w:cs="Times New Roman"/>
                <w:color w:val="000000" w:themeColor="text1"/>
              </w:rPr>
              <w:t>____________________</w:t>
            </w:r>
            <w:r w:rsidRPr="00995169">
              <w:rPr>
                <w:rFonts w:cs="Times New Roman"/>
                <w:b/>
                <w:color w:val="000000" w:themeColor="text1"/>
              </w:rPr>
              <w:t xml:space="preserve"> </w:t>
            </w:r>
          </w:p>
          <w:p w14:paraId="11113BF6" w14:textId="77777777" w:rsidR="00847E9B" w:rsidRDefault="00847E9B" w:rsidP="00B740C4">
            <w:pPr>
              <w:ind w:firstLine="6"/>
              <w:jc w:val="both"/>
              <w:rPr>
                <w:rFonts w:cs="Times New Roman"/>
                <w:color w:val="000000" w:themeColor="text1"/>
              </w:rPr>
            </w:pPr>
          </w:p>
          <w:p w14:paraId="5D361007" w14:textId="77777777" w:rsidR="00B740C4" w:rsidRPr="00995169" w:rsidRDefault="00B740C4" w:rsidP="00B740C4">
            <w:pPr>
              <w:ind w:firstLine="6"/>
              <w:jc w:val="both"/>
              <w:rPr>
                <w:rFonts w:cs="Times New Roman"/>
                <w:color w:val="000000" w:themeColor="text1"/>
              </w:rPr>
            </w:pPr>
            <w:r w:rsidRPr="00995169">
              <w:rPr>
                <w:rFonts w:cs="Times New Roman"/>
                <w:color w:val="000000" w:themeColor="text1"/>
              </w:rPr>
              <w:t>М.П. «_____» _____________</w:t>
            </w:r>
            <w:r w:rsidR="000F2BA8">
              <w:rPr>
                <w:rFonts w:cs="Times New Roman"/>
                <w:color w:val="000000" w:themeColor="text1"/>
              </w:rPr>
              <w:t>2016</w:t>
            </w:r>
            <w:r w:rsidRPr="00995169">
              <w:rPr>
                <w:rFonts w:cs="Times New Roman"/>
                <w:color w:val="000000" w:themeColor="text1"/>
              </w:rPr>
              <w:t xml:space="preserve"> г. </w:t>
            </w:r>
          </w:p>
        </w:tc>
      </w:tr>
    </w:tbl>
    <w:p w14:paraId="08AE3DDB" w14:textId="77777777" w:rsidR="00B740C4" w:rsidRPr="00995169" w:rsidRDefault="00B740C4" w:rsidP="00B740C4">
      <w:pPr>
        <w:spacing w:before="4000"/>
        <w:jc w:val="center"/>
        <w:rPr>
          <w:rFonts w:cs="Times New Roman"/>
          <w:b/>
          <w:color w:val="000000" w:themeColor="text1"/>
          <w:sz w:val="32"/>
          <w:szCs w:val="32"/>
        </w:rPr>
      </w:pPr>
      <w:r w:rsidRPr="00995169">
        <w:rPr>
          <w:rFonts w:cs="Times New Roman"/>
          <w:b/>
          <w:color w:val="000000" w:themeColor="text1"/>
          <w:sz w:val="32"/>
          <w:szCs w:val="32"/>
        </w:rPr>
        <w:t>СОГЛАШЕНИЕ ОБ УРОВНЕ ОКАЗАНИЯ УСЛУГ</w:t>
      </w:r>
    </w:p>
    <w:p w14:paraId="1F87A6B2" w14:textId="77777777" w:rsidR="00B740C4" w:rsidRPr="00995169" w:rsidRDefault="00B740C4" w:rsidP="00B740C4">
      <w:pPr>
        <w:spacing w:after="200" w:line="276" w:lineRule="auto"/>
        <w:jc w:val="both"/>
        <w:rPr>
          <w:rFonts w:cs="Times New Roman"/>
          <w:color w:val="000000" w:themeColor="text1"/>
        </w:rPr>
      </w:pPr>
      <w:r w:rsidRPr="00995169">
        <w:rPr>
          <w:rFonts w:cs="Times New Roman"/>
          <w:color w:val="000000" w:themeColor="text1"/>
        </w:rPr>
        <w:br w:type="page"/>
      </w:r>
    </w:p>
    <w:p w14:paraId="3212AD9E" w14:textId="77777777" w:rsidR="00B740C4" w:rsidRPr="00995169" w:rsidRDefault="00B740C4" w:rsidP="00B740C4">
      <w:pPr>
        <w:ind w:firstLine="709"/>
        <w:jc w:val="center"/>
        <w:rPr>
          <w:rFonts w:cs="Times New Roman"/>
          <w:b/>
          <w:color w:val="000000" w:themeColor="text1"/>
          <w:sz w:val="28"/>
          <w:szCs w:val="28"/>
        </w:rPr>
      </w:pPr>
      <w:r w:rsidRPr="00995169">
        <w:rPr>
          <w:rFonts w:cs="Times New Roman"/>
          <w:b/>
          <w:color w:val="000000" w:themeColor="text1"/>
          <w:sz w:val="28"/>
          <w:szCs w:val="28"/>
        </w:rPr>
        <w:lastRenderedPageBreak/>
        <w:t>Оглавление</w:t>
      </w:r>
    </w:p>
    <w:p w14:paraId="119B4DA9" w14:textId="77777777" w:rsidR="00B740C4" w:rsidRPr="00995169" w:rsidRDefault="00B740C4" w:rsidP="00B740C4">
      <w:pPr>
        <w:ind w:firstLine="709"/>
        <w:jc w:val="both"/>
        <w:rPr>
          <w:rFonts w:cs="Times New Roman"/>
          <w:b/>
          <w:color w:val="000000" w:themeColor="text1"/>
          <w:sz w:val="28"/>
          <w:szCs w:val="28"/>
        </w:rPr>
      </w:pPr>
    </w:p>
    <w:p w14:paraId="0DFEF5E8" w14:textId="77777777" w:rsidR="00B740C4" w:rsidRDefault="00B740C4" w:rsidP="00B740C4">
      <w:pPr>
        <w:pStyle w:val="13"/>
        <w:rPr>
          <w:rFonts w:asciiTheme="minorHAnsi" w:eastAsiaTheme="minorEastAsia" w:hAnsiTheme="minorHAnsi"/>
          <w:noProof/>
          <w:sz w:val="22"/>
          <w:szCs w:val="22"/>
          <w:lang w:eastAsia="ru-RU"/>
        </w:rPr>
      </w:pPr>
      <w:r>
        <w:rPr>
          <w:rFonts w:cs="Times New Roman"/>
          <w:color w:val="000000" w:themeColor="text1"/>
        </w:rPr>
        <w:fldChar w:fldCharType="begin"/>
      </w:r>
      <w:r>
        <w:rPr>
          <w:rFonts w:cs="Times New Roman"/>
          <w:color w:val="000000" w:themeColor="text1"/>
        </w:rPr>
        <w:instrText xml:space="preserve"> TOC \o "3-3" \h \z \t "Заголовок 1 (i);1;заголовок 2;2" </w:instrText>
      </w:r>
      <w:r>
        <w:rPr>
          <w:rFonts w:cs="Times New Roman"/>
          <w:color w:val="000000" w:themeColor="text1"/>
        </w:rPr>
        <w:fldChar w:fldCharType="separate"/>
      </w:r>
      <w:hyperlink w:anchor="_Toc400721450" w:history="1">
        <w:r w:rsidRPr="00B9745D">
          <w:rPr>
            <w:rStyle w:val="afa"/>
            <w:noProof/>
          </w:rPr>
          <w:t>1.</w:t>
        </w:r>
        <w:r>
          <w:rPr>
            <w:rFonts w:asciiTheme="minorHAnsi" w:eastAsiaTheme="minorEastAsia" w:hAnsiTheme="minorHAnsi"/>
            <w:noProof/>
            <w:sz w:val="22"/>
            <w:szCs w:val="22"/>
            <w:lang w:eastAsia="ru-RU"/>
          </w:rPr>
          <w:tab/>
        </w:r>
        <w:r w:rsidRPr="00B9745D">
          <w:rPr>
            <w:rStyle w:val="afa"/>
            <w:noProof/>
          </w:rPr>
          <w:t>НАЗНАЧЕНИЕ И СОДЕРЖАНИЕ НАСТОЯЩЕГО ДОКУМЕНТА</w:t>
        </w:r>
        <w:r>
          <w:rPr>
            <w:noProof/>
            <w:webHidden/>
          </w:rPr>
          <w:tab/>
        </w:r>
        <w:r>
          <w:rPr>
            <w:noProof/>
            <w:webHidden/>
          </w:rPr>
          <w:fldChar w:fldCharType="begin"/>
        </w:r>
        <w:r>
          <w:rPr>
            <w:noProof/>
            <w:webHidden/>
          </w:rPr>
          <w:instrText xml:space="preserve"> PAGEREF _Toc400721450 \h </w:instrText>
        </w:r>
        <w:r>
          <w:rPr>
            <w:noProof/>
            <w:webHidden/>
          </w:rPr>
        </w:r>
        <w:r>
          <w:rPr>
            <w:noProof/>
            <w:webHidden/>
          </w:rPr>
          <w:fldChar w:fldCharType="separate"/>
        </w:r>
        <w:r>
          <w:rPr>
            <w:noProof/>
            <w:webHidden/>
          </w:rPr>
          <w:t>3</w:t>
        </w:r>
        <w:r>
          <w:rPr>
            <w:noProof/>
            <w:webHidden/>
          </w:rPr>
          <w:fldChar w:fldCharType="end"/>
        </w:r>
      </w:hyperlink>
    </w:p>
    <w:p w14:paraId="092C90E3" w14:textId="77777777" w:rsidR="00B740C4" w:rsidRDefault="00F3738C" w:rsidP="00B740C4">
      <w:pPr>
        <w:pStyle w:val="13"/>
        <w:rPr>
          <w:rFonts w:asciiTheme="minorHAnsi" w:eastAsiaTheme="minorEastAsia" w:hAnsiTheme="minorHAnsi"/>
          <w:noProof/>
          <w:sz w:val="22"/>
          <w:szCs w:val="22"/>
          <w:lang w:eastAsia="ru-RU"/>
        </w:rPr>
      </w:pPr>
      <w:hyperlink w:anchor="_Toc400721451" w:history="1">
        <w:r w:rsidR="00B740C4" w:rsidRPr="00B9745D">
          <w:rPr>
            <w:rStyle w:val="afa"/>
            <w:noProof/>
          </w:rPr>
          <w:t>2.</w:t>
        </w:r>
        <w:r w:rsidR="00B740C4">
          <w:rPr>
            <w:rFonts w:asciiTheme="minorHAnsi" w:eastAsiaTheme="minorEastAsia" w:hAnsiTheme="minorHAnsi"/>
            <w:noProof/>
            <w:sz w:val="22"/>
            <w:szCs w:val="22"/>
            <w:lang w:eastAsia="ru-RU"/>
          </w:rPr>
          <w:tab/>
        </w:r>
        <w:r w:rsidR="00B740C4" w:rsidRPr="00B9745D">
          <w:rPr>
            <w:rStyle w:val="afa"/>
            <w:noProof/>
          </w:rPr>
          <w:t>УСЛУГИ ПО ТЕХНИЧЕСКОЙ ПОДДЕРЖКЕ</w:t>
        </w:r>
        <w:r w:rsidR="00B740C4">
          <w:rPr>
            <w:noProof/>
            <w:webHidden/>
          </w:rPr>
          <w:tab/>
        </w:r>
        <w:r w:rsidR="00B740C4">
          <w:rPr>
            <w:noProof/>
            <w:webHidden/>
          </w:rPr>
          <w:fldChar w:fldCharType="begin"/>
        </w:r>
        <w:r w:rsidR="00B740C4">
          <w:rPr>
            <w:noProof/>
            <w:webHidden/>
          </w:rPr>
          <w:instrText xml:space="preserve"> PAGEREF _Toc400721451 \h </w:instrText>
        </w:r>
        <w:r w:rsidR="00B740C4">
          <w:rPr>
            <w:noProof/>
            <w:webHidden/>
          </w:rPr>
        </w:r>
        <w:r w:rsidR="00B740C4">
          <w:rPr>
            <w:noProof/>
            <w:webHidden/>
          </w:rPr>
          <w:fldChar w:fldCharType="separate"/>
        </w:r>
        <w:r w:rsidR="00B740C4">
          <w:rPr>
            <w:noProof/>
            <w:webHidden/>
          </w:rPr>
          <w:t>5</w:t>
        </w:r>
        <w:r w:rsidR="00B740C4">
          <w:rPr>
            <w:noProof/>
            <w:webHidden/>
          </w:rPr>
          <w:fldChar w:fldCharType="end"/>
        </w:r>
      </w:hyperlink>
    </w:p>
    <w:p w14:paraId="0DBF1282" w14:textId="77777777" w:rsidR="00B740C4" w:rsidRDefault="00F3738C" w:rsidP="00B740C4">
      <w:pPr>
        <w:pStyle w:val="24"/>
        <w:rPr>
          <w:rFonts w:asciiTheme="minorHAnsi" w:eastAsiaTheme="minorEastAsia" w:hAnsiTheme="minorHAnsi"/>
          <w:noProof/>
          <w:sz w:val="22"/>
          <w:szCs w:val="22"/>
          <w:lang w:eastAsia="ru-RU"/>
        </w:rPr>
      </w:pPr>
      <w:hyperlink w:anchor="_Toc400721452" w:history="1">
        <w:r w:rsidR="00B740C4" w:rsidRPr="00B9745D">
          <w:rPr>
            <w:rStyle w:val="afa"/>
            <w:noProof/>
          </w:rPr>
          <w:t>2.1.</w:t>
        </w:r>
        <w:r w:rsidR="00B740C4">
          <w:rPr>
            <w:rFonts w:asciiTheme="minorHAnsi" w:eastAsiaTheme="minorEastAsia" w:hAnsiTheme="minorHAnsi"/>
            <w:noProof/>
            <w:sz w:val="22"/>
            <w:szCs w:val="22"/>
            <w:lang w:eastAsia="ru-RU"/>
          </w:rPr>
          <w:tab/>
        </w:r>
        <w:r w:rsidR="00B740C4" w:rsidRPr="00B9745D">
          <w:rPr>
            <w:rStyle w:val="afa"/>
            <w:noProof/>
          </w:rPr>
          <w:t>Техническая поддержка пользователей Системы:</w:t>
        </w:r>
        <w:r w:rsidR="00B740C4">
          <w:rPr>
            <w:noProof/>
            <w:webHidden/>
          </w:rPr>
          <w:tab/>
        </w:r>
        <w:r w:rsidR="00B740C4">
          <w:rPr>
            <w:noProof/>
            <w:webHidden/>
          </w:rPr>
          <w:fldChar w:fldCharType="begin"/>
        </w:r>
        <w:r w:rsidR="00B740C4">
          <w:rPr>
            <w:noProof/>
            <w:webHidden/>
          </w:rPr>
          <w:instrText xml:space="preserve"> PAGEREF _Toc400721452 \h </w:instrText>
        </w:r>
        <w:r w:rsidR="00B740C4">
          <w:rPr>
            <w:noProof/>
            <w:webHidden/>
          </w:rPr>
        </w:r>
        <w:r w:rsidR="00B740C4">
          <w:rPr>
            <w:noProof/>
            <w:webHidden/>
          </w:rPr>
          <w:fldChar w:fldCharType="separate"/>
        </w:r>
        <w:r w:rsidR="00B740C4">
          <w:rPr>
            <w:noProof/>
            <w:webHidden/>
          </w:rPr>
          <w:t>5</w:t>
        </w:r>
        <w:r w:rsidR="00B740C4">
          <w:rPr>
            <w:noProof/>
            <w:webHidden/>
          </w:rPr>
          <w:fldChar w:fldCharType="end"/>
        </w:r>
      </w:hyperlink>
    </w:p>
    <w:p w14:paraId="7635C7FC" w14:textId="77777777" w:rsidR="00B740C4" w:rsidRDefault="00F3738C" w:rsidP="00B740C4">
      <w:pPr>
        <w:pStyle w:val="24"/>
        <w:rPr>
          <w:rFonts w:asciiTheme="minorHAnsi" w:eastAsiaTheme="minorEastAsia" w:hAnsiTheme="minorHAnsi"/>
          <w:noProof/>
          <w:sz w:val="22"/>
          <w:szCs w:val="22"/>
          <w:lang w:eastAsia="ru-RU"/>
        </w:rPr>
      </w:pPr>
      <w:hyperlink w:anchor="_Toc400721453" w:history="1">
        <w:r w:rsidR="00B740C4" w:rsidRPr="00B9745D">
          <w:rPr>
            <w:rStyle w:val="afa"/>
            <w:noProof/>
          </w:rPr>
          <w:t>2.2.</w:t>
        </w:r>
        <w:r w:rsidR="00B740C4">
          <w:rPr>
            <w:rFonts w:asciiTheme="minorHAnsi" w:eastAsiaTheme="minorEastAsia" w:hAnsiTheme="minorHAnsi"/>
            <w:noProof/>
            <w:sz w:val="22"/>
            <w:szCs w:val="22"/>
            <w:lang w:eastAsia="ru-RU"/>
          </w:rPr>
          <w:tab/>
        </w:r>
        <w:r w:rsidR="00B740C4" w:rsidRPr="00B9745D">
          <w:rPr>
            <w:rStyle w:val="afa"/>
            <w:noProof/>
          </w:rPr>
          <w:t>Техническая поддержка Системы:</w:t>
        </w:r>
        <w:r w:rsidR="00B740C4">
          <w:rPr>
            <w:noProof/>
            <w:webHidden/>
          </w:rPr>
          <w:tab/>
        </w:r>
        <w:r w:rsidR="00B740C4">
          <w:rPr>
            <w:noProof/>
            <w:webHidden/>
          </w:rPr>
          <w:fldChar w:fldCharType="begin"/>
        </w:r>
        <w:r w:rsidR="00B740C4">
          <w:rPr>
            <w:noProof/>
            <w:webHidden/>
          </w:rPr>
          <w:instrText xml:space="preserve"> PAGEREF _Toc400721453 \h </w:instrText>
        </w:r>
        <w:r w:rsidR="00B740C4">
          <w:rPr>
            <w:noProof/>
            <w:webHidden/>
          </w:rPr>
        </w:r>
        <w:r w:rsidR="00B740C4">
          <w:rPr>
            <w:noProof/>
            <w:webHidden/>
          </w:rPr>
          <w:fldChar w:fldCharType="separate"/>
        </w:r>
        <w:r w:rsidR="00B740C4">
          <w:rPr>
            <w:noProof/>
            <w:webHidden/>
          </w:rPr>
          <w:t>5</w:t>
        </w:r>
        <w:r w:rsidR="00B740C4">
          <w:rPr>
            <w:noProof/>
            <w:webHidden/>
          </w:rPr>
          <w:fldChar w:fldCharType="end"/>
        </w:r>
      </w:hyperlink>
    </w:p>
    <w:p w14:paraId="084608AF" w14:textId="77777777" w:rsidR="00B740C4" w:rsidRDefault="00F3738C" w:rsidP="00B740C4">
      <w:pPr>
        <w:pStyle w:val="24"/>
        <w:rPr>
          <w:rFonts w:asciiTheme="minorHAnsi" w:eastAsiaTheme="minorEastAsia" w:hAnsiTheme="minorHAnsi"/>
          <w:noProof/>
          <w:sz w:val="22"/>
          <w:szCs w:val="22"/>
          <w:lang w:eastAsia="ru-RU"/>
        </w:rPr>
      </w:pPr>
      <w:hyperlink w:anchor="_Toc400721454" w:history="1">
        <w:r w:rsidR="00B740C4" w:rsidRPr="00B9745D">
          <w:rPr>
            <w:rStyle w:val="afa"/>
            <w:noProof/>
          </w:rPr>
          <w:t>2.3.</w:t>
        </w:r>
        <w:r w:rsidR="00B740C4">
          <w:rPr>
            <w:rFonts w:asciiTheme="minorHAnsi" w:eastAsiaTheme="minorEastAsia" w:hAnsiTheme="minorHAnsi"/>
            <w:noProof/>
            <w:sz w:val="22"/>
            <w:szCs w:val="22"/>
            <w:lang w:eastAsia="ru-RU"/>
          </w:rPr>
          <w:tab/>
        </w:r>
        <w:r w:rsidR="00B740C4" w:rsidRPr="00B9745D">
          <w:rPr>
            <w:rStyle w:val="afa"/>
            <w:noProof/>
          </w:rPr>
          <w:t>Внесение изменений в Систему</w:t>
        </w:r>
        <w:r w:rsidR="00B740C4">
          <w:rPr>
            <w:noProof/>
            <w:webHidden/>
          </w:rPr>
          <w:tab/>
        </w:r>
        <w:r w:rsidR="00B740C4">
          <w:rPr>
            <w:noProof/>
            <w:webHidden/>
          </w:rPr>
          <w:fldChar w:fldCharType="begin"/>
        </w:r>
        <w:r w:rsidR="00B740C4">
          <w:rPr>
            <w:noProof/>
            <w:webHidden/>
          </w:rPr>
          <w:instrText xml:space="preserve"> PAGEREF _Toc400721454 \h </w:instrText>
        </w:r>
        <w:r w:rsidR="00B740C4">
          <w:rPr>
            <w:noProof/>
            <w:webHidden/>
          </w:rPr>
        </w:r>
        <w:r w:rsidR="00B740C4">
          <w:rPr>
            <w:noProof/>
            <w:webHidden/>
          </w:rPr>
          <w:fldChar w:fldCharType="separate"/>
        </w:r>
        <w:r w:rsidR="00B740C4">
          <w:rPr>
            <w:noProof/>
            <w:webHidden/>
          </w:rPr>
          <w:t>5</w:t>
        </w:r>
        <w:r w:rsidR="00B740C4">
          <w:rPr>
            <w:noProof/>
            <w:webHidden/>
          </w:rPr>
          <w:fldChar w:fldCharType="end"/>
        </w:r>
      </w:hyperlink>
    </w:p>
    <w:p w14:paraId="01C7D80D" w14:textId="77777777" w:rsidR="00B740C4" w:rsidRDefault="00F3738C" w:rsidP="00B740C4">
      <w:pPr>
        <w:pStyle w:val="24"/>
        <w:rPr>
          <w:rFonts w:asciiTheme="minorHAnsi" w:eastAsiaTheme="minorEastAsia" w:hAnsiTheme="minorHAnsi"/>
          <w:noProof/>
          <w:sz w:val="22"/>
          <w:szCs w:val="22"/>
          <w:lang w:eastAsia="ru-RU"/>
        </w:rPr>
      </w:pPr>
      <w:hyperlink w:anchor="_Toc400721455" w:history="1">
        <w:r w:rsidR="00B740C4" w:rsidRPr="00B9745D">
          <w:rPr>
            <w:rStyle w:val="afa"/>
            <w:noProof/>
          </w:rPr>
          <w:t>2.4.</w:t>
        </w:r>
        <w:r w:rsidR="00B740C4">
          <w:rPr>
            <w:rFonts w:asciiTheme="minorHAnsi" w:eastAsiaTheme="minorEastAsia" w:hAnsiTheme="minorHAnsi"/>
            <w:noProof/>
            <w:sz w:val="22"/>
            <w:szCs w:val="22"/>
            <w:lang w:eastAsia="ru-RU"/>
          </w:rPr>
          <w:tab/>
        </w:r>
        <w:r w:rsidR="00B740C4" w:rsidRPr="00B9745D">
          <w:rPr>
            <w:rStyle w:val="afa"/>
            <w:noProof/>
          </w:rPr>
          <w:t>Мониторинг и обеспечение доступности программно-аппаратного комплекса</w:t>
        </w:r>
        <w:r w:rsidR="00B740C4">
          <w:rPr>
            <w:noProof/>
            <w:webHidden/>
          </w:rPr>
          <w:tab/>
        </w:r>
        <w:r w:rsidR="00B740C4">
          <w:rPr>
            <w:noProof/>
            <w:webHidden/>
          </w:rPr>
          <w:fldChar w:fldCharType="begin"/>
        </w:r>
        <w:r w:rsidR="00B740C4">
          <w:rPr>
            <w:noProof/>
            <w:webHidden/>
          </w:rPr>
          <w:instrText xml:space="preserve"> PAGEREF _Toc400721455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14:paraId="6AB82038" w14:textId="77777777" w:rsidR="00B740C4" w:rsidRDefault="00F3738C" w:rsidP="00B740C4">
      <w:pPr>
        <w:pStyle w:val="32"/>
        <w:tabs>
          <w:tab w:val="clear" w:pos="9356"/>
          <w:tab w:val="left" w:pos="1320"/>
          <w:tab w:val="right" w:leader="dot" w:pos="9345"/>
        </w:tabs>
        <w:rPr>
          <w:noProof/>
        </w:rPr>
      </w:pPr>
      <w:hyperlink w:anchor="_Toc400721456" w:history="1">
        <w:r w:rsidR="00B740C4" w:rsidRPr="00B9745D">
          <w:rPr>
            <w:rStyle w:val="afa"/>
            <w:noProof/>
          </w:rPr>
          <w:t>2.4.1.</w:t>
        </w:r>
        <w:r w:rsidR="00B740C4">
          <w:rPr>
            <w:noProof/>
          </w:rPr>
          <w:tab/>
        </w:r>
        <w:r w:rsidR="00B740C4" w:rsidRPr="00B9745D">
          <w:rPr>
            <w:rStyle w:val="afa"/>
            <w:noProof/>
          </w:rPr>
          <w:t>Мониторинг программно-аппаратного комплекса и доступности Системы:</w:t>
        </w:r>
        <w:r w:rsidR="00B740C4">
          <w:rPr>
            <w:noProof/>
            <w:webHidden/>
          </w:rPr>
          <w:tab/>
        </w:r>
        <w:r w:rsidR="00B740C4">
          <w:rPr>
            <w:noProof/>
            <w:webHidden/>
          </w:rPr>
          <w:fldChar w:fldCharType="begin"/>
        </w:r>
        <w:r w:rsidR="00B740C4">
          <w:rPr>
            <w:noProof/>
            <w:webHidden/>
          </w:rPr>
          <w:instrText xml:space="preserve"> PAGEREF _Toc400721456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14:paraId="34B8F8B6" w14:textId="77777777" w:rsidR="00B740C4" w:rsidRDefault="00F3738C" w:rsidP="00B740C4">
      <w:pPr>
        <w:pStyle w:val="32"/>
        <w:tabs>
          <w:tab w:val="clear" w:pos="9356"/>
          <w:tab w:val="left" w:pos="1320"/>
          <w:tab w:val="right" w:leader="dot" w:pos="9345"/>
        </w:tabs>
        <w:rPr>
          <w:noProof/>
        </w:rPr>
      </w:pPr>
      <w:hyperlink w:anchor="_Toc400721457" w:history="1">
        <w:r w:rsidR="00B740C4" w:rsidRPr="00B9745D">
          <w:rPr>
            <w:rStyle w:val="afa"/>
            <w:noProof/>
          </w:rPr>
          <w:t>2.4.2.</w:t>
        </w:r>
        <w:r w:rsidR="00B740C4">
          <w:rPr>
            <w:noProof/>
          </w:rPr>
          <w:tab/>
        </w:r>
        <w:r w:rsidR="00B740C4" w:rsidRPr="00B9745D">
          <w:rPr>
            <w:rStyle w:val="afa"/>
            <w:noProof/>
          </w:rPr>
          <w:t>Проведение планово-профилактических мероприятий:</w:t>
        </w:r>
        <w:r w:rsidR="00B740C4">
          <w:rPr>
            <w:noProof/>
            <w:webHidden/>
          </w:rPr>
          <w:tab/>
        </w:r>
        <w:r w:rsidR="00B740C4">
          <w:rPr>
            <w:noProof/>
            <w:webHidden/>
          </w:rPr>
          <w:fldChar w:fldCharType="begin"/>
        </w:r>
        <w:r w:rsidR="00B740C4">
          <w:rPr>
            <w:noProof/>
            <w:webHidden/>
          </w:rPr>
          <w:instrText xml:space="preserve"> PAGEREF _Toc400721457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14:paraId="372A2BF8" w14:textId="77777777" w:rsidR="00B740C4" w:rsidRDefault="00F3738C" w:rsidP="00B740C4">
      <w:pPr>
        <w:pStyle w:val="32"/>
        <w:tabs>
          <w:tab w:val="clear" w:pos="9356"/>
          <w:tab w:val="left" w:pos="1320"/>
          <w:tab w:val="right" w:leader="dot" w:pos="9345"/>
        </w:tabs>
        <w:rPr>
          <w:noProof/>
        </w:rPr>
      </w:pPr>
      <w:hyperlink w:anchor="_Toc400721458" w:history="1">
        <w:r w:rsidR="00B740C4" w:rsidRPr="00B9745D">
          <w:rPr>
            <w:rStyle w:val="afa"/>
            <w:noProof/>
          </w:rPr>
          <w:t>2.4.3.</w:t>
        </w:r>
        <w:r w:rsidR="00B740C4">
          <w:rPr>
            <w:noProof/>
          </w:rPr>
          <w:tab/>
        </w:r>
        <w:r w:rsidR="00B740C4" w:rsidRPr="00B9745D">
          <w:rPr>
            <w:rStyle w:val="afa"/>
            <w:noProof/>
          </w:rPr>
          <w:t>Проведение аварийно-восстановительных мероприятий:</w:t>
        </w:r>
        <w:r w:rsidR="00B740C4">
          <w:rPr>
            <w:noProof/>
            <w:webHidden/>
          </w:rPr>
          <w:tab/>
        </w:r>
        <w:r w:rsidR="00B740C4">
          <w:rPr>
            <w:noProof/>
            <w:webHidden/>
          </w:rPr>
          <w:fldChar w:fldCharType="begin"/>
        </w:r>
        <w:r w:rsidR="00B740C4">
          <w:rPr>
            <w:noProof/>
            <w:webHidden/>
          </w:rPr>
          <w:instrText xml:space="preserve"> PAGEREF _Toc400721458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14:paraId="67E5985E" w14:textId="77777777" w:rsidR="00B740C4" w:rsidRDefault="00F3738C" w:rsidP="00B740C4">
      <w:pPr>
        <w:pStyle w:val="13"/>
        <w:rPr>
          <w:rFonts w:asciiTheme="minorHAnsi" w:eastAsiaTheme="minorEastAsia" w:hAnsiTheme="minorHAnsi"/>
          <w:noProof/>
          <w:sz w:val="22"/>
          <w:szCs w:val="22"/>
          <w:lang w:eastAsia="ru-RU"/>
        </w:rPr>
      </w:pPr>
      <w:hyperlink w:anchor="_Toc400721459" w:history="1">
        <w:r w:rsidR="00B740C4" w:rsidRPr="00B9745D">
          <w:rPr>
            <w:rStyle w:val="afa"/>
            <w:noProof/>
          </w:rPr>
          <w:t>3.</w:t>
        </w:r>
        <w:r w:rsidR="00B740C4">
          <w:rPr>
            <w:rFonts w:asciiTheme="minorHAnsi" w:eastAsiaTheme="minorEastAsia" w:hAnsiTheme="minorHAnsi"/>
            <w:noProof/>
            <w:sz w:val="22"/>
            <w:szCs w:val="22"/>
            <w:lang w:eastAsia="ru-RU"/>
          </w:rPr>
          <w:tab/>
        </w:r>
        <w:r w:rsidR="00B740C4" w:rsidRPr="00B9745D">
          <w:rPr>
            <w:rStyle w:val="afa"/>
            <w:noProof/>
          </w:rPr>
          <w:t>ТРЕБОВАНИЯ К ПОРЯДКУ ОКАЗАНИЯ УСЛУГ</w:t>
        </w:r>
        <w:r w:rsidR="00B740C4">
          <w:rPr>
            <w:noProof/>
            <w:webHidden/>
          </w:rPr>
          <w:tab/>
        </w:r>
        <w:r w:rsidR="00B740C4">
          <w:rPr>
            <w:noProof/>
            <w:webHidden/>
          </w:rPr>
          <w:fldChar w:fldCharType="begin"/>
        </w:r>
        <w:r w:rsidR="00B740C4">
          <w:rPr>
            <w:noProof/>
            <w:webHidden/>
          </w:rPr>
          <w:instrText xml:space="preserve"> PAGEREF _Toc400721459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14:paraId="6E132EBB" w14:textId="77777777" w:rsidR="00B740C4" w:rsidRDefault="00F3738C" w:rsidP="00B740C4">
      <w:pPr>
        <w:pStyle w:val="24"/>
        <w:rPr>
          <w:rFonts w:asciiTheme="minorHAnsi" w:eastAsiaTheme="minorEastAsia" w:hAnsiTheme="minorHAnsi"/>
          <w:noProof/>
          <w:sz w:val="22"/>
          <w:szCs w:val="22"/>
          <w:lang w:eastAsia="ru-RU"/>
        </w:rPr>
      </w:pPr>
      <w:hyperlink w:anchor="_Toc400721460" w:history="1">
        <w:r w:rsidR="00B740C4" w:rsidRPr="00B9745D">
          <w:rPr>
            <w:rStyle w:val="afa"/>
            <w:noProof/>
          </w:rPr>
          <w:t>3.1.</w:t>
        </w:r>
        <w:r w:rsidR="00B740C4">
          <w:rPr>
            <w:rFonts w:asciiTheme="minorHAnsi" w:eastAsiaTheme="minorEastAsia" w:hAnsiTheme="minorHAnsi"/>
            <w:noProof/>
            <w:sz w:val="22"/>
            <w:szCs w:val="22"/>
            <w:lang w:eastAsia="ru-RU"/>
          </w:rPr>
          <w:tab/>
        </w:r>
        <w:r w:rsidR="00B740C4" w:rsidRPr="00B9745D">
          <w:rPr>
            <w:rStyle w:val="afa"/>
            <w:noProof/>
          </w:rPr>
          <w:t>Требования к технической поддержке пользователей Системы:</w:t>
        </w:r>
        <w:r w:rsidR="00B740C4">
          <w:rPr>
            <w:noProof/>
            <w:webHidden/>
          </w:rPr>
          <w:tab/>
        </w:r>
        <w:r w:rsidR="00B740C4">
          <w:rPr>
            <w:noProof/>
            <w:webHidden/>
          </w:rPr>
          <w:fldChar w:fldCharType="begin"/>
        </w:r>
        <w:r w:rsidR="00B740C4">
          <w:rPr>
            <w:noProof/>
            <w:webHidden/>
          </w:rPr>
          <w:instrText xml:space="preserve"> PAGEREF _Toc400721460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14:paraId="70F49AF1" w14:textId="77777777" w:rsidR="00B740C4" w:rsidRDefault="00F3738C" w:rsidP="00B740C4">
      <w:pPr>
        <w:pStyle w:val="24"/>
        <w:rPr>
          <w:rFonts w:asciiTheme="minorHAnsi" w:eastAsiaTheme="minorEastAsia" w:hAnsiTheme="minorHAnsi"/>
          <w:noProof/>
          <w:sz w:val="22"/>
          <w:szCs w:val="22"/>
          <w:lang w:eastAsia="ru-RU"/>
        </w:rPr>
      </w:pPr>
      <w:hyperlink w:anchor="_Toc400721461" w:history="1">
        <w:r w:rsidR="00B740C4" w:rsidRPr="00B9745D">
          <w:rPr>
            <w:rStyle w:val="afa"/>
            <w:noProof/>
          </w:rPr>
          <w:t>3.2.</w:t>
        </w:r>
        <w:r w:rsidR="00B740C4">
          <w:rPr>
            <w:rFonts w:asciiTheme="minorHAnsi" w:eastAsiaTheme="minorEastAsia" w:hAnsiTheme="minorHAnsi"/>
            <w:noProof/>
            <w:sz w:val="22"/>
            <w:szCs w:val="22"/>
            <w:lang w:eastAsia="ru-RU"/>
          </w:rPr>
          <w:tab/>
        </w:r>
        <w:r w:rsidR="00B740C4" w:rsidRPr="00B9745D">
          <w:rPr>
            <w:rStyle w:val="afa"/>
            <w:noProof/>
          </w:rPr>
          <w:t>Требования к мониторингу программно-аппаратного комплекса и доступности Системы:</w:t>
        </w:r>
        <w:r w:rsidR="00B740C4">
          <w:rPr>
            <w:noProof/>
            <w:webHidden/>
          </w:rPr>
          <w:tab/>
        </w:r>
        <w:r w:rsidR="00B740C4">
          <w:rPr>
            <w:noProof/>
            <w:webHidden/>
          </w:rPr>
          <w:fldChar w:fldCharType="begin"/>
        </w:r>
        <w:r w:rsidR="00B740C4">
          <w:rPr>
            <w:noProof/>
            <w:webHidden/>
          </w:rPr>
          <w:instrText xml:space="preserve"> PAGEREF _Toc400721461 \h </w:instrText>
        </w:r>
        <w:r w:rsidR="00B740C4">
          <w:rPr>
            <w:noProof/>
            <w:webHidden/>
          </w:rPr>
        </w:r>
        <w:r w:rsidR="00B740C4">
          <w:rPr>
            <w:noProof/>
            <w:webHidden/>
          </w:rPr>
          <w:fldChar w:fldCharType="separate"/>
        </w:r>
        <w:r w:rsidR="00B740C4">
          <w:rPr>
            <w:noProof/>
            <w:webHidden/>
          </w:rPr>
          <w:t>7</w:t>
        </w:r>
        <w:r w:rsidR="00B740C4">
          <w:rPr>
            <w:noProof/>
            <w:webHidden/>
          </w:rPr>
          <w:fldChar w:fldCharType="end"/>
        </w:r>
      </w:hyperlink>
    </w:p>
    <w:p w14:paraId="72E8F5AD" w14:textId="77777777" w:rsidR="00B740C4" w:rsidRDefault="00F3738C" w:rsidP="00B740C4">
      <w:pPr>
        <w:pStyle w:val="24"/>
        <w:rPr>
          <w:rFonts w:asciiTheme="minorHAnsi" w:eastAsiaTheme="minorEastAsia" w:hAnsiTheme="minorHAnsi"/>
          <w:noProof/>
          <w:sz w:val="22"/>
          <w:szCs w:val="22"/>
          <w:lang w:eastAsia="ru-RU"/>
        </w:rPr>
      </w:pPr>
      <w:hyperlink w:anchor="_Toc400721462" w:history="1">
        <w:r w:rsidR="00B740C4" w:rsidRPr="00B9745D">
          <w:rPr>
            <w:rStyle w:val="afa"/>
            <w:noProof/>
          </w:rPr>
          <w:t>3.3.</w:t>
        </w:r>
        <w:r w:rsidR="00B740C4">
          <w:rPr>
            <w:rFonts w:asciiTheme="minorHAnsi" w:eastAsiaTheme="minorEastAsia" w:hAnsiTheme="minorHAnsi"/>
            <w:noProof/>
            <w:sz w:val="22"/>
            <w:szCs w:val="22"/>
            <w:lang w:eastAsia="ru-RU"/>
          </w:rPr>
          <w:tab/>
        </w:r>
        <w:r w:rsidR="00B740C4" w:rsidRPr="00B9745D">
          <w:rPr>
            <w:rStyle w:val="afa"/>
            <w:noProof/>
          </w:rPr>
          <w:t>Требования к проведению планово-профилактических мероприятий:</w:t>
        </w:r>
        <w:r w:rsidR="00B740C4">
          <w:rPr>
            <w:noProof/>
            <w:webHidden/>
          </w:rPr>
          <w:tab/>
        </w:r>
        <w:r w:rsidR="00B740C4">
          <w:rPr>
            <w:noProof/>
            <w:webHidden/>
          </w:rPr>
          <w:fldChar w:fldCharType="begin"/>
        </w:r>
        <w:r w:rsidR="00B740C4">
          <w:rPr>
            <w:noProof/>
            <w:webHidden/>
          </w:rPr>
          <w:instrText xml:space="preserve"> PAGEREF _Toc400721462 \h </w:instrText>
        </w:r>
        <w:r w:rsidR="00B740C4">
          <w:rPr>
            <w:noProof/>
            <w:webHidden/>
          </w:rPr>
        </w:r>
        <w:r w:rsidR="00B740C4">
          <w:rPr>
            <w:noProof/>
            <w:webHidden/>
          </w:rPr>
          <w:fldChar w:fldCharType="separate"/>
        </w:r>
        <w:r w:rsidR="00B740C4">
          <w:rPr>
            <w:noProof/>
            <w:webHidden/>
          </w:rPr>
          <w:t>9</w:t>
        </w:r>
        <w:r w:rsidR="00B740C4">
          <w:rPr>
            <w:noProof/>
            <w:webHidden/>
          </w:rPr>
          <w:fldChar w:fldCharType="end"/>
        </w:r>
      </w:hyperlink>
    </w:p>
    <w:p w14:paraId="6E25DDDD" w14:textId="77777777" w:rsidR="00B740C4" w:rsidRDefault="00F3738C" w:rsidP="00B740C4">
      <w:pPr>
        <w:pStyle w:val="24"/>
        <w:rPr>
          <w:rFonts w:asciiTheme="minorHAnsi" w:eastAsiaTheme="minorEastAsia" w:hAnsiTheme="minorHAnsi"/>
          <w:noProof/>
          <w:sz w:val="22"/>
          <w:szCs w:val="22"/>
          <w:lang w:eastAsia="ru-RU"/>
        </w:rPr>
      </w:pPr>
      <w:hyperlink w:anchor="_Toc400721463" w:history="1">
        <w:r w:rsidR="00B740C4" w:rsidRPr="00B9745D">
          <w:rPr>
            <w:rStyle w:val="afa"/>
            <w:noProof/>
          </w:rPr>
          <w:t>3.4.</w:t>
        </w:r>
        <w:r w:rsidR="00B740C4">
          <w:rPr>
            <w:rFonts w:asciiTheme="minorHAnsi" w:eastAsiaTheme="minorEastAsia" w:hAnsiTheme="minorHAnsi"/>
            <w:noProof/>
            <w:sz w:val="22"/>
            <w:szCs w:val="22"/>
            <w:lang w:eastAsia="ru-RU"/>
          </w:rPr>
          <w:tab/>
        </w:r>
        <w:r w:rsidR="00B740C4" w:rsidRPr="00B9745D">
          <w:rPr>
            <w:rStyle w:val="afa"/>
            <w:noProof/>
          </w:rPr>
          <w:t>Требования к проведению аварийно-восстановительных мероприятий:</w:t>
        </w:r>
        <w:r w:rsidR="00B740C4">
          <w:rPr>
            <w:noProof/>
            <w:webHidden/>
          </w:rPr>
          <w:tab/>
        </w:r>
        <w:r w:rsidR="00B740C4">
          <w:rPr>
            <w:noProof/>
            <w:webHidden/>
          </w:rPr>
          <w:fldChar w:fldCharType="begin"/>
        </w:r>
        <w:r w:rsidR="00B740C4">
          <w:rPr>
            <w:noProof/>
            <w:webHidden/>
          </w:rPr>
          <w:instrText xml:space="preserve"> PAGEREF _Toc400721463 \h </w:instrText>
        </w:r>
        <w:r w:rsidR="00B740C4">
          <w:rPr>
            <w:noProof/>
            <w:webHidden/>
          </w:rPr>
        </w:r>
        <w:r w:rsidR="00B740C4">
          <w:rPr>
            <w:noProof/>
            <w:webHidden/>
          </w:rPr>
          <w:fldChar w:fldCharType="separate"/>
        </w:r>
        <w:r w:rsidR="00B740C4">
          <w:rPr>
            <w:noProof/>
            <w:webHidden/>
          </w:rPr>
          <w:t>9</w:t>
        </w:r>
        <w:r w:rsidR="00B740C4">
          <w:rPr>
            <w:noProof/>
            <w:webHidden/>
          </w:rPr>
          <w:fldChar w:fldCharType="end"/>
        </w:r>
      </w:hyperlink>
    </w:p>
    <w:p w14:paraId="3DBD5667" w14:textId="77777777" w:rsidR="00B740C4" w:rsidRDefault="00F3738C" w:rsidP="00B740C4">
      <w:pPr>
        <w:pStyle w:val="13"/>
        <w:rPr>
          <w:rFonts w:asciiTheme="minorHAnsi" w:eastAsiaTheme="minorEastAsia" w:hAnsiTheme="minorHAnsi"/>
          <w:noProof/>
          <w:sz w:val="22"/>
          <w:szCs w:val="22"/>
          <w:lang w:eastAsia="ru-RU"/>
        </w:rPr>
      </w:pPr>
      <w:hyperlink w:anchor="_Toc400721464" w:history="1">
        <w:r w:rsidR="00B740C4" w:rsidRPr="00B9745D">
          <w:rPr>
            <w:rStyle w:val="afa"/>
            <w:noProof/>
          </w:rPr>
          <w:t>4.</w:t>
        </w:r>
        <w:r w:rsidR="00B740C4">
          <w:rPr>
            <w:rFonts w:asciiTheme="minorHAnsi" w:eastAsiaTheme="minorEastAsia" w:hAnsiTheme="minorHAnsi"/>
            <w:noProof/>
            <w:sz w:val="22"/>
            <w:szCs w:val="22"/>
            <w:lang w:eastAsia="ru-RU"/>
          </w:rPr>
          <w:tab/>
        </w:r>
        <w:r w:rsidR="00B740C4" w:rsidRPr="00B9745D">
          <w:rPr>
            <w:rStyle w:val="afa"/>
            <w:noProof/>
          </w:rPr>
          <w:t>Организация проведения планово-профилактических работ</w:t>
        </w:r>
        <w:r w:rsidR="00B740C4">
          <w:rPr>
            <w:noProof/>
            <w:webHidden/>
          </w:rPr>
          <w:tab/>
        </w:r>
        <w:r w:rsidR="00B740C4">
          <w:rPr>
            <w:noProof/>
            <w:webHidden/>
          </w:rPr>
          <w:fldChar w:fldCharType="begin"/>
        </w:r>
        <w:r w:rsidR="00B740C4">
          <w:rPr>
            <w:noProof/>
            <w:webHidden/>
          </w:rPr>
          <w:instrText xml:space="preserve"> PAGEREF _Toc400721464 \h </w:instrText>
        </w:r>
        <w:r w:rsidR="00B740C4">
          <w:rPr>
            <w:noProof/>
            <w:webHidden/>
          </w:rPr>
        </w:r>
        <w:r w:rsidR="00B740C4">
          <w:rPr>
            <w:noProof/>
            <w:webHidden/>
          </w:rPr>
          <w:fldChar w:fldCharType="separate"/>
        </w:r>
        <w:r w:rsidR="00B740C4">
          <w:rPr>
            <w:noProof/>
            <w:webHidden/>
          </w:rPr>
          <w:t>10</w:t>
        </w:r>
        <w:r w:rsidR="00B740C4">
          <w:rPr>
            <w:noProof/>
            <w:webHidden/>
          </w:rPr>
          <w:fldChar w:fldCharType="end"/>
        </w:r>
      </w:hyperlink>
    </w:p>
    <w:p w14:paraId="23A895A5" w14:textId="77777777" w:rsidR="00B740C4" w:rsidRDefault="00F3738C" w:rsidP="00B740C4">
      <w:pPr>
        <w:pStyle w:val="13"/>
        <w:rPr>
          <w:rFonts w:asciiTheme="minorHAnsi" w:eastAsiaTheme="minorEastAsia" w:hAnsiTheme="minorHAnsi"/>
          <w:noProof/>
          <w:sz w:val="22"/>
          <w:szCs w:val="22"/>
          <w:lang w:eastAsia="ru-RU"/>
        </w:rPr>
      </w:pPr>
      <w:hyperlink w:anchor="_Toc400721465" w:history="1">
        <w:r w:rsidR="00B740C4" w:rsidRPr="00B9745D">
          <w:rPr>
            <w:rStyle w:val="afa"/>
            <w:noProof/>
          </w:rPr>
          <w:t>5.</w:t>
        </w:r>
        <w:r w:rsidR="00B740C4">
          <w:rPr>
            <w:rFonts w:asciiTheme="minorHAnsi" w:eastAsiaTheme="minorEastAsia" w:hAnsiTheme="minorHAnsi"/>
            <w:noProof/>
            <w:sz w:val="22"/>
            <w:szCs w:val="22"/>
            <w:lang w:eastAsia="ru-RU"/>
          </w:rPr>
          <w:tab/>
        </w:r>
        <w:r w:rsidR="00B740C4" w:rsidRPr="00B9745D">
          <w:rPr>
            <w:rStyle w:val="afa"/>
            <w:noProof/>
          </w:rPr>
          <w:t>Организация проведения аварийно-восстановительных работ</w:t>
        </w:r>
        <w:r w:rsidR="00B740C4">
          <w:rPr>
            <w:noProof/>
            <w:webHidden/>
          </w:rPr>
          <w:tab/>
        </w:r>
        <w:r w:rsidR="00B740C4">
          <w:rPr>
            <w:noProof/>
            <w:webHidden/>
          </w:rPr>
          <w:fldChar w:fldCharType="begin"/>
        </w:r>
        <w:r w:rsidR="00B740C4">
          <w:rPr>
            <w:noProof/>
            <w:webHidden/>
          </w:rPr>
          <w:instrText xml:space="preserve"> PAGEREF _Toc400721465 \h </w:instrText>
        </w:r>
        <w:r w:rsidR="00B740C4">
          <w:rPr>
            <w:noProof/>
            <w:webHidden/>
          </w:rPr>
        </w:r>
        <w:r w:rsidR="00B740C4">
          <w:rPr>
            <w:noProof/>
            <w:webHidden/>
          </w:rPr>
          <w:fldChar w:fldCharType="separate"/>
        </w:r>
        <w:r w:rsidR="00B740C4">
          <w:rPr>
            <w:noProof/>
            <w:webHidden/>
          </w:rPr>
          <w:t>10</w:t>
        </w:r>
        <w:r w:rsidR="00B740C4">
          <w:rPr>
            <w:noProof/>
            <w:webHidden/>
          </w:rPr>
          <w:fldChar w:fldCharType="end"/>
        </w:r>
      </w:hyperlink>
    </w:p>
    <w:p w14:paraId="1581A7D2" w14:textId="77777777" w:rsidR="00B740C4" w:rsidRDefault="00F3738C" w:rsidP="00B740C4">
      <w:pPr>
        <w:pStyle w:val="13"/>
        <w:rPr>
          <w:rFonts w:asciiTheme="minorHAnsi" w:eastAsiaTheme="minorEastAsia" w:hAnsiTheme="minorHAnsi"/>
          <w:noProof/>
          <w:sz w:val="22"/>
          <w:szCs w:val="22"/>
          <w:lang w:eastAsia="ru-RU"/>
        </w:rPr>
      </w:pPr>
      <w:hyperlink w:anchor="_Toc400721466" w:history="1">
        <w:r w:rsidR="00B740C4" w:rsidRPr="00B9745D">
          <w:rPr>
            <w:rStyle w:val="afa"/>
            <w:noProof/>
          </w:rPr>
          <w:t>6.</w:t>
        </w:r>
        <w:r w:rsidR="00B740C4">
          <w:rPr>
            <w:rFonts w:asciiTheme="minorHAnsi" w:eastAsiaTheme="minorEastAsia" w:hAnsiTheme="minorHAnsi"/>
            <w:noProof/>
            <w:sz w:val="22"/>
            <w:szCs w:val="22"/>
            <w:lang w:eastAsia="ru-RU"/>
          </w:rPr>
          <w:tab/>
        </w:r>
        <w:r w:rsidR="00B740C4" w:rsidRPr="00B9745D">
          <w:rPr>
            <w:rStyle w:val="afa"/>
            <w:noProof/>
          </w:rPr>
          <w:t>Организация работ по применению пакетов обновлений или исправлений</w:t>
        </w:r>
        <w:r w:rsidR="00B740C4">
          <w:rPr>
            <w:noProof/>
            <w:webHidden/>
          </w:rPr>
          <w:tab/>
        </w:r>
        <w:r w:rsidR="00B740C4">
          <w:rPr>
            <w:noProof/>
            <w:webHidden/>
          </w:rPr>
          <w:fldChar w:fldCharType="begin"/>
        </w:r>
        <w:r w:rsidR="00B740C4">
          <w:rPr>
            <w:noProof/>
            <w:webHidden/>
          </w:rPr>
          <w:instrText xml:space="preserve"> PAGEREF _Toc400721466 \h </w:instrText>
        </w:r>
        <w:r w:rsidR="00B740C4">
          <w:rPr>
            <w:noProof/>
            <w:webHidden/>
          </w:rPr>
        </w:r>
        <w:r w:rsidR="00B740C4">
          <w:rPr>
            <w:noProof/>
            <w:webHidden/>
          </w:rPr>
          <w:fldChar w:fldCharType="separate"/>
        </w:r>
        <w:r w:rsidR="00B740C4">
          <w:rPr>
            <w:noProof/>
            <w:webHidden/>
          </w:rPr>
          <w:t>10</w:t>
        </w:r>
        <w:r w:rsidR="00B740C4">
          <w:rPr>
            <w:noProof/>
            <w:webHidden/>
          </w:rPr>
          <w:fldChar w:fldCharType="end"/>
        </w:r>
      </w:hyperlink>
    </w:p>
    <w:p w14:paraId="2A0FE4B4" w14:textId="77777777" w:rsidR="00B740C4" w:rsidRDefault="00F3738C" w:rsidP="00B740C4">
      <w:pPr>
        <w:pStyle w:val="13"/>
        <w:rPr>
          <w:rFonts w:asciiTheme="minorHAnsi" w:eastAsiaTheme="minorEastAsia" w:hAnsiTheme="minorHAnsi"/>
          <w:noProof/>
          <w:sz w:val="22"/>
          <w:szCs w:val="22"/>
          <w:lang w:eastAsia="ru-RU"/>
        </w:rPr>
      </w:pPr>
      <w:hyperlink w:anchor="_Toc400721467" w:history="1">
        <w:r w:rsidR="00B740C4" w:rsidRPr="00B9745D">
          <w:rPr>
            <w:rStyle w:val="afa"/>
            <w:noProof/>
          </w:rPr>
          <w:t>7.</w:t>
        </w:r>
        <w:r w:rsidR="00B740C4">
          <w:rPr>
            <w:rFonts w:asciiTheme="minorHAnsi" w:eastAsiaTheme="minorEastAsia" w:hAnsiTheme="minorHAnsi"/>
            <w:noProof/>
            <w:sz w:val="22"/>
            <w:szCs w:val="22"/>
            <w:lang w:eastAsia="ru-RU"/>
          </w:rPr>
          <w:tab/>
        </w:r>
        <w:r w:rsidR="00B740C4" w:rsidRPr="00B9745D">
          <w:rPr>
            <w:rStyle w:val="afa"/>
            <w:noProof/>
          </w:rPr>
          <w:t>Контроль услуг, предоставляемых Исполнителем</w:t>
        </w:r>
        <w:r w:rsidR="00B740C4">
          <w:rPr>
            <w:noProof/>
            <w:webHidden/>
          </w:rPr>
          <w:tab/>
        </w:r>
        <w:r w:rsidR="00B740C4">
          <w:rPr>
            <w:noProof/>
            <w:webHidden/>
          </w:rPr>
          <w:fldChar w:fldCharType="begin"/>
        </w:r>
        <w:r w:rsidR="00B740C4">
          <w:rPr>
            <w:noProof/>
            <w:webHidden/>
          </w:rPr>
          <w:instrText xml:space="preserve"> PAGEREF _Toc400721467 \h </w:instrText>
        </w:r>
        <w:r w:rsidR="00B740C4">
          <w:rPr>
            <w:noProof/>
            <w:webHidden/>
          </w:rPr>
        </w:r>
        <w:r w:rsidR="00B740C4">
          <w:rPr>
            <w:noProof/>
            <w:webHidden/>
          </w:rPr>
          <w:fldChar w:fldCharType="separate"/>
        </w:r>
        <w:r w:rsidR="00B740C4">
          <w:rPr>
            <w:noProof/>
            <w:webHidden/>
          </w:rPr>
          <w:t>11</w:t>
        </w:r>
        <w:r w:rsidR="00B740C4">
          <w:rPr>
            <w:noProof/>
            <w:webHidden/>
          </w:rPr>
          <w:fldChar w:fldCharType="end"/>
        </w:r>
      </w:hyperlink>
    </w:p>
    <w:p w14:paraId="3EC596D2" w14:textId="77777777" w:rsidR="00B740C4" w:rsidRDefault="00F3738C" w:rsidP="00B740C4">
      <w:pPr>
        <w:pStyle w:val="13"/>
        <w:rPr>
          <w:rFonts w:asciiTheme="minorHAnsi" w:eastAsiaTheme="minorEastAsia" w:hAnsiTheme="minorHAnsi"/>
          <w:noProof/>
          <w:sz w:val="22"/>
          <w:szCs w:val="22"/>
          <w:lang w:eastAsia="ru-RU"/>
        </w:rPr>
      </w:pPr>
      <w:hyperlink w:anchor="_Toc400721468" w:history="1">
        <w:r w:rsidR="00B740C4" w:rsidRPr="00B9745D">
          <w:rPr>
            <w:rStyle w:val="afa"/>
            <w:noProof/>
          </w:rPr>
          <w:t>8.</w:t>
        </w:r>
        <w:r w:rsidR="00B740C4">
          <w:rPr>
            <w:rFonts w:asciiTheme="minorHAnsi" w:eastAsiaTheme="minorEastAsia" w:hAnsiTheme="minorHAnsi"/>
            <w:noProof/>
            <w:sz w:val="22"/>
            <w:szCs w:val="22"/>
            <w:lang w:eastAsia="ru-RU"/>
          </w:rPr>
          <w:tab/>
        </w:r>
        <w:r w:rsidR="00B740C4" w:rsidRPr="00B9745D">
          <w:rPr>
            <w:rStyle w:val="afa"/>
            <w:noProof/>
          </w:rPr>
          <w:t>Отчеты</w:t>
        </w:r>
        <w:r w:rsidR="00B740C4">
          <w:rPr>
            <w:noProof/>
            <w:webHidden/>
          </w:rPr>
          <w:tab/>
        </w:r>
        <w:r w:rsidR="00B740C4">
          <w:rPr>
            <w:noProof/>
            <w:webHidden/>
          </w:rPr>
          <w:fldChar w:fldCharType="begin"/>
        </w:r>
        <w:r w:rsidR="00B740C4">
          <w:rPr>
            <w:noProof/>
            <w:webHidden/>
          </w:rPr>
          <w:instrText xml:space="preserve"> PAGEREF _Toc400721468 \h </w:instrText>
        </w:r>
        <w:r w:rsidR="00B740C4">
          <w:rPr>
            <w:noProof/>
            <w:webHidden/>
          </w:rPr>
        </w:r>
        <w:r w:rsidR="00B740C4">
          <w:rPr>
            <w:noProof/>
            <w:webHidden/>
          </w:rPr>
          <w:fldChar w:fldCharType="separate"/>
        </w:r>
        <w:r w:rsidR="00B740C4">
          <w:rPr>
            <w:noProof/>
            <w:webHidden/>
          </w:rPr>
          <w:t>11</w:t>
        </w:r>
        <w:r w:rsidR="00B740C4">
          <w:rPr>
            <w:noProof/>
            <w:webHidden/>
          </w:rPr>
          <w:fldChar w:fldCharType="end"/>
        </w:r>
      </w:hyperlink>
    </w:p>
    <w:p w14:paraId="3D37D06E" w14:textId="77777777" w:rsidR="00B740C4" w:rsidRPr="00995169" w:rsidRDefault="00B740C4" w:rsidP="00B740C4">
      <w:pPr>
        <w:tabs>
          <w:tab w:val="left" w:pos="426"/>
          <w:tab w:val="left" w:pos="660"/>
          <w:tab w:val="right" w:leader="dot" w:pos="9356"/>
        </w:tabs>
        <w:spacing w:line="360" w:lineRule="auto"/>
        <w:jc w:val="both"/>
        <w:rPr>
          <w:rFonts w:cs="Times New Roman"/>
          <w:color w:val="000000" w:themeColor="text1"/>
          <w:sz w:val="20"/>
          <w:szCs w:val="20"/>
        </w:rPr>
      </w:pPr>
      <w:r>
        <w:rPr>
          <w:rFonts w:cs="Times New Roman"/>
          <w:color w:val="000000" w:themeColor="text1"/>
        </w:rPr>
        <w:fldChar w:fldCharType="end"/>
      </w:r>
      <w:r w:rsidRPr="00995169">
        <w:rPr>
          <w:rFonts w:cs="Times New Roman"/>
          <w:color w:val="000000" w:themeColor="text1"/>
          <w:sz w:val="20"/>
          <w:szCs w:val="20"/>
        </w:rPr>
        <w:br w:type="page"/>
      </w:r>
    </w:p>
    <w:p w14:paraId="2143D325" w14:textId="77777777" w:rsidR="00B740C4" w:rsidRDefault="00B740C4" w:rsidP="00B740C4">
      <w:pPr>
        <w:pStyle w:val="1i"/>
        <w:numPr>
          <w:ilvl w:val="0"/>
          <w:numId w:val="19"/>
        </w:numPr>
        <w:ind w:left="357" w:firstLine="3"/>
      </w:pPr>
      <w:bookmarkStart w:id="8" w:name="_Toc391655107"/>
      <w:bookmarkStart w:id="9" w:name="_Toc400721450"/>
      <w:r w:rsidRPr="00287A35">
        <w:lastRenderedPageBreak/>
        <w:t>НАЗНАЧЕНИЕ И СОДЕРЖАНИЕ НАСТОЯЩЕГО ДОКУМЕНТА</w:t>
      </w:r>
      <w:bookmarkEnd w:id="8"/>
      <w:bookmarkEnd w:id="9"/>
    </w:p>
    <w:p w14:paraId="4207FB59" w14:textId="77777777" w:rsidR="00B740C4" w:rsidRPr="00315B60" w:rsidRDefault="00B740C4" w:rsidP="00B740C4">
      <w:pPr>
        <w:jc w:val="both"/>
      </w:pPr>
    </w:p>
    <w:p w14:paraId="4742550E" w14:textId="77777777" w:rsidR="00B740C4" w:rsidRPr="009428A5" w:rsidRDefault="00B740C4" w:rsidP="00B740C4">
      <w:pPr>
        <w:ind w:firstLine="708"/>
        <w:jc w:val="both"/>
      </w:pPr>
      <w:r w:rsidRPr="009428A5">
        <w:t>Настоящий документ является соглашением между Исполнителем и Заказчиком, определяющим перечень и уровень оказания услуг по поддержке Системы.</w:t>
      </w:r>
    </w:p>
    <w:p w14:paraId="56C5DE1D" w14:textId="77777777" w:rsidR="00B740C4" w:rsidRPr="009428A5" w:rsidRDefault="00B740C4" w:rsidP="00B740C4">
      <w:pPr>
        <w:ind w:firstLine="708"/>
        <w:jc w:val="both"/>
      </w:pPr>
      <w:r w:rsidRPr="009428A5">
        <w:t>В документе отражены требования к организации технической поддержки Системы.</w:t>
      </w:r>
    </w:p>
    <w:p w14:paraId="7FE6EB2D" w14:textId="77777777" w:rsidR="00B740C4" w:rsidRPr="009428A5" w:rsidRDefault="00B740C4" w:rsidP="00B740C4">
      <w:pPr>
        <w:ind w:firstLine="708"/>
        <w:jc w:val="both"/>
      </w:pPr>
      <w:r w:rsidRPr="009428A5">
        <w:t>Целью данного документа является описание порядка взаимодействия Заказчика и Исполнителя и условий предоставления услуг по технической поддержке Системы.</w:t>
      </w:r>
    </w:p>
    <w:p w14:paraId="58D92C16" w14:textId="77777777" w:rsidR="00B740C4" w:rsidRDefault="00B740C4" w:rsidP="00B740C4">
      <w:pPr>
        <w:ind w:firstLine="708"/>
        <w:jc w:val="both"/>
      </w:pPr>
      <w:r w:rsidRPr="009428A5">
        <w:t>Целью оказания услуг является обеспечение бесперебойного функционирования Системы и организация качественной технической поддержки.</w:t>
      </w:r>
    </w:p>
    <w:p w14:paraId="1E7D22E2" w14:textId="77777777" w:rsidR="00B740C4" w:rsidRDefault="00B740C4" w:rsidP="00B740C4">
      <w:pPr>
        <w:ind w:firstLine="708"/>
        <w:jc w:val="both"/>
      </w:pPr>
      <w:r>
        <w:t>Техническая поддержка осуществляется на следующих объектах Системы:</w:t>
      </w:r>
    </w:p>
    <w:tbl>
      <w:tblPr>
        <w:tblW w:w="5000" w:type="pct"/>
        <w:jc w:val="center"/>
        <w:tblCellMar>
          <w:left w:w="0" w:type="dxa"/>
          <w:right w:w="0" w:type="dxa"/>
        </w:tblCellMar>
        <w:tblLook w:val="04A0" w:firstRow="1" w:lastRow="0" w:firstColumn="1" w:lastColumn="0" w:noHBand="0" w:noVBand="1"/>
      </w:tblPr>
      <w:tblGrid>
        <w:gridCol w:w="3416"/>
        <w:gridCol w:w="2541"/>
        <w:gridCol w:w="3407"/>
      </w:tblGrid>
      <w:tr w:rsidR="00B740C4" w:rsidRPr="00F07806" w14:paraId="3DC8AF99" w14:textId="77777777" w:rsidTr="00B740C4">
        <w:trPr>
          <w:cantSplit/>
          <w:tblHeader/>
          <w:jc w:val="center"/>
        </w:trPr>
        <w:tc>
          <w:tcPr>
            <w:tcW w:w="1824" w:type="pct"/>
            <w:vMerge w:val="restart"/>
            <w:tcBorders>
              <w:top w:val="single" w:sz="4" w:space="0" w:color="000000"/>
              <w:left w:val="single" w:sz="4" w:space="0" w:color="000000"/>
              <w:bottom w:val="single" w:sz="4" w:space="0" w:color="000000"/>
              <w:right w:val="nil"/>
            </w:tcBorders>
            <w:shd w:val="clear" w:color="auto" w:fill="A6A6A6" w:themeFill="background1" w:themeFillShade="A6"/>
            <w:hideMark/>
          </w:tcPr>
          <w:p w14:paraId="41AFF83E" w14:textId="77777777" w:rsidR="00B740C4" w:rsidRPr="00F07806" w:rsidRDefault="00B740C4" w:rsidP="00B740C4">
            <w:pPr>
              <w:keepNext/>
              <w:ind w:left="57" w:right="57"/>
              <w:jc w:val="center"/>
              <w:rPr>
                <w:rFonts w:cs="Times New Roman"/>
                <w:b/>
              </w:rPr>
            </w:pPr>
            <w:r w:rsidRPr="00F07806">
              <w:rPr>
                <w:rFonts w:cs="Times New Roman"/>
                <w:b/>
              </w:rPr>
              <w:t>Наименование технологического средства автоматизации</w:t>
            </w:r>
          </w:p>
        </w:tc>
        <w:tc>
          <w:tcPr>
            <w:tcW w:w="3176" w:type="pct"/>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hideMark/>
          </w:tcPr>
          <w:p w14:paraId="16D32896" w14:textId="77777777" w:rsidR="00B740C4" w:rsidRPr="00F07806" w:rsidRDefault="00B740C4" w:rsidP="00B740C4">
            <w:pPr>
              <w:keepNext/>
              <w:ind w:left="57" w:right="57"/>
              <w:jc w:val="center"/>
              <w:rPr>
                <w:rFonts w:cs="Times New Roman"/>
                <w:b/>
              </w:rPr>
            </w:pPr>
            <w:r w:rsidRPr="00F07806">
              <w:rPr>
                <w:rFonts w:cs="Times New Roman"/>
                <w:b/>
              </w:rPr>
              <w:t>Программное обеспечение</w:t>
            </w:r>
          </w:p>
        </w:tc>
      </w:tr>
      <w:tr w:rsidR="00B740C4" w:rsidRPr="00F07806" w14:paraId="1A0023CE" w14:textId="77777777" w:rsidTr="00393366">
        <w:trPr>
          <w:cantSplit/>
          <w:tblHeader/>
          <w:jc w:val="center"/>
        </w:trPr>
        <w:tc>
          <w:tcPr>
            <w:tcW w:w="1824" w:type="pct"/>
            <w:vMerge/>
            <w:tcBorders>
              <w:top w:val="single" w:sz="4" w:space="0" w:color="000000"/>
              <w:left w:val="single" w:sz="4" w:space="0" w:color="000000"/>
              <w:bottom w:val="single" w:sz="4" w:space="0" w:color="auto"/>
              <w:right w:val="nil"/>
            </w:tcBorders>
            <w:shd w:val="clear" w:color="auto" w:fill="A6A6A6" w:themeFill="background1" w:themeFillShade="A6"/>
            <w:hideMark/>
          </w:tcPr>
          <w:p w14:paraId="570567C2" w14:textId="77777777" w:rsidR="00B740C4" w:rsidRPr="00F07806" w:rsidRDefault="00B740C4" w:rsidP="00B740C4">
            <w:pPr>
              <w:ind w:left="57" w:right="57"/>
              <w:jc w:val="center"/>
              <w:rPr>
                <w:rFonts w:cs="Times New Roman"/>
                <w:b/>
              </w:rPr>
            </w:pPr>
          </w:p>
        </w:tc>
        <w:tc>
          <w:tcPr>
            <w:tcW w:w="1357" w:type="pct"/>
            <w:tcBorders>
              <w:top w:val="single" w:sz="4" w:space="0" w:color="000000"/>
              <w:left w:val="single" w:sz="4" w:space="0" w:color="000000"/>
              <w:bottom w:val="single" w:sz="4" w:space="0" w:color="auto"/>
              <w:right w:val="nil"/>
            </w:tcBorders>
            <w:shd w:val="clear" w:color="auto" w:fill="A6A6A6" w:themeFill="background1" w:themeFillShade="A6"/>
            <w:hideMark/>
          </w:tcPr>
          <w:p w14:paraId="056A5BE4" w14:textId="77777777" w:rsidR="00B740C4" w:rsidRPr="00F07806" w:rsidRDefault="00B740C4" w:rsidP="00B740C4">
            <w:pPr>
              <w:keepNext/>
              <w:ind w:left="57" w:right="57"/>
              <w:jc w:val="center"/>
              <w:rPr>
                <w:rFonts w:cs="Times New Roman"/>
                <w:b/>
              </w:rPr>
            </w:pPr>
            <w:r w:rsidRPr="00F07806">
              <w:rPr>
                <w:rFonts w:cs="Times New Roman"/>
                <w:b/>
              </w:rPr>
              <w:t>Производитель</w:t>
            </w:r>
          </w:p>
        </w:tc>
        <w:tc>
          <w:tcPr>
            <w:tcW w:w="1819" w:type="pct"/>
            <w:tcBorders>
              <w:top w:val="single" w:sz="4" w:space="0" w:color="000000"/>
              <w:left w:val="single" w:sz="4" w:space="0" w:color="000000"/>
              <w:bottom w:val="single" w:sz="4" w:space="0" w:color="auto"/>
              <w:right w:val="single" w:sz="4" w:space="0" w:color="000000"/>
            </w:tcBorders>
            <w:shd w:val="clear" w:color="auto" w:fill="A6A6A6" w:themeFill="background1" w:themeFillShade="A6"/>
            <w:hideMark/>
          </w:tcPr>
          <w:p w14:paraId="5C53E835" w14:textId="77777777" w:rsidR="00B740C4" w:rsidRPr="00F07806" w:rsidRDefault="00B740C4" w:rsidP="00B740C4">
            <w:pPr>
              <w:keepNext/>
              <w:ind w:left="57" w:right="57"/>
              <w:jc w:val="center"/>
              <w:rPr>
                <w:rFonts w:cs="Times New Roman"/>
                <w:b/>
              </w:rPr>
            </w:pPr>
            <w:r w:rsidRPr="00F07806">
              <w:rPr>
                <w:rFonts w:cs="Times New Roman"/>
                <w:b/>
              </w:rPr>
              <w:t>Наименование программного средства</w:t>
            </w:r>
          </w:p>
        </w:tc>
      </w:tr>
      <w:tr w:rsidR="00B740C4" w:rsidRPr="00F07806" w14:paraId="572E2894" w14:textId="77777777" w:rsidTr="00393366">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6A548E" w14:textId="77777777" w:rsidR="00B740C4" w:rsidRPr="00F07806" w:rsidRDefault="00B740C4" w:rsidP="00393366">
            <w:pPr>
              <w:ind w:left="57" w:right="57"/>
              <w:rPr>
                <w:rFonts w:cs="Times New Roman"/>
              </w:rPr>
            </w:pPr>
            <w:r w:rsidRPr="00F07806">
              <w:rPr>
                <w:rFonts w:cs="Times New Roman"/>
              </w:rPr>
              <w:t>СУБД</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A8057" w14:textId="77777777" w:rsidR="00B740C4" w:rsidRPr="00F07806" w:rsidRDefault="00B740C4" w:rsidP="00393366">
            <w:pPr>
              <w:ind w:left="57" w:right="57"/>
              <w:rPr>
                <w:rFonts w:cs="Times New Roman"/>
                <w:lang w:val="en-US"/>
              </w:rPr>
            </w:pPr>
            <w:proofErr w:type="spellStart"/>
            <w:r w:rsidRPr="00F07806">
              <w:rPr>
                <w:rFonts w:cs="Times New Roman"/>
              </w:rPr>
              <w:t>PostrgeSQL</w:t>
            </w:r>
            <w:proofErr w:type="spellEnd"/>
            <w:r w:rsidRPr="00F07806">
              <w:rPr>
                <w:rFonts w:cs="Times New Roman"/>
              </w:rPr>
              <w:t xml:space="preserve"> </w:t>
            </w:r>
            <w:r w:rsidRPr="00F07806">
              <w:rPr>
                <w:rFonts w:cs="Times New Roman"/>
                <w:lang w:val="en-US"/>
              </w:rPr>
              <w:t>Community</w:t>
            </w:r>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A384A" w14:textId="77777777" w:rsidR="00B740C4" w:rsidRPr="00F07806" w:rsidRDefault="00B740C4" w:rsidP="00393366">
            <w:pPr>
              <w:ind w:left="57" w:right="57"/>
              <w:rPr>
                <w:rFonts w:cs="Times New Roman"/>
              </w:rPr>
            </w:pPr>
            <w:proofErr w:type="spellStart"/>
            <w:r w:rsidRPr="00F07806">
              <w:rPr>
                <w:rFonts w:cs="Times New Roman"/>
              </w:rPr>
              <w:t>PostrgeSQL</w:t>
            </w:r>
            <w:proofErr w:type="spellEnd"/>
            <w:r w:rsidRPr="00F07806">
              <w:rPr>
                <w:rFonts w:cs="Times New Roman"/>
              </w:rPr>
              <w:t xml:space="preserve"> </w:t>
            </w:r>
          </w:p>
        </w:tc>
      </w:tr>
      <w:tr w:rsidR="00B740C4" w:rsidRPr="00F07806" w14:paraId="1C773370" w14:textId="77777777" w:rsidTr="00393366">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D78A5D" w14:textId="77777777" w:rsidR="00B740C4" w:rsidRPr="00F07806" w:rsidRDefault="00B740C4" w:rsidP="00393366">
            <w:pPr>
              <w:ind w:left="57" w:right="57"/>
              <w:rPr>
                <w:rFonts w:cs="Times New Roman"/>
              </w:rPr>
            </w:pPr>
            <w:r w:rsidRPr="00F07806">
              <w:rPr>
                <w:rFonts w:cs="Times New Roman"/>
              </w:rPr>
              <w:t>Сервер приложений</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3C809" w14:textId="77777777" w:rsidR="00B740C4" w:rsidRPr="00F07806" w:rsidRDefault="00B740C4" w:rsidP="00393366">
            <w:pPr>
              <w:ind w:left="57" w:right="57"/>
              <w:rPr>
                <w:rFonts w:cs="Times New Roman"/>
              </w:rPr>
            </w:pPr>
            <w:proofErr w:type="spellStart"/>
            <w:r w:rsidRPr="00F07806">
              <w:rPr>
                <w:rFonts w:cs="Times New Roman"/>
              </w:rPr>
              <w:t>Apache</w:t>
            </w:r>
            <w:proofErr w:type="spellEnd"/>
            <w:r w:rsidRPr="00F07806">
              <w:rPr>
                <w:rFonts w:cs="Times New Roman"/>
              </w:rPr>
              <w:t xml:space="preserve"> </w:t>
            </w:r>
            <w:proofErr w:type="spellStart"/>
            <w:r w:rsidRPr="00F07806">
              <w:rPr>
                <w:rFonts w:cs="Times New Roman"/>
              </w:rPr>
              <w:t>Foundation</w:t>
            </w:r>
            <w:proofErr w:type="spellEnd"/>
            <w:r w:rsidRPr="00F07806">
              <w:rPr>
                <w:rFonts w:cs="Times New Roman"/>
              </w:rPr>
              <w:t xml:space="preserve"> </w:t>
            </w:r>
            <w:r w:rsidRPr="00F07806">
              <w:rPr>
                <w:rFonts w:cs="Times New Roman"/>
                <w:lang w:val="en-US"/>
              </w:rPr>
              <w:t>Community</w:t>
            </w:r>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DC83A" w14:textId="77777777" w:rsidR="00B740C4" w:rsidRPr="00F07806" w:rsidRDefault="00B740C4" w:rsidP="00393366">
            <w:pPr>
              <w:ind w:left="57" w:right="57"/>
              <w:rPr>
                <w:rFonts w:cs="Times New Roman"/>
              </w:rPr>
            </w:pPr>
            <w:proofErr w:type="spellStart"/>
            <w:r w:rsidRPr="00F07806">
              <w:rPr>
                <w:rFonts w:cs="Times New Roman"/>
              </w:rPr>
              <w:t>Apache</w:t>
            </w:r>
            <w:proofErr w:type="spellEnd"/>
            <w:r w:rsidRPr="00F07806">
              <w:rPr>
                <w:rFonts w:cs="Times New Roman"/>
              </w:rPr>
              <w:t xml:space="preserve"> </w:t>
            </w:r>
            <w:proofErr w:type="spellStart"/>
            <w:r w:rsidRPr="00F07806">
              <w:rPr>
                <w:rFonts w:cs="Times New Roman"/>
              </w:rPr>
              <w:t>Tomcat</w:t>
            </w:r>
            <w:proofErr w:type="spellEnd"/>
            <w:r w:rsidRPr="00F07806">
              <w:rPr>
                <w:rFonts w:cs="Times New Roman"/>
              </w:rPr>
              <w:t xml:space="preserve"> </w:t>
            </w:r>
          </w:p>
        </w:tc>
      </w:tr>
      <w:tr w:rsidR="00B740C4" w:rsidRPr="00F07806" w14:paraId="2B268181" w14:textId="77777777" w:rsidTr="00393366">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D056A" w14:textId="77777777" w:rsidR="00B740C4" w:rsidRPr="00F07806" w:rsidRDefault="00B740C4" w:rsidP="00393366">
            <w:pPr>
              <w:ind w:left="57" w:right="57"/>
              <w:rPr>
                <w:rFonts w:cs="Times New Roman"/>
              </w:rPr>
            </w:pPr>
            <w:r w:rsidRPr="00F07806">
              <w:rPr>
                <w:rFonts w:cs="Times New Roman"/>
              </w:rPr>
              <w:t>WEB-сервер</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5700D" w14:textId="77777777" w:rsidR="00B740C4" w:rsidRPr="00F07806" w:rsidRDefault="00B740C4" w:rsidP="00393366">
            <w:pPr>
              <w:ind w:left="57" w:right="57"/>
              <w:rPr>
                <w:rFonts w:cs="Times New Roman"/>
              </w:rPr>
            </w:pPr>
            <w:proofErr w:type="spellStart"/>
            <w:r w:rsidRPr="00F07806">
              <w:rPr>
                <w:rFonts w:cs="Times New Roman"/>
              </w:rPr>
              <w:t>Open</w:t>
            </w:r>
            <w:proofErr w:type="spellEnd"/>
            <w:r w:rsidRPr="00F07806">
              <w:rPr>
                <w:rFonts w:cs="Times New Roman"/>
              </w:rPr>
              <w:t xml:space="preserve"> </w:t>
            </w:r>
            <w:proofErr w:type="spellStart"/>
            <w:r w:rsidRPr="00F07806">
              <w:rPr>
                <w:rFonts w:cs="Times New Roman"/>
              </w:rPr>
              <w:t>Source</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87391" w14:textId="77777777" w:rsidR="00B740C4" w:rsidRPr="00F07806" w:rsidRDefault="00B740C4" w:rsidP="00393366">
            <w:pPr>
              <w:ind w:left="57" w:right="57"/>
              <w:rPr>
                <w:rFonts w:cs="Times New Roman"/>
              </w:rPr>
            </w:pPr>
            <w:r w:rsidRPr="00F07806">
              <w:rPr>
                <w:rFonts w:cs="Times New Roman"/>
                <w:lang w:val="en-US"/>
              </w:rPr>
              <w:t>ng</w:t>
            </w:r>
            <w:proofErr w:type="spellStart"/>
            <w:r w:rsidRPr="00F07806">
              <w:rPr>
                <w:rFonts w:cs="Times New Roman"/>
              </w:rPr>
              <w:t>nix</w:t>
            </w:r>
            <w:proofErr w:type="spellEnd"/>
            <w:r w:rsidRPr="00F07806">
              <w:rPr>
                <w:rFonts w:cs="Times New Roman"/>
              </w:rPr>
              <w:t xml:space="preserve"> </w:t>
            </w:r>
          </w:p>
        </w:tc>
      </w:tr>
      <w:tr w:rsidR="00B740C4" w:rsidRPr="00F07806" w14:paraId="032009B2" w14:textId="77777777" w:rsidTr="00393366">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30734" w14:textId="77777777" w:rsidR="00B740C4" w:rsidRPr="00F07806" w:rsidRDefault="00B740C4" w:rsidP="00393366">
            <w:pPr>
              <w:ind w:left="57" w:right="57"/>
              <w:rPr>
                <w:rFonts w:cs="Times New Roman"/>
              </w:rPr>
            </w:pPr>
            <w:r w:rsidRPr="00F07806">
              <w:rPr>
                <w:rFonts w:cs="Times New Roman"/>
              </w:rPr>
              <w:t>Среда исполнения кода программы</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851D2" w14:textId="77777777" w:rsidR="00B740C4" w:rsidRPr="00F07806" w:rsidRDefault="00B740C4" w:rsidP="00393366">
            <w:pPr>
              <w:ind w:left="57" w:right="57"/>
              <w:rPr>
                <w:rFonts w:cs="Times New Roman"/>
              </w:rPr>
            </w:pPr>
            <w:proofErr w:type="spellStart"/>
            <w:r w:rsidRPr="00F07806">
              <w:rPr>
                <w:rFonts w:cs="Times New Roman"/>
              </w:rPr>
              <w:t>Oracle</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7CFEA" w14:textId="77777777" w:rsidR="00B740C4" w:rsidRPr="00F07806" w:rsidRDefault="00B740C4" w:rsidP="00393366">
            <w:pPr>
              <w:ind w:left="57" w:right="57"/>
              <w:rPr>
                <w:rFonts w:cs="Times New Roman"/>
              </w:rPr>
            </w:pPr>
            <w:proofErr w:type="spellStart"/>
            <w:r w:rsidRPr="00F07806">
              <w:rPr>
                <w:rFonts w:cs="Times New Roman"/>
              </w:rPr>
              <w:t>Java</w:t>
            </w:r>
            <w:proofErr w:type="spellEnd"/>
            <w:r w:rsidRPr="00F07806">
              <w:rPr>
                <w:rFonts w:cs="Times New Roman"/>
              </w:rPr>
              <w:t xml:space="preserve"> JRE</w:t>
            </w:r>
          </w:p>
        </w:tc>
      </w:tr>
      <w:tr w:rsidR="00393366" w:rsidRPr="00F07806" w14:paraId="25A205C5" w14:textId="77777777" w:rsidTr="00393366">
        <w:trPr>
          <w:cantSplit/>
          <w:trHeight w:val="562"/>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0A24A" w14:textId="77777777" w:rsidR="00393366" w:rsidRPr="00F07806" w:rsidRDefault="00393366" w:rsidP="00393366">
            <w:pPr>
              <w:ind w:left="57" w:right="57"/>
              <w:rPr>
                <w:rFonts w:cs="Times New Roman"/>
              </w:rPr>
            </w:pPr>
            <w:r w:rsidRPr="00393366">
              <w:rPr>
                <w:rFonts w:cs="Times New Roman"/>
              </w:rPr>
              <w:t>Сервер очереди событий</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tcPr>
          <w:p w14:paraId="21FEECAB" w14:textId="77777777" w:rsidR="00393366" w:rsidRPr="00F07806" w:rsidRDefault="00393366" w:rsidP="00393366">
            <w:pPr>
              <w:ind w:left="57" w:right="57"/>
              <w:rPr>
                <w:rFonts w:cs="Times New Roman"/>
              </w:rPr>
            </w:pPr>
            <w:r w:rsidRPr="00F07806">
              <w:rPr>
                <w:rFonts w:cs="Times New Roman"/>
                <w:caps/>
                <w:lang w:val="en-US"/>
              </w:rPr>
              <w:t>A</w:t>
            </w:r>
            <w:proofErr w:type="spellStart"/>
            <w:r w:rsidRPr="00F07806">
              <w:rPr>
                <w:rFonts w:cs="Times New Roman"/>
              </w:rPr>
              <w:t>ctivMQ</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tcPr>
          <w:p w14:paraId="4BCA295F" w14:textId="77777777" w:rsidR="00393366" w:rsidRPr="00F07806" w:rsidRDefault="00393366" w:rsidP="00393366">
            <w:pPr>
              <w:ind w:left="57" w:right="57"/>
              <w:rPr>
                <w:rFonts w:cs="Times New Roman"/>
                <w:lang w:val="en-US"/>
              </w:rPr>
            </w:pPr>
            <w:r w:rsidRPr="00F07806">
              <w:rPr>
                <w:rFonts w:cs="Times New Roman"/>
                <w:caps/>
                <w:lang w:val="en-US"/>
              </w:rPr>
              <w:t>A</w:t>
            </w:r>
            <w:proofErr w:type="spellStart"/>
            <w:r w:rsidRPr="00F07806">
              <w:rPr>
                <w:rFonts w:cs="Times New Roman"/>
              </w:rPr>
              <w:t>ctivMQ</w:t>
            </w:r>
            <w:proofErr w:type="spellEnd"/>
            <w:r w:rsidRPr="00F07806">
              <w:rPr>
                <w:rFonts w:cs="Times New Roman"/>
                <w:lang w:val="en-US"/>
              </w:rPr>
              <w:t xml:space="preserve"> </w:t>
            </w:r>
          </w:p>
        </w:tc>
      </w:tr>
    </w:tbl>
    <w:p w14:paraId="53C40B64" w14:textId="77777777" w:rsidR="00B740C4" w:rsidRPr="009428A5" w:rsidRDefault="00B740C4" w:rsidP="00B740C4">
      <w:pPr>
        <w:ind w:firstLine="708"/>
        <w:jc w:val="both"/>
      </w:pPr>
    </w:p>
    <w:p w14:paraId="22F5D758" w14:textId="77777777" w:rsidR="00B740C4" w:rsidRPr="00995169" w:rsidRDefault="00B740C4" w:rsidP="00B740C4">
      <w:pPr>
        <w:spacing w:before="240"/>
        <w:jc w:val="both"/>
        <w:rPr>
          <w:rFonts w:cs="Times New Roman"/>
          <w:b/>
          <w:color w:val="000000" w:themeColor="text1"/>
        </w:rPr>
      </w:pPr>
      <w:r w:rsidRPr="00995169">
        <w:rPr>
          <w:rFonts w:cs="Times New Roman"/>
          <w:b/>
          <w:color w:val="000000" w:themeColor="text1"/>
        </w:rPr>
        <w:t>Термины и определения</w:t>
      </w:r>
    </w:p>
    <w:tbl>
      <w:tblPr>
        <w:tblW w:w="5000" w:type="pct"/>
        <w:tblLook w:val="04A0" w:firstRow="1" w:lastRow="0" w:firstColumn="1" w:lastColumn="0" w:noHBand="0" w:noVBand="1"/>
      </w:tblPr>
      <w:tblGrid>
        <w:gridCol w:w="2802"/>
        <w:gridCol w:w="6768"/>
      </w:tblGrid>
      <w:tr w:rsidR="00B740C4" w:rsidRPr="00995169" w14:paraId="299A1352" w14:textId="77777777" w:rsidTr="00B740C4">
        <w:trPr>
          <w:cantSplit/>
          <w:trHeight w:val="517"/>
        </w:trPr>
        <w:tc>
          <w:tcPr>
            <w:tcW w:w="14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C53008B" w14:textId="77777777" w:rsidR="00B740C4" w:rsidRPr="00995169" w:rsidRDefault="00B740C4" w:rsidP="00B740C4">
            <w:pPr>
              <w:ind w:left="57" w:right="57"/>
              <w:jc w:val="center"/>
              <w:rPr>
                <w:rFonts w:cs="Times New Roman"/>
                <w:b/>
                <w:color w:val="000000" w:themeColor="text1"/>
              </w:rPr>
            </w:pPr>
            <w:r w:rsidRPr="00995169">
              <w:rPr>
                <w:rFonts w:cs="Times New Roman"/>
                <w:b/>
                <w:color w:val="000000" w:themeColor="text1"/>
              </w:rPr>
              <w:t>Термин</w:t>
            </w:r>
          </w:p>
        </w:tc>
        <w:tc>
          <w:tcPr>
            <w:tcW w:w="353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748A977" w14:textId="77777777" w:rsidR="00B740C4" w:rsidRPr="00995169" w:rsidRDefault="00B740C4" w:rsidP="00B740C4">
            <w:pPr>
              <w:ind w:left="57" w:right="57"/>
              <w:jc w:val="center"/>
              <w:rPr>
                <w:rFonts w:cs="Times New Roman"/>
                <w:b/>
                <w:color w:val="000000" w:themeColor="text1"/>
              </w:rPr>
            </w:pPr>
            <w:r w:rsidRPr="00995169">
              <w:rPr>
                <w:rFonts w:cs="Times New Roman"/>
                <w:b/>
                <w:color w:val="000000" w:themeColor="text1"/>
              </w:rPr>
              <w:t>Определение</w:t>
            </w:r>
          </w:p>
        </w:tc>
      </w:tr>
      <w:tr w:rsidR="00B740C4" w:rsidRPr="00A32272" w14:paraId="47B88DED" w14:textId="77777777" w:rsidTr="00B740C4">
        <w:trPr>
          <w:cantSplit/>
          <w:trHeight w:val="527"/>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14:paraId="16E40982" w14:textId="77777777" w:rsidR="00B740C4" w:rsidRDefault="00B740C4" w:rsidP="00B740C4">
            <w:pPr>
              <w:rPr>
                <w:b/>
                <w:bCs/>
                <w:color w:val="000000"/>
              </w:rPr>
            </w:pPr>
            <w:r>
              <w:rPr>
                <w:b/>
                <w:bCs/>
                <w:color w:val="000000"/>
                <w:lang w:val="en-US"/>
              </w:rPr>
              <w:t>SLA</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tcPr>
          <w:p w14:paraId="454D761A" w14:textId="77777777" w:rsidR="00B740C4" w:rsidRDefault="00B740C4" w:rsidP="00B740C4">
            <w:pPr>
              <w:rPr>
                <w:color w:val="000000"/>
              </w:rPr>
            </w:pPr>
            <w:r>
              <w:rPr>
                <w:color w:val="000000"/>
                <w:lang w:val="en-US"/>
              </w:rPr>
              <w:t>Service</w:t>
            </w:r>
            <w:r w:rsidRPr="00A32272">
              <w:rPr>
                <w:color w:val="000000"/>
              </w:rPr>
              <w:t xml:space="preserve"> </w:t>
            </w:r>
            <w:r>
              <w:rPr>
                <w:color w:val="000000"/>
                <w:lang w:val="en-US"/>
              </w:rPr>
              <w:t>Level</w:t>
            </w:r>
            <w:r w:rsidRPr="00A32272">
              <w:rPr>
                <w:color w:val="000000"/>
              </w:rPr>
              <w:t xml:space="preserve"> </w:t>
            </w:r>
            <w:r>
              <w:rPr>
                <w:color w:val="000000"/>
                <w:lang w:val="en-US"/>
              </w:rPr>
              <w:t>Agreement</w:t>
            </w:r>
            <w:r w:rsidRPr="00A32272">
              <w:rPr>
                <w:color w:val="000000"/>
              </w:rPr>
              <w:t xml:space="preserve"> – соглашение об уровне сервиса (уровне оказания услуг)</w:t>
            </w:r>
          </w:p>
        </w:tc>
      </w:tr>
      <w:tr w:rsidR="00B740C4" w:rsidRPr="00A32272" w14:paraId="62B81C75" w14:textId="77777777" w:rsidTr="00B740C4">
        <w:trPr>
          <w:cantSplit/>
          <w:trHeight w:val="1134"/>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2985B5" w14:textId="77777777" w:rsidR="00B740C4" w:rsidRDefault="00B740C4" w:rsidP="00B740C4">
            <w:pPr>
              <w:rPr>
                <w:b/>
                <w:bCs/>
                <w:color w:val="000000"/>
              </w:rPr>
            </w:pPr>
            <w:r>
              <w:rPr>
                <w:b/>
                <w:bCs/>
                <w:color w:val="000000"/>
              </w:rPr>
              <w:t>Аварийно-восстановительные мероприятия (АВР)</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FB249A" w14:textId="77777777" w:rsidR="00B740C4" w:rsidRDefault="00B740C4" w:rsidP="00B740C4">
            <w:pPr>
              <w:rPr>
                <w:color w:val="000000"/>
              </w:rPr>
            </w:pPr>
            <w:r>
              <w:rPr>
                <w:color w:val="000000"/>
              </w:rPr>
              <w:t>Комплекс внеплановых мероприятий, осуществляемых Исполнителем, направленных на устранение технологических нарушений и их последствий, полного восстановления функциональности работы Системы</w:t>
            </w:r>
          </w:p>
        </w:tc>
      </w:tr>
      <w:tr w:rsidR="00B740C4" w:rsidRPr="00A32272" w14:paraId="7FF4D4B5" w14:textId="77777777" w:rsidTr="00B740C4">
        <w:trPr>
          <w:cantSplit/>
          <w:trHeight w:val="360"/>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89FA7" w14:textId="77777777" w:rsidR="00B740C4" w:rsidRDefault="00B740C4" w:rsidP="00B740C4">
            <w:pPr>
              <w:rPr>
                <w:b/>
                <w:bCs/>
                <w:color w:val="000000"/>
              </w:rPr>
            </w:pPr>
            <w:r>
              <w:rPr>
                <w:b/>
                <w:bCs/>
                <w:color w:val="000000"/>
              </w:rPr>
              <w:t>АСУСП Заказчика</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8199C4" w14:textId="77777777" w:rsidR="00B740C4" w:rsidRDefault="00B740C4" w:rsidP="00B740C4">
            <w:pPr>
              <w:rPr>
                <w:color w:val="000000"/>
              </w:rPr>
            </w:pPr>
            <w:r>
              <w:rPr>
                <w:color w:val="000000"/>
              </w:rPr>
              <w:t>Автоматизированная система управления сервисной поддержкой, обеспечивающая регистрацию, обработку и решение запросов пользователей Системы, предоставляемая и настраиваемая Заказчиком</w:t>
            </w:r>
          </w:p>
        </w:tc>
      </w:tr>
      <w:tr w:rsidR="00B740C4" w:rsidRPr="00A32272" w14:paraId="13899BCF" w14:textId="77777777"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912228" w14:textId="77777777" w:rsidR="00B740C4" w:rsidRDefault="00B740C4" w:rsidP="00B740C4">
            <w:pPr>
              <w:rPr>
                <w:b/>
                <w:bCs/>
                <w:color w:val="000000"/>
              </w:rPr>
            </w:pPr>
            <w:r>
              <w:rPr>
                <w:b/>
                <w:bCs/>
                <w:color w:val="000000"/>
              </w:rPr>
              <w:t>База знаний</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D842DB" w14:textId="77777777" w:rsidR="00B740C4" w:rsidRDefault="00B740C4" w:rsidP="00B740C4">
            <w:pPr>
              <w:rPr>
                <w:color w:val="000000"/>
              </w:rPr>
            </w:pPr>
            <w:r>
              <w:rPr>
                <w:color w:val="000000"/>
              </w:rPr>
              <w:t>Формируемый Исполнителем перечень типовых вопросов и их решений, используемый Заказчиком для осуществления первичной обработки запросов пользователей Системы и размещенный в соответствующем разделе на Портале ИТ-поддержки Заказчика</w:t>
            </w:r>
          </w:p>
        </w:tc>
      </w:tr>
      <w:tr w:rsidR="00B740C4" w:rsidRPr="00A32272" w14:paraId="35FF0CA4" w14:textId="77777777"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B1C48" w14:textId="77777777" w:rsidR="00B740C4" w:rsidRDefault="00B740C4" w:rsidP="00B740C4">
            <w:pPr>
              <w:rPr>
                <w:b/>
                <w:bCs/>
                <w:color w:val="000000"/>
              </w:rPr>
            </w:pPr>
            <w:r>
              <w:rPr>
                <w:b/>
                <w:bCs/>
                <w:color w:val="000000"/>
              </w:rPr>
              <w:t>Заказчик</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8C5F5" w14:textId="77777777" w:rsidR="00B740C4" w:rsidRDefault="0004154B" w:rsidP="00B740C4">
            <w:pPr>
              <w:rPr>
                <w:color w:val="000000"/>
              </w:rPr>
            </w:pPr>
            <w:r>
              <w:rPr>
                <w:color w:val="000000"/>
              </w:rPr>
              <w:t>ПАО «МРСК ЦЕНТРА»</w:t>
            </w:r>
          </w:p>
        </w:tc>
      </w:tr>
      <w:tr w:rsidR="00B740C4" w:rsidRPr="00A32272" w14:paraId="1644FB70" w14:textId="77777777"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94B1BE" w14:textId="77777777" w:rsidR="00B740C4" w:rsidRDefault="00B740C4" w:rsidP="00B740C4">
            <w:pPr>
              <w:rPr>
                <w:b/>
                <w:bCs/>
                <w:color w:val="000000"/>
              </w:rPr>
            </w:pPr>
            <w:r>
              <w:rPr>
                <w:b/>
                <w:bCs/>
                <w:color w:val="000000"/>
              </w:rPr>
              <w:t>Запрос</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738869" w14:textId="77777777" w:rsidR="00B740C4" w:rsidRDefault="00B740C4" w:rsidP="00B740C4">
            <w:pPr>
              <w:rPr>
                <w:color w:val="000000"/>
              </w:rPr>
            </w:pPr>
            <w:r>
              <w:rPr>
                <w:color w:val="000000"/>
              </w:rPr>
              <w:t>Зарегистрированное обращение пользователя в АСУСП Заказчика на получение услуг по технической поддержке Системы. Процесс регистрации включает в себя категоризацию обращения и назначение запроса на Исполнителя</w:t>
            </w:r>
          </w:p>
        </w:tc>
      </w:tr>
      <w:tr w:rsidR="00B740C4" w:rsidRPr="00995169" w14:paraId="62846AB3" w14:textId="77777777" w:rsidTr="00B740C4">
        <w:trPr>
          <w:cantSplit/>
        </w:trPr>
        <w:tc>
          <w:tcPr>
            <w:tcW w:w="1464" w:type="pct"/>
            <w:tcBorders>
              <w:top w:val="single" w:sz="4" w:space="0" w:color="auto"/>
              <w:left w:val="single" w:sz="4" w:space="0" w:color="auto"/>
              <w:bottom w:val="single" w:sz="4" w:space="0" w:color="auto"/>
              <w:right w:val="single" w:sz="4" w:space="0" w:color="auto"/>
            </w:tcBorders>
            <w:vAlign w:val="center"/>
            <w:hideMark/>
          </w:tcPr>
          <w:p w14:paraId="6F6EC29D" w14:textId="77777777" w:rsidR="00B740C4" w:rsidRDefault="00B740C4" w:rsidP="00B740C4">
            <w:pPr>
              <w:rPr>
                <w:b/>
                <w:bCs/>
                <w:color w:val="000000"/>
              </w:rPr>
            </w:pPr>
            <w:r>
              <w:rPr>
                <w:b/>
                <w:bCs/>
                <w:color w:val="000000"/>
              </w:rPr>
              <w:t>Запрос на изменение</w:t>
            </w:r>
          </w:p>
        </w:tc>
        <w:tc>
          <w:tcPr>
            <w:tcW w:w="3536" w:type="pct"/>
            <w:tcBorders>
              <w:top w:val="single" w:sz="4" w:space="0" w:color="auto"/>
              <w:left w:val="single" w:sz="4" w:space="0" w:color="auto"/>
              <w:bottom w:val="single" w:sz="4" w:space="0" w:color="auto"/>
              <w:right w:val="single" w:sz="4" w:space="0" w:color="auto"/>
            </w:tcBorders>
            <w:vAlign w:val="center"/>
            <w:hideMark/>
          </w:tcPr>
          <w:p w14:paraId="072CF374" w14:textId="77777777" w:rsidR="00B740C4" w:rsidRDefault="00B740C4" w:rsidP="00B740C4">
            <w:pPr>
              <w:rPr>
                <w:color w:val="000000"/>
              </w:rPr>
            </w:pPr>
            <w:r>
              <w:rPr>
                <w:color w:val="000000"/>
              </w:rPr>
              <w:t>Зарегистрированное обращение пользователя в АСУСП Заказчика на добавление новой или изменение существующей функциональности Системы.</w:t>
            </w:r>
          </w:p>
        </w:tc>
      </w:tr>
      <w:tr w:rsidR="00B740C4" w:rsidRPr="00995169" w14:paraId="556360CE" w14:textId="77777777" w:rsidTr="005A52BD">
        <w:trPr>
          <w:cantSplit/>
          <w:trHeight w:val="274"/>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E52C3" w14:textId="77777777" w:rsidR="00B740C4" w:rsidRDefault="00B740C4" w:rsidP="00B740C4">
            <w:pPr>
              <w:rPr>
                <w:b/>
                <w:bCs/>
                <w:color w:val="000000"/>
              </w:rPr>
            </w:pPr>
            <w:r>
              <w:rPr>
                <w:b/>
                <w:bCs/>
                <w:color w:val="000000"/>
              </w:rPr>
              <w:lastRenderedPageBreak/>
              <w:t>Исполнитель</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9AE60" w14:textId="77777777" w:rsidR="00B740C4" w:rsidRDefault="00B740C4" w:rsidP="00B740C4">
            <w:pPr>
              <w:rPr>
                <w:color w:val="000000"/>
              </w:rPr>
            </w:pPr>
            <w:r>
              <w:rPr>
                <w:rFonts w:eastAsia="Calibri"/>
                <w:color w:val="000000"/>
              </w:rPr>
              <w:t>Организация, обеспечивающая техническую поддержку Системы, в соответствии с Договором на оказание услуг</w:t>
            </w:r>
          </w:p>
        </w:tc>
      </w:tr>
      <w:tr w:rsidR="00B740C4" w:rsidRPr="00995169" w14:paraId="3F5390B7" w14:textId="77777777"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85A70F" w14:textId="77777777" w:rsidR="00B740C4" w:rsidRDefault="00B740C4" w:rsidP="00B740C4">
            <w:pPr>
              <w:rPr>
                <w:b/>
                <w:bCs/>
                <w:color w:val="000000"/>
              </w:rPr>
            </w:pPr>
            <w:r>
              <w:rPr>
                <w:b/>
                <w:bCs/>
                <w:color w:val="000000"/>
              </w:rPr>
              <w:t>Мониторинг</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6DDB1" w14:textId="77777777" w:rsidR="00B740C4" w:rsidRDefault="00B740C4" w:rsidP="00B740C4">
            <w:pPr>
              <w:rPr>
                <w:color w:val="000000"/>
              </w:rPr>
            </w:pPr>
            <w:r>
              <w:rPr>
                <w:rFonts w:eastAsia="MS Mincho"/>
                <w:color w:val="000000"/>
              </w:rPr>
              <w:t>Процесс непрерывного сбора информации о параметрах работоспособности сервисов Системы и объектов, входящих в состав программно-аппаратного комплекса Системы</w:t>
            </w:r>
          </w:p>
        </w:tc>
      </w:tr>
      <w:tr w:rsidR="00B740C4" w:rsidRPr="00995169" w14:paraId="57E3FF7F" w14:textId="77777777"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385EB" w14:textId="77777777" w:rsidR="00B740C4" w:rsidRDefault="00B740C4" w:rsidP="00B740C4">
            <w:pPr>
              <w:rPr>
                <w:b/>
                <w:bCs/>
                <w:color w:val="000000"/>
              </w:rPr>
            </w:pPr>
            <w:r>
              <w:rPr>
                <w:b/>
                <w:bCs/>
                <w:color w:val="000000"/>
              </w:rPr>
              <w:t>ОППС</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52CC9" w14:textId="77777777" w:rsidR="00B740C4" w:rsidRDefault="00B740C4" w:rsidP="00B740C4">
            <w:pPr>
              <w:rPr>
                <w:color w:val="000000"/>
              </w:rPr>
            </w:pPr>
            <w:r>
              <w:rPr>
                <w:color w:val="000000"/>
              </w:rPr>
              <w:t>Отдел поддержки прикладных систем, структурное подразделение Заказчика, обеспечивающее надежное функционирование программного обеспечения, информационную поддержку пользователей, качественное оказание услуг по сопровождению информационных систем.</w:t>
            </w:r>
          </w:p>
        </w:tc>
      </w:tr>
      <w:tr w:rsidR="00B740C4" w:rsidRPr="00995169" w14:paraId="1A9560B1" w14:textId="77777777"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CD9B3A" w14:textId="77777777" w:rsidR="00B740C4" w:rsidRDefault="00B740C4" w:rsidP="00B740C4">
            <w:pPr>
              <w:rPr>
                <w:b/>
                <w:bCs/>
                <w:color w:val="000000"/>
              </w:rPr>
            </w:pPr>
            <w:bookmarkStart w:id="10" w:name="RANGE!A11"/>
            <w:r>
              <w:rPr>
                <w:b/>
                <w:bCs/>
                <w:color w:val="000000"/>
              </w:rPr>
              <w:t>ОСЦ</w:t>
            </w:r>
            <w:bookmarkEnd w:id="10"/>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C8F615" w14:textId="77777777" w:rsidR="00B740C4" w:rsidRDefault="00B740C4" w:rsidP="00B740C4">
            <w:pPr>
              <w:rPr>
                <w:color w:val="000000"/>
              </w:rPr>
            </w:pPr>
            <w:bookmarkStart w:id="11" w:name="RANGE!B11"/>
            <w:r>
              <w:rPr>
                <w:color w:val="000000"/>
              </w:rPr>
              <w:t>Объединенный ситуационный центр, структурное подразделение Заказчика, осуществляющее организацию аварийно-восстановительных мероприятий и контроль проведения планово-профилактических мероприятий</w:t>
            </w:r>
            <w:bookmarkEnd w:id="11"/>
          </w:p>
        </w:tc>
      </w:tr>
      <w:tr w:rsidR="00B740C4" w:rsidRPr="00995169" w14:paraId="43D747AA" w14:textId="77777777" w:rsidTr="00B740C4">
        <w:trPr>
          <w:cantSplit/>
        </w:trPr>
        <w:tc>
          <w:tcPr>
            <w:tcW w:w="1464" w:type="pct"/>
            <w:tcBorders>
              <w:top w:val="single" w:sz="4" w:space="0" w:color="auto"/>
              <w:left w:val="single" w:sz="4" w:space="0" w:color="auto"/>
              <w:bottom w:val="single" w:sz="4" w:space="0" w:color="auto"/>
              <w:right w:val="single" w:sz="4" w:space="0" w:color="auto"/>
            </w:tcBorders>
            <w:vAlign w:val="center"/>
          </w:tcPr>
          <w:p w14:paraId="6FAB30B4" w14:textId="77777777" w:rsidR="00B740C4" w:rsidRDefault="00B740C4" w:rsidP="00B740C4">
            <w:pPr>
              <w:rPr>
                <w:b/>
                <w:bCs/>
                <w:color w:val="000000"/>
              </w:rPr>
            </w:pPr>
            <w:r>
              <w:rPr>
                <w:b/>
                <w:bCs/>
                <w:color w:val="000000"/>
              </w:rPr>
              <w:t xml:space="preserve">Отдел </w:t>
            </w:r>
            <w:proofErr w:type="spellStart"/>
            <w:r>
              <w:rPr>
                <w:b/>
                <w:bCs/>
                <w:color w:val="000000"/>
              </w:rPr>
              <w:t>Service</w:t>
            </w:r>
            <w:proofErr w:type="spellEnd"/>
            <w:r>
              <w:rPr>
                <w:b/>
                <w:bCs/>
                <w:color w:val="000000"/>
              </w:rPr>
              <w:t xml:space="preserve"> </w:t>
            </w:r>
            <w:proofErr w:type="spellStart"/>
            <w:r>
              <w:rPr>
                <w:b/>
                <w:bCs/>
                <w:color w:val="000000"/>
              </w:rPr>
              <w:t>Desk</w:t>
            </w:r>
            <w:proofErr w:type="spellEnd"/>
            <w:r>
              <w:rPr>
                <w:b/>
                <w:bCs/>
                <w:color w:val="000000"/>
              </w:rPr>
              <w:t xml:space="preserve"> Заказчика</w:t>
            </w:r>
          </w:p>
        </w:tc>
        <w:tc>
          <w:tcPr>
            <w:tcW w:w="3536" w:type="pct"/>
            <w:tcBorders>
              <w:top w:val="single" w:sz="4" w:space="0" w:color="auto"/>
              <w:left w:val="single" w:sz="4" w:space="0" w:color="auto"/>
              <w:bottom w:val="single" w:sz="4" w:space="0" w:color="auto"/>
              <w:right w:val="single" w:sz="4" w:space="0" w:color="auto"/>
            </w:tcBorders>
            <w:vAlign w:val="center"/>
          </w:tcPr>
          <w:p w14:paraId="15785165" w14:textId="77777777" w:rsidR="00B740C4" w:rsidRDefault="00B740C4" w:rsidP="00B740C4">
            <w:pPr>
              <w:rPr>
                <w:color w:val="000000"/>
              </w:rPr>
            </w:pPr>
            <w:r>
              <w:rPr>
                <w:color w:val="000000"/>
              </w:rPr>
              <w:t xml:space="preserve">Единая точка контакта между Исполнителем и пользователями Системы. Отдел </w:t>
            </w:r>
            <w:r w:rsidRPr="00A32272">
              <w:rPr>
                <w:color w:val="000000"/>
                <w:lang w:val="en-US"/>
              </w:rPr>
              <w:t>Service</w:t>
            </w:r>
            <w:r>
              <w:rPr>
                <w:color w:val="000000"/>
              </w:rPr>
              <w:t xml:space="preserve"> </w:t>
            </w:r>
            <w:r w:rsidRPr="00A32272">
              <w:rPr>
                <w:color w:val="000000"/>
                <w:lang w:val="en-US"/>
              </w:rPr>
              <w:t>Desk</w:t>
            </w:r>
            <w:r>
              <w:rPr>
                <w:color w:val="000000"/>
              </w:rPr>
              <w:t xml:space="preserve"> осуществляет прием обращений пользователей Системы с последующей регистрацией обращений и назначением запросов на Исполнителя в АСУСП Заказчика</w:t>
            </w:r>
          </w:p>
        </w:tc>
      </w:tr>
      <w:tr w:rsidR="00B740C4" w:rsidRPr="00995169" w14:paraId="7C2EEF9A" w14:textId="77777777"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51289" w14:textId="77777777" w:rsidR="00B740C4" w:rsidRDefault="00B740C4" w:rsidP="00B740C4">
            <w:pPr>
              <w:rPr>
                <w:b/>
                <w:bCs/>
                <w:color w:val="000000"/>
              </w:rPr>
            </w:pPr>
            <w:r>
              <w:rPr>
                <w:rFonts w:eastAsia="Calibri"/>
                <w:b/>
                <w:bCs/>
                <w:color w:val="000000"/>
              </w:rPr>
              <w:t>Ошибка</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04DA13" w14:textId="77777777" w:rsidR="00B740C4" w:rsidRDefault="00B740C4" w:rsidP="00B740C4">
            <w:pPr>
              <w:rPr>
                <w:color w:val="000000"/>
              </w:rPr>
            </w:pPr>
            <w:r>
              <w:rPr>
                <w:color w:val="000000"/>
              </w:rPr>
              <w:t>Событие, приводящее к нарушению функциональности Системы</w:t>
            </w:r>
          </w:p>
        </w:tc>
      </w:tr>
      <w:tr w:rsidR="00B740C4" w:rsidRPr="00995169" w14:paraId="34A27095" w14:textId="77777777" w:rsidTr="00B740C4">
        <w:trPr>
          <w:cantSplit/>
          <w:trHeight w:val="180"/>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AAEBF2" w14:textId="77777777" w:rsidR="00B740C4" w:rsidRDefault="00B740C4" w:rsidP="00B740C4">
            <w:pPr>
              <w:rPr>
                <w:b/>
                <w:bCs/>
                <w:color w:val="000000"/>
              </w:rPr>
            </w:pPr>
            <w:r>
              <w:rPr>
                <w:b/>
                <w:bCs/>
                <w:color w:val="000000"/>
              </w:rPr>
              <w:t>Планово-профилактические мероприятия</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2A6646" w14:textId="77777777" w:rsidR="00B740C4" w:rsidRDefault="00B740C4" w:rsidP="00B740C4">
            <w:pPr>
              <w:rPr>
                <w:color w:val="000000"/>
              </w:rPr>
            </w:pPr>
            <w:r>
              <w:rPr>
                <w:color w:val="000000"/>
              </w:rPr>
              <w:t>Комплекс профилактических мероприятий, выполняемых Исполнителем для поддержания Системы в рабочем состоянии</w:t>
            </w:r>
          </w:p>
        </w:tc>
      </w:tr>
      <w:tr w:rsidR="00B740C4" w:rsidRPr="00995169" w14:paraId="62596C90" w14:textId="77777777" w:rsidTr="00B740C4">
        <w:trPr>
          <w:cantSplit/>
          <w:trHeight w:val="180"/>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14:paraId="56C5E635" w14:textId="77777777" w:rsidR="00B740C4" w:rsidRDefault="00B740C4" w:rsidP="00B740C4">
            <w:pPr>
              <w:rPr>
                <w:b/>
                <w:bCs/>
                <w:color w:val="000000"/>
              </w:rPr>
            </w:pPr>
            <w:r>
              <w:rPr>
                <w:b/>
                <w:bCs/>
                <w:color w:val="000000" w:themeColor="text1"/>
              </w:rPr>
              <w:t>Полная неработоспособность Системы</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tcPr>
          <w:p w14:paraId="011D768B" w14:textId="77777777" w:rsidR="00B740C4" w:rsidRDefault="00B740C4" w:rsidP="00B740C4">
            <w:pPr>
              <w:rPr>
                <w:color w:val="000000"/>
              </w:rPr>
            </w:pPr>
            <w:r>
              <w:rPr>
                <w:color w:val="000000" w:themeColor="text1"/>
              </w:rPr>
              <w:t>Система недоступна для работы пользователей. Выполнение бизнес-процессов Общества, организованных в Системе остановлено.</w:t>
            </w:r>
          </w:p>
        </w:tc>
      </w:tr>
      <w:tr w:rsidR="00B740C4" w:rsidRPr="00995169" w14:paraId="75C51F84" w14:textId="77777777"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tcPr>
          <w:p w14:paraId="1BA6C7C0" w14:textId="77777777" w:rsidR="00B740C4" w:rsidRDefault="00B740C4" w:rsidP="00B740C4">
            <w:pPr>
              <w:rPr>
                <w:b/>
                <w:bCs/>
                <w:color w:val="000000"/>
              </w:rPr>
            </w:pPr>
            <w:bookmarkStart w:id="12" w:name="_Toc284840376"/>
            <w:bookmarkStart w:id="13" w:name="_Toc288482678"/>
            <w:bookmarkStart w:id="14" w:name="_Toc288825621"/>
            <w:r>
              <w:rPr>
                <w:b/>
                <w:bCs/>
                <w:color w:val="000000"/>
              </w:rPr>
              <w:t>Пользователь</w:t>
            </w:r>
            <w:bookmarkEnd w:id="12"/>
            <w:bookmarkEnd w:id="13"/>
            <w:bookmarkEnd w:id="14"/>
          </w:p>
        </w:tc>
        <w:tc>
          <w:tcPr>
            <w:tcW w:w="3536" w:type="pct"/>
            <w:tcBorders>
              <w:top w:val="single" w:sz="4" w:space="0" w:color="auto"/>
              <w:left w:val="single" w:sz="4" w:space="0" w:color="auto"/>
              <w:bottom w:val="single" w:sz="4" w:space="0" w:color="auto"/>
              <w:right w:val="single" w:sz="4" w:space="0" w:color="auto"/>
            </w:tcBorders>
            <w:vAlign w:val="center"/>
          </w:tcPr>
          <w:p w14:paraId="6849E438" w14:textId="77777777" w:rsidR="00B740C4" w:rsidRDefault="00B740C4" w:rsidP="00B740C4">
            <w:pPr>
              <w:rPr>
                <w:color w:val="000000"/>
              </w:rPr>
            </w:pPr>
            <w:bookmarkStart w:id="15" w:name="_Toc284840377"/>
            <w:bookmarkStart w:id="16" w:name="_Toc288482679"/>
            <w:bookmarkStart w:id="17" w:name="_Toc288825622"/>
            <w:r>
              <w:rPr>
                <w:rFonts w:eastAsia="Calibri"/>
                <w:color w:val="000000"/>
              </w:rPr>
              <w:t>Работник Общества, использующий Систему для выполнения бизнес-функций</w:t>
            </w:r>
            <w:r w:rsidR="00952D1A">
              <w:rPr>
                <w:rFonts w:eastAsia="Calibri"/>
                <w:color w:val="000000"/>
              </w:rPr>
              <w:t>,</w:t>
            </w:r>
            <w:r>
              <w:rPr>
                <w:rFonts w:eastAsia="Calibri"/>
                <w:color w:val="000000"/>
              </w:rPr>
              <w:t xml:space="preserve"> согласно своих должностных обязанностей</w:t>
            </w:r>
            <w:bookmarkEnd w:id="15"/>
            <w:bookmarkEnd w:id="16"/>
            <w:bookmarkEnd w:id="17"/>
            <w:r w:rsidR="00952D1A">
              <w:rPr>
                <w:rFonts w:eastAsia="Calibri"/>
                <w:color w:val="000000"/>
              </w:rPr>
              <w:t>.</w:t>
            </w:r>
          </w:p>
        </w:tc>
      </w:tr>
      <w:tr w:rsidR="00B740C4" w:rsidRPr="00995169" w14:paraId="1508129D" w14:textId="77777777"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tcPr>
          <w:p w14:paraId="26570FBA" w14:textId="77777777" w:rsidR="00B740C4" w:rsidRDefault="00B740C4" w:rsidP="00B740C4">
            <w:pPr>
              <w:rPr>
                <w:b/>
                <w:bCs/>
                <w:color w:val="000000"/>
              </w:rPr>
            </w:pPr>
            <w:r>
              <w:rPr>
                <w:rFonts w:eastAsia="Calibri"/>
                <w:b/>
                <w:bCs/>
                <w:color w:val="000000"/>
              </w:rPr>
              <w:t>Программно-аппаратный комплекс</w:t>
            </w:r>
          </w:p>
        </w:tc>
        <w:tc>
          <w:tcPr>
            <w:tcW w:w="3536" w:type="pct"/>
            <w:tcBorders>
              <w:top w:val="single" w:sz="4" w:space="0" w:color="auto"/>
              <w:left w:val="single" w:sz="4" w:space="0" w:color="auto"/>
              <w:bottom w:val="single" w:sz="4" w:space="0" w:color="auto"/>
              <w:right w:val="single" w:sz="4" w:space="0" w:color="auto"/>
            </w:tcBorders>
            <w:vAlign w:val="center"/>
          </w:tcPr>
          <w:p w14:paraId="75032750" w14:textId="77777777" w:rsidR="00B740C4" w:rsidRDefault="00B740C4" w:rsidP="00B740C4">
            <w:pPr>
              <w:rPr>
                <w:color w:val="000000"/>
              </w:rPr>
            </w:pPr>
            <w:r>
              <w:rPr>
                <w:rFonts w:eastAsia="Calibri"/>
                <w:color w:val="000000"/>
              </w:rPr>
              <w:t>Совокупность серверного оборудования и программного обеспечения, необходимых для функционирования Системы, а также сетевых средств доступа, обеспечивающих доступ пользователей и администраторов к Системе</w:t>
            </w:r>
          </w:p>
        </w:tc>
      </w:tr>
      <w:tr w:rsidR="00B740C4" w:rsidRPr="00995169" w14:paraId="223D6E43" w14:textId="77777777"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tcPr>
          <w:p w14:paraId="71BECFE6" w14:textId="77777777" w:rsidR="00B740C4" w:rsidRDefault="00B740C4" w:rsidP="00B740C4">
            <w:pPr>
              <w:rPr>
                <w:b/>
                <w:bCs/>
                <w:color w:val="000000"/>
              </w:rPr>
            </w:pPr>
            <w:r>
              <w:rPr>
                <w:b/>
                <w:bCs/>
                <w:color w:val="000000"/>
              </w:rPr>
              <w:t>Система</w:t>
            </w:r>
          </w:p>
        </w:tc>
        <w:tc>
          <w:tcPr>
            <w:tcW w:w="3536" w:type="pct"/>
            <w:tcBorders>
              <w:top w:val="single" w:sz="4" w:space="0" w:color="auto"/>
              <w:left w:val="single" w:sz="4" w:space="0" w:color="auto"/>
              <w:bottom w:val="single" w:sz="4" w:space="0" w:color="auto"/>
              <w:right w:val="single" w:sz="4" w:space="0" w:color="auto"/>
            </w:tcBorders>
            <w:vAlign w:val="center"/>
          </w:tcPr>
          <w:p w14:paraId="403A939B" w14:textId="77777777" w:rsidR="00B740C4" w:rsidRDefault="00B740C4" w:rsidP="00B740C4">
            <w:pPr>
              <w:rPr>
                <w:color w:val="000000"/>
              </w:rPr>
            </w:pPr>
            <w:r>
              <w:rPr>
                <w:color w:val="000000" w:themeColor="text1"/>
              </w:rPr>
              <w:t xml:space="preserve">СОУДК </w:t>
            </w:r>
            <w:r w:rsidRPr="00A32272">
              <w:rPr>
                <w:color w:val="000000" w:themeColor="text1"/>
                <w:lang w:val="en-US"/>
              </w:rPr>
              <w:t>Synergy</w:t>
            </w:r>
            <w:r>
              <w:rPr>
                <w:color w:val="000000" w:themeColor="text1"/>
              </w:rPr>
              <w:t xml:space="preserve"> </w:t>
            </w:r>
            <w:r w:rsidRPr="00A32272">
              <w:rPr>
                <w:color w:val="000000" w:themeColor="text1"/>
                <w:lang w:val="en-US"/>
              </w:rPr>
              <w:t>Center</w:t>
            </w:r>
            <w:r>
              <w:rPr>
                <w:color w:val="000000" w:themeColor="text1"/>
              </w:rPr>
              <w:t xml:space="preserve"> – Система оперативного управления деятельностью компанией</w:t>
            </w:r>
          </w:p>
        </w:tc>
      </w:tr>
      <w:tr w:rsidR="00B740C4" w:rsidRPr="00995169" w14:paraId="1AA27078" w14:textId="77777777"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tcPr>
          <w:p w14:paraId="29BBC8B9" w14:textId="77777777" w:rsidR="00B740C4" w:rsidRDefault="00B740C4" w:rsidP="00B740C4">
            <w:pPr>
              <w:rPr>
                <w:b/>
                <w:bCs/>
                <w:color w:val="000000"/>
              </w:rPr>
            </w:pPr>
            <w:r>
              <w:rPr>
                <w:b/>
                <w:bCs/>
                <w:color w:val="000000" w:themeColor="text1"/>
              </w:rPr>
              <w:t>СУБД</w:t>
            </w:r>
          </w:p>
        </w:tc>
        <w:tc>
          <w:tcPr>
            <w:tcW w:w="3536" w:type="pct"/>
            <w:tcBorders>
              <w:top w:val="single" w:sz="4" w:space="0" w:color="auto"/>
              <w:left w:val="single" w:sz="4" w:space="0" w:color="auto"/>
              <w:bottom w:val="single" w:sz="4" w:space="0" w:color="auto"/>
              <w:right w:val="single" w:sz="4" w:space="0" w:color="auto"/>
            </w:tcBorders>
            <w:vAlign w:val="center"/>
          </w:tcPr>
          <w:p w14:paraId="24102685" w14:textId="77777777" w:rsidR="00B740C4" w:rsidRDefault="00B740C4" w:rsidP="00B740C4">
            <w:pPr>
              <w:rPr>
                <w:color w:val="000000"/>
              </w:rPr>
            </w:pPr>
            <w:r>
              <w:rPr>
                <w:color w:val="000000" w:themeColor="text1"/>
              </w:rPr>
              <w:t>Система управления базами данных</w:t>
            </w:r>
          </w:p>
        </w:tc>
      </w:tr>
      <w:tr w:rsidR="00B740C4" w:rsidRPr="00995169" w14:paraId="08AFD465" w14:textId="77777777"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tcPr>
          <w:p w14:paraId="64C16F41" w14:textId="77777777" w:rsidR="00B740C4" w:rsidRDefault="00B740C4" w:rsidP="00B740C4">
            <w:pPr>
              <w:rPr>
                <w:b/>
                <w:bCs/>
                <w:color w:val="000000"/>
              </w:rPr>
            </w:pPr>
            <w:r>
              <w:rPr>
                <w:b/>
                <w:bCs/>
                <w:color w:val="000000"/>
              </w:rPr>
              <w:t>Техническая поддержка</w:t>
            </w:r>
          </w:p>
        </w:tc>
        <w:tc>
          <w:tcPr>
            <w:tcW w:w="3536" w:type="pct"/>
            <w:tcBorders>
              <w:top w:val="single" w:sz="4" w:space="0" w:color="auto"/>
              <w:left w:val="single" w:sz="4" w:space="0" w:color="auto"/>
              <w:bottom w:val="single" w:sz="4" w:space="0" w:color="auto"/>
              <w:right w:val="single" w:sz="4" w:space="0" w:color="auto"/>
            </w:tcBorders>
            <w:vAlign w:val="center"/>
          </w:tcPr>
          <w:p w14:paraId="6BD5EB46" w14:textId="77777777" w:rsidR="00B740C4" w:rsidRDefault="00B740C4" w:rsidP="00B740C4">
            <w:pPr>
              <w:rPr>
                <w:color w:val="000000"/>
              </w:rPr>
            </w:pPr>
            <w:r>
              <w:rPr>
                <w:color w:val="000000"/>
              </w:rPr>
              <w:t>Комплекс услуг, оказываемых Исполнителем по настройке, консультированию, обслуживанию, изменению Системы, а также мониторингу программно-аппаратного комплекса и устранению возникающих ошибок и технологических нарушений</w:t>
            </w:r>
          </w:p>
        </w:tc>
      </w:tr>
      <w:tr w:rsidR="00B740C4" w:rsidRPr="00995169" w14:paraId="5AFD0E59" w14:textId="77777777"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hideMark/>
          </w:tcPr>
          <w:p w14:paraId="5C73D2D3" w14:textId="77777777" w:rsidR="00B740C4" w:rsidRDefault="00B740C4" w:rsidP="00B740C4">
            <w:pPr>
              <w:rPr>
                <w:b/>
                <w:bCs/>
                <w:color w:val="000000"/>
              </w:rPr>
            </w:pPr>
            <w:r>
              <w:rPr>
                <w:b/>
                <w:bCs/>
                <w:color w:val="000000"/>
              </w:rPr>
              <w:t>Технологическое нарушение</w:t>
            </w:r>
          </w:p>
        </w:tc>
        <w:tc>
          <w:tcPr>
            <w:tcW w:w="3536" w:type="pct"/>
            <w:tcBorders>
              <w:top w:val="single" w:sz="4" w:space="0" w:color="auto"/>
              <w:left w:val="single" w:sz="4" w:space="0" w:color="auto"/>
              <w:bottom w:val="single" w:sz="4" w:space="0" w:color="auto"/>
              <w:right w:val="single" w:sz="4" w:space="0" w:color="auto"/>
            </w:tcBorders>
            <w:vAlign w:val="center"/>
            <w:hideMark/>
          </w:tcPr>
          <w:p w14:paraId="626BC1F7" w14:textId="77777777" w:rsidR="00B740C4" w:rsidRDefault="00B740C4" w:rsidP="00B740C4">
            <w:pPr>
              <w:rPr>
                <w:color w:val="000000"/>
              </w:rPr>
            </w:pPr>
            <w:r>
              <w:rPr>
                <w:color w:val="000000"/>
              </w:rPr>
              <w:t>Нарушение качества или режима работы оборудования, программного обеспечения, сервисов или Системы</w:t>
            </w:r>
          </w:p>
        </w:tc>
      </w:tr>
      <w:tr w:rsidR="00B740C4" w:rsidRPr="00995169" w14:paraId="05E8E5FC" w14:textId="77777777"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hideMark/>
          </w:tcPr>
          <w:p w14:paraId="391C6292" w14:textId="77777777" w:rsidR="00B740C4" w:rsidRDefault="00B740C4" w:rsidP="00B740C4">
            <w:pPr>
              <w:rPr>
                <w:b/>
                <w:bCs/>
                <w:color w:val="000000"/>
              </w:rPr>
            </w:pPr>
            <w:r>
              <w:rPr>
                <w:b/>
                <w:bCs/>
                <w:color w:val="000000" w:themeColor="text1"/>
              </w:rPr>
              <w:t>Частичная неработоспособность Системы</w:t>
            </w:r>
            <w:r>
              <w:rPr>
                <w:b/>
                <w:bCs/>
                <w:color w:val="000000"/>
                <w:vertAlign w:val="superscript"/>
              </w:rPr>
              <w:t>*</w:t>
            </w:r>
          </w:p>
        </w:tc>
        <w:tc>
          <w:tcPr>
            <w:tcW w:w="3536" w:type="pct"/>
            <w:tcBorders>
              <w:top w:val="single" w:sz="4" w:space="0" w:color="auto"/>
              <w:left w:val="single" w:sz="4" w:space="0" w:color="auto"/>
              <w:bottom w:val="single" w:sz="4" w:space="0" w:color="auto"/>
              <w:right w:val="single" w:sz="4" w:space="0" w:color="auto"/>
            </w:tcBorders>
            <w:vAlign w:val="center"/>
            <w:hideMark/>
          </w:tcPr>
          <w:p w14:paraId="10FE46A5" w14:textId="77777777" w:rsidR="00B740C4" w:rsidRDefault="00B740C4" w:rsidP="00B740C4">
            <w:pPr>
              <w:rPr>
                <w:color w:val="000000"/>
              </w:rPr>
            </w:pPr>
            <w:r>
              <w:rPr>
                <w:color w:val="000000" w:themeColor="text1"/>
              </w:rPr>
              <w:t>Система доступна для работы пользователей. Выполнение бизнес-процессов Общества, организованных в Системе остановлено.</w:t>
            </w:r>
          </w:p>
        </w:tc>
      </w:tr>
    </w:tbl>
    <w:p w14:paraId="52CBB74F" w14:textId="77777777" w:rsidR="00B740C4" w:rsidRPr="00995169" w:rsidRDefault="00B740C4" w:rsidP="00B740C4">
      <w:pPr>
        <w:jc w:val="both"/>
        <w:rPr>
          <w:rFonts w:cs="Times New Roman"/>
          <w:b/>
          <w:color w:val="000000" w:themeColor="text1"/>
        </w:rPr>
      </w:pPr>
      <w:r w:rsidRPr="00995169">
        <w:rPr>
          <w:rFonts w:cs="Times New Roman"/>
          <w:color w:val="000000" w:themeColor="text1"/>
        </w:rPr>
        <w:t>* К частичной неработоспособности относятся нижеперечисленные нарушения в работе Системы:</w:t>
      </w:r>
    </w:p>
    <w:p w14:paraId="6C442577" w14:textId="77777777" w:rsidR="00B740C4" w:rsidRPr="00106264" w:rsidRDefault="00B740C4" w:rsidP="006C5077">
      <w:pPr>
        <w:pStyle w:val="af2"/>
        <w:numPr>
          <w:ilvl w:val="0"/>
          <w:numId w:val="35"/>
        </w:numPr>
        <w:tabs>
          <w:tab w:val="left" w:pos="993"/>
          <w:tab w:val="left" w:pos="1134"/>
        </w:tabs>
        <w:ind w:left="0" w:firstLine="709"/>
        <w:jc w:val="both"/>
      </w:pPr>
      <w:r w:rsidRPr="00106264">
        <w:t>не работает поиск документов (ошибка при поиске);</w:t>
      </w:r>
    </w:p>
    <w:p w14:paraId="0D5E4949" w14:textId="77777777" w:rsidR="00B740C4" w:rsidRPr="00106264" w:rsidRDefault="00B740C4" w:rsidP="006C5077">
      <w:pPr>
        <w:pStyle w:val="af2"/>
        <w:numPr>
          <w:ilvl w:val="0"/>
          <w:numId w:val="35"/>
        </w:numPr>
        <w:tabs>
          <w:tab w:val="left" w:pos="993"/>
          <w:tab w:val="left" w:pos="1134"/>
        </w:tabs>
        <w:ind w:left="0" w:firstLine="709"/>
        <w:jc w:val="both"/>
      </w:pPr>
      <w:r w:rsidRPr="00106264">
        <w:t>не редактируются участники задач (ошибка при сохранении, удалении);</w:t>
      </w:r>
    </w:p>
    <w:p w14:paraId="752E1D27" w14:textId="77777777" w:rsidR="00B740C4" w:rsidRPr="00106264" w:rsidRDefault="00B740C4" w:rsidP="006C5077">
      <w:pPr>
        <w:pStyle w:val="af2"/>
        <w:numPr>
          <w:ilvl w:val="0"/>
          <w:numId w:val="35"/>
        </w:numPr>
        <w:tabs>
          <w:tab w:val="left" w:pos="993"/>
          <w:tab w:val="left" w:pos="1134"/>
        </w:tabs>
        <w:ind w:left="0" w:firstLine="709"/>
        <w:jc w:val="both"/>
      </w:pPr>
      <w:r w:rsidRPr="00106264">
        <w:t>ошибка при сохранении файлов;</w:t>
      </w:r>
    </w:p>
    <w:p w14:paraId="052164BF" w14:textId="77777777" w:rsidR="00B740C4" w:rsidRPr="00106264" w:rsidRDefault="00B740C4" w:rsidP="006C5077">
      <w:pPr>
        <w:pStyle w:val="af2"/>
        <w:numPr>
          <w:ilvl w:val="0"/>
          <w:numId w:val="35"/>
        </w:numPr>
        <w:tabs>
          <w:tab w:val="left" w:pos="993"/>
          <w:tab w:val="left" w:pos="1134"/>
        </w:tabs>
        <w:ind w:left="0" w:firstLine="709"/>
        <w:jc w:val="both"/>
      </w:pPr>
      <w:r w:rsidRPr="00106264">
        <w:lastRenderedPageBreak/>
        <w:t>ошибка при загрузке файлов;</w:t>
      </w:r>
    </w:p>
    <w:p w14:paraId="6D22A55D" w14:textId="77777777" w:rsidR="00B740C4" w:rsidRPr="00106264" w:rsidRDefault="00B740C4" w:rsidP="006C5077">
      <w:pPr>
        <w:pStyle w:val="af2"/>
        <w:numPr>
          <w:ilvl w:val="0"/>
          <w:numId w:val="35"/>
        </w:numPr>
        <w:tabs>
          <w:tab w:val="left" w:pos="993"/>
          <w:tab w:val="left" w:pos="1134"/>
        </w:tabs>
        <w:ind w:left="0" w:firstLine="709"/>
        <w:jc w:val="both"/>
      </w:pPr>
      <w:r w:rsidRPr="00106264">
        <w:t>ошибка при восстановлении процесса;</w:t>
      </w:r>
    </w:p>
    <w:p w14:paraId="652EC08B" w14:textId="77777777" w:rsidR="00B740C4" w:rsidRPr="00106264" w:rsidRDefault="00B740C4" w:rsidP="006C5077">
      <w:pPr>
        <w:pStyle w:val="af2"/>
        <w:numPr>
          <w:ilvl w:val="0"/>
          <w:numId w:val="35"/>
        </w:numPr>
        <w:tabs>
          <w:tab w:val="left" w:pos="993"/>
          <w:tab w:val="left" w:pos="1134"/>
        </w:tabs>
        <w:ind w:left="0" w:firstLine="709"/>
        <w:jc w:val="both"/>
      </w:pPr>
      <w:r w:rsidRPr="00106264">
        <w:t>не регистрируются документы (ошибка при создании);</w:t>
      </w:r>
    </w:p>
    <w:p w14:paraId="4D9D73BB" w14:textId="77777777" w:rsidR="00B740C4" w:rsidRPr="00106264" w:rsidRDefault="00B740C4" w:rsidP="006C5077">
      <w:pPr>
        <w:pStyle w:val="af2"/>
        <w:numPr>
          <w:ilvl w:val="0"/>
          <w:numId w:val="35"/>
        </w:numPr>
        <w:tabs>
          <w:tab w:val="left" w:pos="993"/>
          <w:tab w:val="left" w:pos="1134"/>
        </w:tabs>
        <w:ind w:left="0" w:firstLine="709"/>
        <w:jc w:val="both"/>
      </w:pPr>
      <w:r w:rsidRPr="00106264">
        <w:t>не создаются задачи (ошибка при создании)</w:t>
      </w:r>
    </w:p>
    <w:p w14:paraId="2C6DA19B" w14:textId="77777777" w:rsidR="00B740C4" w:rsidRPr="00106264" w:rsidRDefault="00B740C4" w:rsidP="006C5077">
      <w:pPr>
        <w:pStyle w:val="af2"/>
        <w:numPr>
          <w:ilvl w:val="0"/>
          <w:numId w:val="35"/>
        </w:numPr>
        <w:tabs>
          <w:tab w:val="left" w:pos="993"/>
          <w:tab w:val="left" w:pos="1134"/>
        </w:tabs>
        <w:ind w:left="0" w:firstLine="709"/>
        <w:jc w:val="both"/>
      </w:pPr>
      <w:r w:rsidRPr="00106264">
        <w:t>замедленная работа Системы.</w:t>
      </w:r>
    </w:p>
    <w:p w14:paraId="04DD7487" w14:textId="77777777" w:rsidR="00B740C4" w:rsidRPr="00025F8C" w:rsidRDefault="00B740C4" w:rsidP="00B740C4">
      <w:pPr>
        <w:jc w:val="both"/>
        <w:rPr>
          <w:rFonts w:cs="Times New Roman"/>
          <w:color w:val="000000" w:themeColor="text1"/>
        </w:rPr>
      </w:pPr>
      <w:r w:rsidRPr="00995169">
        <w:rPr>
          <w:rFonts w:cs="Times New Roman"/>
          <w:color w:val="000000" w:themeColor="text1"/>
        </w:rPr>
        <w:t>Для признания Системы частично неработоспособной должно быть зарегистрировано не менее 10 обращений от пользователей по одному из вышеперечисленных пунктов.</w:t>
      </w:r>
    </w:p>
    <w:p w14:paraId="3ECC21E1" w14:textId="77777777" w:rsidR="00B740C4" w:rsidRPr="007F2BDE" w:rsidRDefault="00B740C4" w:rsidP="00B740C4">
      <w:pPr>
        <w:pStyle w:val="1i"/>
        <w:numPr>
          <w:ilvl w:val="0"/>
          <w:numId w:val="19"/>
        </w:numPr>
        <w:ind w:left="357" w:firstLine="3"/>
      </w:pPr>
      <w:bookmarkStart w:id="18" w:name="_Toc391655108"/>
      <w:bookmarkStart w:id="19" w:name="_Toc400721451"/>
      <w:r>
        <w:t xml:space="preserve">УСЛУГИ ПО </w:t>
      </w:r>
      <w:r w:rsidRPr="007F2BDE">
        <w:t>ТЕХНИЧЕСКОЙ</w:t>
      </w:r>
      <w:r>
        <w:t xml:space="preserve"> </w:t>
      </w:r>
      <w:r w:rsidRPr="00B5208C">
        <w:t>ПОДДЕРЖК</w:t>
      </w:r>
      <w:r>
        <w:t>Е</w:t>
      </w:r>
      <w:bookmarkEnd w:id="18"/>
      <w:bookmarkEnd w:id="19"/>
    </w:p>
    <w:p w14:paraId="383C8F7A" w14:textId="77777777" w:rsidR="00B740C4" w:rsidRPr="00B740C4" w:rsidRDefault="00B740C4" w:rsidP="00B740C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20" w:name="_Toc400721452"/>
      <w:r w:rsidRPr="00B740C4">
        <w:rPr>
          <w:rFonts w:cs="Times New Roman"/>
          <w:color w:val="000000" w:themeColor="text1"/>
          <w:sz w:val="28"/>
        </w:rPr>
        <w:t>Техническая поддержка пользователей Системы:</w:t>
      </w:r>
      <w:bookmarkEnd w:id="20"/>
    </w:p>
    <w:p w14:paraId="065913E4" w14:textId="77777777" w:rsidR="00B740C4" w:rsidRPr="00D54F95" w:rsidRDefault="00B740C4" w:rsidP="006C5077">
      <w:pPr>
        <w:pStyle w:val="af2"/>
        <w:numPr>
          <w:ilvl w:val="0"/>
          <w:numId w:val="35"/>
        </w:numPr>
        <w:tabs>
          <w:tab w:val="left" w:pos="993"/>
          <w:tab w:val="left" w:pos="1134"/>
        </w:tabs>
        <w:ind w:left="0" w:firstLine="709"/>
        <w:jc w:val="both"/>
      </w:pPr>
      <w:r>
        <w:t xml:space="preserve">обработка запросов, полученных в АСУСП Заказчика, в соответствии с </w:t>
      </w:r>
      <w:r>
        <w:rPr>
          <w:lang w:val="en-US"/>
        </w:rPr>
        <w:t>SLA</w:t>
      </w:r>
      <w:r w:rsidRPr="008866C2">
        <w:t>;</w:t>
      </w:r>
    </w:p>
    <w:p w14:paraId="225CB9C4" w14:textId="77777777" w:rsidR="00B740C4" w:rsidRDefault="00B740C4" w:rsidP="006C5077">
      <w:pPr>
        <w:pStyle w:val="af2"/>
        <w:numPr>
          <w:ilvl w:val="0"/>
          <w:numId w:val="35"/>
        </w:numPr>
        <w:tabs>
          <w:tab w:val="left" w:pos="993"/>
          <w:tab w:val="left" w:pos="1134"/>
        </w:tabs>
        <w:ind w:left="0" w:firstLine="709"/>
        <w:jc w:val="both"/>
      </w:pPr>
      <w:r>
        <w:t>информирование работников ИТ - подразделений Заказчика о ходе обработки запросов в АСУСП (в случае запроса данной информации по телефону или электронной почте);</w:t>
      </w:r>
    </w:p>
    <w:p w14:paraId="5A4F66EC" w14:textId="77777777" w:rsidR="00B740C4" w:rsidRDefault="00B740C4" w:rsidP="006C5077">
      <w:pPr>
        <w:pStyle w:val="af2"/>
        <w:numPr>
          <w:ilvl w:val="0"/>
          <w:numId w:val="35"/>
        </w:numPr>
        <w:tabs>
          <w:tab w:val="left" w:pos="993"/>
          <w:tab w:val="left" w:pos="1134"/>
        </w:tabs>
        <w:ind w:left="0" w:firstLine="709"/>
        <w:jc w:val="both"/>
      </w:pPr>
      <w:r>
        <w:t>н</w:t>
      </w:r>
      <w:r w:rsidRPr="00470017">
        <w:t>акопление базы знаний Заказчика</w:t>
      </w:r>
      <w:r>
        <w:t>, посредством предоставления перечня типовых вопросов и их решений</w:t>
      </w:r>
      <w:r w:rsidRPr="00470017">
        <w:t>;</w:t>
      </w:r>
    </w:p>
    <w:p w14:paraId="332C59F4" w14:textId="77777777" w:rsidR="00B740C4" w:rsidRDefault="00B740C4" w:rsidP="006C5077">
      <w:pPr>
        <w:pStyle w:val="af2"/>
        <w:numPr>
          <w:ilvl w:val="0"/>
          <w:numId w:val="35"/>
        </w:numPr>
        <w:tabs>
          <w:tab w:val="left" w:pos="993"/>
          <w:tab w:val="left" w:pos="1134"/>
        </w:tabs>
        <w:ind w:left="0" w:firstLine="709"/>
        <w:jc w:val="both"/>
      </w:pPr>
      <w:r>
        <w:t>актуализация сопроводительной и обучающей документации;</w:t>
      </w:r>
    </w:p>
    <w:p w14:paraId="4783C6E6" w14:textId="77777777" w:rsidR="00B740C4" w:rsidRDefault="00B740C4" w:rsidP="006C5077">
      <w:pPr>
        <w:pStyle w:val="af2"/>
        <w:numPr>
          <w:ilvl w:val="0"/>
          <w:numId w:val="35"/>
        </w:numPr>
        <w:tabs>
          <w:tab w:val="left" w:pos="993"/>
          <w:tab w:val="left" w:pos="1134"/>
        </w:tabs>
        <w:ind w:left="0" w:firstLine="709"/>
        <w:jc w:val="both"/>
      </w:pPr>
      <w:r>
        <w:t>п</w:t>
      </w:r>
      <w:r w:rsidRPr="00B5208C">
        <w:t>редоставление статистической информации из Системы по запросам Заказчика, в случае невозможности получения инф</w:t>
      </w:r>
      <w:r>
        <w:t>ормации из стандартных отчетов.</w:t>
      </w:r>
    </w:p>
    <w:p w14:paraId="2572368E" w14:textId="77777777"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21" w:name="_Toc400721453"/>
      <w:r w:rsidRPr="00885464">
        <w:rPr>
          <w:rFonts w:cs="Times New Roman"/>
          <w:color w:val="000000" w:themeColor="text1"/>
          <w:sz w:val="28"/>
        </w:rPr>
        <w:t>Техническая поддержка Системы:</w:t>
      </w:r>
      <w:bookmarkEnd w:id="21"/>
    </w:p>
    <w:p w14:paraId="29A3A6A0" w14:textId="77777777" w:rsidR="00B740C4" w:rsidRPr="00393366" w:rsidRDefault="00B740C4" w:rsidP="006C5077">
      <w:pPr>
        <w:pStyle w:val="af2"/>
        <w:numPr>
          <w:ilvl w:val="0"/>
          <w:numId w:val="35"/>
        </w:numPr>
        <w:tabs>
          <w:tab w:val="left" w:pos="993"/>
          <w:tab w:val="left" w:pos="1134"/>
        </w:tabs>
        <w:ind w:left="0" w:firstLine="709"/>
        <w:jc w:val="both"/>
      </w:pPr>
      <w:r w:rsidRPr="00393366">
        <w:t>исправление ошибок, выявленных в процессе работы Системы;</w:t>
      </w:r>
    </w:p>
    <w:p w14:paraId="063C1515" w14:textId="77777777" w:rsidR="00B740C4" w:rsidRPr="00393366" w:rsidRDefault="00B740C4" w:rsidP="006C5077">
      <w:pPr>
        <w:pStyle w:val="af2"/>
        <w:numPr>
          <w:ilvl w:val="0"/>
          <w:numId w:val="35"/>
        </w:numPr>
        <w:tabs>
          <w:tab w:val="left" w:pos="993"/>
          <w:tab w:val="left" w:pos="1134"/>
        </w:tabs>
        <w:ind w:left="0" w:firstLine="709"/>
        <w:jc w:val="both"/>
      </w:pPr>
      <w:r w:rsidRPr="00393366">
        <w:t>применение пакетов обновлений и исправлений для Системы;</w:t>
      </w:r>
    </w:p>
    <w:p w14:paraId="4A0168A5" w14:textId="77777777" w:rsidR="00B740C4" w:rsidRPr="00393366" w:rsidRDefault="00B740C4" w:rsidP="006C5077">
      <w:pPr>
        <w:pStyle w:val="af2"/>
        <w:numPr>
          <w:ilvl w:val="0"/>
          <w:numId w:val="35"/>
        </w:numPr>
        <w:tabs>
          <w:tab w:val="left" w:pos="993"/>
          <w:tab w:val="left" w:pos="1134"/>
        </w:tabs>
        <w:ind w:left="0" w:firstLine="709"/>
        <w:jc w:val="both"/>
      </w:pPr>
      <w:r w:rsidRPr="00393366">
        <w:t>техническая поддержка операционной системы;</w:t>
      </w:r>
    </w:p>
    <w:p w14:paraId="33186D9D" w14:textId="77777777" w:rsidR="00B740C4" w:rsidRPr="00393366" w:rsidRDefault="00393366" w:rsidP="006C5077">
      <w:pPr>
        <w:pStyle w:val="af2"/>
        <w:numPr>
          <w:ilvl w:val="0"/>
          <w:numId w:val="35"/>
        </w:numPr>
        <w:tabs>
          <w:tab w:val="left" w:pos="993"/>
          <w:tab w:val="left" w:pos="1134"/>
        </w:tabs>
        <w:ind w:left="0" w:firstLine="709"/>
        <w:jc w:val="both"/>
      </w:pPr>
      <w:r w:rsidRPr="00393366">
        <w:t>резервирование БД - раз в сутки резервное копирование БД и перенос измененных данных на резервный сервер БД, проверка целостности перенесенных данных и сверка резервной БД с оригиналом</w:t>
      </w:r>
      <w:r w:rsidR="00B740C4" w:rsidRPr="00393366">
        <w:t xml:space="preserve"> (</w:t>
      </w:r>
      <w:r>
        <w:t>р</w:t>
      </w:r>
      <w:r w:rsidR="00B740C4" w:rsidRPr="00393366">
        <w:t>езервные копии БД находятся на сервере Заказчика, срок хранения каждой копии – 2 суток.);</w:t>
      </w:r>
    </w:p>
    <w:p w14:paraId="4B31FA8C" w14:textId="77777777" w:rsidR="00B740C4" w:rsidRDefault="00FC0829" w:rsidP="006C5077">
      <w:pPr>
        <w:pStyle w:val="af2"/>
        <w:numPr>
          <w:ilvl w:val="0"/>
          <w:numId w:val="35"/>
        </w:numPr>
        <w:tabs>
          <w:tab w:val="left" w:pos="993"/>
          <w:tab w:val="left" w:pos="1134"/>
        </w:tabs>
        <w:ind w:left="0" w:firstLine="709"/>
        <w:jc w:val="both"/>
      </w:pPr>
      <w:r>
        <w:t>изменение</w:t>
      </w:r>
      <w:r w:rsidR="00952D1A">
        <w:t xml:space="preserve"> </w:t>
      </w:r>
      <w:r w:rsidR="00B740C4" w:rsidRPr="00393366">
        <w:t>настроек программно</w:t>
      </w:r>
      <w:r w:rsidR="00B740C4" w:rsidRPr="00393366">
        <w:rPr>
          <w:b/>
        </w:rPr>
        <w:t>-</w:t>
      </w:r>
      <w:r w:rsidR="00393366">
        <w:t>аппаратного комплекса</w:t>
      </w:r>
      <w:r w:rsidR="00427899">
        <w:t xml:space="preserve"> (по мере необходимости)</w:t>
      </w:r>
      <w:r w:rsidR="00393366">
        <w:t>;</w:t>
      </w:r>
    </w:p>
    <w:p w14:paraId="5765B6E2" w14:textId="77777777" w:rsidR="00393366" w:rsidRDefault="00FC0829" w:rsidP="006C5077">
      <w:pPr>
        <w:pStyle w:val="af2"/>
        <w:numPr>
          <w:ilvl w:val="0"/>
          <w:numId w:val="35"/>
        </w:numPr>
        <w:tabs>
          <w:tab w:val="left" w:pos="993"/>
          <w:tab w:val="left" w:pos="1134"/>
        </w:tabs>
        <w:ind w:left="0" w:firstLine="709"/>
        <w:jc w:val="both"/>
      </w:pPr>
      <w:r>
        <w:t>изменение</w:t>
      </w:r>
      <w:r w:rsidR="00393366">
        <w:t xml:space="preserve"> настроек </w:t>
      </w:r>
      <w:r>
        <w:t xml:space="preserve">программных </w:t>
      </w:r>
      <w:r w:rsidR="00393366">
        <w:t>компонентов Системы</w:t>
      </w:r>
      <w:r w:rsidR="00427899">
        <w:t xml:space="preserve"> (по мере необходимости)</w:t>
      </w:r>
      <w:r w:rsidR="00393366">
        <w:t>;</w:t>
      </w:r>
    </w:p>
    <w:p w14:paraId="7425D6C3" w14:textId="77777777" w:rsidR="00393366" w:rsidRPr="00393366" w:rsidRDefault="00393366" w:rsidP="006C5077">
      <w:pPr>
        <w:pStyle w:val="af2"/>
        <w:numPr>
          <w:ilvl w:val="0"/>
          <w:numId w:val="35"/>
        </w:numPr>
        <w:tabs>
          <w:tab w:val="left" w:pos="993"/>
          <w:tab w:val="left" w:pos="1134"/>
        </w:tabs>
        <w:ind w:left="0" w:firstLine="709"/>
        <w:jc w:val="both"/>
      </w:pPr>
      <w:r>
        <w:t>п</w:t>
      </w:r>
      <w:r w:rsidRPr="00393366">
        <w:t>ериодические работы обслуживания СУБД - раз в сутки выполнение анализа БД средствами СУБД (ANALYZE)</w:t>
      </w:r>
      <w:r w:rsidR="00427899" w:rsidRPr="00427899">
        <w:t>.</w:t>
      </w:r>
    </w:p>
    <w:p w14:paraId="6AACEECC" w14:textId="77777777"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22" w:name="_Toc400721454"/>
      <w:r w:rsidRPr="00885464">
        <w:rPr>
          <w:rFonts w:cs="Times New Roman"/>
          <w:color w:val="000000" w:themeColor="text1"/>
          <w:sz w:val="28"/>
        </w:rPr>
        <w:t>Внесение изменений в Систему</w:t>
      </w:r>
      <w:bookmarkEnd w:id="22"/>
    </w:p>
    <w:p w14:paraId="075200F9" w14:textId="77777777" w:rsidR="00B740C4" w:rsidRPr="007B04E6" w:rsidRDefault="00B740C4" w:rsidP="006C5077">
      <w:pPr>
        <w:pStyle w:val="af2"/>
        <w:numPr>
          <w:ilvl w:val="0"/>
          <w:numId w:val="35"/>
        </w:numPr>
        <w:tabs>
          <w:tab w:val="left" w:pos="993"/>
          <w:tab w:val="left" w:pos="1134"/>
        </w:tabs>
        <w:ind w:left="0" w:firstLine="709"/>
        <w:jc w:val="both"/>
      </w:pPr>
      <w:r w:rsidRPr="007B04E6">
        <w:t>оценка влияния изменений на работу</w:t>
      </w:r>
      <w:r>
        <w:t>,</w:t>
      </w:r>
      <w:r w:rsidRPr="007B04E6">
        <w:t xml:space="preserve"> как в Системе, так и работу самой Системы;</w:t>
      </w:r>
    </w:p>
    <w:p w14:paraId="6FFC0368" w14:textId="77777777" w:rsidR="00B740C4" w:rsidRPr="007B04E6" w:rsidRDefault="00B740C4" w:rsidP="006C5077">
      <w:pPr>
        <w:pStyle w:val="af2"/>
        <w:numPr>
          <w:ilvl w:val="0"/>
          <w:numId w:val="35"/>
        </w:numPr>
        <w:tabs>
          <w:tab w:val="left" w:pos="993"/>
          <w:tab w:val="left" w:pos="1134"/>
        </w:tabs>
        <w:ind w:left="0" w:firstLine="709"/>
        <w:jc w:val="both"/>
      </w:pPr>
      <w:r w:rsidRPr="007B04E6">
        <w:t>планирование внедрения изменений;</w:t>
      </w:r>
    </w:p>
    <w:p w14:paraId="321B9A67" w14:textId="77777777" w:rsidR="00B740C4" w:rsidRPr="007B04E6" w:rsidRDefault="00B740C4" w:rsidP="006C5077">
      <w:pPr>
        <w:pStyle w:val="af2"/>
        <w:numPr>
          <w:ilvl w:val="0"/>
          <w:numId w:val="35"/>
        </w:numPr>
        <w:tabs>
          <w:tab w:val="left" w:pos="993"/>
          <w:tab w:val="left" w:pos="1134"/>
        </w:tabs>
        <w:ind w:left="0" w:firstLine="709"/>
        <w:jc w:val="both"/>
      </w:pPr>
      <w:r w:rsidRPr="007B04E6">
        <w:t>оценка затрат на реализацию и внедрение изменения;</w:t>
      </w:r>
    </w:p>
    <w:p w14:paraId="67FF315D" w14:textId="77777777" w:rsidR="00B740C4" w:rsidRPr="007B04E6" w:rsidRDefault="00B740C4" w:rsidP="006C5077">
      <w:pPr>
        <w:pStyle w:val="af2"/>
        <w:numPr>
          <w:ilvl w:val="0"/>
          <w:numId w:val="35"/>
        </w:numPr>
        <w:tabs>
          <w:tab w:val="left" w:pos="993"/>
          <w:tab w:val="left" w:pos="1134"/>
        </w:tabs>
        <w:ind w:left="0" w:firstLine="709"/>
        <w:jc w:val="both"/>
      </w:pPr>
      <w:r w:rsidRPr="007B04E6">
        <w:t>формализация изменений;</w:t>
      </w:r>
    </w:p>
    <w:p w14:paraId="4415B5B8" w14:textId="77777777" w:rsidR="00B740C4" w:rsidRPr="007B04E6" w:rsidRDefault="00427899" w:rsidP="006C5077">
      <w:pPr>
        <w:pStyle w:val="af2"/>
        <w:numPr>
          <w:ilvl w:val="0"/>
          <w:numId w:val="35"/>
        </w:numPr>
        <w:tabs>
          <w:tab w:val="left" w:pos="993"/>
          <w:tab w:val="left" w:pos="1134"/>
        </w:tabs>
        <w:ind w:left="0" w:firstLine="709"/>
        <w:jc w:val="both"/>
      </w:pPr>
      <w:r>
        <w:t>подготовка карточек изменений;</w:t>
      </w:r>
    </w:p>
    <w:p w14:paraId="0FE93421" w14:textId="77777777" w:rsidR="00B740C4" w:rsidRPr="007B04E6" w:rsidRDefault="00B740C4" w:rsidP="006C5077">
      <w:pPr>
        <w:pStyle w:val="af2"/>
        <w:numPr>
          <w:ilvl w:val="0"/>
          <w:numId w:val="35"/>
        </w:numPr>
        <w:tabs>
          <w:tab w:val="left" w:pos="993"/>
          <w:tab w:val="left" w:pos="1134"/>
        </w:tabs>
        <w:ind w:left="0" w:firstLine="709"/>
        <w:jc w:val="both"/>
      </w:pPr>
      <w:r w:rsidRPr="007B04E6">
        <w:t>реализация изменений, инициированных Заказчиком;</w:t>
      </w:r>
    </w:p>
    <w:p w14:paraId="00819921" w14:textId="77777777" w:rsidR="00B740C4" w:rsidRDefault="00B740C4" w:rsidP="006C5077">
      <w:pPr>
        <w:pStyle w:val="af2"/>
        <w:numPr>
          <w:ilvl w:val="0"/>
          <w:numId w:val="35"/>
        </w:numPr>
        <w:tabs>
          <w:tab w:val="left" w:pos="993"/>
        </w:tabs>
        <w:ind w:left="0" w:firstLine="709"/>
        <w:jc w:val="both"/>
      </w:pPr>
      <w:r w:rsidRPr="007B04E6">
        <w:t>тестирование изменений</w:t>
      </w:r>
      <w:r>
        <w:t xml:space="preserve"> в тестовой Системе до переноса на продуктивную Систему;</w:t>
      </w:r>
    </w:p>
    <w:p w14:paraId="06DC30E1" w14:textId="77777777" w:rsidR="00B740C4" w:rsidRDefault="00B740C4" w:rsidP="006C5077">
      <w:pPr>
        <w:pStyle w:val="af2"/>
        <w:numPr>
          <w:ilvl w:val="0"/>
          <w:numId w:val="35"/>
        </w:numPr>
        <w:tabs>
          <w:tab w:val="left" w:pos="993"/>
        </w:tabs>
        <w:ind w:left="0" w:firstLine="709"/>
        <w:jc w:val="both"/>
      </w:pPr>
      <w:r>
        <w:t>описание выполненных изменений в документах</w:t>
      </w:r>
      <w:r w:rsidR="00952D1A">
        <w:t>,</w:t>
      </w:r>
      <w:r>
        <w:t xml:space="preserve"> прилагаемых к системе;</w:t>
      </w:r>
    </w:p>
    <w:p w14:paraId="484BC975" w14:textId="77777777" w:rsidR="00B740C4" w:rsidRDefault="00B740C4" w:rsidP="006C5077">
      <w:pPr>
        <w:pStyle w:val="af2"/>
        <w:numPr>
          <w:ilvl w:val="0"/>
          <w:numId w:val="35"/>
        </w:numPr>
        <w:tabs>
          <w:tab w:val="left" w:pos="993"/>
        </w:tabs>
        <w:ind w:left="0" w:firstLine="709"/>
        <w:jc w:val="both"/>
      </w:pPr>
      <w:r>
        <w:lastRenderedPageBreak/>
        <w:t>перенос изменений на продуктивную Систему</w:t>
      </w:r>
      <w:r w:rsidR="00427899">
        <w:t>;</w:t>
      </w:r>
    </w:p>
    <w:p w14:paraId="1E7C68CE" w14:textId="77777777" w:rsidR="00B740C4" w:rsidRDefault="00B740C4" w:rsidP="006C5077">
      <w:pPr>
        <w:pStyle w:val="af2"/>
        <w:numPr>
          <w:ilvl w:val="0"/>
          <w:numId w:val="35"/>
        </w:numPr>
        <w:tabs>
          <w:tab w:val="left" w:pos="993"/>
          <w:tab w:val="left" w:pos="1134"/>
        </w:tabs>
        <w:ind w:left="0" w:firstLine="709"/>
        <w:jc w:val="both"/>
      </w:pPr>
      <w:r w:rsidRPr="007B04E6">
        <w:t>оценка результатов</w:t>
      </w:r>
      <w:r w:rsidRPr="00F07806">
        <w:t xml:space="preserve"> внедрения изменения совместно с Заказчиком.</w:t>
      </w:r>
    </w:p>
    <w:p w14:paraId="25CD7A28" w14:textId="77777777"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23" w:name="_Toc400721455"/>
      <w:r w:rsidRPr="00885464">
        <w:rPr>
          <w:rFonts w:cs="Times New Roman"/>
          <w:color w:val="000000" w:themeColor="text1"/>
          <w:sz w:val="28"/>
        </w:rPr>
        <w:t>Мониторинг и обеспечение доступности программно-аппаратного комплекса</w:t>
      </w:r>
      <w:bookmarkEnd w:id="23"/>
    </w:p>
    <w:p w14:paraId="56D429C5" w14:textId="77777777" w:rsidR="00B740C4" w:rsidRPr="00885464" w:rsidRDefault="00B740C4" w:rsidP="00B740C4">
      <w:pPr>
        <w:pStyle w:val="30"/>
        <w:numPr>
          <w:ilvl w:val="2"/>
          <w:numId w:val="19"/>
        </w:numPr>
        <w:tabs>
          <w:tab w:val="num" w:pos="-6521"/>
        </w:tabs>
        <w:ind w:left="1276" w:firstLine="0"/>
        <w:jc w:val="both"/>
        <w:rPr>
          <w:rFonts w:ascii="Times New Roman" w:hAnsi="Times New Roman" w:cs="Times New Roman"/>
          <w:color w:val="000000" w:themeColor="text1"/>
          <w:lang w:eastAsia="ru-RU"/>
        </w:rPr>
      </w:pPr>
      <w:bookmarkStart w:id="24" w:name="_Toc400721456"/>
      <w:r w:rsidRPr="00885464">
        <w:rPr>
          <w:rFonts w:ascii="Times New Roman" w:hAnsi="Times New Roman" w:cs="Times New Roman"/>
          <w:color w:val="000000" w:themeColor="text1"/>
          <w:lang w:eastAsia="ru-RU"/>
        </w:rPr>
        <w:t>Мониторинг программно-аппаратного комплекса и доступности Системы:</w:t>
      </w:r>
      <w:bookmarkEnd w:id="24"/>
    </w:p>
    <w:p w14:paraId="24535138" w14:textId="77777777" w:rsidR="00B740C4" w:rsidRDefault="00B740C4" w:rsidP="006C5077">
      <w:pPr>
        <w:pStyle w:val="af2"/>
        <w:numPr>
          <w:ilvl w:val="0"/>
          <w:numId w:val="35"/>
        </w:numPr>
        <w:tabs>
          <w:tab w:val="left" w:pos="993"/>
          <w:tab w:val="left" w:pos="1134"/>
        </w:tabs>
        <w:ind w:left="0" w:firstLine="709"/>
        <w:jc w:val="both"/>
      </w:pPr>
      <w:r>
        <w:t>м</w:t>
      </w:r>
      <w:r w:rsidRPr="00364095">
        <w:t xml:space="preserve">ониторинг и обеспечение работоспособности сервисов </w:t>
      </w:r>
      <w:r w:rsidRPr="00FD7A08">
        <w:t>и программных компонентов</w:t>
      </w:r>
      <w:r w:rsidRPr="00980FB2">
        <w:t xml:space="preserve"> </w:t>
      </w:r>
      <w:r w:rsidRPr="00B87129">
        <w:t>Системы</w:t>
      </w:r>
      <w:r w:rsidRPr="00364095">
        <w:t>;</w:t>
      </w:r>
    </w:p>
    <w:p w14:paraId="2B5FA557" w14:textId="77777777" w:rsidR="00B740C4" w:rsidRPr="00364095" w:rsidRDefault="00B740C4" w:rsidP="006C5077">
      <w:pPr>
        <w:pStyle w:val="af2"/>
        <w:numPr>
          <w:ilvl w:val="0"/>
          <w:numId w:val="35"/>
        </w:numPr>
        <w:tabs>
          <w:tab w:val="left" w:pos="993"/>
          <w:tab w:val="left" w:pos="1134"/>
        </w:tabs>
        <w:ind w:left="0" w:firstLine="709"/>
        <w:jc w:val="both"/>
      </w:pPr>
      <w:r w:rsidRPr="00980FB2">
        <w:t>мониторинг программно-аппаратного комплекса и доступности Си</w:t>
      </w:r>
      <w:r>
        <w:t>стемы</w:t>
      </w:r>
      <w:r w:rsidRPr="00980FB2">
        <w:t>;</w:t>
      </w:r>
    </w:p>
    <w:p w14:paraId="0F56C5D6" w14:textId="77777777" w:rsidR="00B740C4" w:rsidRDefault="00B740C4" w:rsidP="006C5077">
      <w:pPr>
        <w:pStyle w:val="af2"/>
        <w:numPr>
          <w:ilvl w:val="0"/>
          <w:numId w:val="35"/>
        </w:numPr>
        <w:tabs>
          <w:tab w:val="left" w:pos="993"/>
          <w:tab w:val="left" w:pos="1134"/>
        </w:tabs>
        <w:ind w:left="0" w:firstLine="709"/>
        <w:jc w:val="both"/>
      </w:pPr>
      <w:r>
        <w:t>диагностика причин нештатного функционирования Системы;</w:t>
      </w:r>
    </w:p>
    <w:p w14:paraId="0EF0644F" w14:textId="77777777" w:rsidR="00B740C4" w:rsidRDefault="00B740C4" w:rsidP="006C5077">
      <w:pPr>
        <w:pStyle w:val="af2"/>
        <w:numPr>
          <w:ilvl w:val="0"/>
          <w:numId w:val="35"/>
        </w:numPr>
        <w:tabs>
          <w:tab w:val="left" w:pos="993"/>
          <w:tab w:val="left" w:pos="1134"/>
        </w:tabs>
        <w:ind w:left="0" w:firstLine="709"/>
        <w:jc w:val="both"/>
      </w:pPr>
      <w:r>
        <w:t>диагностика и восстановление работоспособности Системы после технических и системных сбоев программного обеспечения, серверного и сетевого оборудования;</w:t>
      </w:r>
    </w:p>
    <w:p w14:paraId="3744DBB4" w14:textId="77777777" w:rsidR="00B740C4" w:rsidRDefault="00B740C4" w:rsidP="006C5077">
      <w:pPr>
        <w:pStyle w:val="af2"/>
        <w:numPr>
          <w:ilvl w:val="0"/>
          <w:numId w:val="35"/>
        </w:numPr>
        <w:tabs>
          <w:tab w:val="left" w:pos="993"/>
          <w:tab w:val="left" w:pos="1134"/>
        </w:tabs>
        <w:ind w:left="0" w:firstLine="709"/>
        <w:jc w:val="both"/>
      </w:pPr>
      <w:r>
        <w:t>анализ журналов работы системы;</w:t>
      </w:r>
    </w:p>
    <w:p w14:paraId="67AD5A49" w14:textId="77777777" w:rsidR="00B740C4" w:rsidRDefault="00B740C4" w:rsidP="006C5077">
      <w:pPr>
        <w:pStyle w:val="af2"/>
        <w:numPr>
          <w:ilvl w:val="0"/>
          <w:numId w:val="35"/>
        </w:numPr>
        <w:tabs>
          <w:tab w:val="left" w:pos="993"/>
          <w:tab w:val="left" w:pos="1134"/>
        </w:tabs>
        <w:ind w:left="0" w:firstLine="709"/>
        <w:jc w:val="both"/>
      </w:pPr>
      <w:r>
        <w:t>формирование для Заказчика предложений по изменению программно-аппаратного комплекса;</w:t>
      </w:r>
    </w:p>
    <w:p w14:paraId="006D90D1" w14:textId="77777777" w:rsidR="00B740C4" w:rsidRDefault="00B740C4" w:rsidP="006C5077">
      <w:pPr>
        <w:pStyle w:val="af2"/>
        <w:numPr>
          <w:ilvl w:val="0"/>
          <w:numId w:val="35"/>
        </w:numPr>
        <w:tabs>
          <w:tab w:val="left" w:pos="993"/>
          <w:tab w:val="left" w:pos="1134"/>
        </w:tabs>
        <w:ind w:left="0" w:firstLine="709"/>
        <w:jc w:val="both"/>
      </w:pPr>
      <w:r>
        <w:t>мониторинг осуществления основных автоматически выполняемых действий Системы для поддержания ее работоспособности.</w:t>
      </w:r>
    </w:p>
    <w:p w14:paraId="065963CB" w14:textId="77777777" w:rsidR="00B740C4" w:rsidRPr="00885464" w:rsidRDefault="00B740C4" w:rsidP="00B740C4">
      <w:pPr>
        <w:pStyle w:val="30"/>
        <w:numPr>
          <w:ilvl w:val="2"/>
          <w:numId w:val="19"/>
        </w:numPr>
        <w:tabs>
          <w:tab w:val="num" w:pos="-6521"/>
        </w:tabs>
        <w:ind w:left="1276" w:firstLine="0"/>
        <w:jc w:val="both"/>
        <w:rPr>
          <w:rFonts w:ascii="Times New Roman" w:hAnsi="Times New Roman" w:cs="Times New Roman"/>
          <w:color w:val="000000" w:themeColor="text1"/>
          <w:lang w:eastAsia="ru-RU"/>
        </w:rPr>
      </w:pPr>
      <w:bookmarkStart w:id="25" w:name="_Toc400721457"/>
      <w:r w:rsidRPr="00885464">
        <w:rPr>
          <w:rFonts w:ascii="Times New Roman" w:hAnsi="Times New Roman" w:cs="Times New Roman"/>
          <w:color w:val="000000" w:themeColor="text1"/>
          <w:lang w:eastAsia="ru-RU"/>
        </w:rPr>
        <w:t>Проведение планово-профилактических мероприятий:</w:t>
      </w:r>
      <w:bookmarkEnd w:id="25"/>
    </w:p>
    <w:p w14:paraId="2E560943" w14:textId="77777777" w:rsidR="00B740C4" w:rsidRPr="00980FB2" w:rsidRDefault="00B740C4" w:rsidP="006C5077">
      <w:pPr>
        <w:pStyle w:val="af2"/>
        <w:numPr>
          <w:ilvl w:val="0"/>
          <w:numId w:val="35"/>
        </w:numPr>
        <w:tabs>
          <w:tab w:val="left" w:pos="993"/>
          <w:tab w:val="left" w:pos="1134"/>
        </w:tabs>
        <w:ind w:left="0" w:firstLine="709"/>
        <w:jc w:val="both"/>
      </w:pPr>
      <w:r>
        <w:t>планирование комплекса планово-профилактических мероприятий</w:t>
      </w:r>
      <w:r w:rsidRPr="00F36434">
        <w:t xml:space="preserve"> </w:t>
      </w:r>
      <w:r>
        <w:t>с целью поддержания исправного состояния Системы</w:t>
      </w:r>
      <w:r w:rsidRPr="00980FB2">
        <w:t>;</w:t>
      </w:r>
    </w:p>
    <w:p w14:paraId="35AE1C40" w14:textId="77777777" w:rsidR="00B740C4" w:rsidRDefault="00B740C4" w:rsidP="006C5077">
      <w:pPr>
        <w:pStyle w:val="af2"/>
        <w:numPr>
          <w:ilvl w:val="0"/>
          <w:numId w:val="35"/>
        </w:numPr>
        <w:tabs>
          <w:tab w:val="left" w:pos="993"/>
          <w:tab w:val="left" w:pos="1134"/>
        </w:tabs>
        <w:ind w:left="0" w:firstLine="709"/>
        <w:jc w:val="both"/>
      </w:pPr>
      <w:r>
        <w:t>контроль проведения комплекса планово-профилактических мероприятий.</w:t>
      </w:r>
    </w:p>
    <w:p w14:paraId="737E93AF" w14:textId="77777777" w:rsidR="00B740C4" w:rsidRPr="00885464" w:rsidRDefault="00B740C4" w:rsidP="00B740C4">
      <w:pPr>
        <w:pStyle w:val="30"/>
        <w:numPr>
          <w:ilvl w:val="2"/>
          <w:numId w:val="19"/>
        </w:numPr>
        <w:tabs>
          <w:tab w:val="num" w:pos="-6521"/>
        </w:tabs>
        <w:ind w:left="1276" w:firstLine="0"/>
        <w:jc w:val="both"/>
        <w:rPr>
          <w:rFonts w:ascii="Times New Roman" w:hAnsi="Times New Roman" w:cs="Times New Roman"/>
          <w:color w:val="000000" w:themeColor="text1"/>
          <w:lang w:eastAsia="ru-RU"/>
        </w:rPr>
      </w:pPr>
      <w:bookmarkStart w:id="26" w:name="_Toc400721458"/>
      <w:r w:rsidRPr="00885464">
        <w:rPr>
          <w:rFonts w:ascii="Times New Roman" w:hAnsi="Times New Roman" w:cs="Times New Roman"/>
          <w:color w:val="000000" w:themeColor="text1"/>
          <w:lang w:eastAsia="ru-RU"/>
        </w:rPr>
        <w:t>Проведение аварийно-восстановительных мероприятий:</w:t>
      </w:r>
      <w:bookmarkEnd w:id="26"/>
    </w:p>
    <w:p w14:paraId="59F48D38" w14:textId="77777777" w:rsidR="00B740C4" w:rsidRDefault="00B740C4" w:rsidP="006C5077">
      <w:pPr>
        <w:pStyle w:val="af2"/>
        <w:numPr>
          <w:ilvl w:val="0"/>
          <w:numId w:val="35"/>
        </w:numPr>
        <w:tabs>
          <w:tab w:val="left" w:pos="993"/>
          <w:tab w:val="left" w:pos="1134"/>
        </w:tabs>
        <w:ind w:left="0" w:firstLine="709"/>
        <w:jc w:val="both"/>
      </w:pPr>
      <w:r>
        <w:t>организация проведения аварийно-восстановительных мероприятий</w:t>
      </w:r>
      <w:r w:rsidRPr="00677684">
        <w:t>;</w:t>
      </w:r>
    </w:p>
    <w:p w14:paraId="15DA85DF" w14:textId="77777777" w:rsidR="00B740C4" w:rsidRDefault="00B740C4" w:rsidP="006C5077">
      <w:pPr>
        <w:pStyle w:val="af2"/>
        <w:numPr>
          <w:ilvl w:val="0"/>
          <w:numId w:val="35"/>
        </w:numPr>
        <w:tabs>
          <w:tab w:val="left" w:pos="993"/>
          <w:tab w:val="left" w:pos="1134"/>
        </w:tabs>
        <w:ind w:left="0" w:firstLine="709"/>
        <w:jc w:val="both"/>
      </w:pPr>
      <w:r>
        <w:t>предоставление информации в ОСЦ о ходе проведения аварийно-восстановительных мероприятий</w:t>
      </w:r>
      <w:r w:rsidRPr="00787BB6">
        <w:t>;</w:t>
      </w:r>
    </w:p>
    <w:p w14:paraId="7B4E7E65" w14:textId="77777777" w:rsidR="00B740C4" w:rsidRPr="00F36434" w:rsidRDefault="00B740C4" w:rsidP="006C5077">
      <w:pPr>
        <w:pStyle w:val="af2"/>
        <w:numPr>
          <w:ilvl w:val="0"/>
          <w:numId w:val="35"/>
        </w:numPr>
        <w:tabs>
          <w:tab w:val="left" w:pos="993"/>
          <w:tab w:val="left" w:pos="1134"/>
        </w:tabs>
        <w:ind w:left="0" w:firstLine="709"/>
        <w:jc w:val="both"/>
      </w:pPr>
      <w:r>
        <w:t>предоставление информации в ОСЦ в случае выявления Исполнителем технологического нарушения раньше Заказчика.</w:t>
      </w:r>
    </w:p>
    <w:p w14:paraId="0D53E659" w14:textId="77777777" w:rsidR="00B740C4" w:rsidRDefault="00B740C4" w:rsidP="00B740C4">
      <w:pPr>
        <w:ind w:firstLine="708"/>
        <w:jc w:val="both"/>
      </w:pPr>
      <w:r>
        <w:t>Исполнитель обеспечивает контроль целостности восстановленных данных, запуск сервисов Системы, проверку функционирования Системы.</w:t>
      </w:r>
    </w:p>
    <w:p w14:paraId="66B8AF55" w14:textId="77777777" w:rsidR="00B740C4" w:rsidRDefault="00B740C4" w:rsidP="00885464">
      <w:pPr>
        <w:pStyle w:val="1i"/>
        <w:numPr>
          <w:ilvl w:val="0"/>
          <w:numId w:val="19"/>
        </w:numPr>
        <w:tabs>
          <w:tab w:val="clear" w:pos="510"/>
        </w:tabs>
        <w:ind w:left="357" w:firstLine="3"/>
      </w:pPr>
      <w:bookmarkStart w:id="27" w:name="_Toc391655109"/>
      <w:bookmarkStart w:id="28" w:name="_Toc400721459"/>
      <w:r w:rsidRPr="00287A35">
        <w:t>ТРЕБОВАНИЯ К ПОРЯДКУ ОКАЗАНИЯ УСЛУГ</w:t>
      </w:r>
      <w:bookmarkEnd w:id="27"/>
      <w:bookmarkEnd w:id="28"/>
    </w:p>
    <w:p w14:paraId="562B4943" w14:textId="77777777" w:rsidR="00B740C4" w:rsidRPr="00B64CB5" w:rsidRDefault="00B740C4" w:rsidP="006C5077">
      <w:pPr>
        <w:pStyle w:val="af2"/>
        <w:keepNext/>
        <w:numPr>
          <w:ilvl w:val="0"/>
          <w:numId w:val="34"/>
        </w:numPr>
        <w:jc w:val="both"/>
        <w:outlineLvl w:val="0"/>
        <w:rPr>
          <w:b/>
          <w:bCs/>
          <w:vanish/>
          <w:sz w:val="28"/>
        </w:rPr>
      </w:pPr>
    </w:p>
    <w:p w14:paraId="55A67312" w14:textId="77777777"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29" w:name="_Toc400721460"/>
      <w:r w:rsidRPr="00885464">
        <w:rPr>
          <w:rFonts w:cs="Times New Roman"/>
          <w:color w:val="000000" w:themeColor="text1"/>
          <w:sz w:val="28"/>
        </w:rPr>
        <w:t>Требования к технической поддержке пользователей Системы:</w:t>
      </w:r>
      <w:bookmarkEnd w:id="29"/>
    </w:p>
    <w:p w14:paraId="6D994A4F" w14:textId="77777777" w:rsidR="00B740C4" w:rsidRDefault="00B740C4" w:rsidP="006C5077">
      <w:pPr>
        <w:pStyle w:val="af2"/>
        <w:numPr>
          <w:ilvl w:val="0"/>
          <w:numId w:val="36"/>
        </w:numPr>
        <w:tabs>
          <w:tab w:val="left" w:pos="993"/>
        </w:tabs>
        <w:spacing w:before="40"/>
        <w:ind w:left="0" w:firstLine="709"/>
        <w:jc w:val="both"/>
      </w:pPr>
      <w:r>
        <w:t>решение зарегистрированных запросов, Исполнитель осуществляет с 8:00 до 18:00 в рабочие дни, при этом рабочими</w:t>
      </w:r>
      <w:r w:rsidRPr="00A244BD">
        <w:t xml:space="preserve"> днями не являются законодательно утвержденные праздничные дни, а также дни, объявленные нерабочими в связи с переносом праздничных дней по Постановлениям Правительства РФ</w:t>
      </w:r>
      <w:r>
        <w:t xml:space="preserve"> в соответствии с временными рамками выполнения запросов (таблица 1)</w:t>
      </w:r>
      <w:r w:rsidRPr="00670539">
        <w:t>.</w:t>
      </w:r>
    </w:p>
    <w:p w14:paraId="2CC4B18F" w14:textId="77777777" w:rsidR="00B740C4" w:rsidRPr="00B323F1" w:rsidRDefault="00B740C4" w:rsidP="00B740C4">
      <w:pPr>
        <w:keepNext/>
        <w:spacing w:before="120"/>
        <w:jc w:val="both"/>
        <w:rPr>
          <w:b/>
        </w:rPr>
      </w:pPr>
      <w:r w:rsidRPr="00B323F1">
        <w:rPr>
          <w:b/>
        </w:rPr>
        <w:t xml:space="preserve">Таблица 1. Временные рамки </w:t>
      </w:r>
      <w:r>
        <w:rPr>
          <w:b/>
        </w:rPr>
        <w:t>вы</w:t>
      </w:r>
      <w:r w:rsidRPr="00B323F1">
        <w:rPr>
          <w:b/>
        </w:rPr>
        <w:t xml:space="preserve">полнения запросов </w:t>
      </w:r>
    </w:p>
    <w:tbl>
      <w:tblPr>
        <w:tblW w:w="5000" w:type="pct"/>
        <w:tblCellMar>
          <w:left w:w="0" w:type="dxa"/>
          <w:right w:w="0" w:type="dxa"/>
        </w:tblCellMar>
        <w:tblLook w:val="04A0" w:firstRow="1" w:lastRow="0" w:firstColumn="1" w:lastColumn="0" w:noHBand="0" w:noVBand="1"/>
      </w:tblPr>
      <w:tblGrid>
        <w:gridCol w:w="5263"/>
        <w:gridCol w:w="4101"/>
      </w:tblGrid>
      <w:tr w:rsidR="00B740C4" w:rsidRPr="008D4E86" w14:paraId="4BEE0622" w14:textId="77777777" w:rsidTr="00B740C4">
        <w:trPr>
          <w:cantSplit/>
          <w:tblHeader/>
        </w:trPr>
        <w:tc>
          <w:tcPr>
            <w:tcW w:w="2810" w:type="pct"/>
            <w:tcBorders>
              <w:top w:val="single" w:sz="4" w:space="0" w:color="000000"/>
              <w:left w:val="single" w:sz="4" w:space="0" w:color="000000"/>
              <w:bottom w:val="single" w:sz="4" w:space="0" w:color="000000"/>
              <w:right w:val="nil"/>
            </w:tcBorders>
            <w:shd w:val="clear" w:color="auto" w:fill="A6A6A6" w:themeFill="background1" w:themeFillShade="A6"/>
            <w:hideMark/>
          </w:tcPr>
          <w:p w14:paraId="10DC9458" w14:textId="77777777" w:rsidR="00B740C4" w:rsidRPr="008D4E86" w:rsidRDefault="00B740C4" w:rsidP="00B740C4">
            <w:pPr>
              <w:ind w:left="57" w:right="57"/>
              <w:jc w:val="both"/>
              <w:rPr>
                <w:b/>
              </w:rPr>
            </w:pPr>
            <w:r>
              <w:rPr>
                <w:b/>
              </w:rPr>
              <w:t>Приоритет запросов</w:t>
            </w:r>
          </w:p>
        </w:tc>
        <w:tc>
          <w:tcPr>
            <w:tcW w:w="2190" w:type="pct"/>
            <w:tcBorders>
              <w:top w:val="single" w:sz="4" w:space="0" w:color="000000"/>
              <w:left w:val="single" w:sz="4" w:space="0" w:color="000000"/>
              <w:bottom w:val="single" w:sz="4" w:space="0" w:color="000000"/>
              <w:right w:val="single" w:sz="4" w:space="0" w:color="000000"/>
            </w:tcBorders>
            <w:shd w:val="clear" w:color="auto" w:fill="A6A6A6" w:themeFill="background1" w:themeFillShade="A6"/>
            <w:hideMark/>
          </w:tcPr>
          <w:p w14:paraId="79339BD4" w14:textId="77777777" w:rsidR="00B740C4" w:rsidRPr="008D4E86" w:rsidRDefault="00B740C4" w:rsidP="00B740C4">
            <w:pPr>
              <w:ind w:left="57" w:right="57"/>
              <w:jc w:val="both"/>
              <w:rPr>
                <w:b/>
              </w:rPr>
            </w:pPr>
            <w:r w:rsidRPr="008D4E86">
              <w:rPr>
                <w:b/>
              </w:rPr>
              <w:t>Время исполнения</w:t>
            </w:r>
          </w:p>
        </w:tc>
      </w:tr>
      <w:tr w:rsidR="00B740C4" w:rsidRPr="008D4E86" w14:paraId="1E02E478" w14:textId="77777777" w:rsidTr="00B740C4">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14:paraId="056E1268" w14:textId="77777777" w:rsidR="00B740C4" w:rsidRPr="008D4E86" w:rsidRDefault="00B740C4" w:rsidP="00B740C4">
            <w:pPr>
              <w:ind w:left="57" w:right="57"/>
              <w:jc w:val="both"/>
            </w:pPr>
            <w:r w:rsidRPr="008D4E86">
              <w:t>Высок</w:t>
            </w:r>
            <w:r>
              <w:t>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14:paraId="6AC4E144" w14:textId="77777777" w:rsidR="00B740C4" w:rsidRPr="008D4E86" w:rsidRDefault="00B740C4" w:rsidP="00B740C4">
            <w:pPr>
              <w:ind w:left="57" w:right="57"/>
              <w:jc w:val="both"/>
            </w:pPr>
            <w:r w:rsidRPr="008D4E86">
              <w:t>4 ч</w:t>
            </w:r>
          </w:p>
        </w:tc>
      </w:tr>
      <w:tr w:rsidR="00B740C4" w:rsidRPr="008D4E86" w14:paraId="7B081178" w14:textId="77777777" w:rsidTr="00B740C4">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14:paraId="70037F52" w14:textId="77777777" w:rsidR="00B740C4" w:rsidRPr="008D4E86" w:rsidRDefault="00B740C4" w:rsidP="00B740C4">
            <w:pPr>
              <w:ind w:left="57" w:right="57"/>
              <w:jc w:val="both"/>
            </w:pPr>
            <w:r w:rsidRPr="008D4E86">
              <w:t>Средн</w:t>
            </w:r>
            <w:r>
              <w:t>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14:paraId="513861AD" w14:textId="77777777" w:rsidR="00B740C4" w:rsidRPr="008D4E86" w:rsidRDefault="00B740C4" w:rsidP="00B740C4">
            <w:pPr>
              <w:ind w:left="57" w:right="57"/>
              <w:jc w:val="both"/>
            </w:pPr>
            <w:r w:rsidRPr="008D4E86">
              <w:t>8 ч</w:t>
            </w:r>
          </w:p>
        </w:tc>
      </w:tr>
      <w:tr w:rsidR="00B740C4" w:rsidRPr="008D4E86" w14:paraId="2926332A" w14:textId="77777777" w:rsidTr="00B740C4">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14:paraId="7F9330CF" w14:textId="77777777" w:rsidR="00B740C4" w:rsidRPr="008D4E86" w:rsidRDefault="00B740C4" w:rsidP="00B740C4">
            <w:pPr>
              <w:ind w:left="57" w:right="57"/>
              <w:jc w:val="both"/>
            </w:pPr>
            <w:r w:rsidRPr="008D4E86">
              <w:t>Низк</w:t>
            </w:r>
            <w:r>
              <w:t>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14:paraId="4CC47E18" w14:textId="77777777" w:rsidR="00B740C4" w:rsidRPr="008D4E86" w:rsidRDefault="0004154B" w:rsidP="0004154B">
            <w:pPr>
              <w:ind w:left="57" w:right="57"/>
              <w:jc w:val="both"/>
            </w:pPr>
            <w:r>
              <w:t xml:space="preserve">16 </w:t>
            </w:r>
            <w:r w:rsidR="00B740C4">
              <w:t>ч</w:t>
            </w:r>
          </w:p>
        </w:tc>
      </w:tr>
    </w:tbl>
    <w:p w14:paraId="3985A0EF" w14:textId="77777777" w:rsidR="00B740C4" w:rsidRDefault="00B740C4" w:rsidP="006C5077">
      <w:pPr>
        <w:pStyle w:val="af2"/>
        <w:numPr>
          <w:ilvl w:val="0"/>
          <w:numId w:val="36"/>
        </w:numPr>
        <w:tabs>
          <w:tab w:val="left" w:pos="993"/>
        </w:tabs>
        <w:spacing w:before="40"/>
        <w:ind w:left="0" w:firstLine="709"/>
        <w:jc w:val="both"/>
      </w:pPr>
      <w:r>
        <w:lastRenderedPageBreak/>
        <w:t xml:space="preserve">приоритет запросов </w:t>
      </w:r>
      <w:r w:rsidRPr="008D4E86">
        <w:t>определяет Заказчик при их регистрации в АСУСП.</w:t>
      </w:r>
    </w:p>
    <w:p w14:paraId="567BC006" w14:textId="77777777" w:rsidR="00B740C4" w:rsidRPr="00604476" w:rsidRDefault="00B740C4" w:rsidP="006C5077">
      <w:pPr>
        <w:pStyle w:val="af2"/>
        <w:numPr>
          <w:ilvl w:val="0"/>
          <w:numId w:val="36"/>
        </w:numPr>
        <w:tabs>
          <w:tab w:val="left" w:pos="993"/>
        </w:tabs>
        <w:ind w:left="0" w:firstLine="709"/>
        <w:jc w:val="both"/>
      </w:pPr>
      <w:r>
        <w:t xml:space="preserve">приоритет запроса для Исполнителя может быть изменен по согласованию с ответственным специалистом отдела </w:t>
      </w:r>
      <w:r>
        <w:rPr>
          <w:lang w:val="en-US"/>
        </w:rPr>
        <w:t>Service</w:t>
      </w:r>
      <w:r w:rsidRPr="00885DE7">
        <w:t xml:space="preserve"> </w:t>
      </w:r>
      <w:r>
        <w:rPr>
          <w:lang w:val="en-US"/>
        </w:rPr>
        <w:t>Desk</w:t>
      </w:r>
      <w:r>
        <w:t xml:space="preserve"> и изменяется специалистом отдела</w:t>
      </w:r>
      <w:r w:rsidR="00952D1A">
        <w:t xml:space="preserve"> </w:t>
      </w:r>
      <w:r>
        <w:rPr>
          <w:lang w:val="en-US"/>
        </w:rPr>
        <w:t>Service</w:t>
      </w:r>
      <w:r w:rsidRPr="00885DE7">
        <w:t xml:space="preserve"> </w:t>
      </w:r>
      <w:r>
        <w:rPr>
          <w:lang w:val="en-US"/>
        </w:rPr>
        <w:t>Desk</w:t>
      </w:r>
      <w:r>
        <w:t>. В</w:t>
      </w:r>
      <w:r w:rsidRPr="00604476">
        <w:t xml:space="preserve">ремя исполнения </w:t>
      </w:r>
      <w:r>
        <w:t>запросов</w:t>
      </w:r>
      <w:r w:rsidRPr="00604476">
        <w:t xml:space="preserve"> не включает время ожидания Исполнителем ответа на встречный запрос по сбору дополнительных диагностических данных</w:t>
      </w:r>
      <w:r>
        <w:t xml:space="preserve"> (запрос переводится Исполнителем в состояние «Задержка со стороны пользователя»)</w:t>
      </w:r>
      <w:r w:rsidRPr="00604476">
        <w:t>, а также время ожидания применения пакета обновлений</w:t>
      </w:r>
      <w:r>
        <w:t>. Г</w:t>
      </w:r>
      <w:r w:rsidRPr="00604476">
        <w:t xml:space="preserve">отовность обновления к переносу в продуктивную среду </w:t>
      </w:r>
      <w:r>
        <w:t>Системы</w:t>
      </w:r>
      <w:r w:rsidRPr="00604476">
        <w:t xml:space="preserve"> Заказчика определяет Исполнитель.</w:t>
      </w:r>
      <w:r>
        <w:t xml:space="preserve"> Запрос переводится Исполнителем в статус «Обновление релиза» до согласованной Заказчиком даты, отсчет времени его исполнения приостанавливается</w:t>
      </w:r>
      <w:r w:rsidRPr="00CF2046">
        <w:t>.</w:t>
      </w:r>
      <w:r w:rsidRPr="00604476">
        <w:t xml:space="preserve"> </w:t>
      </w:r>
    </w:p>
    <w:p w14:paraId="64827FCB" w14:textId="77777777" w:rsidR="00B740C4" w:rsidRPr="00C72F1A" w:rsidRDefault="00B740C4" w:rsidP="006C5077">
      <w:pPr>
        <w:pStyle w:val="af2"/>
        <w:numPr>
          <w:ilvl w:val="0"/>
          <w:numId w:val="36"/>
        </w:numPr>
        <w:tabs>
          <w:tab w:val="left" w:pos="993"/>
        </w:tabs>
        <w:ind w:left="0" w:firstLine="709"/>
        <w:jc w:val="both"/>
        <w:rPr>
          <w:b/>
        </w:rPr>
      </w:pPr>
      <w:r w:rsidRPr="00885DE7">
        <w:t>В случае, когда запрос связан с устранением ошибки Системы и требует внесения изменений в программный код, не позднее указанного срока Исполнитель предоставляет отв</w:t>
      </w:r>
      <w:r>
        <w:t>етственному специалисту ОППС</w:t>
      </w:r>
      <w:r w:rsidRPr="00885DE7">
        <w:t xml:space="preserve"> на согласование информацию о причинах, ходе решения запроса и прогноз времени, необходимого для его решения. При этом, запрос переводится Исполнителем в статус «</w:t>
      </w:r>
      <w:r>
        <w:t>Обновление релиза</w:t>
      </w:r>
      <w:r w:rsidRPr="00885DE7">
        <w:t xml:space="preserve">» до согласованной Заказчиком даты, </w:t>
      </w:r>
      <w:r w:rsidRPr="00C72F1A">
        <w:t>отсчет времени его исполнения приостанавливается.</w:t>
      </w:r>
    </w:p>
    <w:p w14:paraId="7D6D71DF" w14:textId="77777777" w:rsidR="00B740C4" w:rsidRPr="00143512" w:rsidRDefault="00B740C4" w:rsidP="006C5077">
      <w:pPr>
        <w:pStyle w:val="af2"/>
        <w:numPr>
          <w:ilvl w:val="0"/>
          <w:numId w:val="36"/>
        </w:numPr>
        <w:tabs>
          <w:tab w:val="left" w:pos="993"/>
        </w:tabs>
        <w:spacing w:before="40"/>
        <w:ind w:left="0" w:firstLine="709"/>
        <w:jc w:val="both"/>
      </w:pPr>
      <w:r w:rsidRPr="00143512">
        <w:t>прием и обработку запросов на изменение Исполнитель осуществляет в АСУСП Заказчика.</w:t>
      </w:r>
    </w:p>
    <w:p w14:paraId="6AB68420" w14:textId="77777777" w:rsidR="00B740C4" w:rsidRPr="004B64AF" w:rsidRDefault="00B740C4" w:rsidP="006C5077">
      <w:pPr>
        <w:pStyle w:val="af2"/>
        <w:numPr>
          <w:ilvl w:val="0"/>
          <w:numId w:val="36"/>
        </w:numPr>
        <w:tabs>
          <w:tab w:val="left" w:pos="993"/>
        </w:tabs>
        <w:spacing w:before="40"/>
        <w:ind w:left="0" w:firstLine="709"/>
        <w:jc w:val="both"/>
      </w:pPr>
      <w:r w:rsidRPr="00143512">
        <w:t>тру</w:t>
      </w:r>
      <w:r w:rsidRPr="004B64AF">
        <w:t>дозатраты определяются Исполнителем, срок реализации запросов на изменения согласовываются с Заказчиком.</w:t>
      </w:r>
    </w:p>
    <w:p w14:paraId="76F7B33C" w14:textId="77777777" w:rsidR="00B740C4" w:rsidRPr="009C129A" w:rsidRDefault="00B740C4" w:rsidP="006C5077">
      <w:pPr>
        <w:pStyle w:val="af2"/>
        <w:numPr>
          <w:ilvl w:val="0"/>
          <w:numId w:val="36"/>
        </w:numPr>
        <w:tabs>
          <w:tab w:val="left" w:pos="993"/>
        </w:tabs>
        <w:spacing w:before="40"/>
        <w:ind w:left="0" w:firstLine="709"/>
        <w:jc w:val="both"/>
      </w:pPr>
      <w:r w:rsidRPr="004B64AF">
        <w:t xml:space="preserve">после переноса изменений на продуктивную Систему Заказчик тестирует изменения в течение </w:t>
      </w:r>
      <w:r w:rsidRPr="009C129A">
        <w:t>-</w:t>
      </w:r>
      <w:r w:rsidRPr="006416E6">
        <w:t xml:space="preserve"> 5</w:t>
      </w:r>
      <w:r w:rsidRPr="004B64AF">
        <w:t xml:space="preserve"> </w:t>
      </w:r>
      <w:r w:rsidRPr="00F773E9">
        <w:t xml:space="preserve">рабочих дней и при отсутствии ошибок Заказчик </w:t>
      </w:r>
      <w:r w:rsidRPr="00C72F1A">
        <w:t xml:space="preserve">подтверждает выполнение изменений путем внесения комментария в </w:t>
      </w:r>
      <w:r w:rsidRPr="00143512">
        <w:t>соответствующем запросе АСУСП.</w:t>
      </w:r>
    </w:p>
    <w:p w14:paraId="17A40F6B" w14:textId="77777777" w:rsidR="00B740C4" w:rsidRPr="0038314C" w:rsidRDefault="00B740C4" w:rsidP="00B740C4">
      <w:pPr>
        <w:widowControl w:val="0"/>
        <w:kinsoku w:val="0"/>
        <w:overflowPunct w:val="0"/>
        <w:autoSpaceDE w:val="0"/>
        <w:autoSpaceDN w:val="0"/>
        <w:adjustRightInd w:val="0"/>
        <w:snapToGrid w:val="0"/>
        <w:spacing w:before="60" w:after="60"/>
        <w:ind w:firstLine="851"/>
        <w:jc w:val="both"/>
      </w:pPr>
      <w:r w:rsidRPr="00995169">
        <w:rPr>
          <w:rFonts w:cs="Times New Roman"/>
          <w:color w:val="000000" w:themeColor="text1"/>
        </w:rPr>
        <w:t>Для координации действий Заказчик может связаться с Исполнителем следующим образом:</w:t>
      </w:r>
      <w:r w:rsidRPr="0038314C">
        <w:rPr>
          <w:rFonts w:cs="Times New Roman"/>
          <w:color w:val="000000" w:themeColor="text1"/>
        </w:rPr>
        <w:t xml:space="preserve"> +</w:t>
      </w:r>
      <w:r w:rsidRPr="0038314C">
        <w:rPr>
          <w:rFonts w:cs="Times New Roman"/>
        </w:rPr>
        <w:t>7 (4722) 58-29-80 +7 (903) 642 4922.</w:t>
      </w:r>
    </w:p>
    <w:p w14:paraId="0BF030D9" w14:textId="77777777"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30" w:name="_Toc400721461"/>
      <w:r w:rsidRPr="00885464">
        <w:rPr>
          <w:rFonts w:cs="Times New Roman"/>
          <w:color w:val="000000" w:themeColor="text1"/>
          <w:sz w:val="28"/>
        </w:rPr>
        <w:t>Требования к мониторингу программно-аппаратного комплекса и доступности Системы:</w:t>
      </w:r>
      <w:bookmarkEnd w:id="30"/>
    </w:p>
    <w:p w14:paraId="188EB86C" w14:textId="77777777" w:rsidR="00B740C4" w:rsidRPr="00BE1033" w:rsidRDefault="00B740C4" w:rsidP="00B740C4">
      <w:pPr>
        <w:ind w:firstLine="708"/>
        <w:jc w:val="both"/>
      </w:pPr>
      <w:r w:rsidRPr="00BE1033">
        <w:t xml:space="preserve">ОСЦ Заказчика круглосуточно осуществляет мониторинг программно-аппаратного комплекса и доступности Системы </w:t>
      </w:r>
      <w:r>
        <w:t>для обеспечения предотвращения полной недоступности сервисов Системы,</w:t>
      </w:r>
      <w:r w:rsidRPr="00BE1033">
        <w:t xml:space="preserve"> следующих параметров:</w:t>
      </w:r>
    </w:p>
    <w:p w14:paraId="3645B491" w14:textId="77777777" w:rsidR="00B740C4" w:rsidRDefault="00B740C4" w:rsidP="00B740C4">
      <w:pPr>
        <w:keepNext/>
        <w:ind w:firstLine="708"/>
        <w:jc w:val="both"/>
        <w:rPr>
          <w:rFonts w:cs="Times New Roman"/>
        </w:rPr>
      </w:pPr>
    </w:p>
    <w:p w14:paraId="2B2CF465" w14:textId="77777777" w:rsidR="00B740C4" w:rsidRPr="00BE1033" w:rsidRDefault="00B740C4" w:rsidP="00B740C4">
      <w:pPr>
        <w:keepNext/>
        <w:ind w:firstLine="708"/>
        <w:jc w:val="both"/>
        <w:rPr>
          <w:rFonts w:cs="Times New Roman"/>
        </w:rPr>
      </w:pPr>
      <w:r w:rsidRPr="00BE1033">
        <w:rPr>
          <w:rFonts w:cs="Times New Roman"/>
        </w:rPr>
        <w:t>Таблица 2. Перечень параметров для мониторинга ОСЦ Заказчика</w:t>
      </w:r>
    </w:p>
    <w:tbl>
      <w:tblPr>
        <w:tblW w:w="5000" w:type="pct"/>
        <w:tblCellMar>
          <w:left w:w="0" w:type="dxa"/>
          <w:right w:w="0" w:type="dxa"/>
        </w:tblCellMar>
        <w:tblLook w:val="04A0" w:firstRow="1" w:lastRow="0" w:firstColumn="1" w:lastColumn="0" w:noHBand="0" w:noVBand="1"/>
      </w:tblPr>
      <w:tblGrid>
        <w:gridCol w:w="7212"/>
        <w:gridCol w:w="2162"/>
      </w:tblGrid>
      <w:tr w:rsidR="00B740C4" w:rsidRPr="0097787E" w14:paraId="1F9BFB2E" w14:textId="77777777" w:rsidTr="00B740C4">
        <w:trPr>
          <w:cantSplit/>
          <w:tblHeader/>
        </w:trPr>
        <w:tc>
          <w:tcPr>
            <w:tcW w:w="3847" w:type="pct"/>
            <w:tcBorders>
              <w:top w:val="single" w:sz="8" w:space="0" w:color="000000"/>
              <w:left w:val="single" w:sz="8" w:space="0" w:color="000000"/>
              <w:bottom w:val="single" w:sz="4" w:space="0" w:color="000000"/>
              <w:right w:val="nil"/>
            </w:tcBorders>
            <w:shd w:val="clear" w:color="auto" w:fill="BFBFBF" w:themeFill="background1" w:themeFillShade="BF"/>
            <w:vAlign w:val="center"/>
            <w:hideMark/>
          </w:tcPr>
          <w:p w14:paraId="76A898BC" w14:textId="77777777" w:rsidR="00B740C4" w:rsidRPr="0097787E" w:rsidRDefault="00B740C4" w:rsidP="00B740C4">
            <w:pPr>
              <w:rPr>
                <w:rFonts w:eastAsia="Times New Roman" w:cs="Times New Roman"/>
                <w:b/>
                <w:color w:val="000000"/>
                <w:lang w:eastAsia="ru-RU"/>
              </w:rPr>
            </w:pPr>
            <w:r w:rsidRPr="0097787E">
              <w:rPr>
                <w:rFonts w:eastAsia="Times New Roman" w:cs="Times New Roman"/>
                <w:b/>
                <w:color w:val="000000"/>
                <w:lang w:eastAsia="ru-RU"/>
              </w:rPr>
              <w:t>Параметры</w:t>
            </w:r>
          </w:p>
        </w:tc>
        <w:tc>
          <w:tcPr>
            <w:tcW w:w="1153" w:type="pct"/>
            <w:tcBorders>
              <w:top w:val="single" w:sz="8" w:space="0" w:color="000000"/>
              <w:left w:val="single" w:sz="4" w:space="0" w:color="000000"/>
              <w:bottom w:val="single" w:sz="4" w:space="0" w:color="000000"/>
              <w:right w:val="single" w:sz="8" w:space="0" w:color="000000"/>
            </w:tcBorders>
            <w:shd w:val="clear" w:color="auto" w:fill="BFBFBF" w:themeFill="background1" w:themeFillShade="BF"/>
            <w:vAlign w:val="center"/>
            <w:hideMark/>
          </w:tcPr>
          <w:p w14:paraId="3CF86087" w14:textId="77777777" w:rsidR="00B740C4" w:rsidRPr="0097787E" w:rsidRDefault="00B740C4" w:rsidP="00B740C4">
            <w:pPr>
              <w:rPr>
                <w:rFonts w:eastAsia="Times New Roman" w:cs="Times New Roman"/>
                <w:b/>
                <w:color w:val="000000"/>
                <w:lang w:eastAsia="ru-RU"/>
              </w:rPr>
            </w:pPr>
            <w:r w:rsidRPr="0097787E">
              <w:rPr>
                <w:rFonts w:eastAsia="Times New Roman" w:cs="Times New Roman"/>
                <w:b/>
                <w:color w:val="000000"/>
                <w:lang w:eastAsia="ru-RU"/>
              </w:rPr>
              <w:t>Периодичность</w:t>
            </w:r>
          </w:p>
        </w:tc>
      </w:tr>
      <w:tr w:rsidR="00B740C4" w:rsidRPr="0097787E" w14:paraId="18CB6B23" w14:textId="77777777" w:rsidTr="00B740C4">
        <w:trPr>
          <w:cantSplit/>
        </w:trPr>
        <w:tc>
          <w:tcPr>
            <w:tcW w:w="5000" w:type="pct"/>
            <w:gridSpan w:val="2"/>
            <w:tcBorders>
              <w:top w:val="single" w:sz="4" w:space="0" w:color="000000"/>
              <w:left w:val="single" w:sz="8" w:space="0" w:color="000000"/>
              <w:bottom w:val="single" w:sz="4" w:space="0" w:color="000000"/>
              <w:right w:val="single" w:sz="8" w:space="0" w:color="000000"/>
            </w:tcBorders>
            <w:shd w:val="clear" w:color="auto" w:fill="D9D9D9"/>
            <w:hideMark/>
          </w:tcPr>
          <w:p w14:paraId="3DFFC8E9" w14:textId="77777777" w:rsidR="00B740C4" w:rsidRPr="0097787E" w:rsidRDefault="00B740C4" w:rsidP="00B740C4">
            <w:pPr>
              <w:rPr>
                <w:rFonts w:eastAsia="Times New Roman" w:cs="Times New Roman"/>
                <w:b/>
                <w:color w:val="000000"/>
                <w:lang w:eastAsia="ru-RU"/>
              </w:rPr>
            </w:pPr>
            <w:r w:rsidRPr="0097787E">
              <w:rPr>
                <w:rFonts w:eastAsia="Times New Roman" w:cs="Times New Roman"/>
                <w:b/>
                <w:color w:val="000000"/>
                <w:lang w:eastAsia="ru-RU"/>
              </w:rPr>
              <w:t>Мониторинг работоспособности программно-аппаратного комплекса</w:t>
            </w:r>
          </w:p>
        </w:tc>
      </w:tr>
      <w:tr w:rsidR="00B740C4" w:rsidRPr="00F07806" w14:paraId="3DBD965F" w14:textId="77777777" w:rsidTr="00B740C4">
        <w:trPr>
          <w:cantSplit/>
          <w:trHeight w:val="141"/>
        </w:trPr>
        <w:tc>
          <w:tcPr>
            <w:tcW w:w="3847" w:type="pct"/>
            <w:tcBorders>
              <w:top w:val="single" w:sz="4" w:space="0" w:color="000000"/>
              <w:left w:val="single" w:sz="8" w:space="0" w:color="000000"/>
              <w:bottom w:val="single" w:sz="4" w:space="0" w:color="auto"/>
              <w:right w:val="nil"/>
            </w:tcBorders>
            <w:shd w:val="clear" w:color="auto" w:fill="FFFFFF"/>
            <w:vAlign w:val="center"/>
            <w:hideMark/>
          </w:tcPr>
          <w:p w14:paraId="4ED9E50C" w14:textId="77777777" w:rsidR="00B740C4" w:rsidRPr="00F07806" w:rsidRDefault="00B740C4" w:rsidP="00B740C4">
            <w:pPr>
              <w:spacing w:line="240" w:lineRule="atLeast"/>
              <w:ind w:left="57" w:right="57"/>
              <w:rPr>
                <w:rFonts w:eastAsia="Lucida Grande" w:cs="Times New Roman"/>
              </w:rPr>
            </w:pPr>
            <w:r w:rsidRPr="00F07806">
              <w:rPr>
                <w:rFonts w:cs="Times New Roman"/>
              </w:rPr>
              <w:t>Наличие доступного места на разделах жестких дисков</w:t>
            </w:r>
          </w:p>
        </w:tc>
        <w:tc>
          <w:tcPr>
            <w:tcW w:w="1153" w:type="pct"/>
            <w:tcBorders>
              <w:top w:val="single" w:sz="4" w:space="0" w:color="000000"/>
              <w:left w:val="single" w:sz="4" w:space="0" w:color="000000"/>
              <w:bottom w:val="single" w:sz="4" w:space="0" w:color="auto"/>
              <w:right w:val="single" w:sz="8" w:space="0" w:color="000000"/>
            </w:tcBorders>
            <w:shd w:val="clear" w:color="auto" w:fill="FFFFFF"/>
            <w:vAlign w:val="center"/>
            <w:hideMark/>
          </w:tcPr>
          <w:p w14:paraId="1834D434" w14:textId="77777777"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14:paraId="64CBDD93" w14:textId="77777777" w:rsidTr="00B740C4">
        <w:trPr>
          <w:cantSplit/>
          <w:trHeight w:val="182"/>
        </w:trPr>
        <w:tc>
          <w:tcPr>
            <w:tcW w:w="3847" w:type="pct"/>
            <w:tcBorders>
              <w:top w:val="single" w:sz="4" w:space="0" w:color="auto"/>
              <w:left w:val="single" w:sz="8" w:space="0" w:color="000000"/>
              <w:bottom w:val="single" w:sz="4" w:space="0" w:color="auto"/>
              <w:right w:val="nil"/>
            </w:tcBorders>
            <w:shd w:val="clear" w:color="auto" w:fill="FFFFFF"/>
            <w:vAlign w:val="center"/>
          </w:tcPr>
          <w:p w14:paraId="2D3E9F4B" w14:textId="77777777" w:rsidR="00B740C4" w:rsidRPr="00F07806" w:rsidRDefault="00B740C4" w:rsidP="00B740C4">
            <w:pPr>
              <w:spacing w:line="240" w:lineRule="atLeast"/>
              <w:ind w:left="57" w:right="57"/>
              <w:rPr>
                <w:rFonts w:cs="Times New Roman"/>
              </w:rPr>
            </w:pPr>
            <w:r w:rsidRPr="00F07806">
              <w:rPr>
                <w:rFonts w:cs="Times New Roman"/>
              </w:rPr>
              <w:t>Потребление ресурсов (CPU)</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14:paraId="5671BF7C" w14:textId="77777777"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14:paraId="2EBB8CBE" w14:textId="77777777" w:rsidTr="00B740C4">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tcPr>
          <w:p w14:paraId="7C002EF5" w14:textId="77777777" w:rsidR="00B740C4" w:rsidRPr="00F07806" w:rsidRDefault="00B740C4" w:rsidP="00B740C4">
            <w:pPr>
              <w:spacing w:line="240" w:lineRule="atLeast"/>
              <w:ind w:left="57" w:right="57"/>
              <w:rPr>
                <w:rFonts w:cs="Times New Roman"/>
              </w:rPr>
            </w:pPr>
            <w:r w:rsidRPr="00F07806">
              <w:rPr>
                <w:rFonts w:cs="Times New Roman"/>
              </w:rPr>
              <w:t>Нагрузка (</w:t>
            </w:r>
            <w:proofErr w:type="spellStart"/>
            <w:r w:rsidRPr="00F07806">
              <w:rPr>
                <w:rFonts w:cs="Times New Roman"/>
              </w:rPr>
              <w:t>load</w:t>
            </w:r>
            <w:proofErr w:type="spellEnd"/>
            <w:r w:rsidRPr="00F07806">
              <w:rPr>
                <w:rFonts w:cs="Times New Roman"/>
              </w:rPr>
              <w:t xml:space="preserve"> </w:t>
            </w:r>
            <w:proofErr w:type="spellStart"/>
            <w:r w:rsidRPr="00F07806">
              <w:rPr>
                <w:rFonts w:cs="Times New Roman"/>
              </w:rPr>
              <w:t>average</w:t>
            </w:r>
            <w:proofErr w:type="spellEnd"/>
            <w:r w:rsidRPr="00F07806">
              <w:rPr>
                <w:rFonts w:cs="Times New Roman"/>
              </w:rPr>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14:paraId="2E16760D" w14:textId="77777777"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14:paraId="11235FCA" w14:textId="77777777" w:rsidTr="00B740C4">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tcPr>
          <w:p w14:paraId="6C131B74" w14:textId="77777777" w:rsidR="00B740C4" w:rsidRPr="00F07806" w:rsidRDefault="00B740C4" w:rsidP="00B740C4">
            <w:pPr>
              <w:spacing w:line="240" w:lineRule="atLeast"/>
              <w:ind w:left="57" w:right="57"/>
              <w:rPr>
                <w:rFonts w:cs="Times New Roman"/>
              </w:rPr>
            </w:pPr>
            <w:r w:rsidRPr="00F07806">
              <w:rPr>
                <w:rFonts w:cs="Times New Roman"/>
              </w:rPr>
              <w:t>Использование оперативной памяти</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14:paraId="34112774" w14:textId="77777777"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14:paraId="3C95430A" w14:textId="77777777" w:rsidTr="00B740C4">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tcPr>
          <w:p w14:paraId="151E8946" w14:textId="77777777" w:rsidR="00B740C4" w:rsidRPr="00F07806" w:rsidRDefault="00B740C4" w:rsidP="00B740C4">
            <w:pPr>
              <w:spacing w:line="240" w:lineRule="atLeast"/>
              <w:ind w:left="57" w:right="57"/>
              <w:rPr>
                <w:rFonts w:cs="Times New Roman"/>
              </w:rPr>
            </w:pPr>
            <w:r w:rsidRPr="00F07806">
              <w:rPr>
                <w:rFonts w:cs="Times New Roman"/>
              </w:rPr>
              <w:t>Использование раздела подкачки (</w:t>
            </w:r>
            <w:proofErr w:type="spellStart"/>
            <w:r w:rsidRPr="00F07806">
              <w:rPr>
                <w:rFonts w:cs="Times New Roman"/>
              </w:rPr>
              <w:t>swap</w:t>
            </w:r>
            <w:proofErr w:type="spellEnd"/>
            <w:r w:rsidRPr="00F07806">
              <w:rPr>
                <w:rFonts w:cs="Times New Roman"/>
              </w:rPr>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14:paraId="4F850172" w14:textId="77777777"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14:paraId="7892F7ED" w14:textId="77777777" w:rsidTr="00B740C4">
        <w:trPr>
          <w:cantSplit/>
          <w:trHeight w:val="170"/>
        </w:trPr>
        <w:tc>
          <w:tcPr>
            <w:tcW w:w="3847" w:type="pct"/>
            <w:tcBorders>
              <w:top w:val="single" w:sz="4" w:space="0" w:color="auto"/>
              <w:left w:val="single" w:sz="8" w:space="0" w:color="000000"/>
              <w:bottom w:val="single" w:sz="4" w:space="0" w:color="auto"/>
              <w:right w:val="nil"/>
            </w:tcBorders>
            <w:shd w:val="clear" w:color="auto" w:fill="FFFFFF"/>
            <w:vAlign w:val="center"/>
          </w:tcPr>
          <w:p w14:paraId="45399B31" w14:textId="77777777" w:rsidR="00B740C4" w:rsidRPr="00F07806" w:rsidRDefault="00B740C4" w:rsidP="00B740C4">
            <w:pPr>
              <w:spacing w:line="240" w:lineRule="atLeast"/>
              <w:ind w:left="57" w:right="57"/>
              <w:rPr>
                <w:rFonts w:cs="Times New Roman"/>
              </w:rPr>
            </w:pPr>
            <w:r w:rsidRPr="00F07806">
              <w:rPr>
                <w:rFonts w:cs="Times New Roman"/>
              </w:rPr>
              <w:t>Время сетевого отклика (</w:t>
            </w:r>
            <w:proofErr w:type="spellStart"/>
            <w:r w:rsidRPr="00F07806">
              <w:rPr>
                <w:rFonts w:cs="Times New Roman"/>
              </w:rPr>
              <w:t>ping</w:t>
            </w:r>
            <w:proofErr w:type="spellEnd"/>
            <w:r w:rsidRPr="00F07806">
              <w:rPr>
                <w:rFonts w:cs="Times New Roman"/>
              </w:rPr>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14:paraId="4E03885B" w14:textId="77777777"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14:paraId="2B28F799" w14:textId="77777777" w:rsidTr="00B740C4">
        <w:trPr>
          <w:cantSplit/>
          <w:trHeight w:val="173"/>
        </w:trPr>
        <w:tc>
          <w:tcPr>
            <w:tcW w:w="3847" w:type="pct"/>
            <w:tcBorders>
              <w:top w:val="single" w:sz="4" w:space="0" w:color="auto"/>
              <w:left w:val="single" w:sz="8" w:space="0" w:color="000000"/>
              <w:bottom w:val="single" w:sz="4" w:space="0" w:color="auto"/>
              <w:right w:val="nil"/>
            </w:tcBorders>
            <w:shd w:val="clear" w:color="auto" w:fill="FFFFFF"/>
            <w:vAlign w:val="center"/>
          </w:tcPr>
          <w:p w14:paraId="393E3C61" w14:textId="77777777" w:rsidR="00B740C4" w:rsidRPr="00F07806" w:rsidRDefault="00B740C4" w:rsidP="00B740C4">
            <w:pPr>
              <w:spacing w:line="240" w:lineRule="atLeast"/>
              <w:ind w:left="57" w:right="57"/>
              <w:rPr>
                <w:rFonts w:cs="Times New Roman"/>
              </w:rPr>
            </w:pPr>
            <w:r w:rsidRPr="00F07806">
              <w:rPr>
                <w:rFonts w:cs="Times New Roman"/>
              </w:rPr>
              <w:t>Доступность портов (</w:t>
            </w:r>
            <w:proofErr w:type="spellStart"/>
            <w:r w:rsidRPr="00F07806">
              <w:rPr>
                <w:rFonts w:cs="Times New Roman"/>
              </w:rPr>
              <w:t>ssh</w:t>
            </w:r>
            <w:proofErr w:type="spellEnd"/>
            <w:r w:rsidRPr="00F07806">
              <w:rPr>
                <w:rFonts w:cs="Times New Roman"/>
              </w:rPr>
              <w:t xml:space="preserve">, </w:t>
            </w:r>
            <w:proofErr w:type="spellStart"/>
            <w:r w:rsidRPr="00F07806">
              <w:rPr>
                <w:rFonts w:cs="Times New Roman"/>
              </w:rPr>
              <w:t>http</w:t>
            </w:r>
            <w:proofErr w:type="spellEnd"/>
            <w:r w:rsidRPr="00F07806">
              <w:rPr>
                <w:rFonts w:cs="Times New Roman"/>
              </w:rPr>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14:paraId="239F23B1" w14:textId="77777777"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14:paraId="1E3AE9F1" w14:textId="77777777" w:rsidTr="00B740C4">
        <w:trPr>
          <w:cantSplit/>
          <w:trHeight w:val="178"/>
        </w:trPr>
        <w:tc>
          <w:tcPr>
            <w:tcW w:w="3847" w:type="pct"/>
            <w:tcBorders>
              <w:top w:val="single" w:sz="4" w:space="0" w:color="auto"/>
              <w:left w:val="single" w:sz="8" w:space="0" w:color="000000"/>
              <w:bottom w:val="single" w:sz="4" w:space="0" w:color="auto"/>
              <w:right w:val="nil"/>
            </w:tcBorders>
            <w:shd w:val="clear" w:color="auto" w:fill="FFFFFF"/>
            <w:vAlign w:val="center"/>
          </w:tcPr>
          <w:p w14:paraId="5DAF6832" w14:textId="77777777" w:rsidR="00B740C4" w:rsidRPr="00F07806" w:rsidRDefault="00B740C4" w:rsidP="00B740C4">
            <w:pPr>
              <w:spacing w:line="240" w:lineRule="atLeast"/>
              <w:ind w:left="57" w:right="57"/>
              <w:rPr>
                <w:rFonts w:cs="Times New Roman"/>
              </w:rPr>
            </w:pPr>
            <w:r w:rsidRPr="00F07806">
              <w:rPr>
                <w:rFonts w:cs="Times New Roman"/>
              </w:rPr>
              <w:t>Статус контроллера жестких дисков (</w:t>
            </w:r>
            <w:proofErr w:type="spellStart"/>
            <w:r w:rsidRPr="00F07806">
              <w:rPr>
                <w:rFonts w:cs="Times New Roman"/>
              </w:rPr>
              <w:t>raid</w:t>
            </w:r>
            <w:proofErr w:type="spellEnd"/>
            <w:r w:rsidRPr="00F07806">
              <w:rPr>
                <w:rFonts w:cs="Times New Roman"/>
              </w:rPr>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14:paraId="2D3D282C" w14:textId="77777777"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14:paraId="123789BD" w14:textId="77777777" w:rsidTr="00B740C4">
        <w:trPr>
          <w:cantSplit/>
          <w:trHeight w:val="64"/>
        </w:trPr>
        <w:tc>
          <w:tcPr>
            <w:tcW w:w="3847" w:type="pct"/>
            <w:tcBorders>
              <w:top w:val="single" w:sz="4" w:space="0" w:color="auto"/>
              <w:left w:val="single" w:sz="8" w:space="0" w:color="000000"/>
              <w:bottom w:val="single" w:sz="4" w:space="0" w:color="000000"/>
              <w:right w:val="nil"/>
            </w:tcBorders>
            <w:shd w:val="clear" w:color="auto" w:fill="FFFFFF"/>
            <w:vAlign w:val="center"/>
          </w:tcPr>
          <w:p w14:paraId="552D80BE" w14:textId="77777777" w:rsidR="00B740C4" w:rsidRPr="00F07806" w:rsidRDefault="00B740C4" w:rsidP="00B740C4">
            <w:pPr>
              <w:spacing w:line="240" w:lineRule="atLeast"/>
              <w:ind w:left="57" w:right="57"/>
              <w:rPr>
                <w:rFonts w:cs="Times New Roman"/>
              </w:rPr>
            </w:pPr>
            <w:r w:rsidRPr="00F07806">
              <w:rPr>
                <w:rFonts w:cs="Times New Roman"/>
              </w:rPr>
              <w:t>Нагрузка на сетевом интерфейсе</w:t>
            </w:r>
          </w:p>
        </w:tc>
        <w:tc>
          <w:tcPr>
            <w:tcW w:w="1153" w:type="pct"/>
            <w:tcBorders>
              <w:top w:val="single" w:sz="4" w:space="0" w:color="auto"/>
              <w:left w:val="single" w:sz="4" w:space="0" w:color="000000"/>
              <w:bottom w:val="single" w:sz="4" w:space="0" w:color="000000"/>
              <w:right w:val="single" w:sz="8" w:space="0" w:color="000000"/>
            </w:tcBorders>
            <w:shd w:val="clear" w:color="auto" w:fill="FFFFFF"/>
            <w:vAlign w:val="center"/>
          </w:tcPr>
          <w:p w14:paraId="4DB0C9B8" w14:textId="77777777" w:rsidR="00B740C4" w:rsidRPr="00F07806" w:rsidRDefault="00B740C4" w:rsidP="00B740C4">
            <w:pPr>
              <w:spacing w:line="240" w:lineRule="atLeast"/>
              <w:ind w:left="57" w:right="57"/>
              <w:rPr>
                <w:rFonts w:cs="Times New Roman"/>
              </w:rPr>
            </w:pPr>
            <w:r>
              <w:rPr>
                <w:rFonts w:cs="Times New Roman"/>
              </w:rPr>
              <w:t>постоянно</w:t>
            </w:r>
          </w:p>
        </w:tc>
      </w:tr>
    </w:tbl>
    <w:p w14:paraId="77ABCEBB" w14:textId="77777777" w:rsidR="00B740C4" w:rsidRDefault="00B740C4" w:rsidP="00B740C4">
      <w:pPr>
        <w:jc w:val="both"/>
        <w:rPr>
          <w:rFonts w:cs="Times New Roman"/>
          <w:color w:val="000000" w:themeColor="text1"/>
        </w:rPr>
      </w:pPr>
    </w:p>
    <w:p w14:paraId="1526C92F" w14:textId="77777777" w:rsidR="00B740C4" w:rsidRDefault="00B740C4" w:rsidP="00B740C4">
      <w:pPr>
        <w:ind w:firstLine="708"/>
        <w:jc w:val="both"/>
      </w:pPr>
      <w:r>
        <w:t xml:space="preserve">Исполнитель </w:t>
      </w:r>
      <w:r w:rsidRPr="00BE1033">
        <w:t xml:space="preserve">круглосуточно осуществляет мониторинг программно-аппаратного комплекса и доступности Системы </w:t>
      </w:r>
      <w:r>
        <w:t>для обеспечения предотвращения полной недоступности сервисов Системы,</w:t>
      </w:r>
      <w:r w:rsidRPr="00BE1033">
        <w:t xml:space="preserve"> следующих параметров:</w:t>
      </w:r>
    </w:p>
    <w:p w14:paraId="0C00BD42" w14:textId="77777777" w:rsidR="00B740C4" w:rsidRDefault="00B740C4" w:rsidP="00B740C4">
      <w:pPr>
        <w:ind w:firstLine="708"/>
        <w:jc w:val="both"/>
      </w:pPr>
    </w:p>
    <w:p w14:paraId="136954C3" w14:textId="77777777" w:rsidR="00B740C4" w:rsidRDefault="00B740C4" w:rsidP="00B740C4">
      <w:pPr>
        <w:ind w:firstLine="708"/>
        <w:jc w:val="both"/>
      </w:pPr>
      <w:r w:rsidRPr="00BE1033">
        <w:lastRenderedPageBreak/>
        <w:t xml:space="preserve">Таблица </w:t>
      </w:r>
      <w:r>
        <w:t>3</w:t>
      </w:r>
      <w:r w:rsidRPr="00BE1033">
        <w:t xml:space="preserve">. Перечень параметров для мониторинга </w:t>
      </w:r>
      <w:r>
        <w:t>Исполнителя</w:t>
      </w:r>
    </w:p>
    <w:tbl>
      <w:tblPr>
        <w:tblW w:w="9380" w:type="dxa"/>
        <w:tblInd w:w="93" w:type="dxa"/>
        <w:tblLook w:val="04A0" w:firstRow="1" w:lastRow="0" w:firstColumn="1" w:lastColumn="0" w:noHBand="0" w:noVBand="1"/>
      </w:tblPr>
      <w:tblGrid>
        <w:gridCol w:w="7180"/>
        <w:gridCol w:w="2200"/>
      </w:tblGrid>
      <w:tr w:rsidR="00B740C4" w:rsidRPr="0097787E" w14:paraId="7EFB04D0" w14:textId="77777777" w:rsidTr="00DA4423">
        <w:trPr>
          <w:cantSplit/>
          <w:trHeight w:val="135"/>
          <w:tblHeader/>
        </w:trPr>
        <w:tc>
          <w:tcPr>
            <w:tcW w:w="718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E570C4" w14:textId="77777777" w:rsidR="00B740C4" w:rsidRPr="0097787E" w:rsidRDefault="00B740C4" w:rsidP="00DA4423">
            <w:pPr>
              <w:rPr>
                <w:rFonts w:eastAsia="Times New Roman" w:cs="Times New Roman"/>
                <w:b/>
                <w:color w:val="000000"/>
                <w:lang w:eastAsia="ru-RU"/>
              </w:rPr>
            </w:pPr>
            <w:r w:rsidRPr="0097787E">
              <w:rPr>
                <w:rFonts w:eastAsia="Times New Roman" w:cs="Times New Roman"/>
                <w:b/>
                <w:color w:val="000000"/>
                <w:lang w:eastAsia="ru-RU"/>
              </w:rPr>
              <w:t>Параметры</w:t>
            </w:r>
          </w:p>
        </w:tc>
        <w:tc>
          <w:tcPr>
            <w:tcW w:w="2200"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5F23E452" w14:textId="77777777" w:rsidR="00B740C4" w:rsidRPr="0097787E" w:rsidRDefault="00B740C4" w:rsidP="00DA4423">
            <w:pPr>
              <w:rPr>
                <w:rFonts w:eastAsia="Times New Roman" w:cs="Times New Roman"/>
                <w:b/>
                <w:color w:val="000000"/>
                <w:lang w:eastAsia="ru-RU"/>
              </w:rPr>
            </w:pPr>
            <w:r w:rsidRPr="0097787E">
              <w:rPr>
                <w:rFonts w:eastAsia="Times New Roman" w:cs="Times New Roman"/>
                <w:b/>
                <w:color w:val="000000"/>
                <w:lang w:eastAsia="ru-RU"/>
              </w:rPr>
              <w:t>Периодичность</w:t>
            </w:r>
          </w:p>
        </w:tc>
      </w:tr>
      <w:tr w:rsidR="00B740C4" w:rsidRPr="0097787E" w14:paraId="083AA432" w14:textId="77777777" w:rsidTr="00DA4423">
        <w:trPr>
          <w:cantSplit/>
          <w:trHeight w:val="138"/>
        </w:trPr>
        <w:tc>
          <w:tcPr>
            <w:tcW w:w="9380" w:type="dxa"/>
            <w:gridSpan w:val="2"/>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7EF49665" w14:textId="77777777" w:rsidR="00B740C4" w:rsidRPr="0097787E" w:rsidRDefault="00B740C4" w:rsidP="00DA4423">
            <w:pPr>
              <w:rPr>
                <w:rFonts w:eastAsia="Times New Roman" w:cs="Times New Roman"/>
                <w:b/>
                <w:color w:val="000000"/>
                <w:lang w:eastAsia="ru-RU"/>
              </w:rPr>
            </w:pPr>
            <w:r w:rsidRPr="0097787E">
              <w:rPr>
                <w:rFonts w:eastAsia="Times New Roman" w:cs="Times New Roman"/>
                <w:b/>
                <w:color w:val="000000"/>
                <w:lang w:eastAsia="ru-RU"/>
              </w:rPr>
              <w:t>Мониторинг работоспособности программно-аппаратного комплекса</w:t>
            </w:r>
          </w:p>
        </w:tc>
      </w:tr>
      <w:tr w:rsidR="00B740C4" w:rsidRPr="0097787E" w14:paraId="25287AE3" w14:textId="77777777" w:rsidTr="00DA4423">
        <w:trPr>
          <w:cantSplit/>
          <w:trHeight w:val="143"/>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4CB9BD3F"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и доступного объема на системном разделе</w:t>
            </w:r>
          </w:p>
        </w:tc>
        <w:tc>
          <w:tcPr>
            <w:tcW w:w="2200" w:type="dxa"/>
            <w:tcBorders>
              <w:top w:val="nil"/>
              <w:left w:val="nil"/>
              <w:bottom w:val="single" w:sz="4" w:space="0" w:color="auto"/>
              <w:right w:val="single" w:sz="4" w:space="0" w:color="auto"/>
            </w:tcBorders>
            <w:shd w:val="clear" w:color="auto" w:fill="auto"/>
            <w:noWrap/>
            <w:vAlign w:val="center"/>
            <w:hideMark/>
          </w:tcPr>
          <w:p w14:paraId="0C9E04BD"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1F371850" w14:textId="77777777" w:rsidTr="00DA4423">
        <w:trPr>
          <w:cantSplit/>
          <w:trHeight w:val="278"/>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CFF2119"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Var</w:t>
            </w:r>
            <w:proofErr w:type="spellEnd"/>
            <w:r w:rsidRPr="0097787E">
              <w:rPr>
                <w:rFonts w:eastAsia="Times New Roman" w:cs="Times New Roman"/>
                <w:color w:val="000000"/>
                <w:lang w:eastAsia="ru-RU"/>
              </w:rPr>
              <w:t xml:space="preserve"> / </w:t>
            </w:r>
            <w:proofErr w:type="spellStart"/>
            <w:r w:rsidRPr="0097787E">
              <w:rPr>
                <w:rFonts w:eastAsia="Times New Roman" w:cs="Times New Roman"/>
                <w:color w:val="000000"/>
                <w:lang w:eastAsia="ru-RU"/>
              </w:rPr>
              <w:t>log</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и доступного объема для системных журналов</w:t>
            </w:r>
          </w:p>
        </w:tc>
        <w:tc>
          <w:tcPr>
            <w:tcW w:w="2200" w:type="dxa"/>
            <w:tcBorders>
              <w:top w:val="nil"/>
              <w:left w:val="nil"/>
              <w:bottom w:val="single" w:sz="4" w:space="0" w:color="auto"/>
              <w:right w:val="single" w:sz="4" w:space="0" w:color="auto"/>
            </w:tcBorders>
            <w:shd w:val="clear" w:color="auto" w:fill="auto"/>
            <w:noWrap/>
            <w:vAlign w:val="center"/>
            <w:hideMark/>
          </w:tcPr>
          <w:p w14:paraId="02A56C44"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5A745F81" w14:textId="77777777" w:rsidTr="00DA4423">
        <w:trPr>
          <w:cantSplit/>
          <w:trHeight w:val="285"/>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FAC83F7"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files</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и доступного объема файлового хранилища</w:t>
            </w:r>
          </w:p>
        </w:tc>
        <w:tc>
          <w:tcPr>
            <w:tcW w:w="2200" w:type="dxa"/>
            <w:tcBorders>
              <w:top w:val="nil"/>
              <w:left w:val="nil"/>
              <w:bottom w:val="single" w:sz="4" w:space="0" w:color="auto"/>
              <w:right w:val="single" w:sz="4" w:space="0" w:color="auto"/>
            </w:tcBorders>
            <w:shd w:val="clear" w:color="auto" w:fill="auto"/>
            <w:noWrap/>
            <w:vAlign w:val="center"/>
            <w:hideMark/>
          </w:tcPr>
          <w:p w14:paraId="384F6F7A"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59A002CD" w14:textId="77777777" w:rsidTr="00DA4423">
        <w:trPr>
          <w:cantSplit/>
          <w:trHeight w:val="280"/>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3D80BCF1"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files</w:t>
            </w:r>
            <w:proofErr w:type="spellEnd"/>
            <w:r w:rsidRPr="0097787E">
              <w:rPr>
                <w:rFonts w:eastAsia="Times New Roman" w:cs="Times New Roman"/>
                <w:color w:val="000000"/>
                <w:lang w:eastAsia="ru-RU"/>
              </w:rPr>
              <w:t xml:space="preserve">/2014 </w:t>
            </w:r>
            <w:proofErr w:type="spellStart"/>
            <w:r w:rsidRPr="0097787E">
              <w:rPr>
                <w:rFonts w:eastAsia="Times New Roman" w:cs="Times New Roman"/>
                <w:color w:val="000000"/>
                <w:lang w:eastAsia="ru-RU"/>
              </w:rPr>
              <w:t>write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ability</w:t>
            </w:r>
            <w:proofErr w:type="spellEnd"/>
            <w:r w:rsidRPr="0097787E">
              <w:rPr>
                <w:rFonts w:eastAsia="Times New Roman" w:cs="Times New Roman"/>
                <w:color w:val="000000"/>
                <w:lang w:eastAsia="ru-RU"/>
              </w:rPr>
              <w:t xml:space="preserve"> - доступность на запись файлового хранилища</w:t>
            </w:r>
          </w:p>
        </w:tc>
        <w:tc>
          <w:tcPr>
            <w:tcW w:w="2200" w:type="dxa"/>
            <w:tcBorders>
              <w:top w:val="nil"/>
              <w:left w:val="nil"/>
              <w:bottom w:val="single" w:sz="4" w:space="0" w:color="auto"/>
              <w:right w:val="single" w:sz="4" w:space="0" w:color="auto"/>
            </w:tcBorders>
            <w:shd w:val="clear" w:color="auto" w:fill="auto"/>
            <w:noWrap/>
            <w:vAlign w:val="center"/>
            <w:hideMark/>
          </w:tcPr>
          <w:p w14:paraId="0EDD44AB"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3843DC9D" w14:textId="77777777" w:rsidTr="00DA4423">
        <w:trPr>
          <w:cantSplit/>
          <w:trHeight w:val="302"/>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6A985287"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home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и доступного объема на разделе SC</w:t>
            </w:r>
          </w:p>
        </w:tc>
        <w:tc>
          <w:tcPr>
            <w:tcW w:w="2200" w:type="dxa"/>
            <w:tcBorders>
              <w:top w:val="nil"/>
              <w:left w:val="nil"/>
              <w:bottom w:val="single" w:sz="4" w:space="0" w:color="auto"/>
              <w:right w:val="single" w:sz="4" w:space="0" w:color="auto"/>
            </w:tcBorders>
            <w:shd w:val="clear" w:color="auto" w:fill="auto"/>
            <w:noWrap/>
            <w:vAlign w:val="center"/>
            <w:hideMark/>
          </w:tcPr>
          <w:p w14:paraId="70A2FFFF"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0BED0C4E" w14:textId="77777777" w:rsidTr="00DA4423">
        <w:trPr>
          <w:cantSplit/>
          <w:trHeight w:val="310"/>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E7339FF"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 </w:t>
            </w:r>
            <w:proofErr w:type="spellStart"/>
            <w:r w:rsidRPr="0097787E">
              <w:rPr>
                <w:rFonts w:eastAsia="Times New Roman" w:cs="Times New Roman"/>
                <w:color w:val="000000"/>
                <w:lang w:eastAsia="ru-RU"/>
              </w:rPr>
              <w:t>Mem</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Logs</w:t>
            </w:r>
            <w:proofErr w:type="spellEnd"/>
            <w:r w:rsidRPr="0097787E">
              <w:rPr>
                <w:rFonts w:eastAsia="Times New Roman" w:cs="Times New Roman"/>
                <w:color w:val="000000"/>
                <w:lang w:eastAsia="ru-RU"/>
              </w:rPr>
              <w:t xml:space="preserve"> - количество используемого и доступного объема для системных журналов </w:t>
            </w: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w:t>
            </w:r>
          </w:p>
        </w:tc>
        <w:tc>
          <w:tcPr>
            <w:tcW w:w="2200" w:type="dxa"/>
            <w:tcBorders>
              <w:top w:val="nil"/>
              <w:left w:val="nil"/>
              <w:bottom w:val="single" w:sz="4" w:space="0" w:color="auto"/>
              <w:right w:val="single" w:sz="4" w:space="0" w:color="auto"/>
            </w:tcBorders>
            <w:shd w:val="clear" w:color="auto" w:fill="auto"/>
            <w:noWrap/>
            <w:vAlign w:val="center"/>
            <w:hideMark/>
          </w:tcPr>
          <w:p w14:paraId="45849FA3"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1624C3F6" w14:textId="77777777" w:rsidTr="00DA4423">
        <w:trPr>
          <w:cantSplit/>
          <w:trHeight w:val="162"/>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FFDC8E1"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 </w:t>
            </w:r>
            <w:proofErr w:type="spellStart"/>
            <w:r w:rsidRPr="0097787E">
              <w:rPr>
                <w:rFonts w:eastAsia="Times New Roman" w:cs="Times New Roman"/>
                <w:color w:val="000000"/>
                <w:lang w:eastAsia="ru-RU"/>
              </w:rPr>
              <w:t>Memory</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используемой </w:t>
            </w: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 памяти в %</w:t>
            </w:r>
          </w:p>
        </w:tc>
        <w:tc>
          <w:tcPr>
            <w:tcW w:w="2200" w:type="dxa"/>
            <w:tcBorders>
              <w:top w:val="nil"/>
              <w:left w:val="nil"/>
              <w:bottom w:val="single" w:sz="4" w:space="0" w:color="auto"/>
              <w:right w:val="single" w:sz="4" w:space="0" w:color="auto"/>
            </w:tcBorders>
            <w:shd w:val="clear" w:color="auto" w:fill="auto"/>
            <w:noWrap/>
            <w:vAlign w:val="center"/>
            <w:hideMark/>
          </w:tcPr>
          <w:p w14:paraId="66103095"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3BD8E83F" w14:textId="77777777" w:rsidTr="00DA4423">
        <w:trPr>
          <w:cantSplit/>
          <w:trHeight w:val="170"/>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B7E6333"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 </w:t>
            </w:r>
            <w:proofErr w:type="spellStart"/>
            <w:r w:rsidRPr="0097787E">
              <w:rPr>
                <w:rFonts w:eastAsia="Times New Roman" w:cs="Times New Roman"/>
                <w:color w:val="000000"/>
                <w:lang w:eastAsia="ru-RU"/>
              </w:rPr>
              <w:t>Store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объема памяти выделенного для хранения сообщений в %</w:t>
            </w:r>
          </w:p>
        </w:tc>
        <w:tc>
          <w:tcPr>
            <w:tcW w:w="2200" w:type="dxa"/>
            <w:tcBorders>
              <w:top w:val="nil"/>
              <w:left w:val="nil"/>
              <w:bottom w:val="single" w:sz="4" w:space="0" w:color="auto"/>
              <w:right w:val="single" w:sz="4" w:space="0" w:color="auto"/>
            </w:tcBorders>
            <w:shd w:val="clear" w:color="auto" w:fill="auto"/>
            <w:noWrap/>
            <w:vAlign w:val="center"/>
            <w:hideMark/>
          </w:tcPr>
          <w:p w14:paraId="5AB06328"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09B083C7" w14:textId="77777777" w:rsidTr="00DA4423">
        <w:trPr>
          <w:cantSplit/>
          <w:trHeight w:val="178"/>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0B529640"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 </w:t>
            </w:r>
            <w:proofErr w:type="spellStart"/>
            <w:r w:rsidRPr="0097787E">
              <w:rPr>
                <w:rFonts w:eastAsia="Times New Roman" w:cs="Times New Roman"/>
                <w:color w:val="000000"/>
                <w:lang w:eastAsia="ru-RU"/>
              </w:rPr>
              <w:t>Temp</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объема памяти выделенного для хранения временных сообщений %</w:t>
            </w:r>
          </w:p>
        </w:tc>
        <w:tc>
          <w:tcPr>
            <w:tcW w:w="2200" w:type="dxa"/>
            <w:tcBorders>
              <w:top w:val="nil"/>
              <w:left w:val="nil"/>
              <w:bottom w:val="single" w:sz="4" w:space="0" w:color="auto"/>
              <w:right w:val="single" w:sz="4" w:space="0" w:color="auto"/>
            </w:tcBorders>
            <w:shd w:val="clear" w:color="auto" w:fill="auto"/>
            <w:noWrap/>
            <w:vAlign w:val="center"/>
            <w:hideMark/>
          </w:tcPr>
          <w:p w14:paraId="7A5AD529"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3BC0ABCE" w14:textId="77777777" w:rsidTr="00DA4423">
        <w:trPr>
          <w:cantSplit/>
          <w:trHeight w:val="70"/>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53BC22C3"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 xml:space="preserve">CPU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 использования ЦП</w:t>
            </w:r>
          </w:p>
        </w:tc>
        <w:tc>
          <w:tcPr>
            <w:tcW w:w="2200" w:type="dxa"/>
            <w:tcBorders>
              <w:top w:val="nil"/>
              <w:left w:val="nil"/>
              <w:bottom w:val="single" w:sz="4" w:space="0" w:color="auto"/>
              <w:right w:val="single" w:sz="4" w:space="0" w:color="auto"/>
            </w:tcBorders>
            <w:shd w:val="clear" w:color="auto" w:fill="auto"/>
            <w:noWrap/>
            <w:vAlign w:val="center"/>
            <w:hideMark/>
          </w:tcPr>
          <w:p w14:paraId="738E78E4"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28C495CB" w14:textId="77777777" w:rsidTr="00DA4423">
        <w:trPr>
          <w:cantSplit/>
          <w:trHeight w:val="189"/>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698BC3BE"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Disk</w:t>
            </w:r>
            <w:proofErr w:type="spellEnd"/>
            <w:r w:rsidRPr="0097787E">
              <w:rPr>
                <w:rFonts w:eastAsia="Times New Roman" w:cs="Times New Roman"/>
                <w:color w:val="000000"/>
                <w:lang w:eastAsia="ru-RU"/>
              </w:rPr>
              <w:t xml:space="preserve"> IO </w:t>
            </w:r>
            <w:proofErr w:type="spellStart"/>
            <w:r w:rsidRPr="0097787E">
              <w:rPr>
                <w:rFonts w:eastAsia="Times New Roman" w:cs="Times New Roman"/>
                <w:color w:val="000000"/>
                <w:lang w:eastAsia="ru-RU"/>
              </w:rPr>
              <w:t>sdb</w:t>
            </w:r>
            <w:proofErr w:type="spellEnd"/>
            <w:r w:rsidRPr="0097787E">
              <w:rPr>
                <w:rFonts w:eastAsia="Times New Roman" w:cs="Times New Roman"/>
                <w:color w:val="000000"/>
                <w:lang w:eastAsia="ru-RU"/>
              </w:rPr>
              <w:t xml:space="preserve"> - использование диска </w:t>
            </w:r>
            <w:proofErr w:type="spellStart"/>
            <w:r w:rsidRPr="0097787E">
              <w:rPr>
                <w:rFonts w:eastAsia="Times New Roman" w:cs="Times New Roman"/>
                <w:color w:val="000000"/>
                <w:lang w:eastAsia="ru-RU"/>
              </w:rPr>
              <w:t>sdb</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14:paraId="31E13BEC"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108A270E" w14:textId="77777777" w:rsidTr="00DA4423">
        <w:trPr>
          <w:cantSplit/>
          <w:trHeight w:val="180"/>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8B3440C"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Java</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Processes</w:t>
            </w:r>
            <w:proofErr w:type="spellEnd"/>
            <w:r w:rsidRPr="0097787E">
              <w:rPr>
                <w:rFonts w:eastAsia="Times New Roman" w:cs="Times New Roman"/>
                <w:color w:val="000000"/>
                <w:lang w:eastAsia="ru-RU"/>
              </w:rPr>
              <w:t xml:space="preserve"> - количество </w:t>
            </w:r>
            <w:proofErr w:type="spellStart"/>
            <w:r w:rsidRPr="0097787E">
              <w:rPr>
                <w:rFonts w:eastAsia="Times New Roman" w:cs="Times New Roman"/>
                <w:color w:val="000000"/>
                <w:lang w:eastAsia="ru-RU"/>
              </w:rPr>
              <w:t>Java</w:t>
            </w:r>
            <w:proofErr w:type="spellEnd"/>
            <w:r w:rsidRPr="0097787E">
              <w:rPr>
                <w:rFonts w:eastAsia="Times New Roman" w:cs="Times New Roman"/>
                <w:color w:val="000000"/>
                <w:lang w:eastAsia="ru-RU"/>
              </w:rPr>
              <w:t xml:space="preserve"> процессов</w:t>
            </w:r>
            <w:r w:rsidR="00952D1A">
              <w:rPr>
                <w:rFonts w:eastAsia="Times New Roman" w:cs="Times New Roman"/>
                <w:color w:val="000000"/>
                <w:lang w:eastAsia="ru-RU"/>
              </w:rPr>
              <w:t>,</w:t>
            </w:r>
            <w:r w:rsidRPr="0097787E">
              <w:rPr>
                <w:rFonts w:eastAsia="Times New Roman" w:cs="Times New Roman"/>
                <w:color w:val="000000"/>
                <w:lang w:eastAsia="ru-RU"/>
              </w:rPr>
              <w:t xml:space="preserve"> запущенных в системе</w:t>
            </w:r>
          </w:p>
        </w:tc>
        <w:tc>
          <w:tcPr>
            <w:tcW w:w="2200" w:type="dxa"/>
            <w:tcBorders>
              <w:top w:val="nil"/>
              <w:left w:val="nil"/>
              <w:bottom w:val="single" w:sz="4" w:space="0" w:color="auto"/>
              <w:right w:val="single" w:sz="4" w:space="0" w:color="auto"/>
            </w:tcBorders>
            <w:shd w:val="clear" w:color="auto" w:fill="auto"/>
            <w:noWrap/>
            <w:vAlign w:val="center"/>
            <w:hideMark/>
          </w:tcPr>
          <w:p w14:paraId="304635C9"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6A959A00" w14:textId="77777777" w:rsidTr="00DA4423">
        <w:trPr>
          <w:cantSplit/>
          <w:trHeight w:val="183"/>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F08FF0F"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Java</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Threads</w:t>
            </w:r>
            <w:proofErr w:type="spellEnd"/>
            <w:r w:rsidRPr="0097787E">
              <w:rPr>
                <w:rFonts w:eastAsia="Times New Roman" w:cs="Times New Roman"/>
                <w:color w:val="000000"/>
                <w:lang w:eastAsia="ru-RU"/>
              </w:rPr>
              <w:t xml:space="preserve"> - количество потоков </w:t>
            </w:r>
            <w:proofErr w:type="spellStart"/>
            <w:r w:rsidRPr="0097787E">
              <w:rPr>
                <w:rFonts w:eastAsia="Times New Roman" w:cs="Times New Roman"/>
                <w:color w:val="000000"/>
                <w:lang w:eastAsia="ru-RU"/>
              </w:rPr>
              <w:t>Java</w:t>
            </w:r>
            <w:proofErr w:type="spellEnd"/>
            <w:r w:rsidRPr="0097787E">
              <w:rPr>
                <w:rFonts w:eastAsia="Times New Roman" w:cs="Times New Roman"/>
                <w:color w:val="000000"/>
                <w:lang w:eastAsia="ru-RU"/>
              </w:rPr>
              <w:t xml:space="preserve"> процессов</w:t>
            </w:r>
          </w:p>
        </w:tc>
        <w:tc>
          <w:tcPr>
            <w:tcW w:w="2200" w:type="dxa"/>
            <w:tcBorders>
              <w:top w:val="nil"/>
              <w:left w:val="nil"/>
              <w:bottom w:val="single" w:sz="4" w:space="0" w:color="auto"/>
              <w:right w:val="single" w:sz="4" w:space="0" w:color="auto"/>
            </w:tcBorders>
            <w:shd w:val="clear" w:color="auto" w:fill="auto"/>
            <w:noWrap/>
            <w:vAlign w:val="center"/>
            <w:hideMark/>
          </w:tcPr>
          <w:p w14:paraId="372D940D"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4A4907F6" w14:textId="77777777" w:rsidTr="00DA4423">
        <w:trPr>
          <w:cantSplit/>
          <w:trHeight w:val="160"/>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0841E5B1"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Load</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Average</w:t>
            </w:r>
            <w:proofErr w:type="spellEnd"/>
            <w:r w:rsidRPr="0097787E">
              <w:rPr>
                <w:rFonts w:eastAsia="Times New Roman" w:cs="Times New Roman"/>
                <w:color w:val="000000"/>
                <w:lang w:eastAsia="ru-RU"/>
              </w:rPr>
              <w:t xml:space="preserve"> - средняя загруженность системы за 5/10/15 минут</w:t>
            </w:r>
          </w:p>
        </w:tc>
        <w:tc>
          <w:tcPr>
            <w:tcW w:w="2200" w:type="dxa"/>
            <w:tcBorders>
              <w:top w:val="nil"/>
              <w:left w:val="nil"/>
              <w:bottom w:val="single" w:sz="4" w:space="0" w:color="auto"/>
              <w:right w:val="single" w:sz="4" w:space="0" w:color="auto"/>
            </w:tcBorders>
            <w:shd w:val="clear" w:color="auto" w:fill="auto"/>
            <w:noWrap/>
            <w:vAlign w:val="center"/>
            <w:hideMark/>
          </w:tcPr>
          <w:p w14:paraId="63157C28"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08E9B9C6" w14:textId="77777777" w:rsidTr="00DA4423">
        <w:trPr>
          <w:cantSplit/>
          <w:trHeight w:val="163"/>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6EC344C0"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Long</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Operation</w:t>
            </w:r>
            <w:proofErr w:type="spellEnd"/>
            <w:r w:rsidRPr="0097787E">
              <w:rPr>
                <w:rFonts w:eastAsia="Times New Roman" w:cs="Times New Roman"/>
                <w:color w:val="000000"/>
                <w:lang w:eastAsia="ru-RU"/>
              </w:rPr>
              <w:t xml:space="preserve"> - долгие запросы в БД</w:t>
            </w:r>
          </w:p>
        </w:tc>
        <w:tc>
          <w:tcPr>
            <w:tcW w:w="2200" w:type="dxa"/>
            <w:tcBorders>
              <w:top w:val="nil"/>
              <w:left w:val="nil"/>
              <w:bottom w:val="single" w:sz="4" w:space="0" w:color="auto"/>
              <w:right w:val="single" w:sz="4" w:space="0" w:color="auto"/>
            </w:tcBorders>
            <w:shd w:val="clear" w:color="auto" w:fill="auto"/>
            <w:noWrap/>
            <w:vAlign w:val="center"/>
            <w:hideMark/>
          </w:tcPr>
          <w:p w14:paraId="54317887"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5F5A0EE3" w14:textId="77777777" w:rsidTr="00DA4423">
        <w:trPr>
          <w:cantSplit/>
          <w:trHeight w:val="437"/>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09889588"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Memory</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 использования ОЗУ памяти, % использования файла подкачки</w:t>
            </w:r>
          </w:p>
        </w:tc>
        <w:tc>
          <w:tcPr>
            <w:tcW w:w="2200" w:type="dxa"/>
            <w:tcBorders>
              <w:top w:val="nil"/>
              <w:left w:val="nil"/>
              <w:bottom w:val="single" w:sz="4" w:space="0" w:color="auto"/>
              <w:right w:val="single" w:sz="4" w:space="0" w:color="auto"/>
            </w:tcBorders>
            <w:shd w:val="clear" w:color="auto" w:fill="auto"/>
            <w:noWrap/>
            <w:vAlign w:val="center"/>
            <w:hideMark/>
          </w:tcPr>
          <w:p w14:paraId="57DD4983"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0277A4E3" w14:textId="77777777" w:rsidTr="00DA4423">
        <w:trPr>
          <w:cantSplit/>
          <w:trHeight w:val="459"/>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CFA14AD"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Nginx</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Error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Pages</w:t>
            </w:r>
            <w:proofErr w:type="spellEnd"/>
            <w:r w:rsidRPr="0097787E">
              <w:rPr>
                <w:rFonts w:eastAsia="Times New Roman" w:cs="Times New Roman"/>
                <w:color w:val="000000"/>
                <w:lang w:eastAsia="ru-RU"/>
              </w:rPr>
              <w:t xml:space="preserve"> - количество ошибок в журнале </w:t>
            </w:r>
            <w:proofErr w:type="spellStart"/>
            <w:r w:rsidRPr="0097787E">
              <w:rPr>
                <w:rFonts w:eastAsia="Times New Roman" w:cs="Times New Roman"/>
                <w:color w:val="000000"/>
                <w:lang w:eastAsia="ru-RU"/>
              </w:rPr>
              <w:t>web</w:t>
            </w:r>
            <w:proofErr w:type="spellEnd"/>
            <w:r w:rsidRPr="0097787E">
              <w:rPr>
                <w:rFonts w:eastAsia="Times New Roman" w:cs="Times New Roman"/>
                <w:color w:val="000000"/>
                <w:lang w:eastAsia="ru-RU"/>
              </w:rPr>
              <w:t xml:space="preserve"> сервера </w:t>
            </w:r>
            <w:proofErr w:type="spellStart"/>
            <w:r w:rsidRPr="0097787E">
              <w:rPr>
                <w:rFonts w:eastAsia="Times New Roman" w:cs="Times New Roman"/>
                <w:color w:val="000000"/>
                <w:lang w:eastAsia="ru-RU"/>
              </w:rPr>
              <w:t>nginx</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14:paraId="40F7EE24"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47C167CD" w14:textId="77777777" w:rsidTr="00DA4423">
        <w:trPr>
          <w:cantSplit/>
          <w:trHeight w:val="170"/>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42FD48B8"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PING - время отклика сервера, % потерь</w:t>
            </w:r>
          </w:p>
        </w:tc>
        <w:tc>
          <w:tcPr>
            <w:tcW w:w="2200" w:type="dxa"/>
            <w:tcBorders>
              <w:top w:val="nil"/>
              <w:left w:val="nil"/>
              <w:bottom w:val="single" w:sz="4" w:space="0" w:color="auto"/>
              <w:right w:val="single" w:sz="4" w:space="0" w:color="auto"/>
            </w:tcBorders>
            <w:shd w:val="clear" w:color="auto" w:fill="auto"/>
            <w:noWrap/>
            <w:vAlign w:val="center"/>
            <w:hideMark/>
          </w:tcPr>
          <w:p w14:paraId="09DB93CA"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7FC53063" w14:textId="77777777" w:rsidTr="00DA4423">
        <w:trPr>
          <w:cantSplit/>
          <w:trHeight w:val="173"/>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61B7FEE2"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Pool</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unused</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errors</w:t>
            </w:r>
            <w:proofErr w:type="spellEnd"/>
            <w:r w:rsidRPr="0097787E">
              <w:rPr>
                <w:rFonts w:eastAsia="Times New Roman" w:cs="Times New Roman"/>
                <w:color w:val="000000"/>
                <w:lang w:eastAsia="ru-RU"/>
              </w:rPr>
              <w:t xml:space="preserve"> - ошибки соединения пула с БД</w:t>
            </w:r>
          </w:p>
        </w:tc>
        <w:tc>
          <w:tcPr>
            <w:tcW w:w="2200" w:type="dxa"/>
            <w:tcBorders>
              <w:top w:val="nil"/>
              <w:left w:val="nil"/>
              <w:bottom w:val="single" w:sz="4" w:space="0" w:color="auto"/>
              <w:right w:val="single" w:sz="4" w:space="0" w:color="auto"/>
            </w:tcBorders>
            <w:shd w:val="clear" w:color="auto" w:fill="auto"/>
            <w:noWrap/>
            <w:vAlign w:val="center"/>
            <w:hideMark/>
          </w:tcPr>
          <w:p w14:paraId="6ABA1504"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5F7E94F9" w14:textId="77777777" w:rsidTr="00B740C4">
        <w:trPr>
          <w:cantSplit/>
          <w:trHeight w:val="281"/>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4ADE426C"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 xml:space="preserve">SC </w:t>
            </w:r>
            <w:proofErr w:type="spellStart"/>
            <w:r w:rsidRPr="0097787E">
              <w:rPr>
                <w:rFonts w:eastAsia="Times New Roman" w:cs="Times New Roman"/>
                <w:color w:val="000000"/>
                <w:lang w:eastAsia="ru-RU"/>
              </w:rPr>
              <w:t>Documents</w:t>
            </w:r>
            <w:proofErr w:type="spellEnd"/>
            <w:r w:rsidRPr="0097787E">
              <w:rPr>
                <w:rFonts w:eastAsia="Times New Roman" w:cs="Times New Roman"/>
                <w:color w:val="000000"/>
                <w:lang w:eastAsia="ru-RU"/>
              </w:rPr>
              <w:t xml:space="preserve"> - Количество документов</w:t>
            </w:r>
            <w:r w:rsidR="00952D1A">
              <w:rPr>
                <w:rFonts w:eastAsia="Times New Roman" w:cs="Times New Roman"/>
                <w:color w:val="000000"/>
                <w:lang w:eastAsia="ru-RU"/>
              </w:rPr>
              <w:t>,</w:t>
            </w:r>
            <w:r w:rsidRPr="0097787E">
              <w:rPr>
                <w:rFonts w:eastAsia="Times New Roman" w:cs="Times New Roman"/>
                <w:color w:val="000000"/>
                <w:lang w:eastAsia="ru-RU"/>
              </w:rPr>
              <w:t xml:space="preserve"> открытых/закрытых в БД</w:t>
            </w:r>
          </w:p>
        </w:tc>
        <w:tc>
          <w:tcPr>
            <w:tcW w:w="2200" w:type="dxa"/>
            <w:tcBorders>
              <w:top w:val="nil"/>
              <w:left w:val="nil"/>
              <w:bottom w:val="single" w:sz="4" w:space="0" w:color="auto"/>
              <w:right w:val="single" w:sz="4" w:space="0" w:color="auto"/>
            </w:tcBorders>
            <w:shd w:val="clear" w:color="auto" w:fill="auto"/>
            <w:noWrap/>
            <w:vAlign w:val="center"/>
            <w:hideMark/>
          </w:tcPr>
          <w:p w14:paraId="4BA6F7D5"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678C44DC" w14:textId="77777777" w:rsidTr="00B740C4">
        <w:trPr>
          <w:cantSplit/>
          <w:trHeight w:val="271"/>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625F232"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 xml:space="preserve">SC </w:t>
            </w:r>
            <w:proofErr w:type="spellStart"/>
            <w:r w:rsidRPr="0097787E">
              <w:rPr>
                <w:rFonts w:eastAsia="Times New Roman" w:cs="Times New Roman"/>
                <w:color w:val="000000"/>
                <w:lang w:eastAsia="ru-RU"/>
              </w:rPr>
              <w:t>Management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Elements</w:t>
            </w:r>
            <w:proofErr w:type="spellEnd"/>
            <w:r w:rsidRPr="0097787E">
              <w:rPr>
                <w:rFonts w:eastAsia="Times New Roman" w:cs="Times New Roman"/>
                <w:color w:val="000000"/>
                <w:lang w:eastAsia="ru-RU"/>
              </w:rPr>
              <w:t xml:space="preserve"> - количество элементов управления в БД</w:t>
            </w:r>
          </w:p>
        </w:tc>
        <w:tc>
          <w:tcPr>
            <w:tcW w:w="2200" w:type="dxa"/>
            <w:tcBorders>
              <w:top w:val="nil"/>
              <w:left w:val="nil"/>
              <w:bottom w:val="single" w:sz="4" w:space="0" w:color="auto"/>
              <w:right w:val="single" w:sz="4" w:space="0" w:color="auto"/>
            </w:tcBorders>
            <w:shd w:val="clear" w:color="auto" w:fill="auto"/>
            <w:noWrap/>
            <w:vAlign w:val="center"/>
            <w:hideMark/>
          </w:tcPr>
          <w:p w14:paraId="48C9248E"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31E6F880" w14:textId="77777777" w:rsidTr="00DA4423">
        <w:trPr>
          <w:cantSplit/>
          <w:trHeight w:val="158"/>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0B3A8DA2"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 xml:space="preserve">SC </w:t>
            </w:r>
            <w:proofErr w:type="spellStart"/>
            <w:r w:rsidRPr="0097787E">
              <w:rPr>
                <w:rFonts w:eastAsia="Times New Roman" w:cs="Times New Roman"/>
                <w:color w:val="000000"/>
                <w:lang w:eastAsia="ru-RU"/>
              </w:rPr>
              <w:t>Processes</w:t>
            </w:r>
            <w:proofErr w:type="spellEnd"/>
            <w:r w:rsidRPr="0097787E">
              <w:rPr>
                <w:rFonts w:eastAsia="Times New Roman" w:cs="Times New Roman"/>
                <w:color w:val="000000"/>
                <w:lang w:eastAsia="ru-RU"/>
              </w:rPr>
              <w:t xml:space="preserve"> - количество процессов в БД</w:t>
            </w:r>
          </w:p>
        </w:tc>
        <w:tc>
          <w:tcPr>
            <w:tcW w:w="2200" w:type="dxa"/>
            <w:tcBorders>
              <w:top w:val="nil"/>
              <w:left w:val="nil"/>
              <w:bottom w:val="single" w:sz="4" w:space="0" w:color="auto"/>
              <w:right w:val="single" w:sz="4" w:space="0" w:color="auto"/>
            </w:tcBorders>
            <w:shd w:val="clear" w:color="auto" w:fill="auto"/>
            <w:noWrap/>
            <w:vAlign w:val="center"/>
            <w:hideMark/>
          </w:tcPr>
          <w:p w14:paraId="60582DEE"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5C406FB5" w14:textId="77777777" w:rsidTr="00DA4423">
        <w:trPr>
          <w:cantSplit/>
          <w:trHeight w:val="161"/>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04D815B4"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 xml:space="preserve">SC </w:t>
            </w:r>
            <w:proofErr w:type="spellStart"/>
            <w:r w:rsidRPr="0097787E">
              <w:rPr>
                <w:rFonts w:eastAsia="Times New Roman" w:cs="Times New Roman"/>
                <w:color w:val="000000"/>
                <w:lang w:eastAsia="ru-RU"/>
              </w:rPr>
              <w:t>Tasks</w:t>
            </w:r>
            <w:proofErr w:type="spellEnd"/>
            <w:r w:rsidRPr="0097787E">
              <w:rPr>
                <w:rFonts w:eastAsia="Times New Roman" w:cs="Times New Roman"/>
                <w:color w:val="000000"/>
                <w:lang w:eastAsia="ru-RU"/>
              </w:rPr>
              <w:t xml:space="preserve"> - количество действий в БД</w:t>
            </w:r>
          </w:p>
        </w:tc>
        <w:tc>
          <w:tcPr>
            <w:tcW w:w="2200" w:type="dxa"/>
            <w:tcBorders>
              <w:top w:val="nil"/>
              <w:left w:val="nil"/>
              <w:bottom w:val="single" w:sz="4" w:space="0" w:color="auto"/>
              <w:right w:val="single" w:sz="4" w:space="0" w:color="auto"/>
            </w:tcBorders>
            <w:shd w:val="clear" w:color="auto" w:fill="auto"/>
            <w:noWrap/>
            <w:vAlign w:val="center"/>
            <w:hideMark/>
          </w:tcPr>
          <w:p w14:paraId="70C54DA4"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68E116B9" w14:textId="77777777" w:rsidTr="00DA4423">
        <w:trPr>
          <w:cantSplit/>
          <w:trHeight w:val="166"/>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2F0A5895"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SSH - Работоспособность SSH</w:t>
            </w:r>
          </w:p>
        </w:tc>
        <w:tc>
          <w:tcPr>
            <w:tcW w:w="2200" w:type="dxa"/>
            <w:tcBorders>
              <w:top w:val="nil"/>
              <w:left w:val="nil"/>
              <w:bottom w:val="single" w:sz="4" w:space="0" w:color="auto"/>
              <w:right w:val="single" w:sz="4" w:space="0" w:color="auto"/>
            </w:tcBorders>
            <w:shd w:val="clear" w:color="auto" w:fill="auto"/>
            <w:noWrap/>
            <w:vAlign w:val="center"/>
            <w:hideMark/>
          </w:tcPr>
          <w:p w14:paraId="3AF52033"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615E4EC1" w14:textId="77777777" w:rsidTr="00B740C4">
        <w:trPr>
          <w:cantSplit/>
          <w:trHeight w:val="190"/>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E319B04"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Swap</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использованного объема файла подкачки</w:t>
            </w:r>
          </w:p>
        </w:tc>
        <w:tc>
          <w:tcPr>
            <w:tcW w:w="2200" w:type="dxa"/>
            <w:tcBorders>
              <w:top w:val="nil"/>
              <w:left w:val="nil"/>
              <w:bottom w:val="single" w:sz="4" w:space="0" w:color="auto"/>
              <w:right w:val="single" w:sz="4" w:space="0" w:color="auto"/>
            </w:tcBorders>
            <w:shd w:val="clear" w:color="auto" w:fill="auto"/>
            <w:noWrap/>
            <w:vAlign w:val="center"/>
            <w:hideMark/>
          </w:tcPr>
          <w:p w14:paraId="701499D4"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5399A39A" w14:textId="77777777" w:rsidTr="00DA4423">
        <w:trPr>
          <w:cantSplit/>
          <w:trHeight w:val="443"/>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7A001BF3"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Tomcat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Error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Pages</w:t>
            </w:r>
            <w:proofErr w:type="spellEnd"/>
            <w:r w:rsidRPr="0097787E">
              <w:rPr>
                <w:rFonts w:eastAsia="Times New Roman" w:cs="Times New Roman"/>
                <w:color w:val="000000"/>
                <w:lang w:eastAsia="ru-RU"/>
              </w:rPr>
              <w:t xml:space="preserve"> - количество ошибок в Сервере Приложений </w:t>
            </w:r>
            <w:proofErr w:type="spellStart"/>
            <w:r w:rsidRPr="0097787E">
              <w:rPr>
                <w:rFonts w:eastAsia="Times New Roman" w:cs="Times New Roman"/>
                <w:color w:val="000000"/>
                <w:lang w:eastAsia="ru-RU"/>
              </w:rPr>
              <w:t>Томкат</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14:paraId="713D314F"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4CB41031" w14:textId="77777777" w:rsidTr="00DA4423">
        <w:trPr>
          <w:cantSplit/>
          <w:trHeight w:val="437"/>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4826272F"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Tomcat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Request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Count</w:t>
            </w:r>
            <w:proofErr w:type="spellEnd"/>
            <w:r w:rsidRPr="0097787E">
              <w:rPr>
                <w:rFonts w:eastAsia="Times New Roman" w:cs="Times New Roman"/>
                <w:color w:val="000000"/>
                <w:lang w:eastAsia="ru-RU"/>
              </w:rPr>
              <w:t xml:space="preserve"> - количество запросов в Сервере Приложений </w:t>
            </w:r>
            <w:proofErr w:type="spellStart"/>
            <w:r w:rsidRPr="0097787E">
              <w:rPr>
                <w:rFonts w:eastAsia="Times New Roman" w:cs="Times New Roman"/>
                <w:color w:val="000000"/>
                <w:lang w:eastAsia="ru-RU"/>
              </w:rPr>
              <w:t>Томкат</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14:paraId="7ABA008D"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305C65FC" w14:textId="77777777" w:rsidTr="00DA4423">
        <w:trPr>
          <w:cantSplit/>
          <w:trHeight w:val="303"/>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32DE0217"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Tomcat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Time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Avr</w:t>
            </w:r>
            <w:proofErr w:type="spellEnd"/>
            <w:r w:rsidRPr="0097787E">
              <w:rPr>
                <w:rFonts w:eastAsia="Times New Roman" w:cs="Times New Roman"/>
                <w:color w:val="000000"/>
                <w:lang w:eastAsia="ru-RU"/>
              </w:rPr>
              <w:t xml:space="preserve"> - среднее время ответа Сервера Приложений </w:t>
            </w:r>
            <w:proofErr w:type="spellStart"/>
            <w:r w:rsidRPr="0097787E">
              <w:rPr>
                <w:rFonts w:eastAsia="Times New Roman" w:cs="Times New Roman"/>
                <w:color w:val="000000"/>
                <w:lang w:eastAsia="ru-RU"/>
              </w:rPr>
              <w:t>Томкат</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14:paraId="0A03017A"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71F57B45" w14:textId="77777777" w:rsidTr="00DA4423">
        <w:trPr>
          <w:cantSplit/>
          <w:trHeight w:val="311"/>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63C14505"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Tomcat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Time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Max</w:t>
            </w:r>
            <w:proofErr w:type="spellEnd"/>
            <w:r w:rsidRPr="0097787E">
              <w:rPr>
                <w:rFonts w:eastAsia="Times New Roman" w:cs="Times New Roman"/>
                <w:color w:val="000000"/>
                <w:lang w:eastAsia="ru-RU"/>
              </w:rPr>
              <w:t xml:space="preserve"> - максимальное время ответа Сервера Приложений </w:t>
            </w:r>
            <w:proofErr w:type="spellStart"/>
            <w:r w:rsidRPr="0097787E">
              <w:rPr>
                <w:rFonts w:eastAsia="Times New Roman" w:cs="Times New Roman"/>
                <w:color w:val="000000"/>
                <w:lang w:eastAsia="ru-RU"/>
              </w:rPr>
              <w:t>Томкат</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14:paraId="0881ADCE"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3D406F4C" w14:textId="77777777" w:rsidTr="00B740C4">
        <w:trPr>
          <w:cantSplit/>
          <w:trHeight w:val="158"/>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7186F22F"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Traffic</w:t>
            </w:r>
            <w:proofErr w:type="spellEnd"/>
            <w:r w:rsidRPr="0097787E">
              <w:rPr>
                <w:rFonts w:eastAsia="Times New Roman" w:cs="Times New Roman"/>
                <w:color w:val="000000"/>
                <w:lang w:eastAsia="ru-RU"/>
              </w:rPr>
              <w:t xml:space="preserve"> - мониторинг состояние сетевого интерфейса eth4</w:t>
            </w:r>
          </w:p>
        </w:tc>
        <w:tc>
          <w:tcPr>
            <w:tcW w:w="2200" w:type="dxa"/>
            <w:tcBorders>
              <w:top w:val="nil"/>
              <w:left w:val="nil"/>
              <w:bottom w:val="single" w:sz="4" w:space="0" w:color="auto"/>
              <w:right w:val="single" w:sz="4" w:space="0" w:color="auto"/>
            </w:tcBorders>
            <w:shd w:val="clear" w:color="auto" w:fill="auto"/>
            <w:noWrap/>
            <w:vAlign w:val="center"/>
            <w:hideMark/>
          </w:tcPr>
          <w:p w14:paraId="6105F979"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26BC8B9B" w14:textId="77777777" w:rsidTr="00DA4423">
        <w:trPr>
          <w:cantSplit/>
          <w:trHeight w:val="70"/>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6BFA965E"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User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Request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Count</w:t>
            </w:r>
            <w:proofErr w:type="spellEnd"/>
            <w:r w:rsidRPr="0097787E">
              <w:rPr>
                <w:rFonts w:eastAsia="Times New Roman" w:cs="Times New Roman"/>
                <w:color w:val="000000"/>
                <w:lang w:eastAsia="ru-RU"/>
              </w:rPr>
              <w:t xml:space="preserve"> - количество запросов от пользователей СЦ</w:t>
            </w:r>
          </w:p>
        </w:tc>
        <w:tc>
          <w:tcPr>
            <w:tcW w:w="2200" w:type="dxa"/>
            <w:tcBorders>
              <w:top w:val="nil"/>
              <w:left w:val="nil"/>
              <w:bottom w:val="single" w:sz="4" w:space="0" w:color="auto"/>
              <w:right w:val="single" w:sz="4" w:space="0" w:color="auto"/>
            </w:tcBorders>
            <w:shd w:val="clear" w:color="auto" w:fill="auto"/>
            <w:noWrap/>
            <w:vAlign w:val="center"/>
            <w:hideMark/>
          </w:tcPr>
          <w:p w14:paraId="0767733C"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126D1949" w14:textId="77777777" w:rsidTr="00DA4423">
        <w:trPr>
          <w:cantSplit/>
          <w:trHeight w:val="404"/>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2A4485BD"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User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Request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Time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Avg</w:t>
            </w:r>
            <w:proofErr w:type="spellEnd"/>
            <w:r w:rsidRPr="0097787E">
              <w:rPr>
                <w:rFonts w:eastAsia="Times New Roman" w:cs="Times New Roman"/>
                <w:color w:val="000000"/>
                <w:lang w:eastAsia="ru-RU"/>
              </w:rPr>
              <w:t xml:space="preserve"> - среднее время выполнения запросов от пользователей СЦ</w:t>
            </w:r>
          </w:p>
        </w:tc>
        <w:tc>
          <w:tcPr>
            <w:tcW w:w="2200" w:type="dxa"/>
            <w:tcBorders>
              <w:top w:val="nil"/>
              <w:left w:val="nil"/>
              <w:bottom w:val="single" w:sz="4" w:space="0" w:color="auto"/>
              <w:right w:val="single" w:sz="4" w:space="0" w:color="auto"/>
            </w:tcBorders>
            <w:shd w:val="clear" w:color="auto" w:fill="auto"/>
            <w:noWrap/>
            <w:vAlign w:val="center"/>
            <w:hideMark/>
          </w:tcPr>
          <w:p w14:paraId="21CB61A1"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653B4EEE" w14:textId="77777777" w:rsidTr="00DA4423">
        <w:trPr>
          <w:cantSplit/>
          <w:trHeight w:val="284"/>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7E6FB70B"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lastRenderedPageBreak/>
              <w:t>User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Request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Time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Max</w:t>
            </w:r>
            <w:proofErr w:type="spellEnd"/>
            <w:r w:rsidRPr="0097787E">
              <w:rPr>
                <w:rFonts w:eastAsia="Times New Roman" w:cs="Times New Roman"/>
                <w:color w:val="000000"/>
                <w:lang w:eastAsia="ru-RU"/>
              </w:rPr>
              <w:t xml:space="preserve"> - максимальное время выполнения запросов от пользователей СЦ</w:t>
            </w:r>
          </w:p>
        </w:tc>
        <w:tc>
          <w:tcPr>
            <w:tcW w:w="2200" w:type="dxa"/>
            <w:tcBorders>
              <w:top w:val="nil"/>
              <w:left w:val="nil"/>
              <w:bottom w:val="single" w:sz="4" w:space="0" w:color="auto"/>
              <w:right w:val="single" w:sz="4" w:space="0" w:color="auto"/>
            </w:tcBorders>
            <w:shd w:val="clear" w:color="auto" w:fill="auto"/>
            <w:noWrap/>
            <w:vAlign w:val="center"/>
            <w:hideMark/>
          </w:tcPr>
          <w:p w14:paraId="1ECE23AC"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1894B184" w14:textId="77777777" w:rsidTr="00DA4423">
        <w:trPr>
          <w:cantSplit/>
          <w:trHeight w:val="419"/>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2F4FEB4F"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User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Request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Time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Min</w:t>
            </w:r>
            <w:proofErr w:type="spellEnd"/>
            <w:r w:rsidRPr="0097787E">
              <w:rPr>
                <w:rFonts w:eastAsia="Times New Roman" w:cs="Times New Roman"/>
                <w:color w:val="000000"/>
                <w:lang w:eastAsia="ru-RU"/>
              </w:rPr>
              <w:t xml:space="preserve"> - минимальное время выполнения запросов от пользователей СЦ</w:t>
            </w:r>
          </w:p>
        </w:tc>
        <w:tc>
          <w:tcPr>
            <w:tcW w:w="2200" w:type="dxa"/>
            <w:tcBorders>
              <w:top w:val="nil"/>
              <w:left w:val="nil"/>
              <w:bottom w:val="single" w:sz="4" w:space="0" w:color="auto"/>
              <w:right w:val="single" w:sz="4" w:space="0" w:color="auto"/>
            </w:tcBorders>
            <w:shd w:val="clear" w:color="auto" w:fill="auto"/>
            <w:noWrap/>
            <w:vAlign w:val="center"/>
            <w:hideMark/>
          </w:tcPr>
          <w:p w14:paraId="2803104A"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6E9CEE0D" w14:textId="77777777" w:rsidTr="00DA4423">
        <w:trPr>
          <w:cantSplit/>
          <w:trHeight w:val="285"/>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B6AC522"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User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Save</w:t>
            </w:r>
            <w:proofErr w:type="spellEnd"/>
            <w:r w:rsidRPr="0097787E">
              <w:rPr>
                <w:rFonts w:eastAsia="Times New Roman" w:cs="Times New Roman"/>
                <w:color w:val="000000"/>
                <w:lang w:eastAsia="ru-RU"/>
              </w:rPr>
              <w:t xml:space="preserve"> - количество вносимых изменений пользователями в СЦ за 15 минут</w:t>
            </w:r>
          </w:p>
        </w:tc>
        <w:tc>
          <w:tcPr>
            <w:tcW w:w="2200" w:type="dxa"/>
            <w:tcBorders>
              <w:top w:val="nil"/>
              <w:left w:val="nil"/>
              <w:bottom w:val="single" w:sz="4" w:space="0" w:color="auto"/>
              <w:right w:val="single" w:sz="4" w:space="0" w:color="auto"/>
            </w:tcBorders>
            <w:shd w:val="clear" w:color="auto" w:fill="auto"/>
            <w:noWrap/>
            <w:vAlign w:val="center"/>
            <w:hideMark/>
          </w:tcPr>
          <w:p w14:paraId="6A197B52"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6198CAF5" w14:textId="77777777" w:rsidTr="00DA4423">
        <w:trPr>
          <w:cantSplit/>
          <w:trHeight w:val="138"/>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15654CD4"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Users - количество работающих пользователей СЦ</w:t>
            </w:r>
          </w:p>
        </w:tc>
        <w:tc>
          <w:tcPr>
            <w:tcW w:w="2200" w:type="dxa"/>
            <w:tcBorders>
              <w:top w:val="nil"/>
              <w:left w:val="nil"/>
              <w:bottom w:val="single" w:sz="4" w:space="0" w:color="auto"/>
              <w:right w:val="single" w:sz="4" w:space="0" w:color="auto"/>
            </w:tcBorders>
            <w:shd w:val="clear" w:color="auto" w:fill="auto"/>
            <w:noWrap/>
            <w:vAlign w:val="center"/>
            <w:hideMark/>
          </w:tcPr>
          <w:p w14:paraId="6A412E44"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14:paraId="15962281" w14:textId="77777777" w:rsidTr="00DA4423">
        <w:trPr>
          <w:cantSplit/>
          <w:trHeight w:val="141"/>
        </w:trPr>
        <w:tc>
          <w:tcPr>
            <w:tcW w:w="7180" w:type="dxa"/>
            <w:tcBorders>
              <w:top w:val="nil"/>
              <w:left w:val="single" w:sz="4" w:space="0" w:color="auto"/>
              <w:bottom w:val="single" w:sz="4" w:space="0" w:color="auto"/>
              <w:right w:val="single" w:sz="4" w:space="0" w:color="auto"/>
            </w:tcBorders>
            <w:shd w:val="clear" w:color="auto" w:fill="auto"/>
            <w:vAlign w:val="center"/>
            <w:hideMark/>
          </w:tcPr>
          <w:p w14:paraId="3DAEF431" w14:textId="77777777"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connection</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error</w:t>
            </w:r>
            <w:proofErr w:type="spellEnd"/>
            <w:r w:rsidRPr="0097787E">
              <w:rPr>
                <w:rFonts w:eastAsia="Times New Roman" w:cs="Times New Roman"/>
                <w:color w:val="000000"/>
                <w:lang w:eastAsia="ru-RU"/>
              </w:rPr>
              <w:t xml:space="preserve"> - количество ошибок соединений в БД</w:t>
            </w:r>
          </w:p>
        </w:tc>
        <w:tc>
          <w:tcPr>
            <w:tcW w:w="2200" w:type="dxa"/>
            <w:tcBorders>
              <w:top w:val="nil"/>
              <w:left w:val="nil"/>
              <w:bottom w:val="single" w:sz="4" w:space="0" w:color="auto"/>
              <w:right w:val="single" w:sz="4" w:space="0" w:color="auto"/>
            </w:tcBorders>
            <w:shd w:val="clear" w:color="auto" w:fill="auto"/>
            <w:noWrap/>
            <w:vAlign w:val="center"/>
            <w:hideMark/>
          </w:tcPr>
          <w:p w14:paraId="7BDAD7CF" w14:textId="77777777"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bl>
    <w:p w14:paraId="3BB65D8B" w14:textId="77777777" w:rsidR="00B740C4" w:rsidRDefault="00B740C4" w:rsidP="00B740C4">
      <w:pPr>
        <w:pStyle w:val="20"/>
        <w:ind w:left="709"/>
      </w:pPr>
    </w:p>
    <w:p w14:paraId="5E2F7D8D" w14:textId="77777777"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31" w:name="_Toc400721462"/>
      <w:r w:rsidRPr="00885464">
        <w:rPr>
          <w:rFonts w:cs="Times New Roman"/>
          <w:color w:val="000000" w:themeColor="text1"/>
          <w:sz w:val="28"/>
        </w:rPr>
        <w:t>Требования к проведению планово-профилактических мероприятий:</w:t>
      </w:r>
      <w:bookmarkEnd w:id="31"/>
    </w:p>
    <w:p w14:paraId="5EF0852E" w14:textId="77777777" w:rsidR="00B740C4" w:rsidRDefault="00B740C4" w:rsidP="006C5077">
      <w:pPr>
        <w:pStyle w:val="af2"/>
        <w:numPr>
          <w:ilvl w:val="0"/>
          <w:numId w:val="36"/>
        </w:numPr>
        <w:tabs>
          <w:tab w:val="left" w:pos="993"/>
        </w:tabs>
        <w:spacing w:before="40"/>
        <w:ind w:left="0" w:firstLine="709"/>
        <w:jc w:val="both"/>
      </w:pPr>
      <w:r>
        <w:t>в</w:t>
      </w:r>
      <w:r w:rsidRPr="008D4E86">
        <w:t xml:space="preserve">се планово-профилактические </w:t>
      </w:r>
      <w:r>
        <w:t>мероприятия</w:t>
      </w:r>
      <w:r w:rsidRPr="008D4E86">
        <w:t xml:space="preserve"> должны проводиться Исполнителем</w:t>
      </w:r>
      <w:r>
        <w:t xml:space="preserve"> в рабочие дни в период с 20:00 до 7:00 или в выходные дни по письменному согласованию с Заказчиком. </w:t>
      </w:r>
      <w:r w:rsidRPr="008D4E86">
        <w:t>Общее время неработоспособности Системы в результате проведения планово-профилактических</w:t>
      </w:r>
      <w:r>
        <w:t xml:space="preserve"> мероприятий </w:t>
      </w:r>
      <w:r w:rsidRPr="008D4E86">
        <w:t>не может превышать 48 часов в месяц.</w:t>
      </w:r>
    </w:p>
    <w:p w14:paraId="4C321252" w14:textId="77777777"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32" w:name="_Toc400721463"/>
      <w:r w:rsidRPr="00885464">
        <w:rPr>
          <w:rFonts w:cs="Times New Roman"/>
          <w:color w:val="000000" w:themeColor="text1"/>
          <w:sz w:val="28"/>
        </w:rPr>
        <w:t>Требования к проведению аварийно-восстановительных мероприятий:</w:t>
      </w:r>
      <w:bookmarkEnd w:id="32"/>
    </w:p>
    <w:p w14:paraId="37F5C11C" w14:textId="77777777" w:rsidR="00B740C4" w:rsidRDefault="00B740C4" w:rsidP="006C5077">
      <w:pPr>
        <w:pStyle w:val="af2"/>
        <w:numPr>
          <w:ilvl w:val="0"/>
          <w:numId w:val="36"/>
        </w:numPr>
        <w:tabs>
          <w:tab w:val="left" w:pos="993"/>
        </w:tabs>
        <w:spacing w:before="40"/>
        <w:ind w:left="0" w:firstLine="709"/>
        <w:jc w:val="both"/>
      </w:pPr>
      <w:r>
        <w:t xml:space="preserve">регистрация технологических нарушений осуществляется ОСЦ в АСУСП Заказчика. В период времени с 18:00 до 08:00, а </w:t>
      </w:r>
      <w:r w:rsidR="00952D1A">
        <w:t>также</w:t>
      </w:r>
      <w:r>
        <w:t xml:space="preserve"> в выходные и праздничные дни запросы дублируются по телефону на номер дежурного инженера Исполнителя, отвечающего за работоспособность Системы +7 (905) 677-95-52</w:t>
      </w:r>
      <w:r w:rsidRPr="00677684">
        <w:t>;</w:t>
      </w:r>
    </w:p>
    <w:p w14:paraId="69FE2988" w14:textId="77777777" w:rsidR="00B740C4" w:rsidRDefault="00B740C4" w:rsidP="006C5077">
      <w:pPr>
        <w:pStyle w:val="af2"/>
        <w:numPr>
          <w:ilvl w:val="0"/>
          <w:numId w:val="36"/>
        </w:numPr>
        <w:tabs>
          <w:tab w:val="left" w:pos="993"/>
        </w:tabs>
        <w:spacing w:before="40"/>
        <w:ind w:left="0" w:firstLine="709"/>
        <w:jc w:val="both"/>
      </w:pPr>
      <w:r>
        <w:t>у</w:t>
      </w:r>
      <w:r w:rsidRPr="00FB4466">
        <w:t xml:space="preserve">странение технологических нарушений выполняется круглосуточно в соответствии с временными рамками выполнения аварийно-восстановительных </w:t>
      </w:r>
      <w:r>
        <w:t>мероприятий</w:t>
      </w:r>
      <w:r w:rsidRPr="00FB4466">
        <w:t xml:space="preserve"> (таблица </w:t>
      </w:r>
      <w:r>
        <w:t>4</w:t>
      </w:r>
      <w:r w:rsidRPr="00FB4466">
        <w:t>), в которые не входит время восстановления работоспособности аппаратной платформы</w:t>
      </w:r>
      <w:r>
        <w:t xml:space="preserve"> и/или каналов связи</w:t>
      </w:r>
      <w:r w:rsidRPr="00677684">
        <w:t>;</w:t>
      </w:r>
    </w:p>
    <w:p w14:paraId="568C48DB" w14:textId="77777777" w:rsidR="00B740C4" w:rsidRDefault="00B740C4" w:rsidP="006C5077">
      <w:pPr>
        <w:pStyle w:val="af2"/>
        <w:numPr>
          <w:ilvl w:val="0"/>
          <w:numId w:val="36"/>
        </w:numPr>
        <w:tabs>
          <w:tab w:val="left" w:pos="993"/>
        </w:tabs>
        <w:spacing w:before="40"/>
        <w:ind w:left="0" w:firstLine="709"/>
        <w:jc w:val="both"/>
      </w:pPr>
      <w:r>
        <w:t>обеспечение</w:t>
      </w:r>
      <w:r w:rsidRPr="00D73FBE">
        <w:t xml:space="preserve"> восстановления работоспособности оборудования и ка</w:t>
      </w:r>
      <w:r>
        <w:t>налов связи производит Заказчик;</w:t>
      </w:r>
    </w:p>
    <w:p w14:paraId="5ED3DC76" w14:textId="77777777" w:rsidR="00393366" w:rsidRDefault="00B740C4" w:rsidP="006C5077">
      <w:pPr>
        <w:pStyle w:val="af2"/>
        <w:numPr>
          <w:ilvl w:val="0"/>
          <w:numId w:val="36"/>
        </w:numPr>
        <w:tabs>
          <w:tab w:val="left" w:pos="993"/>
        </w:tabs>
        <w:spacing w:before="40"/>
        <w:ind w:left="0" w:firstLine="709"/>
        <w:jc w:val="both"/>
      </w:pPr>
      <w:r>
        <w:t>Исполнитель выполняет все возможные действия для минимизации потери данных и времени недоступности Системы.</w:t>
      </w:r>
    </w:p>
    <w:p w14:paraId="00BD9215" w14:textId="77777777" w:rsidR="00B740C4" w:rsidRPr="00024C65" w:rsidRDefault="00B740C4" w:rsidP="00B740C4">
      <w:pPr>
        <w:keepNext/>
        <w:spacing w:before="120"/>
      </w:pPr>
      <w:r w:rsidRPr="00024C65">
        <w:t>Таблица 4. Временные рамки выполнения аварийно-восстановительных мероприятий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3397"/>
        <w:gridCol w:w="3395"/>
      </w:tblGrid>
      <w:tr w:rsidR="00B740C4" w:rsidRPr="00D73FBE" w14:paraId="1717C61F" w14:textId="77777777" w:rsidTr="00B740C4">
        <w:trPr>
          <w:trHeight w:val="608"/>
          <w:tblHeader/>
          <w:jc w:val="center"/>
        </w:trPr>
        <w:tc>
          <w:tcPr>
            <w:tcW w:w="1451" w:type="pct"/>
            <w:vMerge w:val="restart"/>
            <w:shd w:val="clear" w:color="auto" w:fill="A6A6A6" w:themeFill="background1" w:themeFillShade="A6"/>
            <w:vAlign w:val="center"/>
          </w:tcPr>
          <w:p w14:paraId="0399E2BC" w14:textId="77777777" w:rsidR="00B740C4" w:rsidRPr="00287A35" w:rsidRDefault="00B740C4" w:rsidP="00B740C4">
            <w:pPr>
              <w:tabs>
                <w:tab w:val="left" w:pos="851"/>
              </w:tabs>
              <w:ind w:left="57" w:right="57"/>
              <w:jc w:val="center"/>
              <w:rPr>
                <w:b/>
              </w:rPr>
            </w:pPr>
            <w:r w:rsidRPr="00D73FBE">
              <w:rPr>
                <w:b/>
                <w:sz w:val="22"/>
                <w:szCs w:val="22"/>
              </w:rPr>
              <w:t>Период поддержки</w:t>
            </w:r>
          </w:p>
        </w:tc>
        <w:tc>
          <w:tcPr>
            <w:tcW w:w="3549" w:type="pct"/>
            <w:gridSpan w:val="2"/>
            <w:shd w:val="clear" w:color="auto" w:fill="A6A6A6" w:themeFill="background1" w:themeFillShade="A6"/>
            <w:vAlign w:val="center"/>
          </w:tcPr>
          <w:p w14:paraId="419BF521" w14:textId="77777777" w:rsidR="00B740C4" w:rsidRPr="00D73FBE" w:rsidRDefault="00B740C4" w:rsidP="00B740C4">
            <w:pPr>
              <w:pStyle w:val="Tableheader1"/>
              <w:keepNext w:val="0"/>
              <w:spacing w:line="240" w:lineRule="auto"/>
              <w:ind w:left="57" w:right="57"/>
              <w:jc w:val="center"/>
              <w:rPr>
                <w:rFonts w:ascii="Times New Roman" w:hAnsi="Times New Roman" w:cs="Times New Roman"/>
                <w:sz w:val="24"/>
                <w:szCs w:val="24"/>
              </w:rPr>
            </w:pPr>
            <w:r w:rsidRPr="00D73FBE">
              <w:rPr>
                <w:rFonts w:ascii="Times New Roman" w:hAnsi="Times New Roman" w:cs="Times New Roman"/>
                <w:sz w:val="24"/>
                <w:szCs w:val="24"/>
              </w:rPr>
              <w:t>Время восстановления</w:t>
            </w:r>
          </w:p>
        </w:tc>
      </w:tr>
      <w:tr w:rsidR="00B740C4" w:rsidRPr="00D73FBE" w14:paraId="7A0E53ED" w14:textId="77777777" w:rsidTr="00B740C4">
        <w:trPr>
          <w:trHeight w:val="608"/>
          <w:tblHeader/>
          <w:jc w:val="center"/>
        </w:trPr>
        <w:tc>
          <w:tcPr>
            <w:tcW w:w="1451" w:type="pct"/>
            <w:vMerge/>
            <w:shd w:val="clear" w:color="auto" w:fill="A6A6A6" w:themeFill="background1" w:themeFillShade="A6"/>
            <w:vAlign w:val="center"/>
            <w:hideMark/>
          </w:tcPr>
          <w:p w14:paraId="0618404C" w14:textId="77777777" w:rsidR="00B740C4" w:rsidRPr="00D73FBE" w:rsidRDefault="00B740C4" w:rsidP="00B740C4">
            <w:pPr>
              <w:tabs>
                <w:tab w:val="left" w:pos="851"/>
              </w:tabs>
              <w:ind w:left="57" w:right="57"/>
              <w:jc w:val="center"/>
            </w:pPr>
          </w:p>
        </w:tc>
        <w:tc>
          <w:tcPr>
            <w:tcW w:w="1775" w:type="pct"/>
            <w:shd w:val="clear" w:color="auto" w:fill="A6A6A6" w:themeFill="background1" w:themeFillShade="A6"/>
            <w:vAlign w:val="center"/>
            <w:hideMark/>
          </w:tcPr>
          <w:p w14:paraId="6B675D74" w14:textId="77777777" w:rsidR="00B740C4" w:rsidRPr="00D73FBE" w:rsidRDefault="00B740C4" w:rsidP="00B740C4">
            <w:pPr>
              <w:pStyle w:val="Tableheader1"/>
              <w:keepNext w:val="0"/>
              <w:spacing w:line="240" w:lineRule="auto"/>
              <w:ind w:left="57" w:right="57"/>
              <w:jc w:val="center"/>
              <w:rPr>
                <w:rFonts w:ascii="Times New Roman" w:hAnsi="Times New Roman" w:cs="Times New Roman"/>
                <w:sz w:val="24"/>
                <w:szCs w:val="24"/>
              </w:rPr>
            </w:pPr>
            <w:r>
              <w:rPr>
                <w:rFonts w:ascii="Times New Roman" w:hAnsi="Times New Roman" w:cs="Times New Roman"/>
                <w:sz w:val="24"/>
                <w:szCs w:val="24"/>
              </w:rPr>
              <w:t>Полная недоступность</w:t>
            </w:r>
          </w:p>
        </w:tc>
        <w:tc>
          <w:tcPr>
            <w:tcW w:w="1774" w:type="pct"/>
            <w:shd w:val="clear" w:color="auto" w:fill="A6A6A6" w:themeFill="background1" w:themeFillShade="A6"/>
            <w:vAlign w:val="center"/>
          </w:tcPr>
          <w:p w14:paraId="77790DAB" w14:textId="77777777" w:rsidR="00B740C4" w:rsidRPr="00D73FBE" w:rsidRDefault="00B740C4" w:rsidP="00B740C4">
            <w:pPr>
              <w:pStyle w:val="Tableheader1"/>
              <w:keepNext w:val="0"/>
              <w:spacing w:line="240" w:lineRule="auto"/>
              <w:ind w:left="57" w:right="57"/>
              <w:jc w:val="center"/>
              <w:rPr>
                <w:rFonts w:ascii="Times New Roman" w:hAnsi="Times New Roman" w:cs="Times New Roman"/>
                <w:sz w:val="24"/>
                <w:szCs w:val="24"/>
              </w:rPr>
            </w:pPr>
            <w:r>
              <w:rPr>
                <w:rFonts w:ascii="Times New Roman" w:hAnsi="Times New Roman" w:cs="Times New Roman"/>
                <w:sz w:val="24"/>
                <w:szCs w:val="24"/>
              </w:rPr>
              <w:t>Частичная недоступность</w:t>
            </w:r>
          </w:p>
        </w:tc>
      </w:tr>
      <w:tr w:rsidR="00B740C4" w:rsidRPr="00D73FBE" w14:paraId="3C31C7FD" w14:textId="77777777" w:rsidTr="00B740C4">
        <w:trPr>
          <w:jc w:val="center"/>
        </w:trPr>
        <w:tc>
          <w:tcPr>
            <w:tcW w:w="1451" w:type="pct"/>
            <w:vAlign w:val="center"/>
            <w:hideMark/>
          </w:tcPr>
          <w:p w14:paraId="12B6A037" w14:textId="77777777" w:rsidR="00B740C4" w:rsidRPr="00D73FBE" w:rsidRDefault="00B740C4" w:rsidP="00B740C4">
            <w:pPr>
              <w:ind w:left="57" w:right="57"/>
              <w:jc w:val="both"/>
            </w:pPr>
            <w:r>
              <w:t>с 8:00 до 18:00 (</w:t>
            </w:r>
            <w:proofErr w:type="spellStart"/>
            <w:r>
              <w:t>мск</w:t>
            </w:r>
            <w:proofErr w:type="spellEnd"/>
            <w:r>
              <w:t>.)</w:t>
            </w:r>
          </w:p>
        </w:tc>
        <w:tc>
          <w:tcPr>
            <w:tcW w:w="1775" w:type="pct"/>
            <w:vAlign w:val="center"/>
            <w:hideMark/>
          </w:tcPr>
          <w:p w14:paraId="032D0DDD" w14:textId="77777777" w:rsidR="00B740C4" w:rsidRPr="00F07806" w:rsidRDefault="00B740C4" w:rsidP="00B740C4">
            <w:pPr>
              <w:ind w:left="57" w:right="57"/>
              <w:jc w:val="center"/>
              <w:rPr>
                <w:rFonts w:cs="Times New Roman"/>
              </w:rPr>
            </w:pPr>
            <w:r w:rsidRPr="00F07806">
              <w:rPr>
                <w:rFonts w:cs="Times New Roman"/>
              </w:rPr>
              <w:t>1 час</w:t>
            </w:r>
          </w:p>
        </w:tc>
        <w:tc>
          <w:tcPr>
            <w:tcW w:w="1774" w:type="pct"/>
            <w:vAlign w:val="center"/>
          </w:tcPr>
          <w:p w14:paraId="72798D61" w14:textId="77777777" w:rsidR="00B740C4" w:rsidRPr="00F07806" w:rsidRDefault="00B740C4" w:rsidP="00B740C4">
            <w:pPr>
              <w:ind w:left="57" w:right="57"/>
              <w:jc w:val="center"/>
              <w:rPr>
                <w:rFonts w:cs="Times New Roman"/>
              </w:rPr>
            </w:pPr>
            <w:r w:rsidRPr="00F07806">
              <w:rPr>
                <w:rFonts w:cs="Times New Roman"/>
              </w:rPr>
              <w:t>2 часа</w:t>
            </w:r>
          </w:p>
        </w:tc>
      </w:tr>
      <w:tr w:rsidR="00B740C4" w:rsidRPr="0093018F" w14:paraId="47D1F382" w14:textId="77777777" w:rsidTr="00B740C4">
        <w:trPr>
          <w:jc w:val="center"/>
        </w:trPr>
        <w:tc>
          <w:tcPr>
            <w:tcW w:w="1451" w:type="pct"/>
            <w:vAlign w:val="center"/>
            <w:hideMark/>
          </w:tcPr>
          <w:p w14:paraId="5CD20827" w14:textId="77777777" w:rsidR="00B740C4" w:rsidRPr="00D73FBE" w:rsidRDefault="00B740C4" w:rsidP="00B740C4">
            <w:pPr>
              <w:ind w:left="57" w:right="57"/>
              <w:jc w:val="both"/>
            </w:pPr>
            <w:r>
              <w:t>с 18:00 до 8:00 (</w:t>
            </w:r>
            <w:proofErr w:type="spellStart"/>
            <w:r>
              <w:t>мск</w:t>
            </w:r>
            <w:proofErr w:type="spellEnd"/>
            <w:r>
              <w:t>.)</w:t>
            </w:r>
          </w:p>
        </w:tc>
        <w:tc>
          <w:tcPr>
            <w:tcW w:w="1775" w:type="pct"/>
            <w:vAlign w:val="center"/>
            <w:hideMark/>
          </w:tcPr>
          <w:p w14:paraId="008FB8CF" w14:textId="77777777" w:rsidR="00B740C4" w:rsidRPr="00F07806" w:rsidRDefault="00B740C4" w:rsidP="00B740C4">
            <w:pPr>
              <w:ind w:left="57" w:right="57"/>
              <w:jc w:val="center"/>
              <w:rPr>
                <w:rFonts w:cs="Times New Roman"/>
              </w:rPr>
            </w:pPr>
            <w:r w:rsidRPr="00F07806">
              <w:rPr>
                <w:rFonts w:cs="Times New Roman"/>
              </w:rPr>
              <w:t>2 часа</w:t>
            </w:r>
          </w:p>
        </w:tc>
        <w:tc>
          <w:tcPr>
            <w:tcW w:w="1774" w:type="pct"/>
            <w:vAlign w:val="center"/>
          </w:tcPr>
          <w:p w14:paraId="24B17B3F" w14:textId="77777777" w:rsidR="00B740C4" w:rsidRPr="00F07806" w:rsidRDefault="00B740C4" w:rsidP="00B740C4">
            <w:pPr>
              <w:ind w:left="57" w:right="57"/>
              <w:jc w:val="center"/>
              <w:rPr>
                <w:rFonts w:cs="Times New Roman"/>
              </w:rPr>
            </w:pPr>
            <w:r w:rsidRPr="00F07806">
              <w:rPr>
                <w:rFonts w:cs="Times New Roman"/>
              </w:rPr>
              <w:t>4 часа</w:t>
            </w:r>
          </w:p>
        </w:tc>
      </w:tr>
    </w:tbl>
    <w:p w14:paraId="5C779C7A" w14:textId="77777777" w:rsidR="00B740C4" w:rsidRDefault="00B740C4" w:rsidP="00885464">
      <w:pPr>
        <w:pStyle w:val="1i"/>
        <w:numPr>
          <w:ilvl w:val="0"/>
          <w:numId w:val="19"/>
        </w:numPr>
        <w:tabs>
          <w:tab w:val="clear" w:pos="510"/>
        </w:tabs>
        <w:ind w:left="357" w:firstLine="3"/>
      </w:pPr>
      <w:bookmarkStart w:id="33" w:name="_Toc400721464"/>
      <w:r w:rsidRPr="00265BE1">
        <w:t>Организация проведения планово-профилактических работ</w:t>
      </w:r>
      <w:bookmarkEnd w:id="33"/>
    </w:p>
    <w:p w14:paraId="73BAD92C" w14:textId="77777777" w:rsidR="00B740C4" w:rsidRPr="00F07806" w:rsidRDefault="00B740C4" w:rsidP="00B740C4">
      <w:pPr>
        <w:ind w:firstLine="851"/>
        <w:jc w:val="both"/>
      </w:pPr>
      <w:r w:rsidRPr="00F07806">
        <w:t xml:space="preserve">Для проведения любых </w:t>
      </w:r>
      <w:r>
        <w:t>мероприятий</w:t>
      </w:r>
      <w:r w:rsidRPr="00F07806">
        <w:t xml:space="preserve"> на серверном оборудовании </w:t>
      </w:r>
      <w:r w:rsidR="00952D1A">
        <w:t xml:space="preserve">СОУДК </w:t>
      </w:r>
      <w:r w:rsidR="00952D1A">
        <w:rPr>
          <w:lang w:val="en-US"/>
        </w:rPr>
        <w:t>SYNERGY</w:t>
      </w:r>
      <w:r w:rsidR="00952D1A" w:rsidRPr="00952D1A">
        <w:t xml:space="preserve"> </w:t>
      </w:r>
      <w:r w:rsidR="00952D1A">
        <w:rPr>
          <w:lang w:val="en-US"/>
        </w:rPr>
        <w:t>CENTER</w:t>
      </w:r>
      <w:r w:rsidRPr="00F07806">
        <w:t xml:space="preserve"> Исполнитель обязан не позднее, чем за три календарных дня до проведения </w:t>
      </w:r>
      <w:r>
        <w:t>мероприятий</w:t>
      </w:r>
      <w:r w:rsidRPr="00F07806">
        <w:t xml:space="preserve"> предоставить на электронный ящик Заказчика </w:t>
      </w:r>
      <w:r w:rsidRPr="00F773E9">
        <w:t>(</w:t>
      </w:r>
      <w:hyperlink r:id="rId9" w:history="1">
        <w:r w:rsidRPr="004834B8">
          <w:rPr>
            <w:rStyle w:val="afa"/>
          </w:rPr>
          <w:t>support</w:t>
        </w:r>
        <w:r w:rsidRPr="004834B8">
          <w:rPr>
            <w:rStyle w:val="afa"/>
            <w:lang w:val="en-US"/>
          </w:rPr>
          <w:t>SC</w:t>
        </w:r>
        <w:r w:rsidRPr="004834B8">
          <w:rPr>
            <w:rStyle w:val="afa"/>
          </w:rPr>
          <w:t>@mrsk-1.ru</w:t>
        </w:r>
      </w:hyperlink>
      <w:r w:rsidRPr="00F773E9">
        <w:t>)</w:t>
      </w:r>
      <w:r w:rsidRPr="00F07806">
        <w:t xml:space="preserve"> следующую информацию:</w:t>
      </w:r>
    </w:p>
    <w:p w14:paraId="622A598E" w14:textId="77777777" w:rsidR="00B740C4" w:rsidRPr="00F07806" w:rsidRDefault="00B740C4" w:rsidP="006C5077">
      <w:pPr>
        <w:pStyle w:val="af2"/>
        <w:numPr>
          <w:ilvl w:val="0"/>
          <w:numId w:val="36"/>
        </w:numPr>
        <w:tabs>
          <w:tab w:val="left" w:pos="993"/>
        </w:tabs>
        <w:spacing w:before="40"/>
        <w:ind w:left="0" w:firstLine="709"/>
        <w:jc w:val="both"/>
      </w:pPr>
      <w:r>
        <w:lastRenderedPageBreak/>
        <w:t>Планируемая дата начала</w:t>
      </w:r>
      <w:r w:rsidRPr="00F07806">
        <w:t>.</w:t>
      </w:r>
    </w:p>
    <w:p w14:paraId="0DBA7E12" w14:textId="77777777" w:rsidR="00B740C4" w:rsidRPr="00F07806" w:rsidRDefault="00B740C4" w:rsidP="006C5077">
      <w:pPr>
        <w:pStyle w:val="af2"/>
        <w:numPr>
          <w:ilvl w:val="0"/>
          <w:numId w:val="36"/>
        </w:numPr>
        <w:tabs>
          <w:tab w:val="left" w:pos="993"/>
        </w:tabs>
        <w:spacing w:before="40"/>
        <w:ind w:left="0" w:firstLine="709"/>
        <w:jc w:val="both"/>
      </w:pPr>
      <w:r w:rsidRPr="00F07806">
        <w:t>Планируемая дата окончания.</w:t>
      </w:r>
    </w:p>
    <w:p w14:paraId="46833814" w14:textId="77777777" w:rsidR="00B740C4" w:rsidRPr="00F07806" w:rsidRDefault="00B740C4" w:rsidP="006C5077">
      <w:pPr>
        <w:pStyle w:val="af2"/>
        <w:numPr>
          <w:ilvl w:val="0"/>
          <w:numId w:val="36"/>
        </w:numPr>
        <w:tabs>
          <w:tab w:val="left" w:pos="993"/>
        </w:tabs>
        <w:spacing w:before="40"/>
        <w:ind w:left="0" w:firstLine="709"/>
        <w:jc w:val="both"/>
      </w:pPr>
      <w:r w:rsidRPr="00F07806">
        <w:t xml:space="preserve">Описание планируемых </w:t>
      </w:r>
      <w:r>
        <w:t>мероприятий</w:t>
      </w:r>
      <w:r w:rsidRPr="00F07806">
        <w:t>.</w:t>
      </w:r>
    </w:p>
    <w:p w14:paraId="330B324E" w14:textId="77777777" w:rsidR="00B740C4" w:rsidRPr="00F07806" w:rsidRDefault="00B740C4" w:rsidP="006C5077">
      <w:pPr>
        <w:pStyle w:val="af2"/>
        <w:numPr>
          <w:ilvl w:val="0"/>
          <w:numId w:val="36"/>
        </w:numPr>
        <w:tabs>
          <w:tab w:val="left" w:pos="993"/>
        </w:tabs>
        <w:spacing w:before="40"/>
        <w:ind w:left="0" w:firstLine="709"/>
        <w:jc w:val="both"/>
      </w:pPr>
      <w:r w:rsidRPr="00F07806">
        <w:t xml:space="preserve">Условия проведения </w:t>
      </w:r>
      <w:r>
        <w:t>мероприятий</w:t>
      </w:r>
      <w:r w:rsidRPr="00F07806">
        <w:t xml:space="preserve"> (требуется/не требуется остановка Системы, наблюдается/не наблюдается нагрузка на Систему).</w:t>
      </w:r>
    </w:p>
    <w:p w14:paraId="4F95A869" w14:textId="77777777" w:rsidR="00B740C4" w:rsidRPr="00F07806" w:rsidRDefault="00B740C4" w:rsidP="00B740C4">
      <w:pPr>
        <w:ind w:firstLine="851"/>
        <w:jc w:val="both"/>
      </w:pPr>
      <w:r w:rsidRPr="008D4E86">
        <w:t xml:space="preserve">Заказчик обязан не позднее 8 рабочих часов до момента начала проведения </w:t>
      </w:r>
      <w:r>
        <w:t>мероприятий</w:t>
      </w:r>
      <w:r w:rsidRPr="008D4E86">
        <w:t xml:space="preserve"> </w:t>
      </w:r>
      <w:r>
        <w:t xml:space="preserve">направить ответное </w:t>
      </w:r>
      <w:r>
        <w:rPr>
          <w:lang w:val="en-US"/>
        </w:rPr>
        <w:t>e</w:t>
      </w:r>
      <w:r w:rsidRPr="001E7D90">
        <w:t>-</w:t>
      </w:r>
      <w:r>
        <w:rPr>
          <w:lang w:val="en-US"/>
        </w:rPr>
        <w:t>mail</w:t>
      </w:r>
      <w:r w:rsidRPr="001E7D90">
        <w:t xml:space="preserve"> </w:t>
      </w:r>
      <w:r>
        <w:t xml:space="preserve">письмо с согласованием </w:t>
      </w:r>
      <w:r w:rsidRPr="008D4E86">
        <w:t>пров</w:t>
      </w:r>
      <w:r>
        <w:t>едения</w:t>
      </w:r>
      <w:r w:rsidRPr="008D4E86">
        <w:t xml:space="preserve"> </w:t>
      </w:r>
      <w:r>
        <w:t>мероприятий</w:t>
      </w:r>
      <w:r w:rsidRPr="008D4E86">
        <w:t xml:space="preserve"> или отказ</w:t>
      </w:r>
      <w:r>
        <w:t>ом</w:t>
      </w:r>
      <w:r w:rsidRPr="008D4E86">
        <w:t xml:space="preserve"> от проведения </w:t>
      </w:r>
      <w:r>
        <w:t>мероприятий</w:t>
      </w:r>
      <w:r w:rsidRPr="008D4E86">
        <w:t xml:space="preserve"> с указанием предполагаемой даты проведения </w:t>
      </w:r>
      <w:r>
        <w:t>мероприятий</w:t>
      </w:r>
      <w:r w:rsidRPr="008D4E86">
        <w:t>.</w:t>
      </w:r>
      <w:r w:rsidRPr="00F07806">
        <w:rPr>
          <w:sz w:val="20"/>
          <w:szCs w:val="20"/>
        </w:rPr>
        <w:t xml:space="preserve"> </w:t>
      </w:r>
      <w:r w:rsidRPr="00F07806">
        <w:t xml:space="preserve">В случае согласования проведения </w:t>
      </w:r>
      <w:r>
        <w:t>мероприятий</w:t>
      </w:r>
      <w:r w:rsidRPr="00F07806">
        <w:t xml:space="preserve"> </w:t>
      </w:r>
      <w:r w:rsidRPr="00F773E9">
        <w:t>Заказчиком Исполнитель обязан уведомить ОСЦ Заказчика по электронной почте (</w:t>
      </w:r>
      <w:hyperlink r:id="rId10" w:history="1">
        <w:r w:rsidRPr="00F773E9">
          <w:t>osc@mrsk-1.ru</w:t>
        </w:r>
      </w:hyperlink>
      <w:r w:rsidRPr="00F773E9">
        <w:t>) или</w:t>
      </w:r>
      <w:r w:rsidRPr="00F07806">
        <w:t xml:space="preserve"> по телефону +7 (4722) 24-70-07 о начале и окончании </w:t>
      </w:r>
      <w:r>
        <w:t>мероприятий</w:t>
      </w:r>
      <w:r w:rsidRPr="00F07806">
        <w:t xml:space="preserve">. </w:t>
      </w:r>
    </w:p>
    <w:p w14:paraId="3B6AA853" w14:textId="77777777" w:rsidR="00B740C4" w:rsidRPr="00457C9C" w:rsidRDefault="00B740C4" w:rsidP="00B740C4">
      <w:pPr>
        <w:ind w:firstLine="851"/>
        <w:jc w:val="both"/>
      </w:pPr>
      <w:r w:rsidRPr="00F07806">
        <w:t xml:space="preserve">Все планово-профилактические </w:t>
      </w:r>
      <w:r>
        <w:t>мероприятия</w:t>
      </w:r>
      <w:r w:rsidRPr="00F07806">
        <w:t xml:space="preserve"> должны проводиться Исполнителем</w:t>
      </w:r>
      <w:r>
        <w:t xml:space="preserve"> с 20:00 до 7:00</w:t>
      </w:r>
      <w:r w:rsidRPr="00F07806">
        <w:t>.</w:t>
      </w:r>
    </w:p>
    <w:p w14:paraId="05C84C60" w14:textId="77777777" w:rsidR="00B740C4" w:rsidRPr="00265BE1" w:rsidRDefault="00B740C4" w:rsidP="00885464">
      <w:pPr>
        <w:pStyle w:val="1i"/>
        <w:numPr>
          <w:ilvl w:val="0"/>
          <w:numId w:val="19"/>
        </w:numPr>
        <w:tabs>
          <w:tab w:val="clear" w:pos="510"/>
        </w:tabs>
        <w:ind w:left="357" w:firstLine="3"/>
      </w:pPr>
      <w:bookmarkStart w:id="34" w:name="_Toc400721465"/>
      <w:r w:rsidRPr="00265BE1">
        <w:t>Организация проведения аварийно-восстановительных работ</w:t>
      </w:r>
      <w:bookmarkEnd w:id="34"/>
    </w:p>
    <w:p w14:paraId="7026B8A4" w14:textId="77777777" w:rsidR="00B740C4" w:rsidRPr="00F07806" w:rsidRDefault="00B740C4" w:rsidP="00B740C4">
      <w:pPr>
        <w:ind w:firstLine="851"/>
        <w:jc w:val="both"/>
      </w:pPr>
      <w:r w:rsidRPr="00F07806">
        <w:t xml:space="preserve">Аварийно-восстановительные </w:t>
      </w:r>
      <w:r>
        <w:t>мероприятия</w:t>
      </w:r>
      <w:r w:rsidRPr="00F07806">
        <w:t xml:space="preserve"> проводятся в случае </w:t>
      </w:r>
      <w:r>
        <w:t xml:space="preserve">технологического нарушения </w:t>
      </w:r>
      <w:r w:rsidRPr="00F07806">
        <w:t>в работе программного обеспечения, входящего в контур информационного решения, а также в случае возникновения ошибок, вызванных выходом из строя операционной системы, либо аппаратной части сервера.</w:t>
      </w:r>
    </w:p>
    <w:p w14:paraId="18866D82" w14:textId="77777777" w:rsidR="00B740C4" w:rsidRPr="00F07806" w:rsidRDefault="00B740C4" w:rsidP="00B740C4">
      <w:pPr>
        <w:ind w:firstLine="851"/>
        <w:jc w:val="both"/>
      </w:pPr>
      <w:r w:rsidRPr="00F07806">
        <w:t>В случае</w:t>
      </w:r>
      <w:r>
        <w:t>,</w:t>
      </w:r>
      <w:r w:rsidRPr="00F07806">
        <w:t xml:space="preserve"> если Исполнитель выявил аварийную ситуацию раньше Заказчика, то он обязан уведомить </w:t>
      </w:r>
      <w:r>
        <w:t>ОСЦ</w:t>
      </w:r>
      <w:r w:rsidRPr="00F07806">
        <w:t xml:space="preserve"> Заказчика по телефону +7 (4722) 24-70-07 и согласовать с Заказчиком проведение аварийно-восстановительных </w:t>
      </w:r>
      <w:r>
        <w:t>мероприятий</w:t>
      </w:r>
      <w:r w:rsidRPr="00F07806">
        <w:t>.</w:t>
      </w:r>
    </w:p>
    <w:p w14:paraId="7823C680" w14:textId="77777777" w:rsidR="00B740C4" w:rsidRPr="00F07806" w:rsidRDefault="00B740C4" w:rsidP="00B740C4">
      <w:pPr>
        <w:ind w:firstLine="851"/>
        <w:jc w:val="both"/>
      </w:pPr>
      <w:r w:rsidRPr="00F07806">
        <w:t xml:space="preserve">Дежурный инженер </w:t>
      </w:r>
      <w:r>
        <w:t>ОСЦ</w:t>
      </w:r>
      <w:r w:rsidRPr="00F07806">
        <w:t xml:space="preserve"> регистрирует </w:t>
      </w:r>
      <w:r>
        <w:t xml:space="preserve">технологическое нарушение </w:t>
      </w:r>
      <w:r w:rsidRPr="00F07806">
        <w:t>в АСУСП. Исполнитель, в соответствии установленным временем должен провести устранение</w:t>
      </w:r>
      <w:r w:rsidRPr="0031616E">
        <w:t xml:space="preserve"> </w:t>
      </w:r>
      <w:r>
        <w:t>технологического нарушения</w:t>
      </w:r>
      <w:r w:rsidRPr="00F07806">
        <w:t>.</w:t>
      </w:r>
    </w:p>
    <w:p w14:paraId="0F831823" w14:textId="77777777" w:rsidR="00B740C4" w:rsidRPr="00F07806" w:rsidRDefault="00B740C4" w:rsidP="00B740C4">
      <w:pPr>
        <w:ind w:firstLine="851"/>
        <w:jc w:val="both"/>
      </w:pPr>
      <w:r w:rsidRPr="00F07806">
        <w:t xml:space="preserve">В случае если </w:t>
      </w:r>
      <w:r>
        <w:t>ОСЦ</w:t>
      </w:r>
      <w:r w:rsidRPr="00F07806">
        <w:t xml:space="preserve"> Заказчика выявил аварийную ситуацию раньше Исполнителя, то дежурный инженер </w:t>
      </w:r>
      <w:r>
        <w:t>ОСЦ</w:t>
      </w:r>
      <w:r w:rsidRPr="00F07806">
        <w:t xml:space="preserve"> регистрирует </w:t>
      </w:r>
      <w:r>
        <w:t xml:space="preserve">технологического нарушения </w:t>
      </w:r>
      <w:r w:rsidRPr="00F07806">
        <w:t xml:space="preserve">в АСУСП и уведомляет Исполнителя по телефону </w:t>
      </w:r>
      <w:r>
        <w:t>+7 (905) 677-95-52</w:t>
      </w:r>
      <w:r w:rsidRPr="00F07806">
        <w:t>. Исполнитель, в соответствии установленным временем должен провести устранение</w:t>
      </w:r>
      <w:r>
        <w:t xml:space="preserve"> технологического нарушения</w:t>
      </w:r>
      <w:r w:rsidRPr="00F07806">
        <w:t>.</w:t>
      </w:r>
    </w:p>
    <w:p w14:paraId="33419F1A" w14:textId="77777777" w:rsidR="00B740C4" w:rsidRDefault="00B740C4" w:rsidP="00B740C4">
      <w:pPr>
        <w:ind w:firstLine="851"/>
        <w:jc w:val="both"/>
      </w:pPr>
      <w:r w:rsidRPr="00F07806">
        <w:t xml:space="preserve">Сроки выполнения аварийно-восстановительных </w:t>
      </w:r>
      <w:r>
        <w:t>мероприятий</w:t>
      </w:r>
      <w:r w:rsidRPr="00F07806">
        <w:t xml:space="preserve"> исключают время восстановления работоспособности аппаратной платформы. Обеспечение восстановления работоспособности оборудования и кан</w:t>
      </w:r>
      <w:r>
        <w:t>алов связи производит Заказчик.</w:t>
      </w:r>
    </w:p>
    <w:p w14:paraId="77817E9C" w14:textId="77777777" w:rsidR="00B740C4" w:rsidRDefault="00B740C4" w:rsidP="00B740C4">
      <w:pPr>
        <w:pStyle w:val="1i"/>
        <w:numPr>
          <w:ilvl w:val="0"/>
          <w:numId w:val="19"/>
        </w:numPr>
        <w:ind w:left="357" w:firstLine="3"/>
      </w:pPr>
      <w:bookmarkStart w:id="35" w:name="_Toc400721466"/>
      <w:r w:rsidRPr="00265BE1">
        <w:t>Организация работ по применению пакетов обновлений</w:t>
      </w:r>
      <w:r>
        <w:t xml:space="preserve"> или исправлений</w:t>
      </w:r>
      <w:bookmarkEnd w:id="35"/>
    </w:p>
    <w:p w14:paraId="3DE32287" w14:textId="77777777" w:rsidR="00B740C4" w:rsidRPr="00F07806" w:rsidRDefault="00B740C4" w:rsidP="00B740C4">
      <w:pPr>
        <w:ind w:firstLine="851"/>
        <w:jc w:val="both"/>
      </w:pPr>
      <w:r w:rsidRPr="00F07806">
        <w:t>Пакеты обновлений, включают исправления системных ошибок и реализацию новых функций Системы.</w:t>
      </w:r>
    </w:p>
    <w:p w14:paraId="4DB0789F" w14:textId="77777777" w:rsidR="00B740C4" w:rsidRPr="00F07806" w:rsidRDefault="00B740C4" w:rsidP="00B740C4">
      <w:pPr>
        <w:ind w:firstLine="851"/>
        <w:jc w:val="both"/>
      </w:pPr>
      <w:r w:rsidRPr="00F07806">
        <w:t>Если в состав пакета обновлений входят решения для инцидентов, носящих только низкий и средний приоритет, применение пакета обновлений будет производиться не чаще 1 раза в 14 дней.</w:t>
      </w:r>
    </w:p>
    <w:p w14:paraId="061054F7" w14:textId="77777777" w:rsidR="00B740C4" w:rsidRPr="00F07806" w:rsidRDefault="00B740C4" w:rsidP="00B740C4">
      <w:pPr>
        <w:ind w:firstLine="851"/>
        <w:jc w:val="both"/>
      </w:pPr>
      <w:r w:rsidRPr="00F07806">
        <w:t>Если в состав пакета обновлений входят решения для инцидентов, носящих высокий и критичный приоритет – сроки обновления Заказчик вправе определить самостоятельно.</w:t>
      </w:r>
    </w:p>
    <w:p w14:paraId="3B983C1B" w14:textId="77777777" w:rsidR="00B740C4" w:rsidRPr="00F07806" w:rsidRDefault="00B740C4" w:rsidP="00B740C4">
      <w:pPr>
        <w:ind w:firstLine="851"/>
        <w:jc w:val="both"/>
      </w:pPr>
      <w:r w:rsidRPr="00F07806">
        <w:t xml:space="preserve">Если в состав пакета обновлений входит реализация дополнительных </w:t>
      </w:r>
      <w:r>
        <w:t>функциональностей</w:t>
      </w:r>
      <w:r w:rsidRPr="00F07806">
        <w:t xml:space="preserve"> системы, применение пакета обновлений согласуется с Заказчиком по окончании сроков реализации изменений.</w:t>
      </w:r>
    </w:p>
    <w:p w14:paraId="5A46B05F" w14:textId="77777777" w:rsidR="00B740C4" w:rsidRPr="00F07806" w:rsidRDefault="00B740C4" w:rsidP="00B740C4">
      <w:pPr>
        <w:ind w:firstLine="851"/>
        <w:jc w:val="both"/>
      </w:pPr>
      <w:r w:rsidRPr="00F07806">
        <w:t>Во всех случаях сроки и условия проведения работ по применению пакета обновлений согласуются с Заказчиком.</w:t>
      </w:r>
    </w:p>
    <w:p w14:paraId="64E9212C" w14:textId="77777777" w:rsidR="00B740C4" w:rsidRDefault="00B740C4" w:rsidP="00B740C4">
      <w:pPr>
        <w:ind w:firstLine="851"/>
        <w:jc w:val="both"/>
      </w:pPr>
      <w:r w:rsidRPr="00F07806">
        <w:lastRenderedPageBreak/>
        <w:t>Требования по видам отчетности, целевым показателям уровней оказываемой Исполнителем поддержки Системы разрабатываются и уточняются на стадии начала оказания технической поддержки.</w:t>
      </w:r>
    </w:p>
    <w:p w14:paraId="5EAA8E11" w14:textId="77777777" w:rsidR="00B740C4" w:rsidRDefault="00B740C4" w:rsidP="00B740C4">
      <w:pPr>
        <w:pStyle w:val="1i"/>
        <w:numPr>
          <w:ilvl w:val="0"/>
          <w:numId w:val="19"/>
        </w:numPr>
        <w:ind w:left="357" w:firstLine="3"/>
      </w:pPr>
      <w:bookmarkStart w:id="36" w:name="_Toc400721467"/>
      <w:r w:rsidRPr="00265BE1">
        <w:t>Контроль услуг, предоставляемых Исполнителем</w:t>
      </w:r>
      <w:bookmarkEnd w:id="36"/>
    </w:p>
    <w:p w14:paraId="50191065" w14:textId="77777777" w:rsidR="00B740C4" w:rsidRPr="00265BE1" w:rsidRDefault="00B740C4" w:rsidP="006C5077">
      <w:pPr>
        <w:pStyle w:val="af2"/>
        <w:keepNext/>
        <w:numPr>
          <w:ilvl w:val="0"/>
          <w:numId w:val="34"/>
        </w:numPr>
        <w:jc w:val="center"/>
        <w:outlineLvl w:val="0"/>
        <w:rPr>
          <w:b/>
          <w:bCs/>
          <w:vanish/>
          <w:sz w:val="28"/>
        </w:rPr>
      </w:pPr>
    </w:p>
    <w:p w14:paraId="6C96D3F2" w14:textId="77777777" w:rsidR="00B740C4" w:rsidRPr="00265BE1" w:rsidRDefault="00B740C4" w:rsidP="006C5077">
      <w:pPr>
        <w:pStyle w:val="af2"/>
        <w:keepNext/>
        <w:numPr>
          <w:ilvl w:val="0"/>
          <w:numId w:val="34"/>
        </w:numPr>
        <w:jc w:val="center"/>
        <w:outlineLvl w:val="0"/>
        <w:rPr>
          <w:b/>
          <w:bCs/>
          <w:vanish/>
          <w:sz w:val="28"/>
        </w:rPr>
      </w:pPr>
    </w:p>
    <w:p w14:paraId="714DE246" w14:textId="77777777" w:rsidR="00B740C4" w:rsidRPr="00265BE1" w:rsidRDefault="00B740C4" w:rsidP="006C5077">
      <w:pPr>
        <w:pStyle w:val="af2"/>
        <w:keepNext/>
        <w:numPr>
          <w:ilvl w:val="0"/>
          <w:numId w:val="34"/>
        </w:numPr>
        <w:jc w:val="center"/>
        <w:outlineLvl w:val="0"/>
        <w:rPr>
          <w:b/>
          <w:bCs/>
          <w:vanish/>
          <w:sz w:val="28"/>
        </w:rPr>
      </w:pPr>
    </w:p>
    <w:p w14:paraId="53EE7EE8" w14:textId="77777777" w:rsidR="00B740C4" w:rsidRPr="00265BE1" w:rsidRDefault="00B740C4" w:rsidP="006C5077">
      <w:pPr>
        <w:pStyle w:val="af2"/>
        <w:keepNext/>
        <w:numPr>
          <w:ilvl w:val="0"/>
          <w:numId w:val="34"/>
        </w:numPr>
        <w:jc w:val="center"/>
        <w:outlineLvl w:val="0"/>
        <w:rPr>
          <w:b/>
          <w:bCs/>
          <w:vanish/>
          <w:sz w:val="28"/>
        </w:rPr>
      </w:pPr>
    </w:p>
    <w:p w14:paraId="7F875E46" w14:textId="77777777" w:rsidR="00B740C4" w:rsidRPr="002E4CB2" w:rsidRDefault="00B740C4" w:rsidP="00B740C4">
      <w:pPr>
        <w:ind w:firstLine="851"/>
        <w:jc w:val="both"/>
      </w:pPr>
      <w:r w:rsidRPr="002E4CB2">
        <w:t xml:space="preserve">Заказчик осуществляет контроль качества обслуживания на основе отчетов о деятельности Исполнителя в части выполнения запросов пользователей и устранения технологических нарушений, полученных из АСУСП Заказчика. </w:t>
      </w:r>
    </w:p>
    <w:p w14:paraId="07389506" w14:textId="77777777" w:rsidR="00B740C4" w:rsidRPr="002E4CB2" w:rsidRDefault="00B740C4" w:rsidP="00B740C4">
      <w:pPr>
        <w:ind w:firstLine="851"/>
        <w:jc w:val="both"/>
      </w:pPr>
      <w:r w:rsidRPr="002E4CB2">
        <w:t xml:space="preserve">В случае нарушения SLA могут быть применены штрафные санкции, </w:t>
      </w:r>
      <w:r>
        <w:t>согласно п.п. 5.3.1 договора</w:t>
      </w:r>
      <w:r w:rsidRPr="002E4CB2">
        <w:t>.</w:t>
      </w:r>
    </w:p>
    <w:p w14:paraId="20B9C8BF" w14:textId="77777777" w:rsidR="00B740C4" w:rsidRDefault="00B740C4" w:rsidP="00B740C4">
      <w:pPr>
        <w:pStyle w:val="1i"/>
        <w:numPr>
          <w:ilvl w:val="0"/>
          <w:numId w:val="19"/>
        </w:numPr>
        <w:ind w:left="357" w:firstLine="3"/>
      </w:pPr>
      <w:bookmarkStart w:id="37" w:name="_Toc400721468"/>
      <w:r w:rsidRPr="00265BE1">
        <w:t>Отчеты</w:t>
      </w:r>
      <w:bookmarkEnd w:id="37"/>
    </w:p>
    <w:p w14:paraId="1256F865" w14:textId="77777777" w:rsidR="00B740C4" w:rsidRPr="00F07806" w:rsidRDefault="00B740C4" w:rsidP="00B740C4">
      <w:pPr>
        <w:ind w:firstLine="851"/>
        <w:jc w:val="both"/>
      </w:pPr>
      <w:r w:rsidRPr="00F07806">
        <w:t>Ежемесячно в электронном виде Исполнитель готовит отчеты об оказанных услугах (Отчет об оказанных услугах по изменениям Системы и Отчет об оказанных услугах по поддержке Системы), формы отчетов согласуются во время утверждения соглашений об уровне услуг. Подтверждение оказания услуг, выполняемых по расписанию, производится в момент подписания Отчетов об оказании услуг, в которых перечисляются все услуги, оказанные за отчетный период.</w:t>
      </w:r>
    </w:p>
    <w:p w14:paraId="2D83E63A" w14:textId="77777777" w:rsidR="00B740C4" w:rsidRDefault="00B740C4" w:rsidP="00B740C4">
      <w:pPr>
        <w:ind w:firstLine="851"/>
        <w:jc w:val="both"/>
      </w:pPr>
      <w:r w:rsidRPr="00F07806">
        <w:t>Для оценки качества услуг, оказываемых Исполнителем, используется отношение запросов, выполненных с нарушением времени на исполнение к общему числу запросов:</w:t>
      </w:r>
    </w:p>
    <w:p w14:paraId="38240701" w14:textId="77777777" w:rsidR="00B740C4" w:rsidRPr="00F07806" w:rsidRDefault="00B740C4" w:rsidP="00B740C4">
      <w:pPr>
        <w:ind w:firstLine="851"/>
        <w:jc w:val="both"/>
      </w:pPr>
    </w:p>
    <w:p w14:paraId="592D7339" w14:textId="77777777" w:rsidR="00B740C4" w:rsidRPr="00F07806" w:rsidRDefault="00F3738C" w:rsidP="00B740C4">
      <w:pPr>
        <w:ind w:firstLine="851"/>
        <w:jc w:val="both"/>
      </w:pPr>
      <m:oMath>
        <m:f>
          <m:fPr>
            <m:ctrlPr>
              <w:rPr>
                <w:rFonts w:ascii="Cambria Math" w:hAnsi="Cambria Math"/>
              </w:rPr>
            </m:ctrlPr>
          </m:fPr>
          <m:num>
            <m:r>
              <m:rPr>
                <m:sty m:val="p"/>
              </m:rPr>
              <w:rPr>
                <w:rFonts w:ascii="Cambria Math" w:hAnsi="Cambria Math"/>
              </w:rPr>
              <m:t>Число запросов выполненных с нарушением времени на исполнение</m:t>
            </m:r>
          </m:num>
          <m:den>
            <m:r>
              <m:rPr>
                <m:sty m:val="p"/>
              </m:rPr>
              <w:rPr>
                <w:rFonts w:ascii="Cambria Math" w:hAnsi="Cambria Math"/>
              </w:rPr>
              <m:t>Общее число запросов</m:t>
            </m:r>
          </m:den>
        </m:f>
        <m:r>
          <m:rPr>
            <m:sty m:val="p"/>
          </m:rPr>
          <w:rPr>
            <w:rFonts w:ascii="Cambria Math" w:hAnsi="Cambria Math"/>
          </w:rPr>
          <m:t>*100</m:t>
        </m:r>
      </m:oMath>
      <w:r w:rsidR="00B740C4" w:rsidRPr="00F07806">
        <w:t xml:space="preserve"> %</w:t>
      </w:r>
    </w:p>
    <w:p w14:paraId="3FAA44F2" w14:textId="77777777" w:rsidR="00B740C4" w:rsidRDefault="00B740C4" w:rsidP="00B740C4">
      <w:pPr>
        <w:ind w:firstLine="851"/>
        <w:jc w:val="both"/>
      </w:pPr>
    </w:p>
    <w:p w14:paraId="0223DFB2" w14:textId="77777777" w:rsidR="00B740C4" w:rsidRPr="00265BE1" w:rsidRDefault="00B740C4" w:rsidP="00B740C4">
      <w:pPr>
        <w:ind w:firstLine="851"/>
        <w:jc w:val="both"/>
      </w:pPr>
      <w:r w:rsidRPr="00F07806">
        <w:fldChar w:fldCharType="begin"/>
      </w:r>
      <w:r w:rsidRPr="00F07806">
        <w:instrText xml:space="preserve"> QUOTE </w:instrText>
      </w:r>
      <w:r w:rsidRPr="00F07806">
        <w:rPr>
          <w:noProof/>
          <w:lang w:eastAsia="ru-RU"/>
        </w:rPr>
        <w:drawing>
          <wp:inline distT="0" distB="0" distL="0" distR="0" wp14:anchorId="29BCF8AA" wp14:editId="519C6561">
            <wp:extent cx="4334510" cy="308610"/>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34510" cy="308610"/>
                    </a:xfrm>
                    <a:prstGeom prst="rect">
                      <a:avLst/>
                    </a:prstGeom>
                    <a:noFill/>
                    <a:ln>
                      <a:noFill/>
                    </a:ln>
                  </pic:spPr>
                </pic:pic>
              </a:graphicData>
            </a:graphic>
          </wp:inline>
        </w:drawing>
      </w:r>
      <w:r w:rsidRPr="00F07806">
        <w:instrText xml:space="preserve"> </w:instrText>
      </w:r>
      <w:r w:rsidRPr="00F07806">
        <w:fldChar w:fldCharType="end"/>
      </w:r>
      <w:r w:rsidRPr="00F07806">
        <w:t>Значительные изменения (изменения которые вызваны внедрением нового функционала), вносимые в Систему, должны сопровождаться подписанием акта приема-сдачи оказанных услуг.</w:t>
      </w:r>
    </w:p>
    <w:p w14:paraId="354952BB" w14:textId="77777777" w:rsidR="00885464" w:rsidRPr="00DA4423" w:rsidRDefault="00885464" w:rsidP="00466653">
      <w:pPr>
        <w:jc w:val="right"/>
        <w:rPr>
          <w:rFonts w:cs="Times New Roman"/>
          <w:b/>
          <w:bCs/>
          <w:color w:val="000000" w:themeColor="text1"/>
        </w:rPr>
      </w:pPr>
    </w:p>
    <w:p w14:paraId="58F7AA13" w14:textId="77777777" w:rsidR="00885464" w:rsidRPr="00DA4423" w:rsidRDefault="00885464" w:rsidP="00466653">
      <w:pPr>
        <w:jc w:val="right"/>
        <w:rPr>
          <w:rFonts w:cs="Times New Roman"/>
          <w:b/>
          <w:bCs/>
          <w:color w:val="000000" w:themeColor="text1"/>
        </w:rPr>
      </w:pPr>
    </w:p>
    <w:p w14:paraId="30447917" w14:textId="77777777" w:rsidR="00885464" w:rsidRPr="00DA4423" w:rsidRDefault="00885464" w:rsidP="00466653">
      <w:pPr>
        <w:jc w:val="right"/>
        <w:rPr>
          <w:rFonts w:cs="Times New Roman"/>
          <w:b/>
          <w:bCs/>
          <w:color w:val="000000" w:themeColor="text1"/>
        </w:rPr>
      </w:pPr>
    </w:p>
    <w:p w14:paraId="4DE62732" w14:textId="77777777" w:rsidR="00885464" w:rsidRPr="00DA4423" w:rsidRDefault="00885464" w:rsidP="00466653">
      <w:pPr>
        <w:jc w:val="right"/>
        <w:rPr>
          <w:rFonts w:cs="Times New Roman"/>
          <w:b/>
          <w:bCs/>
          <w:color w:val="000000" w:themeColor="text1"/>
        </w:rPr>
      </w:pPr>
    </w:p>
    <w:p w14:paraId="117A79B7" w14:textId="77777777" w:rsidR="00885464" w:rsidRPr="00DA4423" w:rsidRDefault="00885464" w:rsidP="00466653">
      <w:pPr>
        <w:jc w:val="right"/>
        <w:rPr>
          <w:rFonts w:cs="Times New Roman"/>
          <w:b/>
          <w:bCs/>
          <w:color w:val="000000" w:themeColor="text1"/>
        </w:rPr>
      </w:pPr>
    </w:p>
    <w:p w14:paraId="229C1F13" w14:textId="77777777" w:rsidR="00885464" w:rsidRPr="00DA4423" w:rsidRDefault="00885464" w:rsidP="00466653">
      <w:pPr>
        <w:jc w:val="right"/>
        <w:rPr>
          <w:rFonts w:cs="Times New Roman"/>
          <w:b/>
          <w:bCs/>
          <w:color w:val="000000" w:themeColor="text1"/>
        </w:rPr>
      </w:pPr>
    </w:p>
    <w:p w14:paraId="5A60DB37" w14:textId="77777777" w:rsidR="00885464" w:rsidRPr="00DA4423" w:rsidRDefault="00885464" w:rsidP="00466653">
      <w:pPr>
        <w:jc w:val="right"/>
        <w:rPr>
          <w:rFonts w:cs="Times New Roman"/>
          <w:b/>
          <w:bCs/>
          <w:color w:val="000000" w:themeColor="text1"/>
        </w:rPr>
      </w:pPr>
    </w:p>
    <w:p w14:paraId="50C6B97A" w14:textId="77777777" w:rsidR="00523C63" w:rsidRPr="00995169" w:rsidRDefault="00523C63" w:rsidP="00523C63">
      <w:pPr>
        <w:jc w:val="center"/>
        <w:rPr>
          <w:rFonts w:cs="Times New Roman"/>
          <w:b/>
          <w:bCs/>
          <w:color w:val="000000" w:themeColor="text1"/>
          <w:sz w:val="28"/>
          <w:szCs w:val="28"/>
        </w:rPr>
        <w:sectPr w:rsidR="00523C63" w:rsidRPr="00995169" w:rsidSect="00095A3A">
          <w:headerReference w:type="default" r:id="rId12"/>
          <w:footerReference w:type="default" r:id="rId13"/>
          <w:pgSz w:w="11906" w:h="16838"/>
          <w:pgMar w:top="1134" w:right="851" w:bottom="1134" w:left="1701" w:header="709" w:footer="709" w:gutter="0"/>
          <w:cols w:space="708"/>
          <w:docGrid w:linePitch="360"/>
        </w:sectPr>
      </w:pPr>
    </w:p>
    <w:p w14:paraId="72C657C2" w14:textId="77777777" w:rsidR="00997699" w:rsidRPr="00995169" w:rsidRDefault="00997699" w:rsidP="00997699">
      <w:pPr>
        <w:jc w:val="right"/>
        <w:rPr>
          <w:rFonts w:cs="Times New Roman"/>
          <w:b/>
          <w:bCs/>
          <w:color w:val="000000" w:themeColor="text1"/>
        </w:rPr>
      </w:pPr>
      <w:r w:rsidRPr="00995169">
        <w:rPr>
          <w:rFonts w:cs="Times New Roman"/>
          <w:b/>
          <w:bCs/>
          <w:color w:val="000000" w:themeColor="text1"/>
        </w:rPr>
        <w:lastRenderedPageBreak/>
        <w:t>Приложение № 2</w:t>
      </w:r>
    </w:p>
    <w:p w14:paraId="3E219088" w14:textId="77777777" w:rsidR="00997699" w:rsidRPr="00995169" w:rsidRDefault="00997699" w:rsidP="00997699">
      <w:pPr>
        <w:jc w:val="right"/>
        <w:rPr>
          <w:rFonts w:cs="Times New Roman"/>
          <w:color w:val="000000" w:themeColor="text1"/>
        </w:rPr>
      </w:pPr>
      <w:r w:rsidRPr="00995169">
        <w:rPr>
          <w:rFonts w:cs="Times New Roman"/>
          <w:color w:val="000000" w:themeColor="text1"/>
        </w:rPr>
        <w:t xml:space="preserve"> к Договору оказания услуг</w:t>
      </w:r>
    </w:p>
    <w:p w14:paraId="28B29058" w14:textId="77777777" w:rsidR="00997699" w:rsidRPr="00995169" w:rsidRDefault="00997699" w:rsidP="00997699">
      <w:pPr>
        <w:jc w:val="right"/>
        <w:rPr>
          <w:rFonts w:cs="Times New Roman"/>
          <w:color w:val="000000" w:themeColor="text1"/>
        </w:rPr>
      </w:pPr>
      <w:r w:rsidRPr="00995169">
        <w:rPr>
          <w:rFonts w:cs="Times New Roman"/>
          <w:color w:val="000000" w:themeColor="text1"/>
        </w:rPr>
        <w:t>№ _____________________</w:t>
      </w:r>
    </w:p>
    <w:p w14:paraId="655838C3" w14:textId="77777777" w:rsidR="00997699" w:rsidRPr="00995169" w:rsidRDefault="00997699" w:rsidP="00997699">
      <w:pPr>
        <w:jc w:val="right"/>
        <w:rPr>
          <w:rFonts w:cs="Times New Roman"/>
          <w:color w:val="000000" w:themeColor="text1"/>
        </w:rPr>
      </w:pPr>
      <w:r w:rsidRPr="00995169">
        <w:rPr>
          <w:rFonts w:cs="Times New Roman"/>
          <w:color w:val="000000" w:themeColor="text1"/>
        </w:rPr>
        <w:t xml:space="preserve">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Pr>
          <w:rFonts w:cs="Times New Roman"/>
          <w:color w:val="000000" w:themeColor="text1"/>
        </w:rPr>
        <w:t>2016</w:t>
      </w:r>
      <w:r w:rsidRPr="00995169">
        <w:rPr>
          <w:rFonts w:cs="Times New Roman"/>
          <w:color w:val="000000" w:themeColor="text1"/>
        </w:rPr>
        <w:t xml:space="preserve"> г.</w:t>
      </w:r>
    </w:p>
    <w:p w14:paraId="048684E8" w14:textId="77777777" w:rsidR="00997699" w:rsidRPr="00995169" w:rsidRDefault="00997699" w:rsidP="00997699">
      <w:pPr>
        <w:jc w:val="right"/>
        <w:rPr>
          <w:rFonts w:cs="Times New Roman"/>
          <w:color w:val="000000" w:themeColor="text1"/>
        </w:rPr>
      </w:pPr>
    </w:p>
    <w:p w14:paraId="37A5799F" w14:textId="77777777" w:rsidR="00997699" w:rsidRPr="00995169" w:rsidRDefault="00997699" w:rsidP="00997699">
      <w:pPr>
        <w:jc w:val="right"/>
        <w:rPr>
          <w:rFonts w:cs="Times New Roman"/>
          <w:color w:val="000000" w:themeColor="text1"/>
        </w:rPr>
      </w:pPr>
    </w:p>
    <w:tbl>
      <w:tblPr>
        <w:tblW w:w="9889" w:type="dxa"/>
        <w:jc w:val="center"/>
        <w:tblLook w:val="01E0" w:firstRow="1" w:lastRow="1" w:firstColumn="1" w:lastColumn="1" w:noHBand="0" w:noVBand="0"/>
      </w:tblPr>
      <w:tblGrid>
        <w:gridCol w:w="4896"/>
        <w:gridCol w:w="4993"/>
      </w:tblGrid>
      <w:tr w:rsidR="00997699" w:rsidRPr="00995169" w14:paraId="2E65894D" w14:textId="77777777" w:rsidTr="0062021C">
        <w:trPr>
          <w:trHeight w:val="288"/>
          <w:jc w:val="center"/>
        </w:trPr>
        <w:tc>
          <w:tcPr>
            <w:tcW w:w="4896" w:type="dxa"/>
            <w:vAlign w:val="center"/>
          </w:tcPr>
          <w:p w14:paraId="62378B39" w14:textId="77777777" w:rsidR="00997699" w:rsidRPr="00995169" w:rsidRDefault="00997699" w:rsidP="0062021C">
            <w:pPr>
              <w:autoSpaceDE w:val="0"/>
              <w:autoSpaceDN w:val="0"/>
              <w:adjustRightInd w:val="0"/>
              <w:jc w:val="center"/>
              <w:rPr>
                <w:rFonts w:cs="Times New Roman"/>
                <w:b/>
                <w:color w:val="000000" w:themeColor="text1"/>
              </w:rPr>
            </w:pPr>
            <w:r w:rsidRPr="00995169">
              <w:rPr>
                <w:rFonts w:cs="Times New Roman"/>
                <w:b/>
                <w:color w:val="000000" w:themeColor="text1"/>
              </w:rPr>
              <w:t>От ЗАКАЗЧИКА:</w:t>
            </w:r>
          </w:p>
          <w:p w14:paraId="07E4E7F8" w14:textId="0D1E27B1" w:rsidR="00997699" w:rsidRPr="00995169" w:rsidRDefault="00331976" w:rsidP="0062021C">
            <w:pPr>
              <w:autoSpaceDE w:val="0"/>
              <w:autoSpaceDN w:val="0"/>
              <w:adjustRightInd w:val="0"/>
              <w:jc w:val="center"/>
              <w:rPr>
                <w:rFonts w:cs="Times New Roman"/>
                <w:b/>
                <w:color w:val="000000" w:themeColor="text1"/>
              </w:rPr>
            </w:pPr>
            <w:r>
              <w:rPr>
                <w:rFonts w:cs="Times New Roman"/>
                <w:b/>
                <w:color w:val="000000" w:themeColor="text1"/>
              </w:rPr>
              <w:t>П</w:t>
            </w:r>
            <w:r w:rsidRPr="00995169">
              <w:rPr>
                <w:rFonts w:cs="Times New Roman"/>
                <w:b/>
                <w:color w:val="000000" w:themeColor="text1"/>
              </w:rPr>
              <w:t xml:space="preserve">АО </w:t>
            </w:r>
            <w:r w:rsidR="00997699" w:rsidRPr="00995169">
              <w:rPr>
                <w:rFonts w:cs="Times New Roman"/>
                <w:b/>
                <w:color w:val="000000" w:themeColor="text1"/>
              </w:rPr>
              <w:t>«МРСК Центра»</w:t>
            </w:r>
          </w:p>
        </w:tc>
        <w:tc>
          <w:tcPr>
            <w:tcW w:w="4993" w:type="dxa"/>
            <w:vAlign w:val="center"/>
          </w:tcPr>
          <w:p w14:paraId="73A3DBE6" w14:textId="77777777" w:rsidR="00997699" w:rsidRPr="00995169" w:rsidRDefault="00997699" w:rsidP="0062021C">
            <w:pPr>
              <w:autoSpaceDE w:val="0"/>
              <w:autoSpaceDN w:val="0"/>
              <w:adjustRightInd w:val="0"/>
              <w:jc w:val="center"/>
              <w:rPr>
                <w:rFonts w:cs="Times New Roman"/>
                <w:b/>
                <w:color w:val="000000" w:themeColor="text1"/>
              </w:rPr>
            </w:pPr>
            <w:r w:rsidRPr="00995169">
              <w:rPr>
                <w:rFonts w:cs="Times New Roman"/>
                <w:b/>
                <w:color w:val="000000" w:themeColor="text1"/>
              </w:rPr>
              <w:t>От ИСПОЛНИТЕЛЯ:</w:t>
            </w:r>
          </w:p>
          <w:p w14:paraId="7037F958" w14:textId="77777777" w:rsidR="00997699" w:rsidRPr="00995169" w:rsidRDefault="00997699" w:rsidP="0062021C">
            <w:pPr>
              <w:autoSpaceDE w:val="0"/>
              <w:autoSpaceDN w:val="0"/>
              <w:adjustRightInd w:val="0"/>
              <w:jc w:val="center"/>
              <w:rPr>
                <w:rFonts w:cs="Times New Roman"/>
                <w:b/>
                <w:color w:val="000000" w:themeColor="text1"/>
              </w:rPr>
            </w:pPr>
            <w:r w:rsidRPr="00995169">
              <w:rPr>
                <w:rFonts w:cs="Times New Roman"/>
                <w:b/>
                <w:color w:val="000000" w:themeColor="text1"/>
              </w:rPr>
              <w:t xml:space="preserve">ООО «ИВТ </w:t>
            </w:r>
            <w:proofErr w:type="spellStart"/>
            <w:r w:rsidRPr="00995169">
              <w:rPr>
                <w:rFonts w:cs="Times New Roman"/>
                <w:b/>
                <w:color w:val="000000" w:themeColor="text1"/>
              </w:rPr>
              <w:t>БелГУ</w:t>
            </w:r>
            <w:proofErr w:type="spellEnd"/>
            <w:r w:rsidRPr="00995169">
              <w:rPr>
                <w:rFonts w:cs="Times New Roman"/>
                <w:b/>
                <w:color w:val="000000" w:themeColor="text1"/>
              </w:rPr>
              <w:t>»</w:t>
            </w:r>
          </w:p>
        </w:tc>
      </w:tr>
      <w:tr w:rsidR="00997699" w:rsidRPr="00995169" w14:paraId="4D1B8784" w14:textId="77777777" w:rsidTr="0062021C">
        <w:trPr>
          <w:trHeight w:val="576"/>
          <w:jc w:val="center"/>
        </w:trPr>
        <w:tc>
          <w:tcPr>
            <w:tcW w:w="4896" w:type="dxa"/>
          </w:tcPr>
          <w:p w14:paraId="08510AD8" w14:textId="77777777" w:rsidR="00997699" w:rsidRDefault="00997699" w:rsidP="0062021C">
            <w:pPr>
              <w:ind w:firstLine="6"/>
              <w:rPr>
                <w:color w:val="000000" w:themeColor="text1"/>
              </w:rPr>
            </w:pPr>
          </w:p>
          <w:p w14:paraId="2819B8F7" w14:textId="77777777" w:rsidR="00997699" w:rsidRPr="00995169" w:rsidRDefault="00997699" w:rsidP="0062021C">
            <w:pPr>
              <w:ind w:firstLine="6"/>
              <w:rPr>
                <w:color w:val="000000" w:themeColor="text1"/>
              </w:rPr>
            </w:pPr>
          </w:p>
          <w:p w14:paraId="7DD9B3EB" w14:textId="77777777" w:rsidR="00997699" w:rsidRPr="00995169" w:rsidRDefault="00997699" w:rsidP="0062021C">
            <w:pPr>
              <w:ind w:firstLine="6"/>
              <w:rPr>
                <w:color w:val="000000" w:themeColor="text1"/>
              </w:rPr>
            </w:pPr>
          </w:p>
          <w:p w14:paraId="23D8368F" w14:textId="77777777" w:rsidR="00997699" w:rsidRDefault="00997699" w:rsidP="0062021C">
            <w:pPr>
              <w:ind w:firstLine="6"/>
              <w:rPr>
                <w:color w:val="000000" w:themeColor="text1"/>
              </w:rPr>
            </w:pPr>
            <w:r w:rsidRPr="00995169">
              <w:rPr>
                <w:color w:val="000000" w:themeColor="text1"/>
              </w:rPr>
              <w:t xml:space="preserve">__________________________ </w:t>
            </w:r>
          </w:p>
          <w:p w14:paraId="38B1CCEA" w14:textId="77777777" w:rsidR="00997699" w:rsidRDefault="00997699" w:rsidP="0062021C">
            <w:pPr>
              <w:ind w:firstLine="6"/>
              <w:rPr>
                <w:color w:val="000000" w:themeColor="text1"/>
              </w:rPr>
            </w:pPr>
          </w:p>
          <w:p w14:paraId="180EF2FE" w14:textId="77777777" w:rsidR="00997699" w:rsidRPr="00995169" w:rsidRDefault="00997699" w:rsidP="0062021C">
            <w:pPr>
              <w:ind w:firstLine="6"/>
              <w:rPr>
                <w:rFonts w:cs="Times New Roman"/>
                <w:color w:val="000000" w:themeColor="text1"/>
              </w:rPr>
            </w:pPr>
            <w:r w:rsidRPr="00995169">
              <w:rPr>
                <w:color w:val="000000" w:themeColor="text1"/>
              </w:rPr>
              <w:t>М.П.   «_____» _____________</w:t>
            </w:r>
            <w:r>
              <w:rPr>
                <w:color w:val="000000" w:themeColor="text1"/>
              </w:rPr>
              <w:t>2016</w:t>
            </w:r>
            <w:r w:rsidRPr="00995169">
              <w:rPr>
                <w:color w:val="000000" w:themeColor="text1"/>
              </w:rPr>
              <w:t xml:space="preserve"> г.                     </w:t>
            </w:r>
          </w:p>
        </w:tc>
        <w:tc>
          <w:tcPr>
            <w:tcW w:w="4993" w:type="dxa"/>
          </w:tcPr>
          <w:p w14:paraId="108CC6C7" w14:textId="77777777" w:rsidR="00997699" w:rsidRDefault="00997699" w:rsidP="0062021C">
            <w:pPr>
              <w:ind w:right="44"/>
              <w:rPr>
                <w:rFonts w:cs="Times New Roman"/>
                <w:color w:val="000000" w:themeColor="text1"/>
                <w:spacing w:val="9"/>
              </w:rPr>
            </w:pPr>
          </w:p>
          <w:p w14:paraId="03B2853B" w14:textId="77777777" w:rsidR="00997699" w:rsidRPr="00995169" w:rsidRDefault="00997699" w:rsidP="0062021C">
            <w:pPr>
              <w:rPr>
                <w:rFonts w:cs="Times New Roman"/>
                <w:color w:val="000000" w:themeColor="text1"/>
              </w:rPr>
            </w:pPr>
          </w:p>
          <w:p w14:paraId="72ADE01A" w14:textId="77777777" w:rsidR="00997699" w:rsidRPr="00995169" w:rsidRDefault="00997699" w:rsidP="0062021C">
            <w:pPr>
              <w:rPr>
                <w:rFonts w:cs="Times New Roman"/>
                <w:color w:val="000000" w:themeColor="text1"/>
              </w:rPr>
            </w:pPr>
          </w:p>
          <w:p w14:paraId="137B4414" w14:textId="77777777" w:rsidR="00997699" w:rsidRPr="00995169" w:rsidRDefault="00997699" w:rsidP="0062021C">
            <w:pPr>
              <w:rPr>
                <w:rFonts w:cs="Times New Roman"/>
                <w:color w:val="000000" w:themeColor="text1"/>
              </w:rPr>
            </w:pPr>
            <w:r w:rsidRPr="00995169">
              <w:rPr>
                <w:rFonts w:cs="Times New Roman"/>
                <w:color w:val="000000" w:themeColor="text1"/>
              </w:rPr>
              <w:t>____________________</w:t>
            </w:r>
            <w:r w:rsidRPr="00995169">
              <w:rPr>
                <w:rFonts w:cs="Times New Roman"/>
                <w:b/>
                <w:color w:val="000000" w:themeColor="text1"/>
              </w:rPr>
              <w:t xml:space="preserve"> </w:t>
            </w:r>
          </w:p>
          <w:p w14:paraId="7AEF65D7" w14:textId="77777777" w:rsidR="00997699" w:rsidRDefault="00997699" w:rsidP="0062021C">
            <w:pPr>
              <w:rPr>
                <w:rFonts w:cs="Times New Roman"/>
                <w:color w:val="000000" w:themeColor="text1"/>
              </w:rPr>
            </w:pPr>
            <w:r w:rsidRPr="00995169">
              <w:rPr>
                <w:rFonts w:cs="Times New Roman"/>
                <w:color w:val="000000" w:themeColor="text1"/>
              </w:rPr>
              <w:t xml:space="preserve"> </w:t>
            </w:r>
          </w:p>
          <w:p w14:paraId="4D22DA3F" w14:textId="77777777" w:rsidR="00997699" w:rsidRPr="00995169" w:rsidRDefault="00997699" w:rsidP="0062021C">
            <w:pPr>
              <w:rPr>
                <w:rFonts w:cs="Times New Roman"/>
                <w:color w:val="000000" w:themeColor="text1"/>
              </w:rPr>
            </w:pPr>
            <w:r w:rsidRPr="00995169">
              <w:rPr>
                <w:rFonts w:cs="Times New Roman"/>
                <w:color w:val="000000" w:themeColor="text1"/>
              </w:rPr>
              <w:t>М.П. «_____» _____________</w:t>
            </w:r>
            <w:r>
              <w:rPr>
                <w:rFonts w:cs="Times New Roman"/>
                <w:color w:val="000000" w:themeColor="text1"/>
              </w:rPr>
              <w:t>2016</w:t>
            </w:r>
            <w:r w:rsidRPr="00995169">
              <w:rPr>
                <w:rFonts w:cs="Times New Roman"/>
                <w:color w:val="000000" w:themeColor="text1"/>
              </w:rPr>
              <w:t xml:space="preserve"> г. </w:t>
            </w:r>
          </w:p>
        </w:tc>
      </w:tr>
    </w:tbl>
    <w:p w14:paraId="342AAA9F" w14:textId="77777777" w:rsidR="00997699" w:rsidRPr="00995169" w:rsidRDefault="00997699" w:rsidP="00997699">
      <w:pPr>
        <w:pStyle w:val="af6"/>
        <w:suppressAutoHyphens/>
        <w:spacing w:before="720"/>
        <w:jc w:val="center"/>
        <w:rPr>
          <w:rFonts w:cs="Times New Roman"/>
          <w:b/>
          <w:color w:val="000000" w:themeColor="text1"/>
        </w:rPr>
      </w:pPr>
    </w:p>
    <w:p w14:paraId="63E05D2B" w14:textId="77777777" w:rsidR="00997699" w:rsidRPr="00995169" w:rsidRDefault="00997699" w:rsidP="00997699">
      <w:pPr>
        <w:pStyle w:val="af6"/>
        <w:suppressAutoHyphens/>
        <w:spacing w:before="720"/>
        <w:jc w:val="center"/>
        <w:rPr>
          <w:rFonts w:cs="Times New Roman"/>
          <w:b/>
          <w:color w:val="000000" w:themeColor="text1"/>
        </w:rPr>
      </w:pPr>
    </w:p>
    <w:p w14:paraId="3163186F" w14:textId="77777777" w:rsidR="00997699" w:rsidRPr="00995169" w:rsidRDefault="00997699" w:rsidP="00997699">
      <w:pPr>
        <w:pStyle w:val="af6"/>
        <w:suppressAutoHyphens/>
        <w:spacing w:before="720"/>
        <w:jc w:val="center"/>
        <w:rPr>
          <w:rFonts w:cs="Times New Roman"/>
          <w:b/>
          <w:color w:val="000000" w:themeColor="text1"/>
        </w:rPr>
      </w:pPr>
    </w:p>
    <w:p w14:paraId="41AD1DAF" w14:textId="77777777" w:rsidR="00997699" w:rsidRPr="00995169" w:rsidRDefault="00997699" w:rsidP="00997699">
      <w:pPr>
        <w:pStyle w:val="af6"/>
        <w:suppressAutoHyphens/>
        <w:spacing w:before="720"/>
        <w:jc w:val="center"/>
        <w:rPr>
          <w:rFonts w:cs="Times New Roman"/>
          <w:b/>
          <w:color w:val="000000" w:themeColor="text1"/>
          <w:sz w:val="28"/>
          <w:szCs w:val="28"/>
        </w:rPr>
      </w:pPr>
      <w:r w:rsidRPr="00995169">
        <w:rPr>
          <w:rFonts w:cs="Times New Roman"/>
          <w:b/>
          <w:color w:val="000000" w:themeColor="text1"/>
          <w:sz w:val="28"/>
          <w:szCs w:val="28"/>
        </w:rPr>
        <w:t>Регламент процедуры «Обработка запросов на изменение</w:t>
      </w:r>
    </w:p>
    <w:p w14:paraId="2958A7BB" w14:textId="77777777" w:rsidR="00997699" w:rsidRPr="00995169" w:rsidRDefault="00997699" w:rsidP="00997699">
      <w:pPr>
        <w:tabs>
          <w:tab w:val="center" w:pos="4677"/>
          <w:tab w:val="left" w:pos="7440"/>
        </w:tabs>
        <w:rPr>
          <w:rFonts w:cs="Times New Roman"/>
          <w:b/>
          <w:color w:val="000000" w:themeColor="text1"/>
          <w:sz w:val="28"/>
          <w:szCs w:val="28"/>
        </w:rPr>
      </w:pPr>
      <w:r w:rsidRPr="00995169">
        <w:rPr>
          <w:rFonts w:cs="Times New Roman"/>
          <w:b/>
          <w:color w:val="000000" w:themeColor="text1"/>
          <w:sz w:val="28"/>
          <w:szCs w:val="28"/>
        </w:rPr>
        <w:tab/>
        <w:t xml:space="preserve">в СОУДК </w:t>
      </w:r>
      <w:r w:rsidRPr="00995169">
        <w:rPr>
          <w:rFonts w:cs="Times New Roman"/>
          <w:b/>
          <w:color w:val="000000" w:themeColor="text1"/>
          <w:sz w:val="28"/>
          <w:szCs w:val="28"/>
          <w:lang w:val="en-US"/>
        </w:rPr>
        <w:t>Synergy</w:t>
      </w:r>
      <w:r w:rsidRPr="00995169">
        <w:rPr>
          <w:rFonts w:cs="Times New Roman"/>
          <w:b/>
          <w:color w:val="000000" w:themeColor="text1"/>
          <w:sz w:val="28"/>
          <w:szCs w:val="28"/>
        </w:rPr>
        <w:t xml:space="preserve"> </w:t>
      </w:r>
      <w:r w:rsidRPr="00995169">
        <w:rPr>
          <w:rFonts w:cs="Times New Roman"/>
          <w:b/>
          <w:color w:val="000000" w:themeColor="text1"/>
          <w:sz w:val="28"/>
          <w:szCs w:val="28"/>
          <w:lang w:val="en-US"/>
        </w:rPr>
        <w:t>Center</w:t>
      </w:r>
      <w:r w:rsidRPr="00995169">
        <w:rPr>
          <w:rFonts w:cs="Times New Roman"/>
          <w:b/>
          <w:color w:val="000000" w:themeColor="text1"/>
          <w:sz w:val="28"/>
          <w:szCs w:val="28"/>
        </w:rPr>
        <w:t xml:space="preserve">» </w:t>
      </w:r>
    </w:p>
    <w:p w14:paraId="49276CA7" w14:textId="77777777" w:rsidR="00997699" w:rsidRPr="00995169" w:rsidRDefault="00997699" w:rsidP="00997699">
      <w:pPr>
        <w:rPr>
          <w:rFonts w:cs="Times New Roman"/>
          <w:color w:val="000000" w:themeColor="text1"/>
          <w:sz w:val="26"/>
          <w:szCs w:val="26"/>
        </w:rPr>
      </w:pPr>
    </w:p>
    <w:p w14:paraId="08801398" w14:textId="77777777" w:rsidR="00997699" w:rsidRPr="00995169" w:rsidRDefault="00997699" w:rsidP="00997699">
      <w:pPr>
        <w:rPr>
          <w:rFonts w:cs="Times New Roman"/>
          <w:color w:val="000000" w:themeColor="text1"/>
          <w:sz w:val="26"/>
          <w:szCs w:val="26"/>
        </w:rPr>
        <w:sectPr w:rsidR="00997699" w:rsidRPr="00995169" w:rsidSect="00095A3A">
          <w:footerReference w:type="default" r:id="rId14"/>
          <w:pgSz w:w="11906" w:h="16838"/>
          <w:pgMar w:top="1134" w:right="851" w:bottom="1134" w:left="1701" w:header="709" w:footer="709" w:gutter="0"/>
          <w:pgNumType w:start="1"/>
          <w:cols w:space="708"/>
          <w:docGrid w:linePitch="360"/>
        </w:sectPr>
      </w:pPr>
    </w:p>
    <w:p w14:paraId="347C684A" w14:textId="77777777" w:rsidR="00997699" w:rsidRPr="00995169" w:rsidRDefault="00997699" w:rsidP="00997699">
      <w:pPr>
        <w:jc w:val="center"/>
        <w:rPr>
          <w:rFonts w:cs="Times New Roman"/>
          <w:color w:val="000000" w:themeColor="text1"/>
          <w:sz w:val="28"/>
          <w:szCs w:val="28"/>
        </w:rPr>
      </w:pPr>
      <w:bookmarkStart w:id="38" w:name="_Toc305740140"/>
      <w:r w:rsidRPr="00995169">
        <w:rPr>
          <w:rFonts w:cs="Times New Roman"/>
          <w:color w:val="000000" w:themeColor="text1"/>
          <w:sz w:val="28"/>
          <w:szCs w:val="28"/>
        </w:rPr>
        <w:lastRenderedPageBreak/>
        <w:br w:type="page"/>
      </w:r>
    </w:p>
    <w:p w14:paraId="23B9AFF5" w14:textId="77777777" w:rsidR="00997699" w:rsidRPr="00995169" w:rsidRDefault="00997699" w:rsidP="00997699">
      <w:pPr>
        <w:spacing w:after="240"/>
        <w:ind w:firstLine="567"/>
        <w:jc w:val="center"/>
        <w:rPr>
          <w:rFonts w:cs="Times New Roman"/>
          <w:b/>
          <w:color w:val="000000" w:themeColor="text1"/>
          <w:sz w:val="28"/>
          <w:szCs w:val="28"/>
        </w:rPr>
      </w:pPr>
      <w:bookmarkStart w:id="39" w:name="_Toc337456986"/>
      <w:bookmarkStart w:id="40" w:name="_Toc337457132"/>
      <w:r w:rsidRPr="00995169">
        <w:rPr>
          <w:rFonts w:cs="Times New Roman"/>
          <w:b/>
          <w:color w:val="000000" w:themeColor="text1"/>
          <w:sz w:val="28"/>
          <w:szCs w:val="28"/>
        </w:rPr>
        <w:lastRenderedPageBreak/>
        <w:t>Содержание</w:t>
      </w:r>
    </w:p>
    <w:p w14:paraId="25A01203" w14:textId="77777777" w:rsidR="00997699" w:rsidRPr="00B50FE9" w:rsidRDefault="00997699" w:rsidP="00997699">
      <w:pPr>
        <w:tabs>
          <w:tab w:val="left" w:pos="-6096"/>
        </w:tabs>
        <w:spacing w:before="120" w:after="120"/>
        <w:ind w:left="709" w:hanging="425"/>
        <w:outlineLvl w:val="0"/>
        <w:rPr>
          <w:rFonts w:cs="Times New Roman"/>
          <w:b/>
          <w:color w:val="000000" w:themeColor="text1"/>
          <w:sz w:val="26"/>
          <w:szCs w:val="26"/>
        </w:rPr>
      </w:pPr>
      <w:r w:rsidRPr="00B50FE9">
        <w:rPr>
          <w:rFonts w:cs="Times New Roman"/>
          <w:b/>
          <w:color w:val="000000" w:themeColor="text1"/>
          <w:sz w:val="26"/>
          <w:szCs w:val="26"/>
        </w:rPr>
        <w:t>1.</w:t>
      </w:r>
      <w:r w:rsidRPr="00B50FE9">
        <w:rPr>
          <w:rFonts w:cs="Times New Roman"/>
          <w:b/>
          <w:color w:val="000000" w:themeColor="text1"/>
          <w:sz w:val="26"/>
          <w:szCs w:val="26"/>
        </w:rPr>
        <w:tab/>
        <w:t>ОБЛАСТЬ ПРИМЕНЕНИЯ</w:t>
      </w:r>
    </w:p>
    <w:p w14:paraId="08DFC5ED" w14:textId="77777777" w:rsidR="00997699" w:rsidRPr="00B50FE9" w:rsidRDefault="00997699" w:rsidP="00997699">
      <w:pPr>
        <w:tabs>
          <w:tab w:val="left" w:pos="-6096"/>
        </w:tabs>
        <w:spacing w:before="120" w:after="120"/>
        <w:ind w:left="709" w:hanging="425"/>
        <w:outlineLvl w:val="0"/>
        <w:rPr>
          <w:rFonts w:cs="Times New Roman"/>
          <w:b/>
          <w:color w:val="000000" w:themeColor="text1"/>
          <w:sz w:val="26"/>
          <w:szCs w:val="26"/>
        </w:rPr>
      </w:pPr>
      <w:r w:rsidRPr="00B50FE9">
        <w:rPr>
          <w:rFonts w:cs="Times New Roman"/>
          <w:b/>
          <w:color w:val="000000" w:themeColor="text1"/>
          <w:sz w:val="26"/>
          <w:szCs w:val="26"/>
        </w:rPr>
        <w:t>2.</w:t>
      </w:r>
      <w:r w:rsidRPr="00B50FE9">
        <w:rPr>
          <w:rFonts w:cs="Times New Roman"/>
          <w:b/>
          <w:color w:val="000000" w:themeColor="text1"/>
          <w:sz w:val="26"/>
          <w:szCs w:val="26"/>
        </w:rPr>
        <w:tab/>
        <w:t>ТЕРМИНЫ, ОПРЕДЕЛЕНИЯ И СОКРАЩЕНИЯ</w:t>
      </w:r>
    </w:p>
    <w:p w14:paraId="0BB8B77E" w14:textId="77777777" w:rsidR="00997699" w:rsidRPr="00B50FE9" w:rsidRDefault="00997699" w:rsidP="00997699">
      <w:pPr>
        <w:tabs>
          <w:tab w:val="left" w:pos="-6096"/>
        </w:tabs>
        <w:spacing w:before="120" w:after="120"/>
        <w:ind w:left="709" w:hanging="425"/>
        <w:outlineLvl w:val="0"/>
        <w:rPr>
          <w:rFonts w:cs="Times New Roman"/>
          <w:b/>
          <w:color w:val="000000" w:themeColor="text1"/>
          <w:sz w:val="26"/>
          <w:szCs w:val="26"/>
        </w:rPr>
      </w:pPr>
      <w:r w:rsidRPr="00B50FE9">
        <w:rPr>
          <w:rFonts w:cs="Times New Roman"/>
          <w:b/>
          <w:color w:val="000000" w:themeColor="text1"/>
          <w:sz w:val="26"/>
          <w:szCs w:val="26"/>
        </w:rPr>
        <w:t>3.</w:t>
      </w:r>
      <w:r w:rsidRPr="00B50FE9">
        <w:rPr>
          <w:rFonts w:cs="Times New Roman"/>
          <w:b/>
          <w:color w:val="000000" w:themeColor="text1"/>
          <w:sz w:val="26"/>
          <w:szCs w:val="26"/>
        </w:rPr>
        <w:tab/>
        <w:t>ОБЩИЕ ПОЛОЖЕНИЯ</w:t>
      </w:r>
    </w:p>
    <w:p w14:paraId="48641E8F" w14:textId="77777777" w:rsidR="00997699" w:rsidRPr="00B50FE9" w:rsidRDefault="00997699" w:rsidP="00997699">
      <w:pPr>
        <w:tabs>
          <w:tab w:val="left" w:pos="-6096"/>
        </w:tabs>
        <w:spacing w:before="120" w:after="120"/>
        <w:ind w:left="709" w:hanging="425"/>
        <w:outlineLvl w:val="0"/>
        <w:rPr>
          <w:rFonts w:cs="Times New Roman"/>
          <w:b/>
          <w:color w:val="000000" w:themeColor="text1"/>
          <w:sz w:val="26"/>
          <w:szCs w:val="26"/>
        </w:rPr>
      </w:pPr>
      <w:r w:rsidRPr="00B50FE9">
        <w:rPr>
          <w:rFonts w:cs="Times New Roman"/>
          <w:b/>
          <w:color w:val="000000" w:themeColor="text1"/>
          <w:sz w:val="26"/>
          <w:szCs w:val="26"/>
        </w:rPr>
        <w:t>4.</w:t>
      </w:r>
      <w:r w:rsidRPr="00B50FE9">
        <w:rPr>
          <w:rFonts w:cs="Times New Roman"/>
          <w:b/>
          <w:color w:val="000000" w:themeColor="text1"/>
          <w:sz w:val="26"/>
          <w:szCs w:val="26"/>
        </w:rPr>
        <w:tab/>
        <w:t>ПОРЯДОК ОПРЕДЕЛЕНИЯ ИНИЦИАТОРА ИЗМЕНЕНИЯ</w:t>
      </w:r>
    </w:p>
    <w:p w14:paraId="43F54038" w14:textId="77777777" w:rsidR="00997699" w:rsidRPr="00B50FE9" w:rsidRDefault="00997699" w:rsidP="00997699">
      <w:pPr>
        <w:tabs>
          <w:tab w:val="left" w:pos="-6096"/>
        </w:tabs>
        <w:spacing w:before="120" w:after="120"/>
        <w:ind w:left="709" w:hanging="425"/>
        <w:outlineLvl w:val="0"/>
        <w:rPr>
          <w:rFonts w:cs="Times New Roman"/>
          <w:b/>
          <w:color w:val="000000" w:themeColor="text1"/>
          <w:sz w:val="26"/>
          <w:szCs w:val="26"/>
        </w:rPr>
      </w:pPr>
      <w:r w:rsidRPr="00B50FE9">
        <w:rPr>
          <w:rFonts w:cs="Times New Roman"/>
          <w:b/>
          <w:color w:val="000000" w:themeColor="text1"/>
          <w:sz w:val="26"/>
          <w:szCs w:val="26"/>
        </w:rPr>
        <w:t>5.</w:t>
      </w:r>
      <w:r w:rsidRPr="00B50FE9">
        <w:rPr>
          <w:rFonts w:cs="Times New Roman"/>
          <w:b/>
          <w:color w:val="000000" w:themeColor="text1"/>
          <w:sz w:val="26"/>
          <w:szCs w:val="26"/>
        </w:rPr>
        <w:tab/>
        <w:t>ПОРЯДОК РАБОТ И ВЗАИМООТНОШЕНИЙ ПО ИЗМЕНЕНИЯМ В РАМКАХ ЗАПРОСОВ ПОЛЬЗОВАТЕЛЕЙ</w:t>
      </w:r>
    </w:p>
    <w:p w14:paraId="32AD903E" w14:textId="77777777" w:rsidR="00997699" w:rsidRPr="00F47468" w:rsidRDefault="00997699" w:rsidP="00997699">
      <w:pPr>
        <w:tabs>
          <w:tab w:val="left" w:pos="-6096"/>
        </w:tabs>
        <w:spacing w:before="120" w:after="120"/>
        <w:ind w:left="709" w:hanging="425"/>
        <w:outlineLvl w:val="0"/>
        <w:rPr>
          <w:rFonts w:cs="Times New Roman"/>
          <w:b/>
          <w:color w:val="000000" w:themeColor="text1"/>
          <w:sz w:val="26"/>
          <w:szCs w:val="26"/>
        </w:rPr>
      </w:pPr>
      <w:r w:rsidRPr="00B50FE9">
        <w:rPr>
          <w:rFonts w:cs="Times New Roman"/>
          <w:b/>
          <w:color w:val="000000" w:themeColor="text1"/>
          <w:sz w:val="26"/>
          <w:szCs w:val="26"/>
        </w:rPr>
        <w:t>6.</w:t>
      </w:r>
      <w:r w:rsidRPr="00B50FE9">
        <w:rPr>
          <w:rFonts w:cs="Times New Roman"/>
          <w:b/>
          <w:color w:val="000000" w:themeColor="text1"/>
          <w:sz w:val="26"/>
          <w:szCs w:val="26"/>
        </w:rPr>
        <w:tab/>
        <w:t>ОТВЕТСТВЕННОСТЬ И ПРАВА</w:t>
      </w:r>
      <w:r w:rsidRPr="00B50FE9">
        <w:rPr>
          <w:rFonts w:cs="Times New Roman"/>
          <w:b/>
          <w:color w:val="000000" w:themeColor="text1"/>
          <w:sz w:val="26"/>
          <w:szCs w:val="26"/>
        </w:rPr>
        <w:br w:type="page"/>
      </w:r>
    </w:p>
    <w:p w14:paraId="47836394" w14:textId="77777777" w:rsidR="00997699" w:rsidRPr="00995169" w:rsidRDefault="00997699" w:rsidP="00997699">
      <w:pPr>
        <w:keepNext/>
        <w:keepLines/>
        <w:numPr>
          <w:ilvl w:val="0"/>
          <w:numId w:val="16"/>
        </w:numPr>
        <w:spacing w:before="200" w:line="276" w:lineRule="auto"/>
        <w:outlineLvl w:val="2"/>
        <w:rPr>
          <w:rFonts w:eastAsiaTheme="majorEastAsia" w:cs="Times New Roman"/>
          <w:b/>
          <w:bCs/>
          <w:color w:val="000000" w:themeColor="text1"/>
        </w:rPr>
      </w:pPr>
      <w:bookmarkStart w:id="41" w:name="_Toc344478884"/>
      <w:r w:rsidRPr="00995169">
        <w:rPr>
          <w:rFonts w:eastAsiaTheme="majorEastAsia" w:cs="Times New Roman"/>
          <w:b/>
          <w:bCs/>
          <w:color w:val="000000" w:themeColor="text1"/>
        </w:rPr>
        <w:lastRenderedPageBreak/>
        <w:t>ОБЛАСТЬ ПРИМЕНЕНИЯ</w:t>
      </w:r>
      <w:bookmarkEnd w:id="41"/>
    </w:p>
    <w:p w14:paraId="1690026E" w14:textId="77777777" w:rsidR="00997699" w:rsidRPr="00995169" w:rsidRDefault="00997699" w:rsidP="00997699">
      <w:pPr>
        <w:ind w:firstLine="851"/>
        <w:jc w:val="both"/>
        <w:rPr>
          <w:rFonts w:cs="Times New Roman"/>
          <w:color w:val="000000" w:themeColor="text1"/>
        </w:rPr>
      </w:pPr>
      <w:r w:rsidRPr="00995169">
        <w:rPr>
          <w:rFonts w:cs="Times New Roman"/>
          <w:color w:val="000000" w:themeColor="text1"/>
        </w:rPr>
        <w:t xml:space="preserve">Настоящий Регламент (далее – Регламент) является основным руководящим документом по организации процесса управления изменениями Системы Оперативного Управления Деятельностью Компании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w:t>
      </w:r>
    </w:p>
    <w:p w14:paraId="2DB9EB63" w14:textId="77777777" w:rsidR="00997699" w:rsidRPr="00995169" w:rsidRDefault="00997699" w:rsidP="00997699">
      <w:pPr>
        <w:keepNext/>
        <w:keepLines/>
        <w:numPr>
          <w:ilvl w:val="0"/>
          <w:numId w:val="16"/>
        </w:numPr>
        <w:spacing w:before="200" w:after="120" w:line="276" w:lineRule="auto"/>
        <w:outlineLvl w:val="2"/>
        <w:rPr>
          <w:rFonts w:eastAsiaTheme="majorEastAsia" w:cs="Times New Roman"/>
          <w:b/>
          <w:bCs/>
          <w:color w:val="000000" w:themeColor="text1"/>
        </w:rPr>
      </w:pPr>
      <w:bookmarkStart w:id="42" w:name="_Toc344478885"/>
      <w:r w:rsidRPr="00995169">
        <w:rPr>
          <w:rFonts w:eastAsiaTheme="majorEastAsia" w:cs="Times New Roman"/>
          <w:b/>
          <w:bCs/>
          <w:color w:val="000000" w:themeColor="text1"/>
        </w:rPr>
        <w:t>ТЕРМИНЫ, ОПРЕДЕЛЕНИЯ И СОКРАЩЕНИЯ</w:t>
      </w:r>
      <w:bookmarkEnd w:id="42"/>
    </w:p>
    <w:tbl>
      <w:tblPr>
        <w:tblStyle w:val="113"/>
        <w:tblW w:w="5000" w:type="pct"/>
        <w:tblLook w:val="04A0" w:firstRow="1" w:lastRow="0" w:firstColumn="1" w:lastColumn="0" w:noHBand="0" w:noVBand="1"/>
      </w:tblPr>
      <w:tblGrid>
        <w:gridCol w:w="2375"/>
        <w:gridCol w:w="7195"/>
      </w:tblGrid>
      <w:tr w:rsidR="00997699" w:rsidRPr="00995169" w14:paraId="763E700E" w14:textId="77777777" w:rsidTr="0062021C">
        <w:trPr>
          <w:trHeight w:val="315"/>
        </w:trPr>
        <w:tc>
          <w:tcPr>
            <w:tcW w:w="1241" w:type="pct"/>
            <w:shd w:val="clear" w:color="auto" w:fill="A6A6A6" w:themeFill="background1" w:themeFillShade="A6"/>
            <w:vAlign w:val="center"/>
            <w:hideMark/>
          </w:tcPr>
          <w:p w14:paraId="5087FBFF" w14:textId="77777777" w:rsidR="00997699" w:rsidRPr="00995169" w:rsidRDefault="00997699" w:rsidP="0062021C">
            <w:pPr>
              <w:jc w:val="center"/>
              <w:rPr>
                <w:b/>
                <w:bCs/>
                <w:color w:val="000000" w:themeColor="text1"/>
                <w:sz w:val="24"/>
              </w:rPr>
            </w:pPr>
            <w:r w:rsidRPr="00995169">
              <w:rPr>
                <w:b/>
                <w:bCs/>
                <w:color w:val="000000" w:themeColor="text1"/>
                <w:sz w:val="24"/>
              </w:rPr>
              <w:t>Термин</w:t>
            </w:r>
          </w:p>
        </w:tc>
        <w:tc>
          <w:tcPr>
            <w:tcW w:w="3759" w:type="pct"/>
            <w:shd w:val="clear" w:color="auto" w:fill="A6A6A6" w:themeFill="background1" w:themeFillShade="A6"/>
            <w:vAlign w:val="center"/>
            <w:hideMark/>
          </w:tcPr>
          <w:p w14:paraId="0BDB46F9" w14:textId="77777777" w:rsidR="00997699" w:rsidRPr="00995169" w:rsidRDefault="00997699" w:rsidP="0062021C">
            <w:pPr>
              <w:jc w:val="center"/>
              <w:rPr>
                <w:b/>
                <w:bCs/>
                <w:color w:val="000000" w:themeColor="text1"/>
                <w:sz w:val="24"/>
              </w:rPr>
            </w:pPr>
            <w:r w:rsidRPr="00995169">
              <w:rPr>
                <w:b/>
                <w:bCs/>
                <w:color w:val="000000" w:themeColor="text1"/>
                <w:sz w:val="24"/>
              </w:rPr>
              <w:t>Определение</w:t>
            </w:r>
          </w:p>
        </w:tc>
      </w:tr>
      <w:tr w:rsidR="00997699" w:rsidRPr="00995169" w14:paraId="37F43812" w14:textId="77777777" w:rsidTr="0062021C">
        <w:trPr>
          <w:trHeight w:val="315"/>
        </w:trPr>
        <w:tc>
          <w:tcPr>
            <w:tcW w:w="1241" w:type="pct"/>
            <w:vAlign w:val="center"/>
            <w:hideMark/>
          </w:tcPr>
          <w:p w14:paraId="545DD2BA" w14:textId="77777777" w:rsidR="00997699" w:rsidRPr="00973D2E" w:rsidRDefault="00997699" w:rsidP="0062021C">
            <w:pPr>
              <w:rPr>
                <w:b/>
                <w:bCs/>
                <w:color w:val="000000"/>
                <w:sz w:val="24"/>
                <w:szCs w:val="24"/>
              </w:rPr>
            </w:pPr>
            <w:r w:rsidRPr="00973D2E">
              <w:rPr>
                <w:b/>
                <w:bCs/>
                <w:color w:val="000000"/>
                <w:sz w:val="24"/>
                <w:szCs w:val="24"/>
              </w:rPr>
              <w:t>Заказчик</w:t>
            </w:r>
          </w:p>
        </w:tc>
        <w:tc>
          <w:tcPr>
            <w:tcW w:w="3759" w:type="pct"/>
            <w:vAlign w:val="center"/>
            <w:hideMark/>
          </w:tcPr>
          <w:p w14:paraId="2E6A1D56" w14:textId="73B6D3B2" w:rsidR="00997699" w:rsidRPr="00973D2E" w:rsidRDefault="00331976" w:rsidP="0062021C">
            <w:pPr>
              <w:rPr>
                <w:color w:val="000000"/>
                <w:sz w:val="24"/>
                <w:szCs w:val="24"/>
              </w:rPr>
            </w:pPr>
            <w:r>
              <w:rPr>
                <w:color w:val="000000"/>
                <w:sz w:val="24"/>
                <w:szCs w:val="24"/>
              </w:rPr>
              <w:t>П</w:t>
            </w:r>
            <w:r w:rsidRPr="00973D2E">
              <w:rPr>
                <w:color w:val="000000"/>
                <w:sz w:val="24"/>
                <w:szCs w:val="24"/>
              </w:rPr>
              <w:t xml:space="preserve">АО </w:t>
            </w:r>
            <w:r w:rsidR="00997699" w:rsidRPr="00973D2E">
              <w:rPr>
                <w:color w:val="000000"/>
                <w:sz w:val="24"/>
                <w:szCs w:val="24"/>
              </w:rPr>
              <w:t>«МРСК Центра»</w:t>
            </w:r>
          </w:p>
        </w:tc>
      </w:tr>
      <w:tr w:rsidR="00997699" w:rsidRPr="00995169" w14:paraId="1B436C18" w14:textId="77777777" w:rsidTr="0062021C">
        <w:trPr>
          <w:trHeight w:val="315"/>
        </w:trPr>
        <w:tc>
          <w:tcPr>
            <w:tcW w:w="1241" w:type="pct"/>
            <w:vAlign w:val="center"/>
            <w:hideMark/>
          </w:tcPr>
          <w:p w14:paraId="2F17DD7C" w14:textId="77777777" w:rsidR="00997699" w:rsidRPr="00973D2E" w:rsidRDefault="00997699" w:rsidP="0062021C">
            <w:pPr>
              <w:rPr>
                <w:b/>
                <w:bCs/>
                <w:color w:val="000000"/>
                <w:sz w:val="24"/>
                <w:szCs w:val="24"/>
              </w:rPr>
            </w:pPr>
            <w:r w:rsidRPr="00973D2E">
              <w:rPr>
                <w:b/>
                <w:bCs/>
                <w:color w:val="000000"/>
                <w:sz w:val="24"/>
                <w:szCs w:val="24"/>
              </w:rPr>
              <w:t>Запрос</w:t>
            </w:r>
          </w:p>
        </w:tc>
        <w:tc>
          <w:tcPr>
            <w:tcW w:w="3759" w:type="pct"/>
            <w:vAlign w:val="center"/>
            <w:hideMark/>
          </w:tcPr>
          <w:p w14:paraId="4198BACF" w14:textId="77777777" w:rsidR="00997699" w:rsidRPr="00973D2E" w:rsidRDefault="00997699" w:rsidP="0062021C">
            <w:pPr>
              <w:rPr>
                <w:color w:val="000000"/>
                <w:sz w:val="24"/>
                <w:szCs w:val="24"/>
              </w:rPr>
            </w:pPr>
            <w:r w:rsidRPr="00973D2E">
              <w:rPr>
                <w:color w:val="000000"/>
                <w:sz w:val="24"/>
                <w:szCs w:val="24"/>
              </w:rPr>
              <w:t>Зарегистрированное обращение пользователя в АСУСП Заказчика на получение услуг по технической поддержке Системы. Процесс регистрации включает в себя категоризацию обращения и назначение запроса на Исполнителя</w:t>
            </w:r>
          </w:p>
        </w:tc>
      </w:tr>
      <w:tr w:rsidR="00997699" w:rsidRPr="00995169" w14:paraId="585F9369" w14:textId="77777777" w:rsidTr="0062021C">
        <w:trPr>
          <w:trHeight w:val="844"/>
        </w:trPr>
        <w:tc>
          <w:tcPr>
            <w:tcW w:w="1241" w:type="pct"/>
            <w:vAlign w:val="center"/>
            <w:hideMark/>
          </w:tcPr>
          <w:p w14:paraId="0496A6D8" w14:textId="77777777" w:rsidR="00997699" w:rsidRPr="00973D2E" w:rsidRDefault="00997699" w:rsidP="0062021C">
            <w:pPr>
              <w:rPr>
                <w:b/>
                <w:bCs/>
                <w:color w:val="000000"/>
                <w:sz w:val="24"/>
                <w:szCs w:val="24"/>
              </w:rPr>
            </w:pPr>
            <w:r w:rsidRPr="00973D2E">
              <w:rPr>
                <w:b/>
                <w:bCs/>
                <w:color w:val="000000"/>
                <w:sz w:val="24"/>
                <w:szCs w:val="24"/>
              </w:rPr>
              <w:t>Запрос на изменение</w:t>
            </w:r>
          </w:p>
        </w:tc>
        <w:tc>
          <w:tcPr>
            <w:tcW w:w="3759" w:type="pct"/>
            <w:vAlign w:val="center"/>
            <w:hideMark/>
          </w:tcPr>
          <w:p w14:paraId="228B62F2" w14:textId="77777777" w:rsidR="00997699" w:rsidRPr="00973D2E" w:rsidRDefault="00997699" w:rsidP="0062021C">
            <w:pPr>
              <w:rPr>
                <w:color w:val="000000"/>
                <w:sz w:val="24"/>
                <w:szCs w:val="24"/>
              </w:rPr>
            </w:pPr>
            <w:r w:rsidRPr="00973D2E">
              <w:rPr>
                <w:color w:val="000000"/>
                <w:sz w:val="24"/>
                <w:szCs w:val="24"/>
              </w:rPr>
              <w:t>Зарегистрированное обращение пользователя в АСУСП Заказчика на добавление новой или изменение существующей функциональности Системы.</w:t>
            </w:r>
          </w:p>
        </w:tc>
      </w:tr>
      <w:tr w:rsidR="00997699" w:rsidRPr="00995169" w14:paraId="1819A808" w14:textId="77777777" w:rsidTr="0062021C">
        <w:trPr>
          <w:trHeight w:val="315"/>
        </w:trPr>
        <w:tc>
          <w:tcPr>
            <w:tcW w:w="1241" w:type="pct"/>
            <w:vAlign w:val="center"/>
            <w:hideMark/>
          </w:tcPr>
          <w:p w14:paraId="65A71782" w14:textId="77777777" w:rsidR="00997699" w:rsidRPr="00973D2E" w:rsidRDefault="00997699" w:rsidP="0062021C">
            <w:pPr>
              <w:rPr>
                <w:b/>
                <w:bCs/>
                <w:color w:val="000000"/>
                <w:sz w:val="24"/>
                <w:szCs w:val="24"/>
              </w:rPr>
            </w:pPr>
            <w:r w:rsidRPr="00973D2E">
              <w:rPr>
                <w:b/>
                <w:bCs/>
                <w:color w:val="000000"/>
                <w:sz w:val="24"/>
                <w:szCs w:val="24"/>
              </w:rPr>
              <w:t>Инициатор</w:t>
            </w:r>
          </w:p>
        </w:tc>
        <w:tc>
          <w:tcPr>
            <w:tcW w:w="3759" w:type="pct"/>
            <w:vAlign w:val="center"/>
            <w:hideMark/>
          </w:tcPr>
          <w:p w14:paraId="563DB370" w14:textId="77777777" w:rsidR="00997699" w:rsidRPr="00973D2E" w:rsidRDefault="00997699" w:rsidP="0062021C">
            <w:pPr>
              <w:rPr>
                <w:color w:val="000000"/>
                <w:sz w:val="24"/>
                <w:szCs w:val="24"/>
              </w:rPr>
            </w:pPr>
            <w:r w:rsidRPr="00973D2E">
              <w:rPr>
                <w:color w:val="000000"/>
                <w:sz w:val="24"/>
                <w:szCs w:val="24"/>
              </w:rPr>
              <w:t>Пользователь Системы, создавший Запрос.</w:t>
            </w:r>
          </w:p>
        </w:tc>
      </w:tr>
      <w:tr w:rsidR="00997699" w:rsidRPr="00995169" w14:paraId="276DBF2F" w14:textId="77777777" w:rsidTr="0062021C">
        <w:trPr>
          <w:trHeight w:val="315"/>
        </w:trPr>
        <w:tc>
          <w:tcPr>
            <w:tcW w:w="1241" w:type="pct"/>
            <w:vAlign w:val="center"/>
            <w:hideMark/>
          </w:tcPr>
          <w:p w14:paraId="2B4FF44E" w14:textId="77777777" w:rsidR="00997699" w:rsidRPr="00973D2E" w:rsidRDefault="00997699" w:rsidP="0062021C">
            <w:pPr>
              <w:rPr>
                <w:b/>
                <w:bCs/>
                <w:color w:val="000000"/>
                <w:sz w:val="24"/>
                <w:szCs w:val="24"/>
              </w:rPr>
            </w:pPr>
            <w:r w:rsidRPr="00973D2E">
              <w:rPr>
                <w:b/>
                <w:bCs/>
                <w:color w:val="000000"/>
                <w:sz w:val="24"/>
                <w:szCs w:val="24"/>
              </w:rPr>
              <w:t>Пользователь</w:t>
            </w:r>
          </w:p>
        </w:tc>
        <w:tc>
          <w:tcPr>
            <w:tcW w:w="3759" w:type="pct"/>
            <w:vAlign w:val="center"/>
            <w:hideMark/>
          </w:tcPr>
          <w:p w14:paraId="355C0D0F" w14:textId="77777777" w:rsidR="00997699" w:rsidRPr="00952D1A" w:rsidRDefault="00997699" w:rsidP="0062021C">
            <w:pPr>
              <w:rPr>
                <w:color w:val="000000"/>
                <w:sz w:val="24"/>
                <w:szCs w:val="24"/>
              </w:rPr>
            </w:pPr>
            <w:r w:rsidRPr="00973D2E">
              <w:rPr>
                <w:rFonts w:eastAsia="Calibri"/>
                <w:color w:val="000000"/>
                <w:sz w:val="24"/>
                <w:szCs w:val="24"/>
              </w:rPr>
              <w:t xml:space="preserve">Работник Общества, использующий Систему для выполнения бизнес-функций </w:t>
            </w:r>
            <w:r w:rsidR="00952D1A" w:rsidRPr="00973D2E">
              <w:rPr>
                <w:rFonts w:eastAsia="Calibri"/>
                <w:color w:val="000000"/>
                <w:sz w:val="24"/>
                <w:szCs w:val="24"/>
              </w:rPr>
              <w:t>согласно своим должностным обязанностям</w:t>
            </w:r>
            <w:r w:rsidR="00952D1A">
              <w:rPr>
                <w:rFonts w:eastAsia="Calibri"/>
                <w:color w:val="000000"/>
                <w:sz w:val="24"/>
                <w:szCs w:val="24"/>
              </w:rPr>
              <w:t>.</w:t>
            </w:r>
          </w:p>
        </w:tc>
      </w:tr>
      <w:tr w:rsidR="00997699" w:rsidRPr="00995169" w14:paraId="69964356" w14:textId="77777777" w:rsidTr="0062021C">
        <w:trPr>
          <w:trHeight w:val="315"/>
        </w:trPr>
        <w:tc>
          <w:tcPr>
            <w:tcW w:w="1241" w:type="pct"/>
            <w:vAlign w:val="center"/>
            <w:hideMark/>
          </w:tcPr>
          <w:p w14:paraId="384C3389" w14:textId="77777777" w:rsidR="00997699" w:rsidRPr="00973D2E" w:rsidRDefault="00997699" w:rsidP="0062021C">
            <w:pPr>
              <w:rPr>
                <w:b/>
                <w:bCs/>
                <w:color w:val="000000"/>
                <w:sz w:val="24"/>
                <w:szCs w:val="24"/>
              </w:rPr>
            </w:pPr>
            <w:r w:rsidRPr="00973D2E">
              <w:rPr>
                <w:b/>
                <w:bCs/>
                <w:color w:val="000000"/>
                <w:sz w:val="24"/>
                <w:szCs w:val="24"/>
              </w:rPr>
              <w:t>Исполнитель</w:t>
            </w:r>
          </w:p>
        </w:tc>
        <w:tc>
          <w:tcPr>
            <w:tcW w:w="3759" w:type="pct"/>
            <w:vAlign w:val="center"/>
            <w:hideMark/>
          </w:tcPr>
          <w:p w14:paraId="5E61D0DB" w14:textId="77777777" w:rsidR="00997699" w:rsidRPr="00973D2E" w:rsidRDefault="00997699" w:rsidP="0062021C">
            <w:pPr>
              <w:rPr>
                <w:color w:val="000000"/>
                <w:sz w:val="24"/>
                <w:szCs w:val="24"/>
              </w:rPr>
            </w:pPr>
            <w:r w:rsidRPr="00973D2E">
              <w:rPr>
                <w:color w:val="000000"/>
                <w:sz w:val="24"/>
                <w:szCs w:val="24"/>
              </w:rPr>
              <w:t>ООО «</w:t>
            </w:r>
            <w:proofErr w:type="spellStart"/>
            <w:r w:rsidRPr="00973D2E">
              <w:rPr>
                <w:color w:val="000000"/>
                <w:sz w:val="24"/>
                <w:szCs w:val="24"/>
              </w:rPr>
              <w:t>ИВТБелГУ</w:t>
            </w:r>
            <w:proofErr w:type="spellEnd"/>
            <w:r w:rsidRPr="00973D2E">
              <w:rPr>
                <w:color w:val="000000"/>
                <w:sz w:val="24"/>
                <w:szCs w:val="24"/>
              </w:rPr>
              <w:t>».</w:t>
            </w:r>
          </w:p>
        </w:tc>
      </w:tr>
      <w:tr w:rsidR="00997699" w:rsidRPr="00995169" w14:paraId="5F2F4A16" w14:textId="77777777" w:rsidTr="0062021C">
        <w:trPr>
          <w:trHeight w:val="630"/>
        </w:trPr>
        <w:tc>
          <w:tcPr>
            <w:tcW w:w="1241" w:type="pct"/>
            <w:vAlign w:val="center"/>
            <w:hideMark/>
          </w:tcPr>
          <w:p w14:paraId="44A23C05" w14:textId="77777777" w:rsidR="00997699" w:rsidRPr="00973D2E" w:rsidRDefault="00997699" w:rsidP="0062021C">
            <w:pPr>
              <w:rPr>
                <w:b/>
                <w:bCs/>
                <w:color w:val="000000"/>
                <w:sz w:val="24"/>
                <w:szCs w:val="24"/>
              </w:rPr>
            </w:pPr>
            <w:r w:rsidRPr="00973D2E">
              <w:rPr>
                <w:b/>
                <w:bCs/>
                <w:color w:val="000000"/>
                <w:sz w:val="24"/>
                <w:szCs w:val="24"/>
              </w:rPr>
              <w:t>КИ</w:t>
            </w:r>
          </w:p>
        </w:tc>
        <w:tc>
          <w:tcPr>
            <w:tcW w:w="3759" w:type="pct"/>
            <w:vAlign w:val="center"/>
            <w:hideMark/>
          </w:tcPr>
          <w:p w14:paraId="1EE5565F" w14:textId="77777777" w:rsidR="00997699" w:rsidRPr="00973D2E" w:rsidRDefault="00997699" w:rsidP="0062021C">
            <w:pPr>
              <w:rPr>
                <w:color w:val="000000"/>
                <w:sz w:val="24"/>
                <w:szCs w:val="24"/>
              </w:rPr>
            </w:pPr>
            <w:r w:rsidRPr="00973D2E">
              <w:rPr>
                <w:color w:val="000000"/>
                <w:sz w:val="24"/>
                <w:szCs w:val="24"/>
              </w:rPr>
              <w:t>Карточка изменений – документ, описывающий Изменения, которые необходимо выполнить в Системе.</w:t>
            </w:r>
          </w:p>
        </w:tc>
      </w:tr>
      <w:tr w:rsidR="00997699" w:rsidRPr="00995169" w14:paraId="26574595" w14:textId="77777777" w:rsidTr="0062021C">
        <w:trPr>
          <w:trHeight w:val="630"/>
        </w:trPr>
        <w:tc>
          <w:tcPr>
            <w:tcW w:w="1241" w:type="pct"/>
            <w:vAlign w:val="center"/>
            <w:hideMark/>
          </w:tcPr>
          <w:p w14:paraId="343A0416" w14:textId="77777777" w:rsidR="00997699" w:rsidRPr="00973D2E" w:rsidRDefault="00997699" w:rsidP="0062021C">
            <w:pPr>
              <w:rPr>
                <w:b/>
                <w:bCs/>
                <w:color w:val="000000"/>
                <w:sz w:val="24"/>
                <w:szCs w:val="24"/>
              </w:rPr>
            </w:pPr>
            <w:r w:rsidRPr="00973D2E">
              <w:rPr>
                <w:b/>
                <w:bCs/>
                <w:color w:val="000000"/>
                <w:sz w:val="24"/>
                <w:szCs w:val="24"/>
              </w:rPr>
              <w:t>Ошибка</w:t>
            </w:r>
          </w:p>
        </w:tc>
        <w:tc>
          <w:tcPr>
            <w:tcW w:w="3759" w:type="pct"/>
            <w:vAlign w:val="center"/>
            <w:hideMark/>
          </w:tcPr>
          <w:p w14:paraId="30BB8E85" w14:textId="77777777" w:rsidR="00997699" w:rsidRPr="00F77A5B" w:rsidRDefault="00997699" w:rsidP="0062021C">
            <w:pPr>
              <w:rPr>
                <w:color w:val="000000"/>
                <w:sz w:val="24"/>
                <w:szCs w:val="24"/>
              </w:rPr>
            </w:pPr>
            <w:r w:rsidRPr="00F77A5B">
              <w:rPr>
                <w:color w:val="000000"/>
                <w:sz w:val="24"/>
                <w:szCs w:val="24"/>
              </w:rPr>
              <w:t>Событие, приводящее к нарушению функциональности Системы</w:t>
            </w:r>
          </w:p>
        </w:tc>
      </w:tr>
      <w:tr w:rsidR="00997699" w:rsidRPr="00995169" w14:paraId="18A28FF4" w14:textId="77777777" w:rsidTr="0062021C">
        <w:trPr>
          <w:trHeight w:val="315"/>
        </w:trPr>
        <w:tc>
          <w:tcPr>
            <w:tcW w:w="1241" w:type="pct"/>
            <w:vAlign w:val="center"/>
            <w:hideMark/>
          </w:tcPr>
          <w:p w14:paraId="7D15209E" w14:textId="77777777" w:rsidR="00997699" w:rsidRPr="00973D2E" w:rsidRDefault="00997699" w:rsidP="0062021C">
            <w:pPr>
              <w:rPr>
                <w:b/>
                <w:bCs/>
                <w:color w:val="000000"/>
                <w:sz w:val="24"/>
                <w:szCs w:val="24"/>
              </w:rPr>
            </w:pPr>
            <w:r w:rsidRPr="00973D2E">
              <w:rPr>
                <w:b/>
                <w:bCs/>
                <w:color w:val="000000"/>
                <w:sz w:val="24"/>
                <w:szCs w:val="24"/>
              </w:rPr>
              <w:t>СЗ</w:t>
            </w:r>
          </w:p>
        </w:tc>
        <w:tc>
          <w:tcPr>
            <w:tcW w:w="3759" w:type="pct"/>
            <w:vAlign w:val="center"/>
            <w:hideMark/>
          </w:tcPr>
          <w:p w14:paraId="2E915625" w14:textId="77777777" w:rsidR="00997699" w:rsidRPr="00973D2E" w:rsidRDefault="00997699" w:rsidP="0062021C">
            <w:pPr>
              <w:rPr>
                <w:color w:val="000000"/>
                <w:sz w:val="24"/>
                <w:szCs w:val="24"/>
              </w:rPr>
            </w:pPr>
            <w:r w:rsidRPr="00973D2E">
              <w:rPr>
                <w:color w:val="000000"/>
                <w:sz w:val="24"/>
                <w:szCs w:val="24"/>
              </w:rPr>
              <w:t xml:space="preserve">Служебная записка (готовится в свободной форме). </w:t>
            </w:r>
          </w:p>
        </w:tc>
      </w:tr>
      <w:tr w:rsidR="00997699" w:rsidRPr="00995169" w14:paraId="0259D7B2" w14:textId="77777777" w:rsidTr="0062021C">
        <w:trPr>
          <w:trHeight w:val="945"/>
        </w:trPr>
        <w:tc>
          <w:tcPr>
            <w:tcW w:w="1241" w:type="pct"/>
            <w:vAlign w:val="center"/>
          </w:tcPr>
          <w:p w14:paraId="2F793432" w14:textId="77777777" w:rsidR="00997699" w:rsidRPr="00F77A5B" w:rsidRDefault="00997699" w:rsidP="0062021C">
            <w:pPr>
              <w:rPr>
                <w:b/>
                <w:bCs/>
                <w:color w:val="000000"/>
                <w:sz w:val="24"/>
                <w:szCs w:val="24"/>
              </w:rPr>
            </w:pPr>
            <w:r w:rsidRPr="00F77A5B">
              <w:rPr>
                <w:b/>
                <w:bCs/>
                <w:color w:val="000000"/>
                <w:sz w:val="24"/>
                <w:szCs w:val="24"/>
              </w:rPr>
              <w:t>Система</w:t>
            </w:r>
          </w:p>
        </w:tc>
        <w:tc>
          <w:tcPr>
            <w:tcW w:w="3759" w:type="pct"/>
            <w:vAlign w:val="center"/>
          </w:tcPr>
          <w:p w14:paraId="57D4309D" w14:textId="77777777" w:rsidR="00997699" w:rsidRPr="00F77A5B" w:rsidRDefault="00997699" w:rsidP="0062021C">
            <w:pPr>
              <w:rPr>
                <w:color w:val="000000"/>
                <w:sz w:val="24"/>
                <w:szCs w:val="24"/>
              </w:rPr>
            </w:pPr>
            <w:r w:rsidRPr="00F77A5B">
              <w:rPr>
                <w:color w:val="000000" w:themeColor="text1"/>
                <w:sz w:val="24"/>
                <w:szCs w:val="24"/>
              </w:rPr>
              <w:t xml:space="preserve">СОУДК </w:t>
            </w:r>
            <w:r w:rsidRPr="00F77A5B">
              <w:rPr>
                <w:color w:val="000000" w:themeColor="text1"/>
                <w:sz w:val="24"/>
                <w:szCs w:val="24"/>
                <w:lang w:val="en-US"/>
              </w:rPr>
              <w:t>Synergy</w:t>
            </w:r>
            <w:r w:rsidRPr="00F77A5B">
              <w:rPr>
                <w:color w:val="000000" w:themeColor="text1"/>
                <w:sz w:val="24"/>
                <w:szCs w:val="24"/>
              </w:rPr>
              <w:t xml:space="preserve"> </w:t>
            </w:r>
            <w:r w:rsidRPr="00F77A5B">
              <w:rPr>
                <w:color w:val="000000" w:themeColor="text1"/>
                <w:sz w:val="24"/>
                <w:szCs w:val="24"/>
                <w:lang w:val="en-US"/>
              </w:rPr>
              <w:t>Center</w:t>
            </w:r>
            <w:r w:rsidRPr="00F77A5B">
              <w:rPr>
                <w:color w:val="000000" w:themeColor="text1"/>
                <w:sz w:val="24"/>
                <w:szCs w:val="24"/>
              </w:rPr>
              <w:t xml:space="preserve"> – Система оперативного управления деятельностью компанией</w:t>
            </w:r>
          </w:p>
        </w:tc>
      </w:tr>
      <w:tr w:rsidR="00997699" w:rsidRPr="00995169" w14:paraId="61DDE96E" w14:textId="77777777" w:rsidTr="0062021C">
        <w:trPr>
          <w:trHeight w:val="315"/>
        </w:trPr>
        <w:tc>
          <w:tcPr>
            <w:tcW w:w="1241" w:type="pct"/>
            <w:vAlign w:val="center"/>
            <w:hideMark/>
          </w:tcPr>
          <w:p w14:paraId="4BB48747" w14:textId="77777777" w:rsidR="00997699" w:rsidRPr="00973D2E" w:rsidRDefault="00997699" w:rsidP="0062021C">
            <w:pPr>
              <w:rPr>
                <w:b/>
                <w:bCs/>
                <w:color w:val="000000"/>
                <w:sz w:val="24"/>
                <w:szCs w:val="24"/>
              </w:rPr>
            </w:pPr>
            <w:r w:rsidRPr="00973D2E">
              <w:rPr>
                <w:b/>
                <w:bCs/>
                <w:color w:val="000000"/>
                <w:sz w:val="24"/>
                <w:szCs w:val="24"/>
              </w:rPr>
              <w:t>ТЗ</w:t>
            </w:r>
          </w:p>
        </w:tc>
        <w:tc>
          <w:tcPr>
            <w:tcW w:w="3759" w:type="pct"/>
            <w:vAlign w:val="center"/>
            <w:hideMark/>
          </w:tcPr>
          <w:p w14:paraId="67B690CD" w14:textId="77777777" w:rsidR="00997699" w:rsidRPr="00973D2E" w:rsidRDefault="00997699" w:rsidP="0062021C">
            <w:pPr>
              <w:rPr>
                <w:color w:val="000000"/>
                <w:sz w:val="24"/>
                <w:szCs w:val="24"/>
              </w:rPr>
            </w:pPr>
            <w:r w:rsidRPr="00973D2E">
              <w:rPr>
                <w:color w:val="000000"/>
                <w:sz w:val="24"/>
                <w:szCs w:val="24"/>
              </w:rPr>
              <w:t>Техническое задание.</w:t>
            </w:r>
          </w:p>
        </w:tc>
      </w:tr>
      <w:tr w:rsidR="00997699" w:rsidRPr="00995169" w14:paraId="1992EA6E" w14:textId="77777777" w:rsidTr="0062021C">
        <w:trPr>
          <w:trHeight w:val="315"/>
        </w:trPr>
        <w:tc>
          <w:tcPr>
            <w:tcW w:w="1241" w:type="pct"/>
            <w:vAlign w:val="center"/>
            <w:hideMark/>
          </w:tcPr>
          <w:p w14:paraId="1950FC73" w14:textId="77777777" w:rsidR="00997699" w:rsidRPr="00973D2E" w:rsidRDefault="00997699" w:rsidP="0062021C">
            <w:pPr>
              <w:rPr>
                <w:b/>
                <w:bCs/>
                <w:color w:val="000000"/>
                <w:sz w:val="24"/>
                <w:szCs w:val="24"/>
              </w:rPr>
            </w:pPr>
            <w:r w:rsidRPr="00973D2E">
              <w:rPr>
                <w:b/>
                <w:bCs/>
                <w:color w:val="000000"/>
                <w:sz w:val="24"/>
                <w:szCs w:val="24"/>
              </w:rPr>
              <w:t>ТП</w:t>
            </w:r>
          </w:p>
        </w:tc>
        <w:tc>
          <w:tcPr>
            <w:tcW w:w="3759" w:type="pct"/>
            <w:vAlign w:val="center"/>
            <w:hideMark/>
          </w:tcPr>
          <w:p w14:paraId="52F1994C" w14:textId="77777777" w:rsidR="00997699" w:rsidRPr="00973D2E" w:rsidRDefault="00997699" w:rsidP="0062021C">
            <w:pPr>
              <w:rPr>
                <w:color w:val="000000"/>
                <w:sz w:val="24"/>
                <w:szCs w:val="24"/>
              </w:rPr>
            </w:pPr>
            <w:r w:rsidRPr="00973D2E">
              <w:rPr>
                <w:color w:val="000000"/>
                <w:sz w:val="24"/>
                <w:szCs w:val="24"/>
              </w:rPr>
              <w:t>Техническая поддержка.</w:t>
            </w:r>
          </w:p>
        </w:tc>
      </w:tr>
      <w:tr w:rsidR="00997699" w:rsidRPr="00995169" w14:paraId="02A270BC" w14:textId="77777777" w:rsidTr="0062021C">
        <w:trPr>
          <w:trHeight w:val="630"/>
        </w:trPr>
        <w:tc>
          <w:tcPr>
            <w:tcW w:w="1241" w:type="pct"/>
            <w:vAlign w:val="center"/>
            <w:hideMark/>
          </w:tcPr>
          <w:p w14:paraId="34382E11" w14:textId="77777777" w:rsidR="00997699" w:rsidRPr="00973D2E" w:rsidRDefault="00997699" w:rsidP="0062021C">
            <w:pPr>
              <w:rPr>
                <w:b/>
                <w:bCs/>
                <w:color w:val="000000"/>
                <w:sz w:val="24"/>
                <w:szCs w:val="24"/>
              </w:rPr>
            </w:pPr>
            <w:r w:rsidRPr="00973D2E">
              <w:rPr>
                <w:b/>
                <w:bCs/>
                <w:color w:val="000000"/>
                <w:sz w:val="24"/>
                <w:szCs w:val="24"/>
              </w:rPr>
              <w:t>Эксперт по направлению</w:t>
            </w:r>
          </w:p>
        </w:tc>
        <w:tc>
          <w:tcPr>
            <w:tcW w:w="3759" w:type="pct"/>
            <w:vAlign w:val="center"/>
            <w:hideMark/>
          </w:tcPr>
          <w:p w14:paraId="6A4C0D2D" w14:textId="77777777" w:rsidR="00997699" w:rsidRPr="00973D2E" w:rsidRDefault="00997699" w:rsidP="0062021C">
            <w:pPr>
              <w:rPr>
                <w:color w:val="000000"/>
                <w:sz w:val="24"/>
                <w:szCs w:val="24"/>
              </w:rPr>
            </w:pPr>
            <w:r w:rsidRPr="00973D2E">
              <w:rPr>
                <w:color w:val="000000"/>
                <w:sz w:val="24"/>
                <w:szCs w:val="24"/>
              </w:rPr>
              <w:t xml:space="preserve">Специалист Общества, обладающий набором </w:t>
            </w:r>
            <w:r>
              <w:rPr>
                <w:color w:val="000000"/>
                <w:sz w:val="24"/>
                <w:szCs w:val="24"/>
              </w:rPr>
              <w:t>углубленных знаний по функциональности</w:t>
            </w:r>
            <w:r w:rsidRPr="00973D2E">
              <w:rPr>
                <w:color w:val="000000"/>
                <w:sz w:val="24"/>
                <w:szCs w:val="24"/>
              </w:rPr>
              <w:t xml:space="preserve"> Системы.</w:t>
            </w:r>
          </w:p>
        </w:tc>
      </w:tr>
    </w:tbl>
    <w:p w14:paraId="2CCB99AA" w14:textId="77777777" w:rsidR="00997699" w:rsidRPr="00995169" w:rsidRDefault="00997699" w:rsidP="00997699">
      <w:pPr>
        <w:keepNext/>
        <w:keepLines/>
        <w:numPr>
          <w:ilvl w:val="0"/>
          <w:numId w:val="16"/>
        </w:numPr>
        <w:spacing w:before="200" w:line="276" w:lineRule="auto"/>
        <w:outlineLvl w:val="2"/>
        <w:rPr>
          <w:rFonts w:eastAsiaTheme="majorEastAsia" w:cs="Times New Roman"/>
          <w:b/>
          <w:bCs/>
          <w:color w:val="000000" w:themeColor="text1"/>
        </w:rPr>
      </w:pPr>
      <w:bookmarkStart w:id="43" w:name="_Toc344478886"/>
      <w:r w:rsidRPr="00995169">
        <w:rPr>
          <w:rFonts w:eastAsiaTheme="majorEastAsia" w:cs="Times New Roman"/>
          <w:b/>
          <w:bCs/>
          <w:color w:val="000000" w:themeColor="text1"/>
        </w:rPr>
        <w:t>ОБЩИЕ ПОЛОЖЕНИЯ</w:t>
      </w:r>
      <w:bookmarkEnd w:id="43"/>
    </w:p>
    <w:p w14:paraId="19D2DF89" w14:textId="77777777" w:rsidR="00997699" w:rsidRPr="00995169" w:rsidRDefault="00997699" w:rsidP="00997699">
      <w:pPr>
        <w:ind w:firstLine="851"/>
        <w:jc w:val="both"/>
        <w:rPr>
          <w:rFonts w:cs="Times New Roman"/>
          <w:color w:val="000000" w:themeColor="text1"/>
        </w:rPr>
      </w:pPr>
      <w:r w:rsidRPr="00995169">
        <w:rPr>
          <w:rFonts w:cs="Times New Roman"/>
          <w:color w:val="000000" w:themeColor="text1"/>
        </w:rPr>
        <w:t>Целью данного регламента является определение и закрепление порядка рассмотрения и принятия решений по изменениям в Системе.</w:t>
      </w:r>
      <w:bookmarkStart w:id="44" w:name="_Toc344478887"/>
    </w:p>
    <w:p w14:paraId="49D64DE8" w14:textId="77777777" w:rsidR="00997699" w:rsidRPr="00995169" w:rsidRDefault="00997699" w:rsidP="00997699">
      <w:pPr>
        <w:ind w:firstLine="851"/>
        <w:jc w:val="both"/>
        <w:rPr>
          <w:rFonts w:cs="Times New Roman"/>
          <w:color w:val="000000" w:themeColor="text1"/>
        </w:rPr>
      </w:pPr>
    </w:p>
    <w:p w14:paraId="3D778D88" w14:textId="77777777" w:rsidR="00997699" w:rsidRPr="00995169" w:rsidRDefault="00997699" w:rsidP="00997699">
      <w:pPr>
        <w:keepNext/>
        <w:keepLines/>
        <w:numPr>
          <w:ilvl w:val="0"/>
          <w:numId w:val="16"/>
        </w:numPr>
        <w:spacing w:before="200" w:line="276" w:lineRule="auto"/>
        <w:outlineLvl w:val="2"/>
        <w:rPr>
          <w:rFonts w:eastAsiaTheme="majorEastAsia" w:cs="Times New Roman"/>
          <w:b/>
          <w:bCs/>
          <w:color w:val="000000" w:themeColor="text1"/>
        </w:rPr>
      </w:pPr>
      <w:r w:rsidRPr="00995169">
        <w:rPr>
          <w:rFonts w:eastAsiaTheme="majorEastAsia" w:cs="Times New Roman"/>
          <w:b/>
          <w:bCs/>
          <w:color w:val="000000" w:themeColor="text1"/>
        </w:rPr>
        <w:lastRenderedPageBreak/>
        <w:t>ПОРЯДОК ОПРЕДЕЛЕНИЯ ИНИЦИАТОРА ИЗМЕНЕНИЯ</w:t>
      </w:r>
      <w:bookmarkEnd w:id="44"/>
    </w:p>
    <w:p w14:paraId="2E7D627D" w14:textId="77777777" w:rsidR="00997699" w:rsidRPr="00995169" w:rsidRDefault="00997699" w:rsidP="00997699">
      <w:pPr>
        <w:keepNext/>
        <w:keepLines/>
        <w:numPr>
          <w:ilvl w:val="1"/>
          <w:numId w:val="16"/>
        </w:numPr>
        <w:spacing w:before="200" w:line="276" w:lineRule="auto"/>
        <w:jc w:val="both"/>
        <w:outlineLvl w:val="2"/>
        <w:rPr>
          <w:rFonts w:eastAsiaTheme="majorEastAsia" w:cs="Times New Roman"/>
          <w:bCs/>
          <w:color w:val="000000" w:themeColor="text1"/>
        </w:rPr>
      </w:pPr>
      <w:bookmarkStart w:id="45" w:name="_Toc344478888"/>
      <w:r w:rsidRPr="00995169">
        <w:rPr>
          <w:rFonts w:eastAsiaTheme="majorEastAsia" w:cs="Times New Roman"/>
          <w:bCs/>
          <w:color w:val="000000" w:themeColor="text1"/>
        </w:rPr>
        <w:t>Если запрос на изменение поступил от Заказчика, то инициатором изменения считается Заказчик.</w:t>
      </w:r>
      <w:bookmarkEnd w:id="45"/>
    </w:p>
    <w:p w14:paraId="1B382536" w14:textId="77777777" w:rsidR="00997699" w:rsidRPr="00995169" w:rsidRDefault="00997699" w:rsidP="00997699">
      <w:pPr>
        <w:keepNext/>
        <w:keepLines/>
        <w:numPr>
          <w:ilvl w:val="1"/>
          <w:numId w:val="16"/>
        </w:numPr>
        <w:spacing w:before="200" w:after="120" w:line="276" w:lineRule="auto"/>
        <w:jc w:val="both"/>
        <w:outlineLvl w:val="2"/>
        <w:rPr>
          <w:rFonts w:eastAsiaTheme="majorEastAsia" w:cs="Times New Roman"/>
          <w:bCs/>
          <w:color w:val="000000" w:themeColor="text1"/>
        </w:rPr>
      </w:pPr>
      <w:bookmarkStart w:id="46" w:name="_Toc344478889"/>
      <w:r w:rsidRPr="00995169">
        <w:rPr>
          <w:rFonts w:eastAsiaTheme="majorEastAsia" w:cs="Times New Roman"/>
          <w:bCs/>
          <w:color w:val="000000" w:themeColor="text1"/>
        </w:rPr>
        <w:t>Если Исполнитель инициировал изменение, но в ходе согласования изменения совместно с Заказчиком принято решение что изменение необходимо Заказчику, то инициатором изменения считается Заказчик (для таких изменений КИ не требуется).</w:t>
      </w:r>
      <w:bookmarkEnd w:id="46"/>
    </w:p>
    <w:p w14:paraId="53F84D40" w14:textId="77777777" w:rsidR="00997699" w:rsidRPr="00995169" w:rsidRDefault="00997699" w:rsidP="00997699">
      <w:pPr>
        <w:keepNext/>
        <w:keepLines/>
        <w:numPr>
          <w:ilvl w:val="1"/>
          <w:numId w:val="16"/>
        </w:numPr>
        <w:spacing w:before="200" w:after="120" w:line="276" w:lineRule="auto"/>
        <w:jc w:val="both"/>
        <w:outlineLvl w:val="2"/>
        <w:rPr>
          <w:rFonts w:eastAsiaTheme="majorEastAsia" w:cs="Times New Roman"/>
          <w:bCs/>
          <w:color w:val="000000" w:themeColor="text1"/>
        </w:rPr>
      </w:pPr>
      <w:bookmarkStart w:id="47" w:name="_Toc344478890"/>
      <w:r w:rsidRPr="00995169">
        <w:rPr>
          <w:rFonts w:eastAsiaTheme="majorEastAsia" w:cs="Times New Roman"/>
          <w:bCs/>
          <w:color w:val="000000" w:themeColor="text1"/>
        </w:rPr>
        <w:t>Во всех остальных случаях инициатором изменений является Исполнитель</w:t>
      </w:r>
      <w:bookmarkEnd w:id="47"/>
      <w:r w:rsidRPr="00995169">
        <w:rPr>
          <w:rFonts w:eastAsiaTheme="majorEastAsia" w:cs="Times New Roman"/>
          <w:bCs/>
          <w:color w:val="000000" w:themeColor="text1"/>
        </w:rPr>
        <w:t>.</w:t>
      </w:r>
    </w:p>
    <w:p w14:paraId="77B878C6" w14:textId="77777777" w:rsidR="00997699" w:rsidRPr="00995169" w:rsidRDefault="00997699" w:rsidP="00997699">
      <w:pPr>
        <w:keepNext/>
        <w:keepLines/>
        <w:numPr>
          <w:ilvl w:val="0"/>
          <w:numId w:val="16"/>
        </w:numPr>
        <w:spacing w:before="200" w:after="120" w:line="276" w:lineRule="auto"/>
        <w:outlineLvl w:val="2"/>
        <w:rPr>
          <w:rFonts w:eastAsiaTheme="majorEastAsia" w:cs="Times New Roman"/>
          <w:b/>
          <w:bCs/>
          <w:color w:val="000000" w:themeColor="text1"/>
        </w:rPr>
      </w:pPr>
      <w:bookmarkStart w:id="48" w:name="_Toc344478891"/>
      <w:r w:rsidRPr="00995169">
        <w:rPr>
          <w:rFonts w:eastAsiaTheme="majorEastAsia" w:cs="Times New Roman"/>
          <w:b/>
          <w:bCs/>
          <w:color w:val="000000" w:themeColor="text1"/>
        </w:rPr>
        <w:t>ПОРЯДОК РАБОТ И ВЗАИМООТНОШЕНИЙ ПО ИЗМЕНЕНИЯМ В РАМКАХ ЗАПРОСОВ ПОЛЬЗОВАТЕЛЕЙ</w:t>
      </w:r>
      <w:bookmarkEnd w:id="48"/>
    </w:p>
    <w:p w14:paraId="7AFE2CAD" w14:textId="77777777" w:rsidR="00997699" w:rsidRPr="00995169" w:rsidRDefault="00997699" w:rsidP="00997699">
      <w:pPr>
        <w:keepNext/>
        <w:keepLines/>
        <w:numPr>
          <w:ilvl w:val="1"/>
          <w:numId w:val="16"/>
        </w:numPr>
        <w:spacing w:before="200" w:after="120" w:line="276" w:lineRule="auto"/>
        <w:outlineLvl w:val="2"/>
        <w:rPr>
          <w:rFonts w:eastAsiaTheme="majorEastAsia" w:cs="Times New Roman"/>
          <w:b/>
          <w:bCs/>
          <w:color w:val="000000" w:themeColor="text1"/>
        </w:rPr>
      </w:pPr>
      <w:bookmarkStart w:id="49" w:name="_Toc344478892"/>
      <w:r w:rsidRPr="00995169">
        <w:rPr>
          <w:rFonts w:eastAsiaTheme="majorEastAsia" w:cs="Times New Roman"/>
          <w:b/>
          <w:bCs/>
          <w:color w:val="000000" w:themeColor="text1"/>
        </w:rPr>
        <w:t>Порядок действий при присвоении Запросу статуса «Запрос на разработку»</w:t>
      </w:r>
      <w:bookmarkEnd w:id="49"/>
    </w:p>
    <w:p w14:paraId="0404E6A8" w14:textId="77777777" w:rsidR="00997699" w:rsidRPr="00995169" w:rsidRDefault="00997699" w:rsidP="00997699">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50" w:name="_Toc344383463"/>
      <w:bookmarkStart w:id="51" w:name="_Toc344478893"/>
      <w:r w:rsidRPr="00995169">
        <w:rPr>
          <w:rFonts w:eastAsiaTheme="majorEastAsia" w:cs="Times New Roman"/>
          <w:bCs/>
          <w:color w:val="000000" w:themeColor="text1"/>
        </w:rPr>
        <w:t xml:space="preserve">В случае если поступает Запрос на внесение Изменений в Систему, Исполнитель в </w:t>
      </w:r>
      <w:r>
        <w:rPr>
          <w:rFonts w:eastAsiaTheme="majorEastAsia" w:cs="Times New Roman"/>
          <w:bCs/>
          <w:color w:val="000000" w:themeColor="text1"/>
        </w:rPr>
        <w:t>АСУ</w:t>
      </w:r>
      <w:r w:rsidRPr="00995169">
        <w:rPr>
          <w:rFonts w:eastAsiaTheme="majorEastAsia" w:cs="Times New Roman"/>
          <w:bCs/>
          <w:color w:val="000000" w:themeColor="text1"/>
        </w:rPr>
        <w:t>СП присваивает ему состояние «Запрос на разработку».</w:t>
      </w:r>
      <w:bookmarkEnd w:id="50"/>
      <w:bookmarkEnd w:id="51"/>
    </w:p>
    <w:p w14:paraId="4B116D9C" w14:textId="77777777" w:rsidR="00997699" w:rsidRPr="00995169" w:rsidRDefault="00997699" w:rsidP="00997699">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52" w:name="_Toc344383464"/>
      <w:bookmarkStart w:id="53" w:name="_Toc344478894"/>
      <w:r w:rsidRPr="00995169">
        <w:rPr>
          <w:rFonts w:eastAsiaTheme="majorEastAsia" w:cs="Times New Roman"/>
          <w:bCs/>
          <w:color w:val="000000" w:themeColor="text1"/>
        </w:rPr>
        <w:t>Для присвоения Запросу состояния «Запрос на разработку» Исполнителю необходимо ответить на следующие вопросы, оставив соответствующие комментарии в Запросе:</w:t>
      </w:r>
      <w:bookmarkEnd w:id="52"/>
      <w:bookmarkEnd w:id="53"/>
    </w:p>
    <w:p w14:paraId="76A6C473" w14:textId="77777777" w:rsidR="00997699" w:rsidRPr="00995169" w:rsidRDefault="00997699" w:rsidP="00997699">
      <w:pPr>
        <w:numPr>
          <w:ilvl w:val="1"/>
          <w:numId w:val="4"/>
        </w:numPr>
        <w:spacing w:before="200" w:after="120" w:line="276" w:lineRule="auto"/>
        <w:ind w:left="0" w:firstLine="709"/>
        <w:contextualSpacing/>
        <w:jc w:val="both"/>
        <w:rPr>
          <w:rFonts w:cs="Times New Roman"/>
          <w:color w:val="000000" w:themeColor="text1"/>
        </w:rPr>
      </w:pPr>
      <w:r w:rsidRPr="00995169">
        <w:rPr>
          <w:rFonts w:cs="Times New Roman"/>
          <w:color w:val="000000" w:themeColor="text1"/>
        </w:rPr>
        <w:t>Является ли Запрос следствием ошибок в работе Системы или он направлен на совершенствование и развитие Системы?</w:t>
      </w:r>
    </w:p>
    <w:p w14:paraId="76CB5441" w14:textId="77777777" w:rsidR="00997699" w:rsidRPr="00995169" w:rsidRDefault="00997699" w:rsidP="00997699">
      <w:pPr>
        <w:numPr>
          <w:ilvl w:val="1"/>
          <w:numId w:val="4"/>
        </w:numPr>
        <w:spacing w:before="200" w:after="120" w:line="276" w:lineRule="auto"/>
        <w:ind w:left="0" w:firstLine="709"/>
        <w:contextualSpacing/>
        <w:jc w:val="both"/>
        <w:rPr>
          <w:rFonts w:cs="Times New Roman"/>
          <w:color w:val="000000" w:themeColor="text1"/>
        </w:rPr>
      </w:pPr>
      <w:r w:rsidRPr="00995169">
        <w:rPr>
          <w:rFonts w:cs="Times New Roman"/>
          <w:color w:val="000000" w:themeColor="text1"/>
        </w:rPr>
        <w:t>Является ли Изменение срочным и почему?</w:t>
      </w:r>
    </w:p>
    <w:p w14:paraId="716C31C7" w14:textId="77777777" w:rsidR="00997699" w:rsidRPr="00995169" w:rsidRDefault="00997699" w:rsidP="00997699">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54" w:name="_Toc344383466"/>
      <w:bookmarkStart w:id="55" w:name="_Toc344478896"/>
      <w:r w:rsidRPr="00995169">
        <w:rPr>
          <w:rFonts w:eastAsiaTheme="majorEastAsia" w:cs="Times New Roman"/>
          <w:bCs/>
          <w:color w:val="000000" w:themeColor="text1"/>
        </w:rPr>
        <w:t xml:space="preserve">В случае если Изменение направлено на совершенствование и развитие Системы, и определено инициатором Запроса, как срочное (с указанием причины), Исполнитель должен в течение не более 8 рабочих часов оформить </w:t>
      </w:r>
      <w:r>
        <w:rPr>
          <w:rFonts w:eastAsiaTheme="majorEastAsia" w:cs="Times New Roman"/>
          <w:bCs/>
          <w:color w:val="000000" w:themeColor="text1"/>
        </w:rPr>
        <w:t>КИ</w:t>
      </w:r>
      <w:r w:rsidRPr="00995169">
        <w:rPr>
          <w:rFonts w:eastAsiaTheme="majorEastAsia" w:cs="Times New Roman"/>
          <w:bCs/>
          <w:color w:val="000000" w:themeColor="text1"/>
        </w:rPr>
        <w:t>. При этом в комментарии к запросу</w:t>
      </w:r>
      <w:r>
        <w:rPr>
          <w:rFonts w:eastAsiaTheme="majorEastAsia" w:cs="Times New Roman"/>
          <w:bCs/>
          <w:color w:val="000000" w:themeColor="text1"/>
        </w:rPr>
        <w:t xml:space="preserve"> Исполнитель</w:t>
      </w:r>
      <w:r w:rsidRPr="00995169">
        <w:rPr>
          <w:rFonts w:eastAsiaTheme="majorEastAsia" w:cs="Times New Roman"/>
          <w:bCs/>
          <w:color w:val="000000" w:themeColor="text1"/>
        </w:rPr>
        <w:t xml:space="preserve"> указывает, что изменение срочное и кратко описывает причины внесения данного изменения.</w:t>
      </w:r>
      <w:bookmarkEnd w:id="54"/>
      <w:bookmarkEnd w:id="55"/>
      <w:r>
        <w:rPr>
          <w:rFonts w:eastAsiaTheme="majorEastAsia" w:cs="Times New Roman"/>
          <w:bCs/>
          <w:color w:val="000000" w:themeColor="text1"/>
        </w:rPr>
        <w:t xml:space="preserve"> Срок реализации изменения указывается Исполнителем в КИ и согласуется с Заказчиком.</w:t>
      </w:r>
    </w:p>
    <w:p w14:paraId="5EBE9C59" w14:textId="77777777" w:rsidR="00997699" w:rsidRPr="00995169" w:rsidRDefault="00997699" w:rsidP="00997699">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56" w:name="_Toc344383467"/>
      <w:bookmarkStart w:id="57" w:name="_Toc344478897"/>
      <w:r w:rsidRPr="00995169">
        <w:rPr>
          <w:rFonts w:eastAsiaTheme="majorEastAsia" w:cs="Times New Roman"/>
          <w:bCs/>
          <w:color w:val="000000" w:themeColor="text1"/>
        </w:rPr>
        <w:t>В случае если Изменение направлено на совершенствование и развитие Системы, и не является срочным, Исполнитель должен:</w:t>
      </w:r>
      <w:bookmarkEnd w:id="56"/>
      <w:bookmarkEnd w:id="57"/>
    </w:p>
    <w:p w14:paraId="5180E250" w14:textId="77777777" w:rsidR="00997699" w:rsidRPr="00995169" w:rsidRDefault="00997699" w:rsidP="00997699">
      <w:pPr>
        <w:numPr>
          <w:ilvl w:val="1"/>
          <w:numId w:val="4"/>
        </w:numPr>
        <w:spacing w:before="200" w:after="120" w:line="276" w:lineRule="auto"/>
        <w:ind w:left="0" w:firstLine="709"/>
        <w:contextualSpacing/>
        <w:jc w:val="both"/>
        <w:rPr>
          <w:rFonts w:cs="Times New Roman"/>
          <w:color w:val="000000" w:themeColor="text1"/>
        </w:rPr>
      </w:pPr>
      <w:r w:rsidRPr="00995169">
        <w:rPr>
          <w:rFonts w:cs="Times New Roman"/>
          <w:color w:val="000000" w:themeColor="text1"/>
        </w:rPr>
        <w:t>запросить у инициатора техническое задание, переведя запрос в состояние «Задержка со стороны клиента».</w:t>
      </w:r>
    </w:p>
    <w:p w14:paraId="58770B0D" w14:textId="77777777" w:rsidR="00997699" w:rsidRPr="00995169" w:rsidRDefault="00997699" w:rsidP="00997699">
      <w:pPr>
        <w:numPr>
          <w:ilvl w:val="1"/>
          <w:numId w:val="4"/>
        </w:numPr>
        <w:spacing w:before="200" w:after="120" w:line="276" w:lineRule="auto"/>
        <w:ind w:left="0" w:firstLine="709"/>
        <w:contextualSpacing/>
        <w:jc w:val="both"/>
        <w:rPr>
          <w:rFonts w:cs="Times New Roman"/>
          <w:color w:val="000000" w:themeColor="text1"/>
        </w:rPr>
      </w:pPr>
      <w:r w:rsidRPr="00995169">
        <w:rPr>
          <w:rFonts w:cs="Times New Roman"/>
          <w:color w:val="000000" w:themeColor="text1"/>
        </w:rPr>
        <w:t xml:space="preserve">в течение 3-х календарных дней, после предоставления технического задания, оформить </w:t>
      </w:r>
      <w:r>
        <w:rPr>
          <w:rFonts w:cs="Times New Roman"/>
          <w:color w:val="000000" w:themeColor="text1"/>
        </w:rPr>
        <w:t>КИ</w:t>
      </w:r>
      <w:r w:rsidRPr="00995169">
        <w:rPr>
          <w:rFonts w:cs="Times New Roman"/>
          <w:color w:val="000000" w:themeColor="text1"/>
        </w:rPr>
        <w:t>.</w:t>
      </w:r>
    </w:p>
    <w:p w14:paraId="69EFD274" w14:textId="77777777" w:rsidR="00997699" w:rsidRPr="00995169" w:rsidRDefault="00997699" w:rsidP="00997699">
      <w:pPr>
        <w:spacing w:before="200" w:after="120"/>
        <w:ind w:firstLine="709"/>
        <w:contextualSpacing/>
        <w:jc w:val="both"/>
        <w:rPr>
          <w:rFonts w:cs="Times New Roman"/>
          <w:color w:val="000000" w:themeColor="text1"/>
        </w:rPr>
      </w:pPr>
      <w:r w:rsidRPr="00995169">
        <w:rPr>
          <w:rFonts w:cs="Times New Roman"/>
          <w:color w:val="000000" w:themeColor="text1"/>
        </w:rPr>
        <w:t>Далее Исполнитель переводит Запрос со статусом «Подтверждение реализации» Заказчику.</w:t>
      </w:r>
    </w:p>
    <w:p w14:paraId="30699916" w14:textId="77777777" w:rsidR="00997699" w:rsidRPr="00995169" w:rsidRDefault="00997699" w:rsidP="00997699">
      <w:pPr>
        <w:spacing w:before="200" w:after="120"/>
        <w:ind w:firstLine="709"/>
        <w:contextualSpacing/>
        <w:jc w:val="both"/>
        <w:rPr>
          <w:rFonts w:cs="Times New Roman"/>
          <w:color w:val="000000" w:themeColor="text1"/>
        </w:rPr>
      </w:pPr>
      <w:r w:rsidRPr="00995169">
        <w:rPr>
          <w:rFonts w:cs="Times New Roman"/>
          <w:color w:val="000000" w:themeColor="text1"/>
        </w:rPr>
        <w:t>Заказчик может принять, либо отклонить изменение.</w:t>
      </w:r>
    </w:p>
    <w:p w14:paraId="5E22BEE0" w14:textId="77777777" w:rsidR="00997699" w:rsidRDefault="00997699" w:rsidP="00997699">
      <w:pPr>
        <w:spacing w:before="200" w:after="120"/>
        <w:ind w:firstLine="709"/>
        <w:contextualSpacing/>
        <w:jc w:val="both"/>
        <w:rPr>
          <w:rFonts w:cs="Times New Roman"/>
          <w:color w:val="000000" w:themeColor="text1"/>
        </w:rPr>
      </w:pPr>
      <w:r w:rsidRPr="00995169">
        <w:rPr>
          <w:rFonts w:cs="Times New Roman"/>
          <w:color w:val="000000" w:themeColor="text1"/>
        </w:rPr>
        <w:t xml:space="preserve">Изменения, принятые Заказчиком к реализации, переводятся в </w:t>
      </w:r>
      <w:r>
        <w:rPr>
          <w:rFonts w:cs="Times New Roman"/>
          <w:color w:val="000000" w:themeColor="text1"/>
        </w:rPr>
        <w:t>АСУ</w:t>
      </w:r>
      <w:r w:rsidRPr="00995169">
        <w:rPr>
          <w:rFonts w:cs="Times New Roman"/>
          <w:color w:val="000000" w:themeColor="text1"/>
        </w:rPr>
        <w:t>СП Исполнителю в состоянии «Передан на исполнение».</w:t>
      </w:r>
    </w:p>
    <w:p w14:paraId="76018810" w14:textId="77777777" w:rsidR="00952D1A" w:rsidRPr="00995169" w:rsidRDefault="00952D1A" w:rsidP="00997699">
      <w:pPr>
        <w:spacing w:before="200" w:after="120"/>
        <w:ind w:firstLine="709"/>
        <w:contextualSpacing/>
        <w:jc w:val="both"/>
        <w:rPr>
          <w:rFonts w:cs="Times New Roman"/>
          <w:color w:val="000000" w:themeColor="text1"/>
        </w:rPr>
      </w:pPr>
    </w:p>
    <w:p w14:paraId="33CDD536" w14:textId="77777777" w:rsidR="00997699" w:rsidRPr="00995169" w:rsidRDefault="00997699" w:rsidP="00997699">
      <w:pPr>
        <w:keepNext/>
        <w:keepLines/>
        <w:spacing w:before="200" w:after="120" w:line="276" w:lineRule="auto"/>
        <w:ind w:firstLine="709"/>
        <w:jc w:val="both"/>
        <w:outlineLvl w:val="2"/>
        <w:rPr>
          <w:rFonts w:eastAsiaTheme="majorEastAsia" w:cs="Times New Roman"/>
          <w:bCs/>
          <w:color w:val="000000" w:themeColor="text1"/>
        </w:rPr>
      </w:pPr>
      <w:bookmarkStart w:id="58" w:name="_Toc344383468"/>
      <w:bookmarkStart w:id="59" w:name="_Toc344478898"/>
      <w:r w:rsidRPr="00995169">
        <w:rPr>
          <w:rFonts w:eastAsiaTheme="majorEastAsia" w:cs="Times New Roman"/>
          <w:bCs/>
          <w:color w:val="000000" w:themeColor="text1"/>
        </w:rPr>
        <w:lastRenderedPageBreak/>
        <w:t>Отражение вышеизложенной информации можно увидеть в таблице:</w:t>
      </w:r>
      <w:bookmarkEnd w:id="58"/>
      <w:bookmarkEnd w:id="59"/>
    </w:p>
    <w:tbl>
      <w:tblPr>
        <w:tblW w:w="5000" w:type="pct"/>
        <w:jc w:val="center"/>
        <w:tblLook w:val="04A0" w:firstRow="1" w:lastRow="0" w:firstColumn="1" w:lastColumn="0" w:noHBand="0" w:noVBand="1"/>
      </w:tblPr>
      <w:tblGrid>
        <w:gridCol w:w="2023"/>
        <w:gridCol w:w="2632"/>
        <w:gridCol w:w="4915"/>
      </w:tblGrid>
      <w:tr w:rsidR="00997699" w:rsidRPr="00995169" w14:paraId="5B5FEF54" w14:textId="77777777" w:rsidTr="0062021C">
        <w:trPr>
          <w:trHeight w:val="300"/>
          <w:jc w:val="center"/>
        </w:trPr>
        <w:tc>
          <w:tcPr>
            <w:tcW w:w="1057" w:type="pct"/>
            <w:tcBorders>
              <w:top w:val="single" w:sz="4" w:space="0" w:color="auto"/>
              <w:left w:val="single" w:sz="4" w:space="0" w:color="auto"/>
              <w:bottom w:val="single" w:sz="4" w:space="0" w:color="auto"/>
              <w:right w:val="nil"/>
            </w:tcBorders>
            <w:shd w:val="clear" w:color="auto" w:fill="A6A6A6" w:themeFill="background1" w:themeFillShade="A6"/>
            <w:noWrap/>
            <w:vAlign w:val="center"/>
            <w:hideMark/>
          </w:tcPr>
          <w:p w14:paraId="7A7934C8" w14:textId="77777777" w:rsidR="00997699" w:rsidRPr="00995169" w:rsidRDefault="00997699" w:rsidP="0062021C">
            <w:pPr>
              <w:ind w:left="57" w:right="57"/>
              <w:jc w:val="center"/>
              <w:rPr>
                <w:rFonts w:cs="Times New Roman"/>
                <w:color w:val="000000" w:themeColor="text1"/>
              </w:rPr>
            </w:pPr>
            <w:r w:rsidRPr="00995169">
              <w:rPr>
                <w:rFonts w:cs="Times New Roman"/>
                <w:color w:val="000000" w:themeColor="text1"/>
              </w:rPr>
              <w:t>Тип изменения</w:t>
            </w:r>
          </w:p>
        </w:tc>
        <w:tc>
          <w:tcPr>
            <w:tcW w:w="1375"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16EAD764" w14:textId="77777777" w:rsidR="00997699" w:rsidRPr="00995169" w:rsidRDefault="00997699" w:rsidP="0062021C">
            <w:pPr>
              <w:ind w:left="57" w:right="57"/>
              <w:jc w:val="center"/>
              <w:rPr>
                <w:rFonts w:cs="Times New Roman"/>
                <w:color w:val="000000" w:themeColor="text1"/>
              </w:rPr>
            </w:pPr>
            <w:r w:rsidRPr="00995169">
              <w:rPr>
                <w:rFonts w:cs="Times New Roman"/>
                <w:color w:val="000000" w:themeColor="text1"/>
              </w:rPr>
              <w:t>Исправление ошибки</w:t>
            </w:r>
          </w:p>
        </w:tc>
        <w:tc>
          <w:tcPr>
            <w:tcW w:w="2568"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4A55DF2F" w14:textId="77777777" w:rsidR="00997699" w:rsidRPr="00995169" w:rsidRDefault="00997699" w:rsidP="0062021C">
            <w:pPr>
              <w:ind w:left="57" w:right="57"/>
              <w:jc w:val="center"/>
              <w:rPr>
                <w:rFonts w:cs="Times New Roman"/>
                <w:color w:val="000000" w:themeColor="text1"/>
              </w:rPr>
            </w:pPr>
            <w:r w:rsidRPr="00995169">
              <w:rPr>
                <w:rFonts w:cs="Times New Roman"/>
                <w:color w:val="000000" w:themeColor="text1"/>
              </w:rPr>
              <w:t>Дополнение/изменение функционала</w:t>
            </w:r>
          </w:p>
        </w:tc>
      </w:tr>
      <w:tr w:rsidR="00997699" w:rsidRPr="00995169" w14:paraId="42631445" w14:textId="77777777" w:rsidTr="0062021C">
        <w:trPr>
          <w:trHeight w:val="300"/>
          <w:jc w:val="center"/>
        </w:trPr>
        <w:tc>
          <w:tcPr>
            <w:tcW w:w="1057" w:type="pct"/>
            <w:tcBorders>
              <w:top w:val="single" w:sz="4" w:space="0" w:color="auto"/>
              <w:left w:val="single" w:sz="4" w:space="0" w:color="auto"/>
              <w:bottom w:val="single" w:sz="4" w:space="0" w:color="auto"/>
              <w:right w:val="single" w:sz="4" w:space="0" w:color="auto"/>
            </w:tcBorders>
            <w:shd w:val="clear" w:color="auto" w:fill="auto"/>
            <w:noWrap/>
            <w:hideMark/>
          </w:tcPr>
          <w:p w14:paraId="0A6D60E1" w14:textId="77777777" w:rsidR="00997699" w:rsidRPr="00995169" w:rsidRDefault="00997699" w:rsidP="0062021C">
            <w:pPr>
              <w:ind w:left="57" w:right="57"/>
              <w:rPr>
                <w:rFonts w:cs="Times New Roman"/>
                <w:color w:val="000000" w:themeColor="text1"/>
              </w:rPr>
            </w:pPr>
            <w:r w:rsidRPr="00995169">
              <w:rPr>
                <w:rFonts w:cs="Times New Roman"/>
                <w:color w:val="000000" w:themeColor="text1"/>
              </w:rPr>
              <w:t>Срочное</w:t>
            </w:r>
          </w:p>
        </w:tc>
        <w:tc>
          <w:tcPr>
            <w:tcW w:w="1375" w:type="pct"/>
            <w:tcBorders>
              <w:top w:val="nil"/>
              <w:left w:val="nil"/>
              <w:bottom w:val="single" w:sz="4" w:space="0" w:color="auto"/>
              <w:right w:val="single" w:sz="4" w:space="0" w:color="auto"/>
            </w:tcBorders>
            <w:shd w:val="clear" w:color="auto" w:fill="auto"/>
            <w:noWrap/>
            <w:hideMark/>
          </w:tcPr>
          <w:p w14:paraId="212A58C7" w14:textId="77777777" w:rsidR="00997699" w:rsidRPr="00995169" w:rsidRDefault="00997699" w:rsidP="0062021C">
            <w:pPr>
              <w:ind w:left="57" w:right="57"/>
              <w:rPr>
                <w:rFonts w:cs="Times New Roman"/>
                <w:color w:val="000000" w:themeColor="text1"/>
              </w:rPr>
            </w:pPr>
            <w:r w:rsidRPr="00995169">
              <w:rPr>
                <w:rFonts w:cs="Times New Roman"/>
                <w:color w:val="000000" w:themeColor="text1"/>
              </w:rPr>
              <w:t xml:space="preserve">КИ не требуется </w:t>
            </w:r>
          </w:p>
        </w:tc>
        <w:tc>
          <w:tcPr>
            <w:tcW w:w="2568" w:type="pct"/>
            <w:tcBorders>
              <w:top w:val="nil"/>
              <w:left w:val="nil"/>
              <w:bottom w:val="single" w:sz="4" w:space="0" w:color="auto"/>
              <w:right w:val="single" w:sz="4" w:space="0" w:color="auto"/>
            </w:tcBorders>
            <w:shd w:val="clear" w:color="auto" w:fill="auto"/>
            <w:noWrap/>
            <w:hideMark/>
          </w:tcPr>
          <w:p w14:paraId="709C973E" w14:textId="77777777" w:rsidR="00997699" w:rsidRPr="00995169" w:rsidRDefault="00997699" w:rsidP="0062021C">
            <w:pPr>
              <w:ind w:left="57" w:right="57"/>
              <w:rPr>
                <w:rFonts w:cs="Times New Roman"/>
                <w:color w:val="000000" w:themeColor="text1"/>
              </w:rPr>
            </w:pPr>
            <w:r w:rsidRPr="00995169">
              <w:rPr>
                <w:rFonts w:cs="Times New Roman"/>
                <w:color w:val="000000" w:themeColor="text1"/>
              </w:rPr>
              <w:t xml:space="preserve">КИ требуется </w:t>
            </w:r>
          </w:p>
        </w:tc>
      </w:tr>
      <w:tr w:rsidR="00997699" w:rsidRPr="00995169" w14:paraId="39EE4CB9" w14:textId="77777777" w:rsidTr="0062021C">
        <w:trPr>
          <w:trHeight w:val="300"/>
          <w:jc w:val="center"/>
        </w:trPr>
        <w:tc>
          <w:tcPr>
            <w:tcW w:w="1057" w:type="pct"/>
            <w:tcBorders>
              <w:top w:val="nil"/>
              <w:left w:val="single" w:sz="4" w:space="0" w:color="auto"/>
              <w:bottom w:val="single" w:sz="4" w:space="0" w:color="auto"/>
              <w:right w:val="single" w:sz="4" w:space="0" w:color="auto"/>
            </w:tcBorders>
            <w:shd w:val="clear" w:color="auto" w:fill="auto"/>
            <w:noWrap/>
            <w:hideMark/>
          </w:tcPr>
          <w:p w14:paraId="6E0D6086" w14:textId="77777777" w:rsidR="00997699" w:rsidRPr="00995169" w:rsidRDefault="00997699" w:rsidP="0062021C">
            <w:pPr>
              <w:ind w:left="57" w:right="57"/>
              <w:rPr>
                <w:rFonts w:cs="Times New Roman"/>
                <w:color w:val="000000" w:themeColor="text1"/>
              </w:rPr>
            </w:pPr>
            <w:r w:rsidRPr="00995169">
              <w:rPr>
                <w:rFonts w:cs="Times New Roman"/>
                <w:color w:val="000000" w:themeColor="text1"/>
              </w:rPr>
              <w:t>Плановое</w:t>
            </w:r>
          </w:p>
        </w:tc>
        <w:tc>
          <w:tcPr>
            <w:tcW w:w="1375" w:type="pct"/>
            <w:tcBorders>
              <w:top w:val="nil"/>
              <w:left w:val="nil"/>
              <w:bottom w:val="single" w:sz="4" w:space="0" w:color="auto"/>
              <w:right w:val="single" w:sz="4" w:space="0" w:color="auto"/>
            </w:tcBorders>
            <w:shd w:val="clear" w:color="auto" w:fill="auto"/>
            <w:noWrap/>
            <w:hideMark/>
          </w:tcPr>
          <w:p w14:paraId="123CDD22" w14:textId="77777777" w:rsidR="00997699" w:rsidRPr="00995169" w:rsidRDefault="00997699" w:rsidP="0062021C">
            <w:pPr>
              <w:ind w:left="57" w:right="57"/>
              <w:rPr>
                <w:rFonts w:cs="Times New Roman"/>
                <w:color w:val="000000" w:themeColor="text1"/>
              </w:rPr>
            </w:pPr>
            <w:r w:rsidRPr="00995169">
              <w:rPr>
                <w:rFonts w:cs="Times New Roman"/>
                <w:color w:val="000000" w:themeColor="text1"/>
              </w:rPr>
              <w:t xml:space="preserve">КИ не требуется </w:t>
            </w:r>
          </w:p>
        </w:tc>
        <w:tc>
          <w:tcPr>
            <w:tcW w:w="2568" w:type="pct"/>
            <w:tcBorders>
              <w:top w:val="nil"/>
              <w:left w:val="nil"/>
              <w:bottom w:val="single" w:sz="4" w:space="0" w:color="auto"/>
              <w:right w:val="single" w:sz="4" w:space="0" w:color="auto"/>
            </w:tcBorders>
            <w:shd w:val="clear" w:color="auto" w:fill="auto"/>
            <w:noWrap/>
            <w:hideMark/>
          </w:tcPr>
          <w:p w14:paraId="43FC1CEB" w14:textId="77777777" w:rsidR="00997699" w:rsidRPr="00995169" w:rsidRDefault="00997699" w:rsidP="0062021C">
            <w:pPr>
              <w:ind w:left="57" w:right="57"/>
              <w:rPr>
                <w:rFonts w:cs="Times New Roman"/>
                <w:color w:val="000000" w:themeColor="text1"/>
              </w:rPr>
            </w:pPr>
            <w:r w:rsidRPr="00995169">
              <w:rPr>
                <w:rFonts w:cs="Times New Roman"/>
                <w:color w:val="000000" w:themeColor="text1"/>
              </w:rPr>
              <w:t xml:space="preserve">КИ требуется </w:t>
            </w:r>
          </w:p>
        </w:tc>
      </w:tr>
    </w:tbl>
    <w:p w14:paraId="06021786" w14:textId="77777777" w:rsidR="00997699" w:rsidRPr="00DE56D0" w:rsidRDefault="00997699" w:rsidP="00997699">
      <w:pPr>
        <w:spacing w:before="200" w:after="120"/>
        <w:ind w:firstLine="709"/>
        <w:contextualSpacing/>
        <w:jc w:val="both"/>
        <w:rPr>
          <w:rFonts w:cs="Times New Roman"/>
          <w:color w:val="000000" w:themeColor="text1"/>
        </w:rPr>
      </w:pPr>
      <w:bookmarkStart w:id="60" w:name="_Toc344478899"/>
      <w:r w:rsidRPr="00DE56D0">
        <w:rPr>
          <w:rFonts w:cs="Times New Roman"/>
          <w:color w:val="000000" w:themeColor="text1"/>
        </w:rPr>
        <w:t>Срок реализации изменения указывается Исполнителем в КИ и согласуется с Заказчиком.</w:t>
      </w:r>
    </w:p>
    <w:p w14:paraId="194D19A4" w14:textId="77777777" w:rsidR="00997699" w:rsidRPr="00995169" w:rsidRDefault="00997699" w:rsidP="00997699">
      <w:pPr>
        <w:keepNext/>
        <w:keepLines/>
        <w:numPr>
          <w:ilvl w:val="1"/>
          <w:numId w:val="16"/>
        </w:numPr>
        <w:spacing w:before="200" w:after="120" w:line="276" w:lineRule="auto"/>
        <w:outlineLvl w:val="2"/>
        <w:rPr>
          <w:rFonts w:eastAsiaTheme="majorEastAsia" w:cs="Times New Roman"/>
          <w:b/>
          <w:bCs/>
          <w:color w:val="000000" w:themeColor="text1"/>
        </w:rPr>
      </w:pPr>
      <w:r w:rsidRPr="00995169">
        <w:rPr>
          <w:rFonts w:eastAsiaTheme="majorEastAsia" w:cs="Times New Roman"/>
          <w:b/>
          <w:bCs/>
          <w:color w:val="000000" w:themeColor="text1"/>
        </w:rPr>
        <w:t>Порядок действий при присвоении Запросу статуса «Задержка со стороны клиента»</w:t>
      </w:r>
      <w:bookmarkEnd w:id="60"/>
    </w:p>
    <w:p w14:paraId="3DDD77A1" w14:textId="77777777" w:rsidR="00997699" w:rsidRPr="00995169" w:rsidRDefault="00997699" w:rsidP="00997699">
      <w:pPr>
        <w:keepNext/>
        <w:keepLines/>
        <w:numPr>
          <w:ilvl w:val="2"/>
          <w:numId w:val="16"/>
        </w:numPr>
        <w:spacing w:before="200" w:after="120" w:line="276" w:lineRule="auto"/>
        <w:ind w:left="0" w:firstLine="720"/>
        <w:jc w:val="both"/>
        <w:outlineLvl w:val="2"/>
        <w:rPr>
          <w:rFonts w:eastAsiaTheme="majorEastAsia" w:cs="Times New Roman"/>
          <w:bCs/>
          <w:color w:val="000000" w:themeColor="text1"/>
        </w:rPr>
      </w:pPr>
      <w:bookmarkStart w:id="61" w:name="_Toc344383470"/>
      <w:bookmarkStart w:id="62" w:name="_Toc344478900"/>
      <w:r w:rsidRPr="00995169">
        <w:rPr>
          <w:rFonts w:eastAsiaTheme="majorEastAsia" w:cs="Times New Roman"/>
          <w:bCs/>
          <w:color w:val="000000" w:themeColor="text1"/>
        </w:rPr>
        <w:t>В случае если для решения поступившего Запроса требуется дополнительная информация, Исполнитель переводит его в состояние «Задержка со стороны клиента». При этом в комментарии к запросу Исполнитель должен указать:</w:t>
      </w:r>
      <w:bookmarkEnd w:id="61"/>
      <w:bookmarkEnd w:id="62"/>
    </w:p>
    <w:p w14:paraId="7443272A" w14:textId="77777777" w:rsidR="00997699" w:rsidRPr="00995169" w:rsidRDefault="00997699" w:rsidP="00997699">
      <w:pPr>
        <w:spacing w:before="120"/>
        <w:ind w:firstLine="709"/>
        <w:jc w:val="both"/>
        <w:rPr>
          <w:rFonts w:cs="Times New Roman"/>
          <w:i/>
          <w:color w:val="000000" w:themeColor="text1"/>
        </w:rPr>
      </w:pPr>
      <w:r w:rsidRPr="00995169">
        <w:rPr>
          <w:rFonts w:cs="Times New Roman"/>
          <w:i/>
          <w:color w:val="000000" w:themeColor="text1"/>
        </w:rPr>
        <w:t>Для решения настоящего запроса прошу сообщить следующее:</w:t>
      </w:r>
    </w:p>
    <w:p w14:paraId="4F4261A1" w14:textId="77777777" w:rsidR="00997699" w:rsidRPr="00995169" w:rsidRDefault="00997699" w:rsidP="00997699">
      <w:pPr>
        <w:ind w:left="426" w:hanging="432"/>
        <w:jc w:val="both"/>
        <w:rPr>
          <w:rFonts w:cs="Times New Roman"/>
          <w:i/>
          <w:color w:val="000000" w:themeColor="text1"/>
        </w:rPr>
      </w:pPr>
      <w:r w:rsidRPr="00995169">
        <w:rPr>
          <w:rFonts w:cs="Times New Roman"/>
          <w:i/>
          <w:color w:val="000000" w:themeColor="text1"/>
        </w:rPr>
        <w:t>___________________________________________________________.</w:t>
      </w:r>
    </w:p>
    <w:p w14:paraId="40A84291" w14:textId="77777777" w:rsidR="00997699" w:rsidRPr="00995169" w:rsidRDefault="00997699" w:rsidP="00997699">
      <w:pPr>
        <w:ind w:firstLine="709"/>
        <w:jc w:val="both"/>
        <w:rPr>
          <w:rFonts w:cs="Times New Roman"/>
          <w:i/>
          <w:color w:val="000000" w:themeColor="text1"/>
        </w:rPr>
      </w:pPr>
      <w:r w:rsidRPr="00995169">
        <w:rPr>
          <w:rFonts w:cs="Times New Roman"/>
          <w:color w:val="000000" w:themeColor="text1"/>
        </w:rPr>
        <w:t>При нахождении запроса в данном статусе SLA не считается.</w:t>
      </w:r>
    </w:p>
    <w:p w14:paraId="120E8FCB" w14:textId="77777777" w:rsidR="00997699" w:rsidRPr="00995169" w:rsidRDefault="00997699" w:rsidP="00997699">
      <w:pPr>
        <w:keepNext/>
        <w:keepLines/>
        <w:numPr>
          <w:ilvl w:val="1"/>
          <w:numId w:val="16"/>
        </w:numPr>
        <w:spacing w:before="200" w:after="120" w:line="276" w:lineRule="auto"/>
        <w:outlineLvl w:val="2"/>
        <w:rPr>
          <w:rFonts w:eastAsiaTheme="majorEastAsia" w:cs="Times New Roman"/>
          <w:b/>
          <w:bCs/>
          <w:color w:val="000000" w:themeColor="text1"/>
        </w:rPr>
      </w:pPr>
      <w:bookmarkStart w:id="63" w:name="_Toc344478901"/>
      <w:r w:rsidRPr="00995169">
        <w:rPr>
          <w:rFonts w:eastAsiaTheme="majorEastAsia" w:cs="Times New Roman"/>
          <w:b/>
          <w:bCs/>
          <w:color w:val="000000" w:themeColor="text1"/>
        </w:rPr>
        <w:t>Присвоение Запросу статуса «Отложено пользователем»</w:t>
      </w:r>
      <w:bookmarkEnd w:id="63"/>
    </w:p>
    <w:p w14:paraId="53AF0D6D" w14:textId="77777777" w:rsidR="00997699" w:rsidRPr="00995169" w:rsidRDefault="00997699" w:rsidP="00997699">
      <w:pPr>
        <w:ind w:firstLine="709"/>
        <w:jc w:val="both"/>
        <w:rPr>
          <w:rFonts w:cs="Times New Roman"/>
          <w:color w:val="000000" w:themeColor="text1"/>
        </w:rPr>
      </w:pPr>
      <w:r w:rsidRPr="00995169">
        <w:rPr>
          <w:rFonts w:cs="Times New Roman"/>
          <w:color w:val="000000" w:themeColor="text1"/>
        </w:rPr>
        <w:t xml:space="preserve">В некоторых случаях Инициатор может прервать решение Запроса, обратившись в </w:t>
      </w:r>
      <w:r w:rsidRPr="00995169">
        <w:rPr>
          <w:rFonts w:cs="Times New Roman"/>
          <w:color w:val="000000" w:themeColor="text1"/>
          <w:lang w:val="en-US"/>
        </w:rPr>
        <w:t>ServiceDesk</w:t>
      </w:r>
      <w:r w:rsidRPr="00995169">
        <w:rPr>
          <w:rFonts w:cs="Times New Roman"/>
          <w:color w:val="000000" w:themeColor="text1"/>
        </w:rPr>
        <w:t xml:space="preserve"> для перевода его в состояние «Отложено пользователем» (отпуск, невозможность проверить результаты и т.д.). При нахождении запроса в данном статусе SLA не считается.</w:t>
      </w:r>
    </w:p>
    <w:p w14:paraId="7DA2EEA7" w14:textId="77777777" w:rsidR="00997699" w:rsidRPr="00995169" w:rsidRDefault="00997699" w:rsidP="00997699">
      <w:pPr>
        <w:keepNext/>
        <w:keepLines/>
        <w:numPr>
          <w:ilvl w:val="1"/>
          <w:numId w:val="16"/>
        </w:numPr>
        <w:spacing w:before="200" w:after="120" w:line="276" w:lineRule="auto"/>
        <w:outlineLvl w:val="2"/>
        <w:rPr>
          <w:rFonts w:eastAsiaTheme="majorEastAsia" w:cs="Times New Roman"/>
          <w:b/>
          <w:bCs/>
          <w:color w:val="000000" w:themeColor="text1"/>
        </w:rPr>
      </w:pPr>
      <w:bookmarkStart w:id="64" w:name="_Toc344478902"/>
      <w:r w:rsidRPr="00995169">
        <w:rPr>
          <w:rFonts w:eastAsiaTheme="majorEastAsia" w:cs="Times New Roman"/>
          <w:b/>
          <w:bCs/>
          <w:color w:val="000000" w:themeColor="text1"/>
        </w:rPr>
        <w:t>Порядок действий в процессе выполнения КИ</w:t>
      </w:r>
      <w:bookmarkEnd w:id="64"/>
    </w:p>
    <w:p w14:paraId="6EAA779F" w14:textId="77777777" w:rsidR="00997699" w:rsidRPr="00995169" w:rsidRDefault="00997699" w:rsidP="00997699">
      <w:pPr>
        <w:ind w:firstLine="709"/>
        <w:jc w:val="both"/>
        <w:rPr>
          <w:rFonts w:cs="Times New Roman"/>
          <w:color w:val="000000" w:themeColor="text1"/>
        </w:rPr>
      </w:pPr>
      <w:r w:rsidRPr="00995169">
        <w:rPr>
          <w:rFonts w:cs="Times New Roman"/>
          <w:color w:val="000000" w:themeColor="text1"/>
        </w:rPr>
        <w:t xml:space="preserve">В процессе выполнения работ по реализации КИ взаимодействие между Исполнителем и Инициатором должно осуществляться только в рамках Запроса в </w:t>
      </w:r>
      <w:r>
        <w:rPr>
          <w:rFonts w:cs="Times New Roman"/>
          <w:color w:val="000000" w:themeColor="text1"/>
        </w:rPr>
        <w:t>АСУ</w:t>
      </w:r>
      <w:r w:rsidRPr="00995169">
        <w:rPr>
          <w:rFonts w:cs="Times New Roman"/>
          <w:color w:val="000000" w:themeColor="text1"/>
        </w:rPr>
        <w:t>СП.</w:t>
      </w:r>
    </w:p>
    <w:p w14:paraId="1CBC11D0" w14:textId="77777777" w:rsidR="00997699" w:rsidRPr="00995169" w:rsidRDefault="00997699" w:rsidP="00997699">
      <w:pPr>
        <w:keepNext/>
        <w:keepLines/>
        <w:numPr>
          <w:ilvl w:val="1"/>
          <w:numId w:val="16"/>
        </w:numPr>
        <w:spacing w:before="200" w:after="120" w:line="276" w:lineRule="auto"/>
        <w:outlineLvl w:val="2"/>
        <w:rPr>
          <w:rFonts w:eastAsiaTheme="majorEastAsia" w:cs="Times New Roman"/>
          <w:b/>
          <w:bCs/>
          <w:color w:val="000000" w:themeColor="text1"/>
        </w:rPr>
      </w:pPr>
      <w:bookmarkStart w:id="65" w:name="_Toc344478903"/>
      <w:r w:rsidRPr="00995169">
        <w:rPr>
          <w:rFonts w:eastAsiaTheme="majorEastAsia" w:cs="Times New Roman"/>
          <w:b/>
          <w:bCs/>
          <w:color w:val="000000" w:themeColor="text1"/>
        </w:rPr>
        <w:lastRenderedPageBreak/>
        <w:t>Порядок действий после выполнения КИ</w:t>
      </w:r>
      <w:bookmarkEnd w:id="65"/>
    </w:p>
    <w:p w14:paraId="7604268F" w14:textId="77777777" w:rsidR="00997699" w:rsidRPr="00995169" w:rsidRDefault="00997699" w:rsidP="00997699">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r w:rsidRPr="00995169">
        <w:rPr>
          <w:rFonts w:eastAsiaTheme="majorEastAsia" w:cs="Times New Roman"/>
          <w:bCs/>
          <w:color w:val="000000" w:themeColor="text1"/>
        </w:rPr>
        <w:t>По завершении выполнения работ Исполнитель незамедлительно информирует об этом эксперта по направлению Заказчика, переведя запрос в состояние «Проверка изменения экспертом», указав адрес тестовой площадки и логин с паролем для входа в Систему.</w:t>
      </w:r>
    </w:p>
    <w:p w14:paraId="18483F87" w14:textId="77777777" w:rsidR="00997699" w:rsidRPr="00995169" w:rsidRDefault="00997699" w:rsidP="00997699">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r w:rsidRPr="00995169">
        <w:rPr>
          <w:rFonts w:eastAsiaTheme="majorEastAsia" w:cs="Times New Roman"/>
          <w:bCs/>
          <w:color w:val="000000" w:themeColor="text1"/>
        </w:rPr>
        <w:t xml:space="preserve">Эксперт по направлению Заказчика проверив изменения на тестовой площадке, в случае если изменение реализовано в соответствии с ТЗ, подтверждает перенос изменения в Систему Заказчика, переведя запрос в состояние «Обновление релиза», если изменение не соответствует ТЗ, возвращает Исполнителю на доработку, переведя запрос в состояние </w:t>
      </w:r>
      <w:r w:rsidRPr="00995169">
        <w:rPr>
          <w:rFonts w:cs="Times New Roman"/>
          <w:color w:val="000000" w:themeColor="text1"/>
        </w:rPr>
        <w:t>«Передан на исполнение» с соответствующим комментарием.</w:t>
      </w:r>
      <w:r w:rsidRPr="00995169">
        <w:rPr>
          <w:rFonts w:eastAsiaTheme="majorEastAsia" w:cs="Times New Roman"/>
          <w:bCs/>
          <w:color w:val="000000" w:themeColor="text1"/>
        </w:rPr>
        <w:t xml:space="preserve"> Доработку изменения в соответствии с ТЗ Исполнитель осуществляет согласно п.5.1.5.</w:t>
      </w:r>
    </w:p>
    <w:p w14:paraId="26B9D006" w14:textId="77777777" w:rsidR="00997699" w:rsidRPr="00995169" w:rsidRDefault="00997699" w:rsidP="00997699">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r w:rsidRPr="00995169">
        <w:rPr>
          <w:rFonts w:eastAsiaTheme="majorEastAsia" w:cs="Times New Roman"/>
          <w:bCs/>
          <w:color w:val="000000" w:themeColor="text1"/>
        </w:rPr>
        <w:t xml:space="preserve">Исполнитель, получив от эксперта по направлению Заказчика подтверждение на внесения изменения в Систему, формирует пакет обновлений и применяет его согласно Разделу </w:t>
      </w:r>
      <w:r>
        <w:rPr>
          <w:rFonts w:eastAsiaTheme="majorEastAsia" w:cs="Times New Roman"/>
          <w:bCs/>
          <w:color w:val="000000" w:themeColor="text1"/>
        </w:rPr>
        <w:t>6</w:t>
      </w:r>
      <w:r w:rsidRPr="00995169">
        <w:rPr>
          <w:rFonts w:eastAsiaTheme="majorEastAsia" w:cs="Times New Roman"/>
          <w:bCs/>
          <w:color w:val="000000" w:themeColor="text1"/>
        </w:rPr>
        <w:t xml:space="preserve"> Приложения №1 (Соглашение об уровне оказания услуг).</w:t>
      </w:r>
    </w:p>
    <w:p w14:paraId="416E2F93" w14:textId="77777777" w:rsidR="00997699" w:rsidRPr="00995169" w:rsidRDefault="00997699" w:rsidP="00997699">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66" w:name="_Toc344383474"/>
      <w:bookmarkStart w:id="67" w:name="_Toc344478904"/>
      <w:r w:rsidRPr="00995169">
        <w:rPr>
          <w:rFonts w:eastAsiaTheme="majorEastAsia" w:cs="Times New Roman"/>
          <w:bCs/>
          <w:color w:val="000000" w:themeColor="text1"/>
        </w:rPr>
        <w:t>По завершении выполнения работ Исполнитель незамедлительно информирует об этом Инициатора, переведя Запрос в статус «Разрешен».</w:t>
      </w:r>
    </w:p>
    <w:p w14:paraId="3B23F97D" w14:textId="77777777" w:rsidR="00997699" w:rsidRPr="00995169" w:rsidRDefault="00997699" w:rsidP="00997699">
      <w:pPr>
        <w:keepNext/>
        <w:keepLines/>
        <w:numPr>
          <w:ilvl w:val="2"/>
          <w:numId w:val="16"/>
        </w:numPr>
        <w:spacing w:before="200" w:after="120" w:line="276" w:lineRule="auto"/>
        <w:ind w:left="0" w:firstLine="709"/>
        <w:jc w:val="both"/>
        <w:outlineLvl w:val="2"/>
        <w:rPr>
          <w:rFonts w:eastAsiaTheme="majorEastAsia" w:cs="Times New Roman"/>
          <w:b/>
          <w:bCs/>
          <w:color w:val="000000" w:themeColor="text1"/>
        </w:rPr>
      </w:pPr>
      <w:bookmarkStart w:id="68" w:name="_Toc344383475"/>
      <w:bookmarkStart w:id="69" w:name="_Toc344478905"/>
      <w:bookmarkEnd w:id="66"/>
      <w:bookmarkEnd w:id="67"/>
      <w:r w:rsidRPr="00995169">
        <w:rPr>
          <w:rFonts w:eastAsiaTheme="majorEastAsia" w:cs="Times New Roman"/>
          <w:bCs/>
          <w:color w:val="000000" w:themeColor="text1"/>
        </w:rPr>
        <w:t xml:space="preserve">Получив информацию о завершении работ по КИ, Инициатор должен в срок не позднее 3-х календарных дней проверить качество исполнения и, в случае согласия, подтвердить исполнение Запроса. В случае </w:t>
      </w:r>
      <w:r w:rsidR="00B771B6" w:rsidRPr="00995169">
        <w:rPr>
          <w:rFonts w:eastAsiaTheme="majorEastAsia" w:cs="Times New Roman"/>
          <w:bCs/>
          <w:color w:val="000000" w:themeColor="text1"/>
        </w:rPr>
        <w:t>не подтверждения</w:t>
      </w:r>
      <w:r w:rsidRPr="00995169">
        <w:rPr>
          <w:rFonts w:eastAsiaTheme="majorEastAsia" w:cs="Times New Roman"/>
          <w:bCs/>
          <w:color w:val="000000" w:themeColor="text1"/>
        </w:rPr>
        <w:t xml:space="preserve"> исполнения запроса Инициатор возобновляет Запрос</w:t>
      </w:r>
      <w:bookmarkEnd w:id="68"/>
      <w:bookmarkEnd w:id="69"/>
      <w:r w:rsidRPr="00995169">
        <w:rPr>
          <w:rFonts w:eastAsiaTheme="majorEastAsia" w:cs="Times New Roman"/>
          <w:bCs/>
          <w:color w:val="000000" w:themeColor="text1"/>
        </w:rPr>
        <w:t>.</w:t>
      </w:r>
    </w:p>
    <w:p w14:paraId="6E26F724" w14:textId="77777777" w:rsidR="00997699" w:rsidRPr="00995169" w:rsidRDefault="00997699" w:rsidP="00997699">
      <w:pPr>
        <w:spacing w:after="200"/>
        <w:ind w:firstLine="709"/>
        <w:contextualSpacing/>
        <w:jc w:val="both"/>
        <w:rPr>
          <w:rFonts w:cs="Times New Roman"/>
          <w:color w:val="000000" w:themeColor="text1"/>
        </w:rPr>
      </w:pPr>
      <w:r w:rsidRPr="00995169">
        <w:rPr>
          <w:rFonts w:cs="Times New Roman"/>
          <w:color w:val="000000" w:themeColor="text1"/>
        </w:rPr>
        <w:t>Время реализации изменения не включает время формирования пакета обновления и утверждение Заказчиком применения пакета обновлений. При нахождении запроса в данном статусе SLA не считается.</w:t>
      </w:r>
    </w:p>
    <w:p w14:paraId="67E40BE6" w14:textId="77777777" w:rsidR="00997699" w:rsidRPr="00995169" w:rsidRDefault="00997699" w:rsidP="00997699">
      <w:pPr>
        <w:spacing w:after="200"/>
        <w:ind w:firstLine="709"/>
        <w:contextualSpacing/>
        <w:jc w:val="both"/>
        <w:rPr>
          <w:rFonts w:cs="Times New Roman"/>
          <w:color w:val="000000" w:themeColor="text1"/>
        </w:rPr>
      </w:pPr>
      <w:r w:rsidRPr="00995169">
        <w:rPr>
          <w:rFonts w:cs="Times New Roman"/>
          <w:color w:val="000000" w:themeColor="text1"/>
        </w:rPr>
        <w:t>Изменения считаются выполненными в полной мере при соблюдении следующих условий:</w:t>
      </w:r>
    </w:p>
    <w:p w14:paraId="32A95F15"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Реализованн</w:t>
      </w:r>
      <w:r>
        <w:rPr>
          <w:rFonts w:cs="Times New Roman"/>
          <w:color w:val="000000" w:themeColor="text1"/>
        </w:rPr>
        <w:t>ое</w:t>
      </w:r>
      <w:r w:rsidRPr="00995169">
        <w:rPr>
          <w:rFonts w:cs="Times New Roman"/>
          <w:color w:val="000000" w:themeColor="text1"/>
        </w:rPr>
        <w:t xml:space="preserve"> </w:t>
      </w:r>
      <w:r>
        <w:rPr>
          <w:rFonts w:cs="Times New Roman"/>
          <w:color w:val="000000" w:themeColor="text1"/>
        </w:rPr>
        <w:t>изменение</w:t>
      </w:r>
      <w:r w:rsidRPr="00995169">
        <w:rPr>
          <w:rFonts w:cs="Times New Roman"/>
          <w:color w:val="000000" w:themeColor="text1"/>
        </w:rPr>
        <w:t xml:space="preserve"> соответствует техническому заданию;</w:t>
      </w:r>
    </w:p>
    <w:p w14:paraId="26B16B04"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При реализации изменения применялись методы и подходы, описанные в согласованной КИ;</w:t>
      </w:r>
    </w:p>
    <w:p w14:paraId="7F634FBE"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Выполнен весь объем работ, заявленный в КИ, включая тестирование;</w:t>
      </w:r>
    </w:p>
    <w:p w14:paraId="1FF71D51"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Реализованное изменение не повлекло дальнейших ошибок в функционал</w:t>
      </w:r>
      <w:r>
        <w:rPr>
          <w:rFonts w:cs="Times New Roman"/>
          <w:color w:val="000000" w:themeColor="text1"/>
        </w:rPr>
        <w:t>ьности Системы</w:t>
      </w:r>
      <w:r w:rsidRPr="00995169">
        <w:rPr>
          <w:rFonts w:cs="Times New Roman"/>
          <w:color w:val="000000" w:themeColor="text1"/>
        </w:rPr>
        <w:t>.</w:t>
      </w:r>
    </w:p>
    <w:p w14:paraId="662C787A" w14:textId="77777777" w:rsidR="00997699" w:rsidRPr="00995169" w:rsidRDefault="00997699" w:rsidP="00997699">
      <w:pPr>
        <w:keepNext/>
        <w:keepLines/>
        <w:numPr>
          <w:ilvl w:val="0"/>
          <w:numId w:val="16"/>
        </w:numPr>
        <w:spacing w:before="200" w:after="120" w:line="276" w:lineRule="auto"/>
        <w:outlineLvl w:val="2"/>
        <w:rPr>
          <w:rFonts w:eastAsiaTheme="majorEastAsia" w:cs="Times New Roman"/>
          <w:b/>
          <w:bCs/>
          <w:color w:val="000000" w:themeColor="text1"/>
        </w:rPr>
      </w:pPr>
      <w:bookmarkStart w:id="70" w:name="_Toc344478906"/>
      <w:r w:rsidRPr="00995169">
        <w:rPr>
          <w:rFonts w:eastAsiaTheme="majorEastAsia" w:cs="Times New Roman"/>
          <w:b/>
          <w:bCs/>
          <w:color w:val="000000" w:themeColor="text1"/>
        </w:rPr>
        <w:t>ОТВЕТСТВЕННОСТЬ И ПРАВА</w:t>
      </w:r>
      <w:bookmarkEnd w:id="70"/>
    </w:p>
    <w:p w14:paraId="5316C82C" w14:textId="77777777" w:rsidR="00997699" w:rsidRPr="00995169" w:rsidRDefault="00997699" w:rsidP="00997699">
      <w:pPr>
        <w:tabs>
          <w:tab w:val="left" w:pos="2127"/>
        </w:tabs>
        <w:jc w:val="both"/>
        <w:rPr>
          <w:rFonts w:cs="Times New Roman"/>
          <w:b/>
          <w:color w:val="000000" w:themeColor="text1"/>
        </w:rPr>
      </w:pPr>
      <w:r w:rsidRPr="00995169">
        <w:rPr>
          <w:rFonts w:cs="Times New Roman"/>
          <w:b/>
          <w:color w:val="000000" w:themeColor="text1"/>
        </w:rPr>
        <w:t>Исполнитель в праве:</w:t>
      </w:r>
    </w:p>
    <w:p w14:paraId="2C0A1062"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 xml:space="preserve">самостоятельно анализировать опыт работы Заказчика в Системе, обосновано предлагать внесение Изменений в систему Заказчика; </w:t>
      </w:r>
    </w:p>
    <w:p w14:paraId="1923559F"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обосновано отклонять Запросы на изменение;</w:t>
      </w:r>
    </w:p>
    <w:p w14:paraId="7B987C51"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определять объемы и стоимость работ по Запросу на изменение;</w:t>
      </w:r>
    </w:p>
    <w:p w14:paraId="23E61B2D"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привлекать к работам по Запросам на изменение сторонние компании, после согласования с Заказчиком;</w:t>
      </w:r>
    </w:p>
    <w:p w14:paraId="4DAD489E"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lastRenderedPageBreak/>
        <w:t>переносить сроки реализации Запросов на изменение, после согласования с Заказчиком;</w:t>
      </w:r>
    </w:p>
    <w:p w14:paraId="0BC7A2E1"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запрашивать дополнительную информацию по Запросам на изменение;</w:t>
      </w:r>
    </w:p>
    <w:p w14:paraId="04C03E2D"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вносить изменения в регламент управления изменениями, по согласованию с Заказчиком;</w:t>
      </w:r>
    </w:p>
    <w:p w14:paraId="5E1DECCF" w14:textId="77777777" w:rsidR="00997699" w:rsidRPr="00995169" w:rsidRDefault="00997699" w:rsidP="00997699">
      <w:pPr>
        <w:tabs>
          <w:tab w:val="left" w:pos="2127"/>
        </w:tabs>
        <w:jc w:val="both"/>
        <w:rPr>
          <w:rFonts w:cs="Times New Roman"/>
          <w:b/>
          <w:color w:val="000000" w:themeColor="text1"/>
        </w:rPr>
      </w:pPr>
      <w:r w:rsidRPr="00995169">
        <w:rPr>
          <w:rFonts w:cs="Times New Roman"/>
          <w:b/>
          <w:color w:val="000000" w:themeColor="text1"/>
        </w:rPr>
        <w:t>Заказчик вправе:</w:t>
      </w:r>
    </w:p>
    <w:p w14:paraId="3D129E56"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подавать Запросы на изменение;</w:t>
      </w:r>
    </w:p>
    <w:p w14:paraId="0E511A9E"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получать рекомендации по внесению изменений от Исполнителя;</w:t>
      </w:r>
    </w:p>
    <w:p w14:paraId="5876DCEA"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организовывать совещания по вопросам принятия решений по Запросам на изменение;</w:t>
      </w:r>
    </w:p>
    <w:p w14:paraId="6305DBB7"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инициировать срочное проведение совещания по Запросам на изменение;</w:t>
      </w:r>
    </w:p>
    <w:p w14:paraId="72CAEC18"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вносить изменения в Регламент управления изменениями, по согласованию с Исполнителем;</w:t>
      </w:r>
    </w:p>
    <w:p w14:paraId="6DD05525" w14:textId="77777777" w:rsidR="00997699" w:rsidRPr="0064679D"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получать от Исполнителя информацию о ходе реализация Запросов на изменение.</w:t>
      </w:r>
    </w:p>
    <w:p w14:paraId="6C5F532A" w14:textId="77777777" w:rsidR="00997699" w:rsidRPr="00995169" w:rsidRDefault="00997699" w:rsidP="00997699">
      <w:pPr>
        <w:keepNext/>
        <w:tabs>
          <w:tab w:val="left" w:pos="2127"/>
        </w:tabs>
        <w:jc w:val="both"/>
        <w:rPr>
          <w:rFonts w:cs="Times New Roman"/>
          <w:b/>
          <w:color w:val="000000" w:themeColor="text1"/>
        </w:rPr>
      </w:pPr>
      <w:r w:rsidRPr="00995169">
        <w:rPr>
          <w:rFonts w:cs="Times New Roman"/>
          <w:b/>
          <w:color w:val="000000" w:themeColor="text1"/>
        </w:rPr>
        <w:t>Исполнитель несет ответственность за:</w:t>
      </w:r>
    </w:p>
    <w:p w14:paraId="200673A9"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предоставление рекомендаций по внесению Изменений в систему, направленных на совершенствование развитие системы Заказчика;</w:t>
      </w:r>
    </w:p>
    <w:p w14:paraId="328FE88C"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проведение анализа результатов внедрения изменений;</w:t>
      </w:r>
    </w:p>
    <w:p w14:paraId="55D907A4"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определение сроков работ по внесению Изменений;</w:t>
      </w:r>
    </w:p>
    <w:p w14:paraId="0207150B"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формирование стоимости работ по Запросу на изменение, в соответствии с условиями договора между Заказчиком и Исполнителем;</w:t>
      </w:r>
    </w:p>
    <w:p w14:paraId="64BF0123"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согласование Запросов на изменение с Заказчиком;</w:t>
      </w:r>
    </w:p>
    <w:p w14:paraId="0E9B9A20"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качественное выполнение работ по утвержденным Запросам на изменение;</w:t>
      </w:r>
    </w:p>
    <w:p w14:paraId="02747227"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представление Заказчику отчетов о проведенных Изменениях;</w:t>
      </w:r>
    </w:p>
    <w:p w14:paraId="484C024E" w14:textId="77777777" w:rsidR="00997699" w:rsidRPr="00995169" w:rsidRDefault="00997699" w:rsidP="00997699">
      <w:pPr>
        <w:tabs>
          <w:tab w:val="left" w:pos="2127"/>
        </w:tabs>
        <w:jc w:val="both"/>
        <w:rPr>
          <w:rFonts w:cs="Times New Roman"/>
          <w:b/>
          <w:color w:val="000000" w:themeColor="text1"/>
        </w:rPr>
      </w:pPr>
      <w:r w:rsidRPr="00995169">
        <w:rPr>
          <w:rFonts w:cs="Times New Roman"/>
          <w:b/>
          <w:color w:val="000000" w:themeColor="text1"/>
        </w:rPr>
        <w:t>Заказчик несет ответственность за:</w:t>
      </w:r>
    </w:p>
    <w:p w14:paraId="270156C3"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за достоверное предоставление информации в Запросе на изменение;</w:t>
      </w:r>
    </w:p>
    <w:p w14:paraId="796A3AF2" w14:textId="77777777" w:rsidR="00997699" w:rsidRPr="00995169" w:rsidRDefault="00997699" w:rsidP="00997699">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сбор материалов по Запросам на изменение.</w:t>
      </w:r>
      <w:bookmarkEnd w:id="38"/>
      <w:bookmarkEnd w:id="39"/>
      <w:bookmarkEnd w:id="40"/>
    </w:p>
    <w:p w14:paraId="7B645A62" w14:textId="77777777" w:rsidR="00997699" w:rsidRPr="00272D2E" w:rsidRDefault="00997699" w:rsidP="00997699">
      <w:pPr>
        <w:ind w:firstLine="709"/>
        <w:jc w:val="both"/>
        <w:rPr>
          <w:rFonts w:cs="Times New Roman"/>
          <w:color w:val="000000" w:themeColor="text1"/>
        </w:rPr>
        <w:sectPr w:rsidR="00997699" w:rsidRPr="00272D2E" w:rsidSect="00095A3A">
          <w:type w:val="continuous"/>
          <w:pgSz w:w="11906" w:h="16838"/>
          <w:pgMar w:top="1134" w:right="851" w:bottom="1134" w:left="1701" w:header="708" w:footer="708" w:gutter="0"/>
          <w:cols w:space="708"/>
          <w:docGrid w:linePitch="360"/>
        </w:sectPr>
      </w:pPr>
    </w:p>
    <w:p w14:paraId="53EC6733" w14:textId="77777777" w:rsidR="00997699" w:rsidRPr="00995169" w:rsidRDefault="00997699" w:rsidP="00997699">
      <w:pPr>
        <w:jc w:val="right"/>
        <w:rPr>
          <w:rFonts w:cs="Times New Roman"/>
          <w:color w:val="000000" w:themeColor="text1"/>
        </w:rPr>
      </w:pPr>
    </w:p>
    <w:p w14:paraId="2F3FE446" w14:textId="77777777" w:rsidR="00997699" w:rsidRPr="00995169" w:rsidRDefault="00997699" w:rsidP="00997699">
      <w:pPr>
        <w:spacing w:before="1080"/>
        <w:jc w:val="center"/>
        <w:rPr>
          <w:rFonts w:cs="Times New Roman"/>
          <w:bCs/>
          <w:color w:val="000000" w:themeColor="text1"/>
          <w:sz w:val="28"/>
        </w:rPr>
      </w:pPr>
      <w:bookmarkStart w:id="71" w:name="OLE_LINK3"/>
      <w:bookmarkStart w:id="72" w:name="OLE_LINK4"/>
      <w:r w:rsidRPr="00995169">
        <w:rPr>
          <w:rFonts w:cs="Times New Roman"/>
          <w:bCs/>
          <w:color w:val="000000" w:themeColor="text1"/>
          <w:sz w:val="28"/>
        </w:rPr>
        <w:t>Процесс управления изменениями</w:t>
      </w:r>
    </w:p>
    <w:p w14:paraId="4125159D" w14:textId="77777777" w:rsidR="00997699" w:rsidRPr="00995169" w:rsidRDefault="00997699" w:rsidP="00997699">
      <w:pPr>
        <w:spacing w:before="600" w:after="240"/>
        <w:jc w:val="center"/>
        <w:rPr>
          <w:rFonts w:cs="Times New Roman"/>
          <w:b/>
          <w:bCs/>
          <w:color w:val="000000" w:themeColor="text1"/>
          <w:sz w:val="40"/>
        </w:rPr>
      </w:pPr>
      <w:bookmarkStart w:id="73" w:name="OLE_LINK1"/>
      <w:bookmarkStart w:id="74" w:name="OLE_LINK2"/>
      <w:bookmarkEnd w:id="71"/>
      <w:bookmarkEnd w:id="72"/>
      <w:r w:rsidRPr="00995169">
        <w:rPr>
          <w:rFonts w:cs="Times New Roman"/>
          <w:b/>
          <w:bCs/>
          <w:color w:val="000000" w:themeColor="text1"/>
          <w:sz w:val="40"/>
        </w:rPr>
        <w:t xml:space="preserve">Карточка срочных </w:t>
      </w:r>
      <w:bookmarkEnd w:id="73"/>
      <w:bookmarkEnd w:id="74"/>
      <w:r w:rsidRPr="00995169">
        <w:rPr>
          <w:rFonts w:cs="Times New Roman"/>
          <w:b/>
          <w:bCs/>
          <w:color w:val="000000" w:themeColor="text1"/>
          <w:sz w:val="40"/>
        </w:rPr>
        <w:t xml:space="preserve">изменений </w:t>
      </w:r>
    </w:p>
    <w:p w14:paraId="46BB0D1D" w14:textId="77777777" w:rsidR="00997699" w:rsidRPr="00995169" w:rsidRDefault="00997699" w:rsidP="00997699">
      <w:pPr>
        <w:pStyle w:val="aff"/>
        <w:shd w:val="clear" w:color="auto" w:fill="auto"/>
        <w:jc w:val="center"/>
        <w:rPr>
          <w:rFonts w:ascii="Times New Roman" w:hAnsi="Times New Roman" w:cs="Times New Roman"/>
          <w:b/>
          <w:color w:val="000000" w:themeColor="text1"/>
          <w:sz w:val="40"/>
          <w:szCs w:val="40"/>
        </w:rPr>
      </w:pPr>
      <w:r w:rsidRPr="00995169">
        <w:rPr>
          <w:rFonts w:ascii="Times New Roman" w:hAnsi="Times New Roman" w:cs="Times New Roman"/>
          <w:b/>
          <w:color w:val="000000" w:themeColor="text1"/>
          <w:sz w:val="40"/>
          <w:szCs w:val="40"/>
        </w:rPr>
        <w:t>№ _____</w:t>
      </w:r>
    </w:p>
    <w:p w14:paraId="10F2ECA7" w14:textId="77777777" w:rsidR="00997699" w:rsidRPr="00995169" w:rsidRDefault="00997699" w:rsidP="00997699">
      <w:pPr>
        <w:pStyle w:val="aff"/>
        <w:shd w:val="clear" w:color="auto" w:fill="auto"/>
        <w:spacing w:before="480"/>
        <w:jc w:val="center"/>
        <w:rPr>
          <w:rFonts w:ascii="Times New Roman" w:hAnsi="Times New Roman" w:cs="Times New Roman"/>
          <w:color w:val="000000" w:themeColor="text1"/>
          <w:sz w:val="32"/>
          <w:szCs w:val="32"/>
        </w:rPr>
      </w:pPr>
      <w:r w:rsidRPr="00995169">
        <w:rPr>
          <w:rFonts w:ascii="Times New Roman" w:hAnsi="Times New Roman" w:cs="Times New Roman"/>
          <w:color w:val="000000" w:themeColor="text1"/>
          <w:sz w:val="24"/>
          <w:szCs w:val="24"/>
        </w:rPr>
        <w:t>Наименование КИ</w:t>
      </w:r>
      <w:r w:rsidRPr="00995169">
        <w:rPr>
          <w:rFonts w:ascii="Times New Roman" w:hAnsi="Times New Roman" w:cs="Times New Roman"/>
          <w:color w:val="000000" w:themeColor="text1"/>
          <w:sz w:val="32"/>
          <w:szCs w:val="32"/>
        </w:rPr>
        <w:t>________________________________________</w:t>
      </w:r>
    </w:p>
    <w:p w14:paraId="526D7159" w14:textId="77777777" w:rsidR="00997699" w:rsidRPr="00995169" w:rsidRDefault="00997699" w:rsidP="00997699">
      <w:pPr>
        <w:pStyle w:val="aff"/>
        <w:shd w:val="clear" w:color="auto" w:fill="auto"/>
        <w:spacing w:before="480"/>
        <w:rPr>
          <w:rFonts w:ascii="Times New Roman" w:hAnsi="Times New Roman" w:cs="Times New Roman"/>
          <w:b/>
          <w:color w:val="000000" w:themeColor="text1"/>
          <w:sz w:val="40"/>
        </w:rPr>
      </w:pPr>
      <w:r w:rsidRPr="00995169">
        <w:rPr>
          <w:rFonts w:ascii="Times New Roman" w:hAnsi="Times New Roman" w:cs="Times New Roman"/>
          <w:color w:val="000000" w:themeColor="text1"/>
          <w:sz w:val="24"/>
          <w:szCs w:val="24"/>
        </w:rPr>
        <w:t>Запрос в АСУ СП № ______________</w:t>
      </w:r>
    </w:p>
    <w:p w14:paraId="4BA24364" w14:textId="77777777" w:rsidR="00997699" w:rsidRPr="00995169" w:rsidRDefault="00997699" w:rsidP="00997699">
      <w:pPr>
        <w:rPr>
          <w:rFonts w:cs="Times New Roman"/>
          <w:bCs/>
          <w:color w:val="000000" w:themeColor="text1"/>
        </w:rPr>
        <w:sectPr w:rsidR="00997699" w:rsidRPr="00995169" w:rsidSect="00095A3A">
          <w:headerReference w:type="default" r:id="rId15"/>
          <w:footerReference w:type="even" r:id="rId16"/>
          <w:footerReference w:type="default" r:id="rId17"/>
          <w:footerReference w:type="first" r:id="rId18"/>
          <w:pgSz w:w="11906" w:h="16838" w:code="9"/>
          <w:pgMar w:top="1134" w:right="851" w:bottom="1134" w:left="1701" w:header="403" w:footer="403" w:gutter="0"/>
          <w:cols w:space="708"/>
          <w:titlePg/>
          <w:docGrid w:linePitch="360"/>
        </w:sectPr>
      </w:pPr>
    </w:p>
    <w:p w14:paraId="2B0027EC" w14:textId="77777777" w:rsidR="00997699" w:rsidRPr="00995169" w:rsidRDefault="00997699" w:rsidP="00997699">
      <w:pPr>
        <w:pStyle w:val="14"/>
        <w:rPr>
          <w:rFonts w:ascii="Times New Roman" w:hAnsi="Times New Roman" w:cs="Times New Roman"/>
          <w:color w:val="000000" w:themeColor="text1"/>
          <w:sz w:val="24"/>
          <w:szCs w:val="24"/>
        </w:rPr>
      </w:pPr>
      <w:r w:rsidRPr="00995169">
        <w:rPr>
          <w:rFonts w:ascii="Times New Roman" w:hAnsi="Times New Roman" w:cs="Times New Roman"/>
          <w:color w:val="000000" w:themeColor="text1"/>
          <w:sz w:val="24"/>
          <w:szCs w:val="24"/>
        </w:rPr>
        <w:lastRenderedPageBreak/>
        <w:t>РЕКВИЗИТЫ ДОКУМЕНТА</w:t>
      </w:r>
    </w:p>
    <w:tbl>
      <w:tblPr>
        <w:tblW w:w="9464" w:type="dxa"/>
        <w:tblLayout w:type="fixed"/>
        <w:tblLook w:val="0000" w:firstRow="0" w:lastRow="0" w:firstColumn="0" w:lastColumn="0" w:noHBand="0" w:noVBand="0"/>
      </w:tblPr>
      <w:tblGrid>
        <w:gridCol w:w="2629"/>
        <w:gridCol w:w="6835"/>
      </w:tblGrid>
      <w:tr w:rsidR="00997699" w:rsidRPr="00995169" w14:paraId="1734D6A3" w14:textId="77777777" w:rsidTr="0062021C">
        <w:trPr>
          <w:trHeight w:val="133"/>
        </w:trPr>
        <w:tc>
          <w:tcPr>
            <w:tcW w:w="9464" w:type="dxa"/>
            <w:gridSpan w:val="2"/>
            <w:tcBorders>
              <w:top w:val="dotted" w:sz="4" w:space="0" w:color="000000"/>
              <w:bottom w:val="dotted" w:sz="4" w:space="0" w:color="000000"/>
            </w:tcBorders>
            <w:shd w:val="clear" w:color="auto" w:fill="auto"/>
          </w:tcPr>
          <w:p w14:paraId="40086559" w14:textId="77777777" w:rsidR="00997699" w:rsidRPr="00995169" w:rsidRDefault="00997699" w:rsidP="0062021C">
            <w:pPr>
              <w:spacing w:after="60"/>
              <w:rPr>
                <w:rFonts w:cs="Times New Roman"/>
                <w:color w:val="000000" w:themeColor="text1"/>
              </w:rPr>
            </w:pPr>
            <w:r w:rsidRPr="00995169">
              <w:rPr>
                <w:rFonts w:cs="Times New Roman"/>
                <w:b/>
                <w:color w:val="000000" w:themeColor="text1"/>
              </w:rPr>
              <w:t xml:space="preserve">Тип работ </w:t>
            </w:r>
            <w:r w:rsidRPr="00995169">
              <w:rPr>
                <w:rFonts w:cs="Times New Roman"/>
                <w:color w:val="000000" w:themeColor="text1"/>
              </w:rPr>
              <w:t>(нужное оставить):</w:t>
            </w:r>
          </w:p>
          <w:p w14:paraId="1D24CE4B" w14:textId="77777777" w:rsidR="00997699" w:rsidRPr="00995169" w:rsidRDefault="00997699" w:rsidP="0062021C">
            <w:pPr>
              <w:rPr>
                <w:rFonts w:cs="Times New Roman"/>
                <w:color w:val="000000" w:themeColor="text1"/>
              </w:rPr>
            </w:pPr>
            <w:r w:rsidRPr="00995169">
              <w:rPr>
                <w:rFonts w:cs="Times New Roman"/>
                <w:color w:val="000000" w:themeColor="text1"/>
              </w:rPr>
              <w:t>Изменение дерева подчинения</w:t>
            </w:r>
          </w:p>
          <w:p w14:paraId="280AC740" w14:textId="77777777" w:rsidR="00997699" w:rsidRPr="00995169" w:rsidRDefault="00997699" w:rsidP="0062021C">
            <w:pPr>
              <w:rPr>
                <w:rFonts w:cs="Times New Roman"/>
                <w:color w:val="000000" w:themeColor="text1"/>
              </w:rPr>
            </w:pPr>
            <w:r w:rsidRPr="00995169">
              <w:rPr>
                <w:rFonts w:cs="Times New Roman"/>
                <w:color w:val="000000" w:themeColor="text1"/>
              </w:rPr>
              <w:t>Изменение дерева управления</w:t>
            </w:r>
          </w:p>
          <w:p w14:paraId="408A97F9" w14:textId="77777777" w:rsidR="00997699" w:rsidRPr="00995169" w:rsidRDefault="00997699" w:rsidP="0062021C">
            <w:pPr>
              <w:rPr>
                <w:rFonts w:cs="Times New Roman"/>
                <w:color w:val="000000" w:themeColor="text1"/>
              </w:rPr>
            </w:pPr>
            <w:r w:rsidRPr="00995169">
              <w:rPr>
                <w:rFonts w:cs="Times New Roman"/>
                <w:color w:val="000000" w:themeColor="text1"/>
              </w:rPr>
              <w:t>Изменение функционала Системы</w:t>
            </w:r>
          </w:p>
          <w:p w14:paraId="1FF50E5D" w14:textId="77777777" w:rsidR="00997699" w:rsidRPr="00995169" w:rsidRDefault="00997699" w:rsidP="0062021C">
            <w:pPr>
              <w:rPr>
                <w:rFonts w:cs="Times New Roman"/>
                <w:color w:val="000000" w:themeColor="text1"/>
              </w:rPr>
            </w:pPr>
            <w:r w:rsidRPr="00995169">
              <w:rPr>
                <w:rFonts w:cs="Times New Roman"/>
                <w:color w:val="000000" w:themeColor="text1"/>
              </w:rPr>
              <w:t>Прочее</w:t>
            </w:r>
          </w:p>
        </w:tc>
      </w:tr>
      <w:tr w:rsidR="00997699" w:rsidRPr="00995169" w14:paraId="5E050164" w14:textId="77777777" w:rsidTr="0062021C">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14:paraId="611ADE50" w14:textId="77777777" w:rsidR="00997699" w:rsidRPr="00995169" w:rsidRDefault="00997699" w:rsidP="0062021C">
            <w:pPr>
              <w:rPr>
                <w:rFonts w:cs="Times New Roman"/>
                <w:b/>
                <w:color w:val="000000" w:themeColor="text1"/>
              </w:rPr>
            </w:pPr>
            <w:r w:rsidRPr="00995169">
              <w:rPr>
                <w:rFonts w:cs="Times New Roman"/>
                <w:b/>
                <w:color w:val="000000" w:themeColor="text1"/>
              </w:rPr>
              <w:t xml:space="preserve">Инициатор КИ </w:t>
            </w:r>
          </w:p>
        </w:tc>
        <w:tc>
          <w:tcPr>
            <w:tcW w:w="6835" w:type="dxa"/>
          </w:tcPr>
          <w:p w14:paraId="5ECF9E9E" w14:textId="77777777" w:rsidR="00997699" w:rsidRPr="00995169" w:rsidRDefault="00997699" w:rsidP="0062021C">
            <w:pPr>
              <w:rPr>
                <w:rFonts w:cs="Times New Roman"/>
                <w:color w:val="000000" w:themeColor="text1"/>
              </w:rPr>
            </w:pPr>
            <w:r w:rsidRPr="00995169">
              <w:rPr>
                <w:rFonts w:cs="Times New Roman"/>
                <w:color w:val="000000" w:themeColor="text1"/>
              </w:rPr>
              <w:t>(указать подразделение, должность, ФИО)</w:t>
            </w:r>
          </w:p>
        </w:tc>
      </w:tr>
      <w:tr w:rsidR="00997699" w:rsidRPr="00995169" w14:paraId="6214CC56" w14:textId="77777777" w:rsidTr="0062021C">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14:paraId="01134C0C" w14:textId="77777777" w:rsidR="00997699" w:rsidRPr="00995169" w:rsidRDefault="00997699" w:rsidP="0062021C">
            <w:pPr>
              <w:rPr>
                <w:rFonts w:cs="Times New Roman"/>
                <w:b/>
                <w:color w:val="000000" w:themeColor="text1"/>
              </w:rPr>
            </w:pPr>
            <w:r w:rsidRPr="00995169">
              <w:rPr>
                <w:rFonts w:cs="Times New Roman"/>
                <w:b/>
                <w:color w:val="000000" w:themeColor="text1"/>
              </w:rPr>
              <w:t>Дата создания</w:t>
            </w:r>
          </w:p>
        </w:tc>
        <w:tc>
          <w:tcPr>
            <w:tcW w:w="6835" w:type="dxa"/>
          </w:tcPr>
          <w:p w14:paraId="5C591F5B" w14:textId="77777777" w:rsidR="00997699" w:rsidRPr="00995169" w:rsidRDefault="00997699" w:rsidP="0062021C">
            <w:pPr>
              <w:rPr>
                <w:rFonts w:cs="Times New Roman"/>
                <w:color w:val="000000" w:themeColor="text1"/>
              </w:rPr>
            </w:pPr>
          </w:p>
        </w:tc>
      </w:tr>
      <w:tr w:rsidR="00997699" w:rsidRPr="00995169" w14:paraId="74A3F605" w14:textId="77777777" w:rsidTr="0062021C">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14:paraId="52EFE239" w14:textId="77777777" w:rsidR="00997699" w:rsidRPr="00995169" w:rsidRDefault="00997699" w:rsidP="0062021C">
            <w:pPr>
              <w:rPr>
                <w:rFonts w:cs="Times New Roman"/>
                <w:b/>
                <w:color w:val="000000" w:themeColor="text1"/>
              </w:rPr>
            </w:pPr>
            <w:r w:rsidRPr="00995169">
              <w:rPr>
                <w:rFonts w:cs="Times New Roman"/>
                <w:b/>
                <w:color w:val="000000" w:themeColor="text1"/>
              </w:rPr>
              <w:t>Дата изменения</w:t>
            </w:r>
          </w:p>
        </w:tc>
        <w:tc>
          <w:tcPr>
            <w:tcW w:w="6835" w:type="dxa"/>
          </w:tcPr>
          <w:p w14:paraId="57C67C86" w14:textId="77777777" w:rsidR="00997699" w:rsidRPr="00995169" w:rsidRDefault="00997699" w:rsidP="0062021C">
            <w:pPr>
              <w:rPr>
                <w:rFonts w:cs="Times New Roman"/>
                <w:color w:val="000000" w:themeColor="text1"/>
              </w:rPr>
            </w:pPr>
          </w:p>
        </w:tc>
      </w:tr>
    </w:tbl>
    <w:p w14:paraId="512219BF" w14:textId="77777777" w:rsidR="00997699" w:rsidRPr="00995169" w:rsidRDefault="00997699" w:rsidP="00997699">
      <w:pPr>
        <w:pStyle w:val="13"/>
        <w:rPr>
          <w:rFonts w:cs="Times New Roman"/>
          <w:color w:val="000000" w:themeColor="text1"/>
        </w:rPr>
        <w:sectPr w:rsidR="00997699" w:rsidRPr="00995169" w:rsidSect="00095A3A">
          <w:pgSz w:w="11906" w:h="16838"/>
          <w:pgMar w:top="1134" w:right="851" w:bottom="1134" w:left="1701" w:header="720" w:footer="720" w:gutter="0"/>
          <w:cols w:space="720"/>
          <w:docGrid w:linePitch="360"/>
        </w:sectPr>
      </w:pPr>
      <w:r w:rsidRPr="00995169">
        <w:rPr>
          <w:rFonts w:cs="Times New Roman"/>
          <w:caps/>
          <w:color w:val="000000" w:themeColor="text1"/>
          <w:lang w:val="en-US"/>
        </w:rPr>
        <w:fldChar w:fldCharType="begin"/>
      </w:r>
      <w:r w:rsidRPr="00995169">
        <w:rPr>
          <w:rFonts w:cs="Times New Roman"/>
          <w:color w:val="000000" w:themeColor="text1"/>
          <w:lang w:val="en-US"/>
        </w:rPr>
        <w:instrText xml:space="preserve"> TOC \o "1-3" \h \z \u </w:instrText>
      </w:r>
      <w:r w:rsidRPr="00995169">
        <w:rPr>
          <w:rFonts w:cs="Times New Roman"/>
          <w:caps/>
          <w:color w:val="000000" w:themeColor="text1"/>
          <w:lang w:val="en-US"/>
        </w:rPr>
        <w:fldChar w:fldCharType="end"/>
      </w:r>
    </w:p>
    <w:p w14:paraId="24429F03" w14:textId="77777777" w:rsidR="00997699" w:rsidRPr="00995169" w:rsidRDefault="00997699" w:rsidP="00997699">
      <w:pPr>
        <w:pStyle w:val="1"/>
        <w:spacing w:before="240" w:after="200"/>
        <w:ind w:left="624"/>
        <w:rPr>
          <w:rFonts w:cs="Times New Roman"/>
          <w:color w:val="000000" w:themeColor="text1"/>
        </w:rPr>
        <w:sectPr w:rsidR="00997699" w:rsidRPr="00995169" w:rsidSect="00095A3A">
          <w:type w:val="continuous"/>
          <w:pgSz w:w="11906" w:h="16838"/>
          <w:pgMar w:top="1134" w:right="851" w:bottom="1134" w:left="1701" w:header="708" w:footer="708" w:gutter="0"/>
          <w:cols w:space="708"/>
          <w:docGrid w:linePitch="360"/>
        </w:sectPr>
      </w:pPr>
      <w:bookmarkStart w:id="75" w:name="_Toc199065158"/>
    </w:p>
    <w:p w14:paraId="2ADAFBC6" w14:textId="77777777" w:rsidR="00997699" w:rsidRPr="00995169" w:rsidRDefault="00997699" w:rsidP="00997699">
      <w:pPr>
        <w:pStyle w:val="af2"/>
        <w:numPr>
          <w:ilvl w:val="0"/>
          <w:numId w:val="6"/>
        </w:numPr>
        <w:spacing w:after="200" w:line="276" w:lineRule="auto"/>
        <w:ind w:left="567" w:hanging="567"/>
        <w:contextualSpacing/>
        <w:rPr>
          <w:rFonts w:cs="Times New Roman"/>
          <w:b/>
          <w:color w:val="000000" w:themeColor="text1"/>
          <w:kern w:val="32"/>
        </w:rPr>
      </w:pPr>
      <w:bookmarkStart w:id="76" w:name="_Toc329943198"/>
      <w:bookmarkStart w:id="77" w:name="_Toc337194804"/>
      <w:bookmarkStart w:id="78" w:name="_Toc337456889"/>
      <w:bookmarkStart w:id="79" w:name="_Toc337456998"/>
      <w:r w:rsidRPr="00995169">
        <w:rPr>
          <w:rFonts w:cs="Times New Roman"/>
          <w:b/>
          <w:color w:val="000000" w:themeColor="text1"/>
          <w:kern w:val="32"/>
        </w:rPr>
        <w:lastRenderedPageBreak/>
        <w:t>Бизнес требования</w:t>
      </w:r>
      <w:bookmarkEnd w:id="76"/>
      <w:bookmarkEnd w:id="77"/>
      <w:bookmarkEnd w:id="78"/>
      <w:bookmarkEnd w:id="79"/>
      <w:r w:rsidRPr="00995169">
        <w:rPr>
          <w:rFonts w:cs="Times New Roman"/>
          <w:b/>
          <w:color w:val="000000" w:themeColor="text1"/>
          <w:kern w:val="32"/>
        </w:rPr>
        <w:t xml:space="preserve"> </w:t>
      </w:r>
    </w:p>
    <w:p w14:paraId="2DF9B1EC" w14:textId="77777777" w:rsidR="00997699" w:rsidRPr="00995169" w:rsidRDefault="00997699" w:rsidP="00997699">
      <w:pPr>
        <w:pStyle w:val="af2"/>
        <w:numPr>
          <w:ilvl w:val="0"/>
          <w:numId w:val="7"/>
        </w:numPr>
        <w:ind w:left="0" w:firstLine="567"/>
        <w:contextualSpacing/>
        <w:rPr>
          <w:rFonts w:cs="Times New Roman"/>
          <w:b/>
          <w:color w:val="000000" w:themeColor="text1"/>
        </w:rPr>
      </w:pPr>
      <w:bookmarkStart w:id="80" w:name="_Toc329943199"/>
      <w:bookmarkStart w:id="81" w:name="_Toc337194805"/>
      <w:bookmarkStart w:id="82" w:name="_Toc337456890"/>
      <w:bookmarkStart w:id="83" w:name="_Toc337456999"/>
      <w:r w:rsidRPr="00995169">
        <w:rPr>
          <w:rFonts w:cs="Times New Roman"/>
          <w:b/>
          <w:color w:val="000000" w:themeColor="text1"/>
        </w:rPr>
        <w:t>Обоснование причин изменения</w:t>
      </w:r>
      <w:bookmarkEnd w:id="80"/>
      <w:bookmarkEnd w:id="81"/>
      <w:bookmarkEnd w:id="82"/>
      <w:bookmarkEnd w:id="83"/>
    </w:p>
    <w:p w14:paraId="5F2B8027" w14:textId="77777777" w:rsidR="00997699" w:rsidRPr="00995169" w:rsidRDefault="00997699" w:rsidP="00997699">
      <w:pPr>
        <w:pStyle w:val="af2"/>
        <w:jc w:val="both"/>
        <w:rPr>
          <w:rFonts w:cs="Times New Roman"/>
          <w:i/>
          <w:color w:val="000000" w:themeColor="text1"/>
        </w:rPr>
      </w:pPr>
      <w:r w:rsidRPr="00995169">
        <w:rPr>
          <w:rFonts w:cs="Times New Roman"/>
          <w:i/>
          <w:color w:val="000000" w:themeColor="text1"/>
        </w:rPr>
        <w:t>Необходимо привести обоснование причин изменения и последствия его влияния на бизнес-процессы Общества.</w:t>
      </w:r>
    </w:p>
    <w:p w14:paraId="22E034B5" w14:textId="77777777" w:rsidR="00997699" w:rsidRPr="00995169" w:rsidRDefault="00997699" w:rsidP="00997699">
      <w:pPr>
        <w:pStyle w:val="af2"/>
        <w:numPr>
          <w:ilvl w:val="0"/>
          <w:numId w:val="7"/>
        </w:numPr>
        <w:ind w:left="0" w:firstLine="567"/>
        <w:contextualSpacing/>
        <w:rPr>
          <w:rFonts w:cs="Times New Roman"/>
          <w:b/>
          <w:color w:val="000000" w:themeColor="text1"/>
        </w:rPr>
      </w:pPr>
      <w:bookmarkStart w:id="84" w:name="_Toc329943200"/>
      <w:bookmarkStart w:id="85" w:name="_Toc337194806"/>
      <w:bookmarkStart w:id="86" w:name="_Toc337456891"/>
      <w:bookmarkStart w:id="87" w:name="_Toc337457000"/>
      <w:r w:rsidRPr="00995169">
        <w:rPr>
          <w:rFonts w:cs="Times New Roman"/>
          <w:b/>
          <w:color w:val="000000" w:themeColor="text1"/>
        </w:rPr>
        <w:t>Обоснование срочности изменения</w:t>
      </w:r>
      <w:bookmarkEnd w:id="84"/>
      <w:bookmarkEnd w:id="85"/>
      <w:bookmarkEnd w:id="86"/>
      <w:bookmarkEnd w:id="87"/>
    </w:p>
    <w:p w14:paraId="0E52C3BF" w14:textId="77777777" w:rsidR="00997699" w:rsidRPr="00995169" w:rsidRDefault="00997699" w:rsidP="00997699">
      <w:pPr>
        <w:pStyle w:val="af2"/>
        <w:jc w:val="both"/>
        <w:rPr>
          <w:rFonts w:cs="Times New Roman"/>
          <w:color w:val="000000" w:themeColor="text1"/>
        </w:rPr>
      </w:pPr>
      <w:r w:rsidRPr="00995169">
        <w:rPr>
          <w:rFonts w:cs="Times New Roman"/>
          <w:i/>
          <w:color w:val="000000" w:themeColor="text1"/>
        </w:rPr>
        <w:t>Указать какой именно элемент бизнес-процесса может быть прерван, нарушен в результате не реализации срочного изменения.</w:t>
      </w:r>
    </w:p>
    <w:p w14:paraId="182C2E83" w14:textId="77777777" w:rsidR="00997699" w:rsidRPr="00995169" w:rsidRDefault="00997699" w:rsidP="00997699">
      <w:pPr>
        <w:pStyle w:val="af2"/>
        <w:numPr>
          <w:ilvl w:val="0"/>
          <w:numId w:val="6"/>
        </w:numPr>
        <w:ind w:left="567" w:hanging="567"/>
        <w:contextualSpacing/>
        <w:rPr>
          <w:rFonts w:cs="Times New Roman"/>
          <w:b/>
          <w:color w:val="000000" w:themeColor="text1"/>
          <w:kern w:val="32"/>
        </w:rPr>
      </w:pPr>
      <w:bookmarkStart w:id="88" w:name="_Toc329943201"/>
      <w:bookmarkStart w:id="89" w:name="_Toc337194807"/>
      <w:bookmarkStart w:id="90" w:name="_Toc337456892"/>
      <w:bookmarkStart w:id="91" w:name="_Toc337457001"/>
      <w:r w:rsidRPr="00995169">
        <w:rPr>
          <w:rFonts w:cs="Times New Roman"/>
          <w:b/>
          <w:color w:val="000000" w:themeColor="text1"/>
          <w:kern w:val="32"/>
        </w:rPr>
        <w:t>Оценка влияния на Бизнес</w:t>
      </w:r>
      <w:bookmarkEnd w:id="88"/>
      <w:bookmarkEnd w:id="89"/>
      <w:bookmarkEnd w:id="90"/>
      <w:bookmarkEnd w:id="91"/>
    </w:p>
    <w:p w14:paraId="72010CF0" w14:textId="77777777" w:rsidR="00997699" w:rsidRPr="00995169" w:rsidRDefault="00997699" w:rsidP="00997699">
      <w:pPr>
        <w:spacing w:after="120"/>
        <w:ind w:firstLine="709"/>
        <w:rPr>
          <w:rFonts w:cs="Times New Roman"/>
          <w:color w:val="000000" w:themeColor="text1"/>
        </w:rPr>
      </w:pPr>
      <w:r w:rsidRPr="00995169">
        <w:rPr>
          <w:rFonts w:cs="Times New Roman"/>
          <w:color w:val="000000" w:themeColor="text1"/>
        </w:rPr>
        <w:t>Идентифицированные риски, связанные с внедрением изменения.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18"/>
        <w:gridCol w:w="1816"/>
        <w:gridCol w:w="3736"/>
      </w:tblGrid>
      <w:tr w:rsidR="00997699" w:rsidRPr="00995169" w14:paraId="353DA0D8" w14:textId="77777777" w:rsidTr="0062021C">
        <w:tc>
          <w:tcPr>
            <w:tcW w:w="2099" w:type="pct"/>
            <w:shd w:val="clear" w:color="auto" w:fill="A6A6A6" w:themeFill="background1" w:themeFillShade="A6"/>
            <w:vAlign w:val="center"/>
          </w:tcPr>
          <w:p w14:paraId="2D5A399E" w14:textId="77777777" w:rsidR="00997699" w:rsidRPr="00995169" w:rsidRDefault="00997699" w:rsidP="0062021C">
            <w:pPr>
              <w:ind w:left="57" w:right="57"/>
              <w:jc w:val="center"/>
              <w:rPr>
                <w:rFonts w:cs="Times New Roman"/>
                <w:b/>
                <w:color w:val="000000" w:themeColor="text1"/>
              </w:rPr>
            </w:pPr>
            <w:r w:rsidRPr="00995169">
              <w:rPr>
                <w:rFonts w:cs="Times New Roman"/>
                <w:b/>
                <w:color w:val="000000" w:themeColor="text1"/>
              </w:rPr>
              <w:t>Риск</w:t>
            </w:r>
          </w:p>
        </w:tc>
        <w:tc>
          <w:tcPr>
            <w:tcW w:w="949" w:type="pct"/>
            <w:shd w:val="clear" w:color="auto" w:fill="A6A6A6" w:themeFill="background1" w:themeFillShade="A6"/>
            <w:vAlign w:val="center"/>
          </w:tcPr>
          <w:p w14:paraId="7961218F" w14:textId="77777777" w:rsidR="00997699" w:rsidRPr="00995169" w:rsidRDefault="00997699" w:rsidP="0062021C">
            <w:pPr>
              <w:ind w:left="57" w:right="57"/>
              <w:jc w:val="center"/>
              <w:rPr>
                <w:rFonts w:cs="Times New Roman"/>
                <w:b/>
                <w:color w:val="000000" w:themeColor="text1"/>
              </w:rPr>
            </w:pPr>
            <w:r w:rsidRPr="00995169">
              <w:rPr>
                <w:rFonts w:cs="Times New Roman"/>
                <w:b/>
                <w:color w:val="000000" w:themeColor="text1"/>
              </w:rPr>
              <w:t>Критичность</w:t>
            </w:r>
          </w:p>
        </w:tc>
        <w:tc>
          <w:tcPr>
            <w:tcW w:w="1952" w:type="pct"/>
            <w:shd w:val="clear" w:color="auto" w:fill="A6A6A6" w:themeFill="background1" w:themeFillShade="A6"/>
            <w:vAlign w:val="center"/>
          </w:tcPr>
          <w:p w14:paraId="1E516FE0" w14:textId="77777777" w:rsidR="00997699" w:rsidRPr="00995169" w:rsidRDefault="00997699" w:rsidP="0062021C">
            <w:pPr>
              <w:ind w:left="57" w:right="57"/>
              <w:jc w:val="center"/>
              <w:rPr>
                <w:rFonts w:cs="Times New Roman"/>
                <w:b/>
                <w:color w:val="000000" w:themeColor="text1"/>
                <w:lang w:val="en-US"/>
              </w:rPr>
            </w:pPr>
            <w:r w:rsidRPr="00995169">
              <w:rPr>
                <w:rFonts w:cs="Times New Roman"/>
                <w:b/>
                <w:color w:val="000000" w:themeColor="text1"/>
              </w:rPr>
              <w:t>Мероприятия для предотвращения риска</w:t>
            </w:r>
          </w:p>
        </w:tc>
      </w:tr>
      <w:tr w:rsidR="00997699" w:rsidRPr="00995169" w14:paraId="535AF1F4" w14:textId="77777777" w:rsidTr="0062021C">
        <w:tc>
          <w:tcPr>
            <w:tcW w:w="2099" w:type="pct"/>
            <w:vAlign w:val="center"/>
          </w:tcPr>
          <w:p w14:paraId="1850485A" w14:textId="77777777" w:rsidR="00997699" w:rsidRPr="00995169" w:rsidRDefault="00997699" w:rsidP="0062021C">
            <w:pPr>
              <w:ind w:left="57" w:right="57"/>
              <w:jc w:val="center"/>
              <w:rPr>
                <w:rFonts w:cs="Times New Roman"/>
                <w:b/>
                <w:color w:val="000000" w:themeColor="text1"/>
                <w:lang w:val="en-US"/>
              </w:rPr>
            </w:pPr>
          </w:p>
        </w:tc>
        <w:tc>
          <w:tcPr>
            <w:tcW w:w="949" w:type="pct"/>
            <w:vAlign w:val="center"/>
          </w:tcPr>
          <w:p w14:paraId="5AF45BEB" w14:textId="77777777" w:rsidR="00997699" w:rsidRPr="00995169" w:rsidRDefault="00997699" w:rsidP="0062021C">
            <w:pPr>
              <w:ind w:left="57" w:right="57"/>
              <w:jc w:val="center"/>
              <w:rPr>
                <w:rFonts w:cs="Times New Roman"/>
                <w:b/>
                <w:color w:val="000000" w:themeColor="text1"/>
                <w:lang w:val="en-US"/>
              </w:rPr>
            </w:pPr>
          </w:p>
        </w:tc>
        <w:tc>
          <w:tcPr>
            <w:tcW w:w="1952" w:type="pct"/>
            <w:vAlign w:val="center"/>
          </w:tcPr>
          <w:p w14:paraId="6B771B30" w14:textId="77777777" w:rsidR="00997699" w:rsidRPr="00995169" w:rsidRDefault="00997699" w:rsidP="0062021C">
            <w:pPr>
              <w:ind w:left="57" w:right="57"/>
              <w:jc w:val="center"/>
              <w:rPr>
                <w:rFonts w:cs="Times New Roman"/>
                <w:b/>
                <w:color w:val="000000" w:themeColor="text1"/>
                <w:lang w:val="en-US"/>
              </w:rPr>
            </w:pPr>
          </w:p>
        </w:tc>
      </w:tr>
      <w:tr w:rsidR="00997699" w:rsidRPr="00995169" w14:paraId="01893C79" w14:textId="77777777" w:rsidTr="0062021C">
        <w:tc>
          <w:tcPr>
            <w:tcW w:w="2099" w:type="pct"/>
            <w:vAlign w:val="center"/>
          </w:tcPr>
          <w:p w14:paraId="6300FEAC" w14:textId="77777777" w:rsidR="00997699" w:rsidRPr="00995169" w:rsidRDefault="00997699" w:rsidP="0062021C">
            <w:pPr>
              <w:ind w:left="57" w:right="57"/>
              <w:jc w:val="center"/>
              <w:rPr>
                <w:rFonts w:cs="Times New Roman"/>
                <w:b/>
                <w:color w:val="000000" w:themeColor="text1"/>
                <w:lang w:val="en-US"/>
              </w:rPr>
            </w:pPr>
          </w:p>
        </w:tc>
        <w:tc>
          <w:tcPr>
            <w:tcW w:w="949" w:type="pct"/>
            <w:vAlign w:val="center"/>
          </w:tcPr>
          <w:p w14:paraId="3836EEF1" w14:textId="77777777" w:rsidR="00997699" w:rsidRPr="00995169" w:rsidRDefault="00997699" w:rsidP="0062021C">
            <w:pPr>
              <w:ind w:left="57" w:right="57"/>
              <w:jc w:val="center"/>
              <w:rPr>
                <w:rFonts w:cs="Times New Roman"/>
                <w:b/>
                <w:color w:val="000000" w:themeColor="text1"/>
                <w:lang w:val="en-US"/>
              </w:rPr>
            </w:pPr>
          </w:p>
        </w:tc>
        <w:tc>
          <w:tcPr>
            <w:tcW w:w="1952" w:type="pct"/>
            <w:vAlign w:val="center"/>
          </w:tcPr>
          <w:p w14:paraId="2E7960F4" w14:textId="77777777" w:rsidR="00997699" w:rsidRPr="00995169" w:rsidRDefault="00997699" w:rsidP="0062021C">
            <w:pPr>
              <w:ind w:left="57" w:right="57"/>
              <w:jc w:val="center"/>
              <w:rPr>
                <w:rFonts w:cs="Times New Roman"/>
                <w:b/>
                <w:color w:val="000000" w:themeColor="text1"/>
                <w:lang w:val="en-US"/>
              </w:rPr>
            </w:pPr>
          </w:p>
        </w:tc>
      </w:tr>
    </w:tbl>
    <w:p w14:paraId="08E19A8B" w14:textId="77777777" w:rsidR="00997699" w:rsidRPr="00995169" w:rsidRDefault="00997699" w:rsidP="00997699">
      <w:pPr>
        <w:pStyle w:val="af2"/>
        <w:numPr>
          <w:ilvl w:val="0"/>
          <w:numId w:val="5"/>
        </w:numPr>
        <w:tabs>
          <w:tab w:val="clear" w:pos="624"/>
          <w:tab w:val="num" w:pos="567"/>
        </w:tabs>
        <w:contextualSpacing/>
        <w:rPr>
          <w:rFonts w:cs="Times New Roman"/>
          <w:b/>
          <w:color w:val="000000" w:themeColor="text1"/>
          <w:kern w:val="32"/>
        </w:rPr>
      </w:pPr>
      <w:bookmarkStart w:id="92" w:name="_Toc312244961"/>
      <w:bookmarkStart w:id="93" w:name="_Toc329943202"/>
      <w:bookmarkStart w:id="94" w:name="_Toc337194808"/>
      <w:bookmarkStart w:id="95" w:name="_Toc337456893"/>
      <w:bookmarkStart w:id="96" w:name="_Toc337457002"/>
      <w:bookmarkStart w:id="97" w:name="_Toc278455069"/>
      <w:bookmarkStart w:id="98" w:name="_Toc299699510"/>
      <w:bookmarkStart w:id="99" w:name="_Toc299700334"/>
      <w:bookmarkStart w:id="100" w:name="_Toc305074325"/>
      <w:bookmarkStart w:id="101" w:name="_Toc305076506"/>
      <w:r w:rsidRPr="00995169">
        <w:rPr>
          <w:rFonts w:cs="Times New Roman"/>
          <w:b/>
          <w:color w:val="000000" w:themeColor="text1"/>
          <w:kern w:val="32"/>
        </w:rPr>
        <w:t>План реализации изменения</w:t>
      </w:r>
      <w:bookmarkEnd w:id="92"/>
      <w:bookmarkEnd w:id="93"/>
      <w:bookmarkEnd w:id="94"/>
      <w:bookmarkEnd w:id="95"/>
      <w:bookmarkEnd w:id="96"/>
    </w:p>
    <w:p w14:paraId="51F27CE5" w14:textId="77777777" w:rsidR="00997699" w:rsidRPr="00995169" w:rsidRDefault="00997699" w:rsidP="00997699">
      <w:pPr>
        <w:pStyle w:val="af2"/>
        <w:numPr>
          <w:ilvl w:val="0"/>
          <w:numId w:val="8"/>
        </w:numPr>
        <w:ind w:left="0" w:firstLine="851"/>
        <w:contextualSpacing/>
        <w:rPr>
          <w:rFonts w:cs="Times New Roman"/>
          <w:b/>
          <w:color w:val="000000" w:themeColor="text1"/>
        </w:rPr>
      </w:pPr>
      <w:bookmarkStart w:id="102" w:name="_Toc329943203"/>
      <w:bookmarkStart w:id="103" w:name="_Toc337130608"/>
      <w:bookmarkStart w:id="104" w:name="_Toc337130653"/>
      <w:bookmarkStart w:id="105" w:name="_Toc337194735"/>
      <w:bookmarkStart w:id="106" w:name="_Toc337194769"/>
      <w:bookmarkStart w:id="107" w:name="_Toc337194809"/>
      <w:bookmarkStart w:id="108" w:name="_Toc337456894"/>
      <w:bookmarkStart w:id="109" w:name="_Toc337456928"/>
      <w:bookmarkStart w:id="110" w:name="_Toc337456962"/>
      <w:bookmarkStart w:id="111" w:name="_Toc337457003"/>
      <w:bookmarkStart w:id="112" w:name="_Toc337457149"/>
      <w:bookmarkStart w:id="113" w:name="_Toc337464604"/>
      <w:bookmarkStart w:id="114" w:name="_Toc337464788"/>
      <w:bookmarkStart w:id="115" w:name="_Toc337464823"/>
      <w:bookmarkStart w:id="116" w:name="_Toc337464973"/>
      <w:bookmarkStart w:id="117" w:name="_Toc337465111"/>
      <w:bookmarkStart w:id="118" w:name="_Toc337465167"/>
      <w:bookmarkStart w:id="119" w:name="_Toc339966824"/>
      <w:bookmarkStart w:id="120" w:name="_Toc329943205"/>
      <w:bookmarkStart w:id="121" w:name="_Toc337130610"/>
      <w:bookmarkStart w:id="122" w:name="_Toc337130655"/>
      <w:bookmarkStart w:id="123" w:name="_Toc337194737"/>
      <w:bookmarkStart w:id="124" w:name="_Toc337194771"/>
      <w:bookmarkStart w:id="125" w:name="_Toc337194811"/>
      <w:bookmarkStart w:id="126" w:name="_Toc337456896"/>
      <w:bookmarkStart w:id="127" w:name="_Toc337456930"/>
      <w:bookmarkStart w:id="128" w:name="_Toc337456964"/>
      <w:bookmarkStart w:id="129" w:name="_Toc337457005"/>
      <w:bookmarkStart w:id="130" w:name="_Toc337457151"/>
      <w:bookmarkStart w:id="131" w:name="_Toc337464606"/>
      <w:bookmarkStart w:id="132" w:name="_Toc337464790"/>
      <w:bookmarkStart w:id="133" w:name="_Toc337464825"/>
      <w:bookmarkStart w:id="134" w:name="_Toc337464975"/>
      <w:bookmarkStart w:id="135" w:name="_Toc337465113"/>
      <w:bookmarkStart w:id="136" w:name="_Toc337465169"/>
      <w:bookmarkStart w:id="137" w:name="_Toc339966826"/>
      <w:bookmarkStart w:id="138" w:name="_Toc312244963"/>
      <w:bookmarkStart w:id="139" w:name="_Toc329943206"/>
      <w:bookmarkStart w:id="140" w:name="_Toc337194812"/>
      <w:bookmarkStart w:id="141" w:name="_Toc337456897"/>
      <w:bookmarkStart w:id="142" w:name="_Toc33745700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995169">
        <w:rPr>
          <w:rFonts w:cs="Times New Roman"/>
          <w:b/>
          <w:color w:val="000000" w:themeColor="text1"/>
        </w:rPr>
        <w:t>Перечень работ</w:t>
      </w:r>
      <w:bookmarkEnd w:id="138"/>
      <w:r w:rsidRPr="00995169">
        <w:rPr>
          <w:rFonts w:cs="Times New Roman"/>
          <w:b/>
          <w:color w:val="000000" w:themeColor="text1"/>
        </w:rPr>
        <w:t xml:space="preserve"> и сроки реализации.</w:t>
      </w:r>
      <w:bookmarkEnd w:id="139"/>
      <w:bookmarkEnd w:id="140"/>
      <w:bookmarkEnd w:id="141"/>
      <w:bookmarkEnd w:id="142"/>
    </w:p>
    <w:p w14:paraId="5EAE3D96" w14:textId="77777777" w:rsidR="00997699" w:rsidRPr="00995169" w:rsidRDefault="00997699" w:rsidP="00997699">
      <w:pPr>
        <w:spacing w:after="120"/>
        <w:ind w:firstLine="709"/>
        <w:rPr>
          <w:rFonts w:cs="Times New Roman"/>
          <w:color w:val="000000" w:themeColor="text1"/>
        </w:rPr>
      </w:pPr>
      <w:r w:rsidRPr="00995169">
        <w:rPr>
          <w:rFonts w:cs="Times New Roman"/>
          <w:color w:val="000000" w:themeColor="text1"/>
        </w:rPr>
        <w:t>Работы по выполнению изменений в рамках срочной КИ должны быть начаты непосредственно после момента согласования КИ.</w:t>
      </w:r>
    </w:p>
    <w:p w14:paraId="5D7D844C" w14:textId="77777777" w:rsidR="00997699" w:rsidRPr="00995169" w:rsidRDefault="00997699" w:rsidP="00997699">
      <w:pPr>
        <w:pStyle w:val="af2"/>
        <w:numPr>
          <w:ilvl w:val="0"/>
          <w:numId w:val="9"/>
        </w:numPr>
        <w:tabs>
          <w:tab w:val="left" w:pos="567"/>
        </w:tabs>
        <w:spacing w:after="120"/>
        <w:ind w:left="567" w:hanging="567"/>
        <w:contextualSpacing/>
        <w:rPr>
          <w:rFonts w:cs="Times New Roman"/>
          <w:b/>
          <w:color w:val="000000" w:themeColor="text1"/>
          <w:kern w:val="32"/>
        </w:rPr>
      </w:pPr>
      <w:bookmarkStart w:id="143" w:name="_Toc329943207"/>
      <w:bookmarkStart w:id="144" w:name="_Toc337194813"/>
      <w:bookmarkStart w:id="145" w:name="_Toc337456898"/>
      <w:bookmarkStart w:id="146" w:name="_Toc337457007"/>
      <w:r w:rsidRPr="00995169">
        <w:rPr>
          <w:rFonts w:cs="Times New Roman"/>
          <w:b/>
          <w:color w:val="000000" w:themeColor="text1"/>
          <w:kern w:val="32"/>
        </w:rPr>
        <w:t>Обоснование стоимости работ</w:t>
      </w:r>
      <w:bookmarkEnd w:id="97"/>
      <w:bookmarkEnd w:id="98"/>
      <w:bookmarkEnd w:id="99"/>
      <w:bookmarkEnd w:id="100"/>
      <w:bookmarkEnd w:id="101"/>
      <w:bookmarkEnd w:id="143"/>
      <w:bookmarkEnd w:id="144"/>
      <w:bookmarkEnd w:id="145"/>
      <w:bookmarkEnd w:id="146"/>
    </w:p>
    <w:tbl>
      <w:tblPr>
        <w:tblStyle w:val="ad"/>
        <w:tblW w:w="0" w:type="auto"/>
        <w:tblInd w:w="-34" w:type="dxa"/>
        <w:tblLook w:val="04A0" w:firstRow="1" w:lastRow="0" w:firstColumn="1" w:lastColumn="0" w:noHBand="0" w:noVBand="1"/>
      </w:tblPr>
      <w:tblGrid>
        <w:gridCol w:w="718"/>
        <w:gridCol w:w="2058"/>
        <w:gridCol w:w="1997"/>
        <w:gridCol w:w="1437"/>
        <w:gridCol w:w="1879"/>
        <w:gridCol w:w="1515"/>
      </w:tblGrid>
      <w:tr w:rsidR="00997699" w:rsidRPr="00995169" w14:paraId="5302CA14" w14:textId="77777777" w:rsidTr="0062021C">
        <w:tc>
          <w:tcPr>
            <w:tcW w:w="797" w:type="dxa"/>
            <w:shd w:val="clear" w:color="auto" w:fill="A6A6A6" w:themeFill="background1" w:themeFillShade="A6"/>
            <w:vAlign w:val="center"/>
          </w:tcPr>
          <w:p w14:paraId="33494B86" w14:textId="77777777" w:rsidR="00997699" w:rsidRPr="00995169" w:rsidRDefault="00997699" w:rsidP="0062021C">
            <w:pPr>
              <w:ind w:left="57" w:right="57"/>
              <w:jc w:val="center"/>
              <w:rPr>
                <w:b/>
                <w:color w:val="000000" w:themeColor="text1"/>
                <w:sz w:val="24"/>
                <w:lang w:val="en-US"/>
              </w:rPr>
            </w:pPr>
            <w:r w:rsidRPr="00995169">
              <w:rPr>
                <w:b/>
                <w:color w:val="000000" w:themeColor="text1"/>
                <w:sz w:val="24"/>
                <w:lang w:val="en-US"/>
              </w:rPr>
              <w:t>№</w:t>
            </w:r>
          </w:p>
          <w:p w14:paraId="1DE32D72" w14:textId="77777777" w:rsidR="00997699" w:rsidRPr="00995169" w:rsidRDefault="00997699" w:rsidP="0062021C">
            <w:pPr>
              <w:ind w:left="57" w:right="57"/>
              <w:jc w:val="center"/>
              <w:rPr>
                <w:b/>
                <w:color w:val="000000" w:themeColor="text1"/>
                <w:sz w:val="24"/>
                <w:lang w:val="en-US"/>
              </w:rPr>
            </w:pPr>
            <w:r w:rsidRPr="00995169">
              <w:rPr>
                <w:b/>
                <w:color w:val="000000" w:themeColor="text1"/>
                <w:sz w:val="24"/>
                <w:lang w:val="en-US"/>
              </w:rPr>
              <w:t>п/п</w:t>
            </w:r>
          </w:p>
        </w:tc>
        <w:tc>
          <w:tcPr>
            <w:tcW w:w="2276" w:type="dxa"/>
            <w:shd w:val="clear" w:color="auto" w:fill="A6A6A6" w:themeFill="background1" w:themeFillShade="A6"/>
            <w:vAlign w:val="center"/>
          </w:tcPr>
          <w:p w14:paraId="2F53391E" w14:textId="77777777" w:rsidR="00997699" w:rsidRPr="00995169" w:rsidRDefault="00997699" w:rsidP="0062021C">
            <w:pPr>
              <w:ind w:left="57" w:right="57"/>
              <w:jc w:val="center"/>
              <w:rPr>
                <w:b/>
                <w:color w:val="000000" w:themeColor="text1"/>
                <w:sz w:val="24"/>
              </w:rPr>
            </w:pPr>
            <w:r w:rsidRPr="00995169">
              <w:rPr>
                <w:b/>
                <w:color w:val="000000" w:themeColor="text1"/>
                <w:sz w:val="24"/>
              </w:rPr>
              <w:t>Наименование этапа</w:t>
            </w:r>
          </w:p>
        </w:tc>
        <w:tc>
          <w:tcPr>
            <w:tcW w:w="2000" w:type="dxa"/>
            <w:shd w:val="clear" w:color="auto" w:fill="A6A6A6" w:themeFill="background1" w:themeFillShade="A6"/>
            <w:vAlign w:val="center"/>
          </w:tcPr>
          <w:p w14:paraId="26C31169" w14:textId="77777777" w:rsidR="00997699" w:rsidRPr="00995169" w:rsidRDefault="00997699" w:rsidP="0062021C">
            <w:pPr>
              <w:ind w:left="57" w:right="57"/>
              <w:jc w:val="center"/>
              <w:rPr>
                <w:b/>
                <w:color w:val="000000" w:themeColor="text1"/>
                <w:sz w:val="24"/>
              </w:rPr>
            </w:pPr>
            <w:r w:rsidRPr="00995169">
              <w:rPr>
                <w:b/>
                <w:color w:val="000000" w:themeColor="text1"/>
                <w:sz w:val="24"/>
              </w:rPr>
              <w:t>Квалификация исполнителя</w:t>
            </w:r>
          </w:p>
        </w:tc>
        <w:tc>
          <w:tcPr>
            <w:tcW w:w="1418" w:type="dxa"/>
            <w:shd w:val="clear" w:color="auto" w:fill="A6A6A6" w:themeFill="background1" w:themeFillShade="A6"/>
            <w:vAlign w:val="center"/>
          </w:tcPr>
          <w:p w14:paraId="247FB6FF" w14:textId="77777777" w:rsidR="00997699" w:rsidRPr="00995169" w:rsidRDefault="00997699" w:rsidP="0062021C">
            <w:pPr>
              <w:ind w:left="57" w:right="57"/>
              <w:jc w:val="center"/>
              <w:rPr>
                <w:b/>
                <w:color w:val="000000" w:themeColor="text1"/>
                <w:sz w:val="24"/>
              </w:rPr>
            </w:pPr>
            <w:r w:rsidRPr="00995169">
              <w:rPr>
                <w:b/>
                <w:color w:val="000000" w:themeColor="text1"/>
                <w:sz w:val="24"/>
              </w:rPr>
              <w:t xml:space="preserve">Тарифная ставка </w:t>
            </w:r>
            <w:proofErr w:type="spellStart"/>
            <w:r w:rsidRPr="00995169">
              <w:rPr>
                <w:b/>
                <w:color w:val="000000" w:themeColor="text1"/>
                <w:sz w:val="24"/>
              </w:rPr>
              <w:t>руб</w:t>
            </w:r>
            <w:proofErr w:type="spellEnd"/>
            <w:r w:rsidRPr="00995169">
              <w:rPr>
                <w:b/>
                <w:color w:val="000000" w:themeColor="text1"/>
                <w:sz w:val="24"/>
              </w:rPr>
              <w:t>/день, с учетом НДС</w:t>
            </w:r>
          </w:p>
        </w:tc>
        <w:tc>
          <w:tcPr>
            <w:tcW w:w="1680" w:type="dxa"/>
            <w:shd w:val="clear" w:color="auto" w:fill="A6A6A6" w:themeFill="background1" w:themeFillShade="A6"/>
            <w:vAlign w:val="center"/>
          </w:tcPr>
          <w:p w14:paraId="529C23E9" w14:textId="77777777" w:rsidR="00997699" w:rsidRPr="00995169" w:rsidRDefault="00997699" w:rsidP="0062021C">
            <w:pPr>
              <w:ind w:left="57" w:right="57"/>
              <w:jc w:val="center"/>
              <w:rPr>
                <w:b/>
                <w:color w:val="000000" w:themeColor="text1"/>
                <w:sz w:val="24"/>
                <w:lang w:val="en-US"/>
              </w:rPr>
            </w:pPr>
            <w:r w:rsidRPr="00995169">
              <w:rPr>
                <w:b/>
                <w:color w:val="000000" w:themeColor="text1"/>
                <w:sz w:val="24"/>
              </w:rPr>
              <w:t>Трудозатраты</w:t>
            </w:r>
            <w:r w:rsidRPr="00995169">
              <w:rPr>
                <w:b/>
                <w:color w:val="000000" w:themeColor="text1"/>
                <w:sz w:val="24"/>
                <w:lang w:val="en-US"/>
              </w:rPr>
              <w:t xml:space="preserve"> (</w:t>
            </w:r>
            <w:proofErr w:type="spellStart"/>
            <w:r w:rsidRPr="00995169">
              <w:rPr>
                <w:b/>
                <w:color w:val="000000" w:themeColor="text1"/>
                <w:sz w:val="24"/>
              </w:rPr>
              <w:t>консалт</w:t>
            </w:r>
            <w:proofErr w:type="spellEnd"/>
            <w:r w:rsidRPr="00995169">
              <w:rPr>
                <w:b/>
                <w:color w:val="000000" w:themeColor="text1"/>
                <w:sz w:val="24"/>
              </w:rPr>
              <w:t xml:space="preserve"> дни</w:t>
            </w:r>
            <w:r w:rsidRPr="00995169">
              <w:rPr>
                <w:b/>
                <w:color w:val="000000" w:themeColor="text1"/>
                <w:sz w:val="24"/>
                <w:lang w:val="en-US"/>
              </w:rPr>
              <w:t>)</w:t>
            </w:r>
          </w:p>
        </w:tc>
        <w:tc>
          <w:tcPr>
            <w:tcW w:w="1434" w:type="dxa"/>
            <w:shd w:val="clear" w:color="auto" w:fill="A6A6A6" w:themeFill="background1" w:themeFillShade="A6"/>
            <w:vAlign w:val="center"/>
          </w:tcPr>
          <w:p w14:paraId="4B1A823A" w14:textId="77777777" w:rsidR="00997699" w:rsidRPr="00995169" w:rsidRDefault="00997699" w:rsidP="0062021C">
            <w:pPr>
              <w:ind w:left="57" w:right="57"/>
              <w:jc w:val="center"/>
              <w:rPr>
                <w:b/>
                <w:color w:val="000000" w:themeColor="text1"/>
                <w:sz w:val="24"/>
              </w:rPr>
            </w:pPr>
            <w:r w:rsidRPr="00995169">
              <w:rPr>
                <w:b/>
                <w:color w:val="000000" w:themeColor="text1"/>
                <w:sz w:val="24"/>
              </w:rPr>
              <w:t>Стоимость работ, с учетом НДС (руб.)</w:t>
            </w:r>
          </w:p>
        </w:tc>
      </w:tr>
      <w:tr w:rsidR="00997699" w:rsidRPr="00995169" w14:paraId="04A7D738" w14:textId="77777777" w:rsidTr="0062021C">
        <w:tc>
          <w:tcPr>
            <w:tcW w:w="797" w:type="dxa"/>
          </w:tcPr>
          <w:p w14:paraId="2D0F4765" w14:textId="77777777" w:rsidR="00997699" w:rsidRPr="00995169" w:rsidRDefault="00997699" w:rsidP="0062021C">
            <w:pPr>
              <w:ind w:left="57" w:right="57"/>
              <w:jc w:val="center"/>
              <w:rPr>
                <w:b/>
                <w:color w:val="000000" w:themeColor="text1"/>
                <w:sz w:val="24"/>
              </w:rPr>
            </w:pPr>
          </w:p>
        </w:tc>
        <w:tc>
          <w:tcPr>
            <w:tcW w:w="2276" w:type="dxa"/>
          </w:tcPr>
          <w:p w14:paraId="3E32B745" w14:textId="77777777" w:rsidR="00997699" w:rsidRPr="00995169" w:rsidRDefault="00997699" w:rsidP="0062021C">
            <w:pPr>
              <w:ind w:left="57" w:right="57"/>
              <w:jc w:val="center"/>
              <w:rPr>
                <w:b/>
                <w:color w:val="000000" w:themeColor="text1"/>
                <w:sz w:val="24"/>
              </w:rPr>
            </w:pPr>
          </w:p>
        </w:tc>
        <w:tc>
          <w:tcPr>
            <w:tcW w:w="2000" w:type="dxa"/>
          </w:tcPr>
          <w:p w14:paraId="3AADBA24" w14:textId="77777777" w:rsidR="00997699" w:rsidRPr="00995169" w:rsidRDefault="00997699" w:rsidP="0062021C">
            <w:pPr>
              <w:ind w:left="57" w:right="57"/>
              <w:jc w:val="center"/>
              <w:rPr>
                <w:b/>
                <w:color w:val="000000" w:themeColor="text1"/>
                <w:sz w:val="24"/>
              </w:rPr>
            </w:pPr>
          </w:p>
        </w:tc>
        <w:tc>
          <w:tcPr>
            <w:tcW w:w="1418" w:type="dxa"/>
          </w:tcPr>
          <w:p w14:paraId="35CADC62" w14:textId="77777777" w:rsidR="00997699" w:rsidRPr="00995169" w:rsidRDefault="00997699" w:rsidP="0062021C">
            <w:pPr>
              <w:ind w:left="57" w:right="57"/>
              <w:jc w:val="center"/>
              <w:rPr>
                <w:b/>
                <w:color w:val="000000" w:themeColor="text1"/>
                <w:sz w:val="24"/>
              </w:rPr>
            </w:pPr>
          </w:p>
        </w:tc>
        <w:tc>
          <w:tcPr>
            <w:tcW w:w="1680" w:type="dxa"/>
          </w:tcPr>
          <w:p w14:paraId="42756542" w14:textId="77777777" w:rsidR="00997699" w:rsidRPr="00995169" w:rsidRDefault="00997699" w:rsidP="0062021C">
            <w:pPr>
              <w:ind w:left="57" w:right="57"/>
              <w:jc w:val="center"/>
              <w:rPr>
                <w:b/>
                <w:color w:val="000000" w:themeColor="text1"/>
                <w:sz w:val="24"/>
              </w:rPr>
            </w:pPr>
          </w:p>
        </w:tc>
        <w:tc>
          <w:tcPr>
            <w:tcW w:w="1434" w:type="dxa"/>
          </w:tcPr>
          <w:p w14:paraId="2CBA5DA9" w14:textId="77777777" w:rsidR="00997699" w:rsidRPr="00995169" w:rsidRDefault="00997699" w:rsidP="0062021C">
            <w:pPr>
              <w:ind w:left="57" w:right="57"/>
              <w:jc w:val="center"/>
              <w:rPr>
                <w:b/>
                <w:color w:val="000000" w:themeColor="text1"/>
                <w:sz w:val="24"/>
              </w:rPr>
            </w:pPr>
          </w:p>
        </w:tc>
      </w:tr>
      <w:tr w:rsidR="00997699" w:rsidRPr="00995169" w14:paraId="675A3E29" w14:textId="77777777" w:rsidTr="0062021C">
        <w:tc>
          <w:tcPr>
            <w:tcW w:w="797" w:type="dxa"/>
          </w:tcPr>
          <w:p w14:paraId="35F82303" w14:textId="77777777" w:rsidR="00997699" w:rsidRPr="00995169" w:rsidRDefault="00997699" w:rsidP="0062021C">
            <w:pPr>
              <w:ind w:left="57" w:right="57"/>
              <w:jc w:val="center"/>
              <w:rPr>
                <w:b/>
                <w:color w:val="000000" w:themeColor="text1"/>
                <w:sz w:val="24"/>
              </w:rPr>
            </w:pPr>
          </w:p>
        </w:tc>
        <w:tc>
          <w:tcPr>
            <w:tcW w:w="2276" w:type="dxa"/>
          </w:tcPr>
          <w:p w14:paraId="0B63EF41" w14:textId="77777777" w:rsidR="00997699" w:rsidRPr="00995169" w:rsidRDefault="00997699" w:rsidP="0062021C">
            <w:pPr>
              <w:ind w:left="57" w:right="57"/>
              <w:jc w:val="center"/>
              <w:rPr>
                <w:b/>
                <w:color w:val="000000" w:themeColor="text1"/>
                <w:sz w:val="24"/>
              </w:rPr>
            </w:pPr>
          </w:p>
        </w:tc>
        <w:tc>
          <w:tcPr>
            <w:tcW w:w="2000" w:type="dxa"/>
          </w:tcPr>
          <w:p w14:paraId="13DE36D4" w14:textId="77777777" w:rsidR="00997699" w:rsidRPr="00995169" w:rsidRDefault="00997699" w:rsidP="0062021C">
            <w:pPr>
              <w:ind w:left="57" w:right="57"/>
              <w:jc w:val="center"/>
              <w:rPr>
                <w:b/>
                <w:color w:val="000000" w:themeColor="text1"/>
                <w:sz w:val="24"/>
              </w:rPr>
            </w:pPr>
          </w:p>
        </w:tc>
        <w:tc>
          <w:tcPr>
            <w:tcW w:w="1418" w:type="dxa"/>
          </w:tcPr>
          <w:p w14:paraId="4EEA2EEB" w14:textId="77777777" w:rsidR="00997699" w:rsidRPr="00995169" w:rsidRDefault="00997699" w:rsidP="0062021C">
            <w:pPr>
              <w:ind w:left="57" w:right="57"/>
              <w:jc w:val="center"/>
              <w:rPr>
                <w:b/>
                <w:color w:val="000000" w:themeColor="text1"/>
                <w:sz w:val="24"/>
              </w:rPr>
            </w:pPr>
          </w:p>
        </w:tc>
        <w:tc>
          <w:tcPr>
            <w:tcW w:w="1680" w:type="dxa"/>
          </w:tcPr>
          <w:p w14:paraId="0916C74A" w14:textId="77777777" w:rsidR="00997699" w:rsidRPr="00995169" w:rsidRDefault="00997699" w:rsidP="0062021C">
            <w:pPr>
              <w:ind w:left="57" w:right="57"/>
              <w:jc w:val="center"/>
              <w:rPr>
                <w:b/>
                <w:color w:val="000000" w:themeColor="text1"/>
                <w:sz w:val="24"/>
              </w:rPr>
            </w:pPr>
          </w:p>
        </w:tc>
        <w:tc>
          <w:tcPr>
            <w:tcW w:w="1434" w:type="dxa"/>
          </w:tcPr>
          <w:p w14:paraId="49E81429" w14:textId="77777777" w:rsidR="00997699" w:rsidRPr="00995169" w:rsidRDefault="00997699" w:rsidP="0062021C">
            <w:pPr>
              <w:ind w:left="57" w:right="57"/>
              <w:jc w:val="center"/>
              <w:rPr>
                <w:b/>
                <w:color w:val="000000" w:themeColor="text1"/>
                <w:sz w:val="24"/>
              </w:rPr>
            </w:pPr>
          </w:p>
        </w:tc>
      </w:tr>
      <w:tr w:rsidR="00997699" w:rsidRPr="00995169" w14:paraId="46337685" w14:textId="77777777" w:rsidTr="0062021C">
        <w:tc>
          <w:tcPr>
            <w:tcW w:w="797" w:type="dxa"/>
            <w:tcBorders>
              <w:bottom w:val="single" w:sz="4" w:space="0" w:color="auto"/>
            </w:tcBorders>
          </w:tcPr>
          <w:p w14:paraId="0C0F9FDC" w14:textId="77777777" w:rsidR="00997699" w:rsidRPr="00995169" w:rsidRDefault="00997699" w:rsidP="0062021C">
            <w:pPr>
              <w:ind w:left="57" w:right="57"/>
              <w:jc w:val="center"/>
              <w:rPr>
                <w:b/>
                <w:color w:val="000000" w:themeColor="text1"/>
                <w:sz w:val="24"/>
              </w:rPr>
            </w:pPr>
          </w:p>
        </w:tc>
        <w:tc>
          <w:tcPr>
            <w:tcW w:w="2276" w:type="dxa"/>
            <w:tcBorders>
              <w:bottom w:val="single" w:sz="4" w:space="0" w:color="auto"/>
            </w:tcBorders>
          </w:tcPr>
          <w:p w14:paraId="4E748327" w14:textId="77777777" w:rsidR="00997699" w:rsidRPr="00995169" w:rsidRDefault="00997699" w:rsidP="0062021C">
            <w:pPr>
              <w:ind w:left="57" w:right="57"/>
              <w:jc w:val="center"/>
              <w:rPr>
                <w:b/>
                <w:color w:val="000000" w:themeColor="text1"/>
                <w:sz w:val="24"/>
              </w:rPr>
            </w:pPr>
          </w:p>
        </w:tc>
        <w:tc>
          <w:tcPr>
            <w:tcW w:w="2000" w:type="dxa"/>
            <w:tcBorders>
              <w:bottom w:val="single" w:sz="4" w:space="0" w:color="auto"/>
            </w:tcBorders>
          </w:tcPr>
          <w:p w14:paraId="66D84CE7" w14:textId="77777777" w:rsidR="00997699" w:rsidRPr="00995169" w:rsidRDefault="00997699" w:rsidP="0062021C">
            <w:pPr>
              <w:ind w:left="57" w:right="57"/>
              <w:jc w:val="center"/>
              <w:rPr>
                <w:b/>
                <w:color w:val="000000" w:themeColor="text1"/>
                <w:sz w:val="24"/>
              </w:rPr>
            </w:pPr>
          </w:p>
        </w:tc>
        <w:tc>
          <w:tcPr>
            <w:tcW w:w="1418" w:type="dxa"/>
            <w:tcBorders>
              <w:bottom w:val="single" w:sz="4" w:space="0" w:color="auto"/>
            </w:tcBorders>
          </w:tcPr>
          <w:p w14:paraId="130B1CAD" w14:textId="77777777" w:rsidR="00997699" w:rsidRPr="00995169" w:rsidRDefault="00997699" w:rsidP="0062021C">
            <w:pPr>
              <w:ind w:left="57" w:right="57"/>
              <w:jc w:val="center"/>
              <w:rPr>
                <w:b/>
                <w:color w:val="000000" w:themeColor="text1"/>
                <w:sz w:val="24"/>
              </w:rPr>
            </w:pPr>
          </w:p>
        </w:tc>
        <w:tc>
          <w:tcPr>
            <w:tcW w:w="1680" w:type="dxa"/>
            <w:tcBorders>
              <w:bottom w:val="single" w:sz="4" w:space="0" w:color="auto"/>
            </w:tcBorders>
          </w:tcPr>
          <w:p w14:paraId="2C57DBC3" w14:textId="77777777" w:rsidR="00997699" w:rsidRPr="00995169" w:rsidRDefault="00997699" w:rsidP="0062021C">
            <w:pPr>
              <w:ind w:left="57" w:right="57"/>
              <w:jc w:val="center"/>
              <w:rPr>
                <w:b/>
                <w:color w:val="000000" w:themeColor="text1"/>
                <w:sz w:val="24"/>
              </w:rPr>
            </w:pPr>
          </w:p>
        </w:tc>
        <w:tc>
          <w:tcPr>
            <w:tcW w:w="1434" w:type="dxa"/>
            <w:tcBorders>
              <w:bottom w:val="single" w:sz="4" w:space="0" w:color="auto"/>
            </w:tcBorders>
          </w:tcPr>
          <w:p w14:paraId="4196832F" w14:textId="77777777" w:rsidR="00997699" w:rsidRPr="00995169" w:rsidRDefault="00997699" w:rsidP="0062021C">
            <w:pPr>
              <w:ind w:left="57" w:right="57"/>
              <w:jc w:val="center"/>
              <w:rPr>
                <w:b/>
                <w:color w:val="000000" w:themeColor="text1"/>
                <w:sz w:val="24"/>
              </w:rPr>
            </w:pPr>
          </w:p>
        </w:tc>
      </w:tr>
      <w:tr w:rsidR="00997699" w:rsidRPr="00995169" w14:paraId="2C3B0C2C" w14:textId="77777777" w:rsidTr="0062021C">
        <w:tc>
          <w:tcPr>
            <w:tcW w:w="6491" w:type="dxa"/>
            <w:gridSpan w:val="4"/>
            <w:shd w:val="clear" w:color="auto" w:fill="FFFFFF" w:themeFill="background1"/>
            <w:vAlign w:val="center"/>
          </w:tcPr>
          <w:p w14:paraId="3F569AFE" w14:textId="77777777" w:rsidR="00997699" w:rsidRPr="00995169" w:rsidRDefault="00997699" w:rsidP="0062021C">
            <w:pPr>
              <w:ind w:left="57" w:right="57"/>
              <w:jc w:val="right"/>
              <w:rPr>
                <w:b/>
                <w:color w:val="000000" w:themeColor="text1"/>
                <w:sz w:val="24"/>
                <w:lang w:val="en-US"/>
              </w:rPr>
            </w:pPr>
            <w:r w:rsidRPr="00995169">
              <w:rPr>
                <w:b/>
                <w:color w:val="000000" w:themeColor="text1"/>
                <w:sz w:val="24"/>
                <w:lang w:val="en-US"/>
              </w:rPr>
              <w:t>ИТОГО</w:t>
            </w:r>
          </w:p>
        </w:tc>
        <w:tc>
          <w:tcPr>
            <w:tcW w:w="1680" w:type="dxa"/>
            <w:shd w:val="clear" w:color="auto" w:fill="FFFFFF" w:themeFill="background1"/>
            <w:vAlign w:val="center"/>
          </w:tcPr>
          <w:p w14:paraId="7884D178" w14:textId="77777777" w:rsidR="00997699" w:rsidRPr="00995169" w:rsidRDefault="00997699" w:rsidP="0062021C">
            <w:pPr>
              <w:pStyle w:val="1f1"/>
              <w:ind w:left="57" w:right="57"/>
              <w:jc w:val="center"/>
              <w:rPr>
                <w:rFonts w:ascii="Times New Roman" w:hAnsi="Times New Roman" w:cs="Times New Roman"/>
                <w:b/>
                <w:color w:val="000000" w:themeColor="text1"/>
                <w:sz w:val="24"/>
                <w:szCs w:val="24"/>
              </w:rPr>
            </w:pPr>
          </w:p>
        </w:tc>
        <w:tc>
          <w:tcPr>
            <w:tcW w:w="1434" w:type="dxa"/>
            <w:shd w:val="clear" w:color="auto" w:fill="FFFFFF" w:themeFill="background1"/>
            <w:vAlign w:val="center"/>
          </w:tcPr>
          <w:p w14:paraId="1A64E893" w14:textId="77777777" w:rsidR="00997699" w:rsidRPr="00995169" w:rsidRDefault="00997699" w:rsidP="0062021C">
            <w:pPr>
              <w:pStyle w:val="1f1"/>
              <w:ind w:left="57" w:right="57"/>
              <w:jc w:val="center"/>
              <w:rPr>
                <w:rFonts w:ascii="Times New Roman" w:hAnsi="Times New Roman" w:cs="Times New Roman"/>
                <w:b/>
                <w:color w:val="000000" w:themeColor="text1"/>
                <w:sz w:val="24"/>
                <w:szCs w:val="24"/>
              </w:rPr>
            </w:pPr>
          </w:p>
        </w:tc>
      </w:tr>
    </w:tbl>
    <w:p w14:paraId="704EB35F" w14:textId="77777777" w:rsidR="00997699" w:rsidRPr="00995169" w:rsidRDefault="00997699" w:rsidP="00997699">
      <w:pPr>
        <w:pStyle w:val="af2"/>
        <w:numPr>
          <w:ilvl w:val="0"/>
          <w:numId w:val="9"/>
        </w:numPr>
        <w:ind w:left="567" w:hanging="567"/>
        <w:contextualSpacing/>
        <w:rPr>
          <w:rFonts w:cs="Times New Roman"/>
          <w:b/>
          <w:color w:val="000000" w:themeColor="text1"/>
          <w:kern w:val="32"/>
        </w:rPr>
      </w:pPr>
      <w:bookmarkStart w:id="147" w:name="_Toc329943208"/>
      <w:bookmarkStart w:id="148" w:name="_Toc337194814"/>
      <w:bookmarkStart w:id="149" w:name="_Toc337456899"/>
      <w:bookmarkStart w:id="150" w:name="_Toc337457008"/>
      <w:bookmarkEnd w:id="75"/>
      <w:r w:rsidRPr="00995169">
        <w:rPr>
          <w:rFonts w:cs="Times New Roman"/>
          <w:b/>
          <w:color w:val="000000" w:themeColor="text1"/>
          <w:kern w:val="32"/>
        </w:rPr>
        <w:t>Приложения (ТЗ на изменение)</w:t>
      </w:r>
      <w:bookmarkEnd w:id="147"/>
      <w:bookmarkEnd w:id="148"/>
      <w:bookmarkEnd w:id="149"/>
      <w:bookmarkEnd w:id="150"/>
    </w:p>
    <w:p w14:paraId="164436FB" w14:textId="77777777" w:rsidR="00997699" w:rsidRPr="00995169" w:rsidRDefault="00997699" w:rsidP="00997699">
      <w:pPr>
        <w:spacing w:after="120"/>
        <w:ind w:firstLine="709"/>
        <w:rPr>
          <w:rFonts w:cs="Times New Roman"/>
          <w:color w:val="000000" w:themeColor="text1"/>
        </w:rPr>
      </w:pPr>
      <w:r w:rsidRPr="00995169">
        <w:rPr>
          <w:rFonts w:cs="Times New Roman"/>
          <w:color w:val="000000" w:themeColor="text1"/>
        </w:rPr>
        <w:t>В качестве приложений – ТЗ Инициатора на изменение.</w:t>
      </w:r>
    </w:p>
    <w:p w14:paraId="51FDEB36" w14:textId="77777777" w:rsidR="00997699" w:rsidRPr="00995169" w:rsidRDefault="00997699" w:rsidP="00997699">
      <w:pPr>
        <w:rPr>
          <w:rFonts w:cs="Times New Roman"/>
          <w:color w:val="000000" w:themeColor="text1"/>
        </w:rPr>
      </w:pPr>
    </w:p>
    <w:p w14:paraId="15356105" w14:textId="77777777" w:rsidR="00997699" w:rsidRPr="00995169" w:rsidRDefault="00997699" w:rsidP="00997699">
      <w:pPr>
        <w:rPr>
          <w:rFonts w:cs="Times New Roman"/>
          <w:color w:val="000000" w:themeColor="text1"/>
        </w:rPr>
      </w:pPr>
    </w:p>
    <w:p w14:paraId="3BD7AD98" w14:textId="77777777" w:rsidR="00997699" w:rsidRPr="00995169" w:rsidRDefault="00997699" w:rsidP="00997699">
      <w:pPr>
        <w:rPr>
          <w:rFonts w:cs="Times New Roman"/>
          <w:color w:val="000000" w:themeColor="text1"/>
        </w:rPr>
      </w:pPr>
    </w:p>
    <w:p w14:paraId="5C2B8393" w14:textId="77777777" w:rsidR="00997699" w:rsidRPr="00995169" w:rsidRDefault="00997699" w:rsidP="00997699">
      <w:pPr>
        <w:rPr>
          <w:rFonts w:cs="Times New Roman"/>
          <w:color w:val="000000" w:themeColor="text1"/>
        </w:rPr>
      </w:pPr>
    </w:p>
    <w:p w14:paraId="0C6372B3" w14:textId="77777777" w:rsidR="00997699" w:rsidRPr="00995169" w:rsidRDefault="00997699" w:rsidP="00997699">
      <w:pPr>
        <w:rPr>
          <w:rFonts w:cs="Times New Roman"/>
          <w:color w:val="000000" w:themeColor="text1"/>
        </w:rPr>
      </w:pPr>
    </w:p>
    <w:p w14:paraId="5E33FDC4" w14:textId="77777777" w:rsidR="00997699" w:rsidRPr="00995169" w:rsidRDefault="00997699" w:rsidP="00997699">
      <w:pPr>
        <w:rPr>
          <w:rFonts w:cs="Times New Roman"/>
          <w:color w:val="000000" w:themeColor="text1"/>
        </w:rPr>
      </w:pPr>
    </w:p>
    <w:p w14:paraId="0B9B1FA6" w14:textId="77777777" w:rsidR="00997699" w:rsidRPr="00995169" w:rsidRDefault="00997699" w:rsidP="00997699">
      <w:pPr>
        <w:rPr>
          <w:rFonts w:cs="Times New Roman"/>
          <w:color w:val="000000" w:themeColor="text1"/>
        </w:rPr>
      </w:pPr>
    </w:p>
    <w:p w14:paraId="5919D5CE" w14:textId="77777777" w:rsidR="00997699" w:rsidRPr="00995169" w:rsidRDefault="00997699" w:rsidP="00997699">
      <w:pPr>
        <w:rPr>
          <w:rFonts w:cs="Times New Roman"/>
          <w:color w:val="000000" w:themeColor="text1"/>
        </w:rPr>
      </w:pPr>
    </w:p>
    <w:p w14:paraId="4F2C2A02" w14:textId="77777777" w:rsidR="00997699" w:rsidRPr="00995169" w:rsidRDefault="00997699" w:rsidP="00997699">
      <w:pPr>
        <w:rPr>
          <w:rFonts w:cs="Times New Roman"/>
          <w:color w:val="000000" w:themeColor="text1"/>
        </w:rPr>
      </w:pPr>
    </w:p>
    <w:p w14:paraId="6C547753" w14:textId="77777777" w:rsidR="00997699" w:rsidRPr="00995169" w:rsidRDefault="00997699" w:rsidP="00997699">
      <w:pPr>
        <w:rPr>
          <w:rFonts w:cs="Times New Roman"/>
          <w:color w:val="000000" w:themeColor="text1"/>
        </w:rPr>
      </w:pPr>
    </w:p>
    <w:p w14:paraId="7F729ADE" w14:textId="77777777" w:rsidR="00997699" w:rsidRPr="00995169" w:rsidRDefault="00997699" w:rsidP="00997699">
      <w:pPr>
        <w:rPr>
          <w:rFonts w:cs="Times New Roman"/>
          <w:color w:val="000000" w:themeColor="text1"/>
        </w:rPr>
      </w:pPr>
    </w:p>
    <w:p w14:paraId="6AAC3041" w14:textId="77777777" w:rsidR="00997699" w:rsidRPr="00995169" w:rsidRDefault="00997699" w:rsidP="00997699">
      <w:pPr>
        <w:rPr>
          <w:rFonts w:cs="Times New Roman"/>
          <w:color w:val="000000" w:themeColor="text1"/>
        </w:rPr>
      </w:pPr>
    </w:p>
    <w:p w14:paraId="6AC42652" w14:textId="77777777" w:rsidR="00997699" w:rsidRPr="00995169" w:rsidRDefault="00997699" w:rsidP="00997699">
      <w:pPr>
        <w:rPr>
          <w:rFonts w:cs="Times New Roman"/>
          <w:color w:val="000000" w:themeColor="text1"/>
        </w:rPr>
      </w:pPr>
    </w:p>
    <w:p w14:paraId="01FF0989" w14:textId="77777777" w:rsidR="00997699" w:rsidRPr="00995169" w:rsidRDefault="00997699" w:rsidP="00997699">
      <w:pPr>
        <w:rPr>
          <w:rFonts w:cs="Times New Roman"/>
          <w:color w:val="000000" w:themeColor="text1"/>
        </w:rPr>
      </w:pPr>
    </w:p>
    <w:p w14:paraId="301D75E8" w14:textId="77777777" w:rsidR="00997699" w:rsidRPr="00995169" w:rsidRDefault="00997699" w:rsidP="00997699">
      <w:pPr>
        <w:rPr>
          <w:rFonts w:cs="Times New Roman"/>
          <w:color w:val="000000" w:themeColor="text1"/>
        </w:rPr>
      </w:pPr>
    </w:p>
    <w:p w14:paraId="75411468" w14:textId="77777777" w:rsidR="00997699" w:rsidRPr="00995169" w:rsidRDefault="00997699" w:rsidP="00997699">
      <w:pPr>
        <w:rPr>
          <w:rFonts w:cs="Times New Roman"/>
          <w:color w:val="000000" w:themeColor="text1"/>
        </w:rPr>
      </w:pPr>
    </w:p>
    <w:p w14:paraId="5CB8C36E" w14:textId="77777777" w:rsidR="00997699" w:rsidRPr="00995169" w:rsidRDefault="00997699" w:rsidP="00997699">
      <w:pPr>
        <w:rPr>
          <w:rFonts w:cs="Times New Roman"/>
          <w:color w:val="000000" w:themeColor="text1"/>
        </w:rPr>
      </w:pPr>
    </w:p>
    <w:p w14:paraId="372E314C" w14:textId="77777777" w:rsidR="00997699" w:rsidRPr="00995169" w:rsidRDefault="00997699" w:rsidP="00997699">
      <w:pPr>
        <w:jc w:val="right"/>
        <w:rPr>
          <w:rFonts w:cs="Times New Roman"/>
          <w:color w:val="000000" w:themeColor="text1"/>
        </w:rPr>
      </w:pPr>
    </w:p>
    <w:p w14:paraId="0225FE64" w14:textId="77777777" w:rsidR="00997699" w:rsidRPr="00995169" w:rsidRDefault="00997699" w:rsidP="00997699">
      <w:pPr>
        <w:rPr>
          <w:rFonts w:cs="Times New Roman"/>
          <w:color w:val="000000" w:themeColor="text1"/>
        </w:rPr>
      </w:pPr>
    </w:p>
    <w:p w14:paraId="069CE446" w14:textId="77777777" w:rsidR="00997699" w:rsidRPr="00995169" w:rsidRDefault="00997699" w:rsidP="00997699">
      <w:pPr>
        <w:rPr>
          <w:rFonts w:cs="Times New Roman"/>
          <w:color w:val="000000" w:themeColor="text1"/>
        </w:rPr>
        <w:sectPr w:rsidR="00997699" w:rsidRPr="00995169" w:rsidSect="00095A3A">
          <w:pgSz w:w="11906" w:h="16838"/>
          <w:pgMar w:top="1134" w:right="851" w:bottom="1134" w:left="1701" w:header="708" w:footer="708" w:gutter="0"/>
          <w:cols w:space="708"/>
          <w:docGrid w:linePitch="360"/>
        </w:sectPr>
      </w:pPr>
    </w:p>
    <w:p w14:paraId="4BEE0FC6" w14:textId="77777777" w:rsidR="00997699" w:rsidRPr="00995169" w:rsidRDefault="00997699" w:rsidP="00997699">
      <w:pPr>
        <w:spacing w:before="1680"/>
        <w:jc w:val="center"/>
        <w:rPr>
          <w:rFonts w:cs="Times New Roman"/>
          <w:bCs/>
          <w:color w:val="000000" w:themeColor="text1"/>
          <w:sz w:val="28"/>
          <w:szCs w:val="20"/>
        </w:rPr>
      </w:pPr>
      <w:bookmarkStart w:id="151" w:name="_Toc329943215"/>
      <w:bookmarkStart w:id="152" w:name="_Toc337130620"/>
      <w:bookmarkStart w:id="153" w:name="_Toc337130665"/>
      <w:bookmarkStart w:id="154" w:name="_Toc337194744"/>
      <w:bookmarkStart w:id="155" w:name="_Toc337194778"/>
      <w:bookmarkStart w:id="156" w:name="_Toc337194818"/>
      <w:bookmarkStart w:id="157" w:name="_Toc337456903"/>
      <w:bookmarkStart w:id="158" w:name="_Toc337456937"/>
      <w:bookmarkStart w:id="159" w:name="_Toc337456971"/>
      <w:bookmarkStart w:id="160" w:name="_Toc337457012"/>
      <w:bookmarkStart w:id="161" w:name="_Toc337457158"/>
      <w:bookmarkStart w:id="162" w:name="_Toc337464607"/>
      <w:bookmarkStart w:id="163" w:name="_Toc337464791"/>
      <w:bookmarkStart w:id="164" w:name="_Toc337464826"/>
      <w:bookmarkStart w:id="165" w:name="_Toc337464976"/>
      <w:bookmarkStart w:id="166" w:name="_Toc337465114"/>
      <w:bookmarkStart w:id="167" w:name="_Toc337465170"/>
      <w:bookmarkStart w:id="168" w:name="_Toc339966827"/>
      <w:bookmarkStart w:id="169" w:name="_Toc329943218"/>
      <w:bookmarkStart w:id="170" w:name="_Toc337130623"/>
      <w:bookmarkStart w:id="171" w:name="_Toc337130668"/>
      <w:bookmarkStart w:id="172" w:name="_Toc337194747"/>
      <w:bookmarkStart w:id="173" w:name="_Toc337194781"/>
      <w:bookmarkStart w:id="174" w:name="_Toc337194821"/>
      <w:bookmarkStart w:id="175" w:name="_Toc337456906"/>
      <w:bookmarkStart w:id="176" w:name="_Toc337456940"/>
      <w:bookmarkStart w:id="177" w:name="_Toc337456974"/>
      <w:bookmarkStart w:id="178" w:name="_Toc337457015"/>
      <w:bookmarkStart w:id="179" w:name="_Toc337457161"/>
      <w:bookmarkStart w:id="180" w:name="_Toc337464610"/>
      <w:bookmarkStart w:id="181" w:name="_Toc337464794"/>
      <w:bookmarkStart w:id="182" w:name="_Toc337464829"/>
      <w:bookmarkStart w:id="183" w:name="_Toc337464979"/>
      <w:bookmarkStart w:id="184" w:name="_Toc337465117"/>
      <w:bookmarkStart w:id="185" w:name="_Toc337465173"/>
      <w:bookmarkStart w:id="186" w:name="_Toc339966830"/>
      <w:bookmarkStart w:id="187" w:name="_Toc329943219"/>
      <w:bookmarkStart w:id="188" w:name="_Toc337194822"/>
      <w:bookmarkStart w:id="189" w:name="_Toc337456907"/>
      <w:bookmarkStart w:id="190" w:name="_Toc337457016"/>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995169">
        <w:rPr>
          <w:rFonts w:cs="Times New Roman"/>
          <w:bCs/>
          <w:color w:val="000000" w:themeColor="text1"/>
          <w:sz w:val="28"/>
          <w:szCs w:val="20"/>
        </w:rPr>
        <w:lastRenderedPageBreak/>
        <w:t>Процесс управления изменениями</w:t>
      </w:r>
    </w:p>
    <w:p w14:paraId="06DFEE33" w14:textId="77777777" w:rsidR="00997699" w:rsidRPr="00995169" w:rsidRDefault="00997699" w:rsidP="00997699">
      <w:pPr>
        <w:spacing w:before="360" w:after="240"/>
        <w:jc w:val="center"/>
        <w:rPr>
          <w:rFonts w:cs="Times New Roman"/>
          <w:b/>
          <w:bCs/>
          <w:color w:val="000000" w:themeColor="text1"/>
          <w:sz w:val="40"/>
          <w:szCs w:val="20"/>
        </w:rPr>
      </w:pPr>
      <w:r w:rsidRPr="00995169">
        <w:rPr>
          <w:rFonts w:cs="Times New Roman"/>
          <w:b/>
          <w:bCs/>
          <w:color w:val="000000" w:themeColor="text1"/>
          <w:sz w:val="40"/>
          <w:szCs w:val="20"/>
        </w:rPr>
        <w:t xml:space="preserve">Карточка изменений </w:t>
      </w:r>
    </w:p>
    <w:p w14:paraId="57C1C576" w14:textId="77777777" w:rsidR="00997699" w:rsidRPr="00995169" w:rsidRDefault="00997699" w:rsidP="00997699">
      <w:pPr>
        <w:spacing w:after="240"/>
        <w:jc w:val="center"/>
        <w:rPr>
          <w:rFonts w:cs="Times New Roman"/>
          <w:b/>
          <w:bCs/>
          <w:color w:val="000000" w:themeColor="text1"/>
          <w:sz w:val="40"/>
          <w:szCs w:val="20"/>
        </w:rPr>
      </w:pPr>
      <w:r w:rsidRPr="00995169">
        <w:rPr>
          <w:rFonts w:cs="Times New Roman"/>
          <w:b/>
          <w:bCs/>
          <w:color w:val="000000" w:themeColor="text1"/>
          <w:sz w:val="40"/>
          <w:szCs w:val="20"/>
        </w:rPr>
        <w:t>№ _____</w:t>
      </w:r>
    </w:p>
    <w:p w14:paraId="3FC11CC7" w14:textId="77777777" w:rsidR="00997699" w:rsidRPr="00995169" w:rsidRDefault="00997699" w:rsidP="00997699">
      <w:pPr>
        <w:pStyle w:val="aff"/>
        <w:shd w:val="clear" w:color="auto" w:fill="auto"/>
        <w:jc w:val="center"/>
        <w:rPr>
          <w:rFonts w:ascii="Times New Roman" w:hAnsi="Times New Roman" w:cs="Times New Roman"/>
          <w:color w:val="000000" w:themeColor="text1"/>
          <w:sz w:val="24"/>
          <w:szCs w:val="24"/>
        </w:rPr>
      </w:pPr>
    </w:p>
    <w:p w14:paraId="6E79E11F" w14:textId="77777777" w:rsidR="00997699" w:rsidRPr="00995169" w:rsidRDefault="00997699" w:rsidP="00997699">
      <w:pPr>
        <w:pStyle w:val="aff"/>
        <w:shd w:val="clear" w:color="auto" w:fill="auto"/>
        <w:rPr>
          <w:rFonts w:ascii="Times New Roman" w:hAnsi="Times New Roman" w:cs="Times New Roman"/>
          <w:color w:val="000000" w:themeColor="text1"/>
          <w:sz w:val="24"/>
          <w:szCs w:val="24"/>
        </w:rPr>
      </w:pPr>
      <w:r w:rsidRPr="00995169">
        <w:rPr>
          <w:rFonts w:ascii="Times New Roman" w:hAnsi="Times New Roman" w:cs="Times New Roman"/>
          <w:color w:val="000000" w:themeColor="text1"/>
          <w:sz w:val="24"/>
          <w:szCs w:val="24"/>
        </w:rPr>
        <w:t>Наименование КИ________________________________________</w:t>
      </w:r>
    </w:p>
    <w:p w14:paraId="54BE5281" w14:textId="77777777" w:rsidR="00997699" w:rsidRPr="00995169" w:rsidRDefault="00997699" w:rsidP="00997699">
      <w:pPr>
        <w:pStyle w:val="aff"/>
        <w:shd w:val="clear" w:color="auto" w:fill="auto"/>
        <w:jc w:val="center"/>
        <w:rPr>
          <w:rFonts w:ascii="Times New Roman" w:hAnsi="Times New Roman" w:cs="Times New Roman"/>
          <w:color w:val="000000" w:themeColor="text1"/>
          <w:sz w:val="24"/>
          <w:szCs w:val="24"/>
        </w:rPr>
      </w:pPr>
    </w:p>
    <w:p w14:paraId="246FFC9A" w14:textId="77777777" w:rsidR="00997699" w:rsidRPr="00995169" w:rsidRDefault="00997699" w:rsidP="00997699">
      <w:pPr>
        <w:pStyle w:val="aff"/>
        <w:shd w:val="clear" w:color="auto" w:fill="auto"/>
        <w:rPr>
          <w:rFonts w:ascii="Times New Roman" w:hAnsi="Times New Roman" w:cs="Times New Roman"/>
          <w:color w:val="000000" w:themeColor="text1"/>
          <w:sz w:val="24"/>
          <w:szCs w:val="24"/>
        </w:rPr>
      </w:pPr>
      <w:r w:rsidRPr="00995169">
        <w:rPr>
          <w:rFonts w:ascii="Times New Roman" w:hAnsi="Times New Roman" w:cs="Times New Roman"/>
          <w:color w:val="000000" w:themeColor="text1"/>
          <w:sz w:val="24"/>
          <w:szCs w:val="24"/>
        </w:rPr>
        <w:t>Запрос в АСУ СП № ______________</w:t>
      </w:r>
    </w:p>
    <w:p w14:paraId="773A5C56" w14:textId="77777777" w:rsidR="00997699" w:rsidRPr="00995169" w:rsidRDefault="00997699" w:rsidP="00997699">
      <w:pPr>
        <w:rPr>
          <w:rFonts w:cs="Times New Roman"/>
          <w:bCs/>
          <w:color w:val="000000" w:themeColor="text1"/>
          <w:sz w:val="20"/>
          <w:szCs w:val="20"/>
        </w:rPr>
      </w:pPr>
    </w:p>
    <w:p w14:paraId="14F53885" w14:textId="77777777" w:rsidR="00997699" w:rsidRPr="00995169" w:rsidRDefault="00997699" w:rsidP="00997699">
      <w:pPr>
        <w:rPr>
          <w:rFonts w:cs="Times New Roman"/>
          <w:bCs/>
          <w:color w:val="000000" w:themeColor="text1"/>
          <w:sz w:val="20"/>
          <w:szCs w:val="20"/>
        </w:rPr>
        <w:sectPr w:rsidR="00997699" w:rsidRPr="00995169" w:rsidSect="00095A3A">
          <w:headerReference w:type="default" r:id="rId19"/>
          <w:footerReference w:type="even" r:id="rId20"/>
          <w:footerReference w:type="default" r:id="rId21"/>
          <w:footerReference w:type="first" r:id="rId22"/>
          <w:pgSz w:w="11906" w:h="16838" w:code="9"/>
          <w:pgMar w:top="1134" w:right="851" w:bottom="1134" w:left="1701" w:header="403" w:footer="403" w:gutter="0"/>
          <w:cols w:space="708"/>
          <w:titlePg/>
          <w:docGrid w:linePitch="360"/>
        </w:sectPr>
      </w:pPr>
    </w:p>
    <w:p w14:paraId="1E8601BD" w14:textId="77777777" w:rsidR="00997699" w:rsidRPr="00995169" w:rsidRDefault="00997699" w:rsidP="00997699">
      <w:pPr>
        <w:pStyle w:val="14"/>
        <w:rPr>
          <w:rFonts w:ascii="Times New Roman" w:hAnsi="Times New Roman" w:cs="Times New Roman"/>
          <w:color w:val="000000" w:themeColor="text1"/>
          <w:sz w:val="24"/>
          <w:szCs w:val="24"/>
        </w:rPr>
      </w:pPr>
      <w:r w:rsidRPr="00995169">
        <w:rPr>
          <w:rFonts w:ascii="Times New Roman" w:hAnsi="Times New Roman" w:cs="Times New Roman"/>
          <w:color w:val="000000" w:themeColor="text1"/>
          <w:sz w:val="24"/>
          <w:szCs w:val="24"/>
        </w:rPr>
        <w:lastRenderedPageBreak/>
        <w:t>РЕКВИЗИТЫ ДОКУМЕНТА</w:t>
      </w:r>
    </w:p>
    <w:tbl>
      <w:tblPr>
        <w:tblW w:w="9464" w:type="dxa"/>
        <w:tblLayout w:type="fixed"/>
        <w:tblLook w:val="0000" w:firstRow="0" w:lastRow="0" w:firstColumn="0" w:lastColumn="0" w:noHBand="0" w:noVBand="0"/>
      </w:tblPr>
      <w:tblGrid>
        <w:gridCol w:w="2629"/>
        <w:gridCol w:w="6835"/>
      </w:tblGrid>
      <w:tr w:rsidR="00997699" w:rsidRPr="00995169" w14:paraId="02EBED72" w14:textId="77777777" w:rsidTr="0062021C">
        <w:trPr>
          <w:trHeight w:val="133"/>
        </w:trPr>
        <w:tc>
          <w:tcPr>
            <w:tcW w:w="9464" w:type="dxa"/>
            <w:gridSpan w:val="2"/>
            <w:tcBorders>
              <w:top w:val="dotted" w:sz="4" w:space="0" w:color="000000"/>
              <w:bottom w:val="dotted" w:sz="4" w:space="0" w:color="000000"/>
            </w:tcBorders>
            <w:shd w:val="clear" w:color="auto" w:fill="auto"/>
          </w:tcPr>
          <w:p w14:paraId="15FD64B6" w14:textId="77777777" w:rsidR="00997699" w:rsidRPr="00995169" w:rsidRDefault="00997699" w:rsidP="0062021C">
            <w:pPr>
              <w:spacing w:after="60"/>
              <w:rPr>
                <w:rFonts w:cs="Times New Roman"/>
                <w:color w:val="000000" w:themeColor="text1"/>
              </w:rPr>
            </w:pPr>
            <w:r w:rsidRPr="00995169">
              <w:rPr>
                <w:rFonts w:cs="Times New Roman"/>
                <w:b/>
                <w:color w:val="000000" w:themeColor="text1"/>
              </w:rPr>
              <w:t xml:space="preserve">Тип работ </w:t>
            </w:r>
            <w:r w:rsidRPr="00995169">
              <w:rPr>
                <w:rFonts w:cs="Times New Roman"/>
                <w:color w:val="000000" w:themeColor="text1"/>
              </w:rPr>
              <w:t>(нужное оставить):</w:t>
            </w:r>
          </w:p>
          <w:p w14:paraId="350D64AC" w14:textId="77777777" w:rsidR="00997699" w:rsidRPr="00995169" w:rsidRDefault="00997699" w:rsidP="0062021C">
            <w:pPr>
              <w:rPr>
                <w:rFonts w:cs="Times New Roman"/>
                <w:color w:val="000000" w:themeColor="text1"/>
              </w:rPr>
            </w:pPr>
            <w:r w:rsidRPr="00995169">
              <w:rPr>
                <w:rFonts w:cs="Times New Roman"/>
                <w:color w:val="000000" w:themeColor="text1"/>
              </w:rPr>
              <w:t>Изменение дерева подчинения</w:t>
            </w:r>
          </w:p>
          <w:p w14:paraId="5DDBEA0F" w14:textId="77777777" w:rsidR="00997699" w:rsidRPr="00995169" w:rsidRDefault="00997699" w:rsidP="0062021C">
            <w:pPr>
              <w:rPr>
                <w:rFonts w:cs="Times New Roman"/>
                <w:color w:val="000000" w:themeColor="text1"/>
              </w:rPr>
            </w:pPr>
            <w:r w:rsidRPr="00995169">
              <w:rPr>
                <w:rFonts w:cs="Times New Roman"/>
                <w:color w:val="000000" w:themeColor="text1"/>
              </w:rPr>
              <w:t>Изменение дерева управления</w:t>
            </w:r>
          </w:p>
          <w:p w14:paraId="58AF178A" w14:textId="77777777" w:rsidR="00997699" w:rsidRPr="00995169" w:rsidRDefault="00997699" w:rsidP="0062021C">
            <w:pPr>
              <w:rPr>
                <w:rFonts w:cs="Times New Roman"/>
                <w:color w:val="000000" w:themeColor="text1"/>
              </w:rPr>
            </w:pPr>
            <w:r w:rsidRPr="00995169">
              <w:rPr>
                <w:rFonts w:cs="Times New Roman"/>
                <w:color w:val="000000" w:themeColor="text1"/>
              </w:rPr>
              <w:t>Изменение функционала Системы</w:t>
            </w:r>
          </w:p>
          <w:p w14:paraId="5026FE05" w14:textId="77777777" w:rsidR="00997699" w:rsidRPr="00995169" w:rsidRDefault="00997699" w:rsidP="0062021C">
            <w:pPr>
              <w:rPr>
                <w:rFonts w:cs="Times New Roman"/>
                <w:color w:val="000000" w:themeColor="text1"/>
              </w:rPr>
            </w:pPr>
            <w:r w:rsidRPr="00995169">
              <w:rPr>
                <w:rFonts w:cs="Times New Roman"/>
                <w:color w:val="000000" w:themeColor="text1"/>
              </w:rPr>
              <w:t>Прочее</w:t>
            </w:r>
          </w:p>
        </w:tc>
      </w:tr>
      <w:tr w:rsidR="00997699" w:rsidRPr="00995169" w14:paraId="41D59632" w14:textId="77777777" w:rsidTr="0062021C">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14:paraId="3000E9E9" w14:textId="77777777" w:rsidR="00997699" w:rsidRPr="00995169" w:rsidRDefault="00997699" w:rsidP="0062021C">
            <w:pPr>
              <w:rPr>
                <w:rFonts w:cs="Times New Roman"/>
                <w:b/>
                <w:color w:val="000000" w:themeColor="text1"/>
              </w:rPr>
            </w:pPr>
            <w:r w:rsidRPr="00995169">
              <w:rPr>
                <w:rFonts w:cs="Times New Roman"/>
                <w:b/>
                <w:color w:val="000000" w:themeColor="text1"/>
              </w:rPr>
              <w:t xml:space="preserve">Инициатор КИ </w:t>
            </w:r>
          </w:p>
        </w:tc>
        <w:tc>
          <w:tcPr>
            <w:tcW w:w="6835" w:type="dxa"/>
          </w:tcPr>
          <w:p w14:paraId="2E1A4BAA" w14:textId="77777777" w:rsidR="00997699" w:rsidRPr="00995169" w:rsidRDefault="00997699" w:rsidP="0062021C">
            <w:pPr>
              <w:rPr>
                <w:rFonts w:cs="Times New Roman"/>
                <w:color w:val="000000" w:themeColor="text1"/>
              </w:rPr>
            </w:pPr>
            <w:r w:rsidRPr="00995169">
              <w:rPr>
                <w:rFonts w:cs="Times New Roman"/>
                <w:color w:val="000000" w:themeColor="text1"/>
              </w:rPr>
              <w:t>(указать подразделение, должность, ФИО)</w:t>
            </w:r>
          </w:p>
        </w:tc>
      </w:tr>
      <w:tr w:rsidR="00997699" w:rsidRPr="00995169" w14:paraId="184AAA53" w14:textId="77777777" w:rsidTr="0062021C">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14:paraId="39EFC30C" w14:textId="77777777" w:rsidR="00997699" w:rsidRPr="00995169" w:rsidRDefault="00997699" w:rsidP="0062021C">
            <w:pPr>
              <w:rPr>
                <w:rFonts w:cs="Times New Roman"/>
                <w:b/>
                <w:color w:val="000000" w:themeColor="text1"/>
              </w:rPr>
            </w:pPr>
            <w:r w:rsidRPr="00995169">
              <w:rPr>
                <w:rFonts w:cs="Times New Roman"/>
                <w:b/>
                <w:color w:val="000000" w:themeColor="text1"/>
              </w:rPr>
              <w:t>Дата создания</w:t>
            </w:r>
          </w:p>
        </w:tc>
        <w:tc>
          <w:tcPr>
            <w:tcW w:w="6835" w:type="dxa"/>
          </w:tcPr>
          <w:p w14:paraId="3E1A76C1" w14:textId="77777777" w:rsidR="00997699" w:rsidRPr="00995169" w:rsidRDefault="00997699" w:rsidP="0062021C">
            <w:pPr>
              <w:rPr>
                <w:rFonts w:cs="Times New Roman"/>
                <w:color w:val="000000" w:themeColor="text1"/>
              </w:rPr>
            </w:pPr>
          </w:p>
        </w:tc>
      </w:tr>
      <w:tr w:rsidR="00997699" w:rsidRPr="00995169" w14:paraId="4A2BB09A" w14:textId="77777777" w:rsidTr="0062021C">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14:paraId="0374EE53" w14:textId="77777777" w:rsidR="00997699" w:rsidRPr="00995169" w:rsidRDefault="00997699" w:rsidP="0062021C">
            <w:pPr>
              <w:rPr>
                <w:rFonts w:cs="Times New Roman"/>
                <w:b/>
                <w:color w:val="000000" w:themeColor="text1"/>
              </w:rPr>
            </w:pPr>
            <w:r w:rsidRPr="00995169">
              <w:rPr>
                <w:rFonts w:cs="Times New Roman"/>
                <w:b/>
                <w:color w:val="000000" w:themeColor="text1"/>
              </w:rPr>
              <w:t>Дата изменения</w:t>
            </w:r>
          </w:p>
        </w:tc>
        <w:tc>
          <w:tcPr>
            <w:tcW w:w="6835" w:type="dxa"/>
          </w:tcPr>
          <w:p w14:paraId="37E79429" w14:textId="77777777" w:rsidR="00997699" w:rsidRPr="00995169" w:rsidRDefault="00997699" w:rsidP="0062021C">
            <w:pPr>
              <w:rPr>
                <w:rFonts w:cs="Times New Roman"/>
                <w:color w:val="000000" w:themeColor="text1"/>
              </w:rPr>
            </w:pPr>
          </w:p>
        </w:tc>
      </w:tr>
    </w:tbl>
    <w:p w14:paraId="0922D745" w14:textId="77777777" w:rsidR="00997699" w:rsidRPr="00995169" w:rsidRDefault="00997699" w:rsidP="00997699">
      <w:pPr>
        <w:pStyle w:val="13"/>
        <w:rPr>
          <w:rFonts w:cs="Times New Roman"/>
          <w:color w:val="000000" w:themeColor="text1"/>
        </w:rPr>
        <w:sectPr w:rsidR="00997699" w:rsidRPr="00995169" w:rsidSect="00095A3A">
          <w:pgSz w:w="11906" w:h="16838"/>
          <w:pgMar w:top="1134" w:right="851" w:bottom="1134" w:left="1701" w:header="720" w:footer="720" w:gutter="0"/>
          <w:cols w:space="720"/>
          <w:docGrid w:linePitch="360"/>
        </w:sectPr>
      </w:pPr>
    </w:p>
    <w:p w14:paraId="18A924F2" w14:textId="77777777" w:rsidR="00997699" w:rsidRPr="00995169" w:rsidRDefault="00997699" w:rsidP="00997699">
      <w:pPr>
        <w:pStyle w:val="af2"/>
        <w:numPr>
          <w:ilvl w:val="0"/>
          <w:numId w:val="10"/>
        </w:numPr>
        <w:spacing w:after="200" w:line="276" w:lineRule="auto"/>
        <w:ind w:left="567" w:hanging="567"/>
        <w:contextualSpacing/>
        <w:rPr>
          <w:rFonts w:cs="Times New Roman"/>
          <w:b/>
          <w:color w:val="000000" w:themeColor="text1"/>
        </w:rPr>
      </w:pPr>
      <w:bookmarkStart w:id="191" w:name="_Toc319590638"/>
      <w:bookmarkStart w:id="192" w:name="_Toc329943209"/>
      <w:bookmarkStart w:id="193" w:name="_Toc337194815"/>
      <w:bookmarkStart w:id="194" w:name="_Toc337456900"/>
      <w:bookmarkStart w:id="195" w:name="_Toc337457009"/>
      <w:r w:rsidRPr="00995169">
        <w:rPr>
          <w:rFonts w:cs="Times New Roman"/>
          <w:b/>
          <w:color w:val="000000" w:themeColor="text1"/>
        </w:rPr>
        <w:lastRenderedPageBreak/>
        <w:t>Бизнес требования</w:t>
      </w:r>
      <w:bookmarkEnd w:id="191"/>
      <w:bookmarkEnd w:id="192"/>
      <w:bookmarkEnd w:id="193"/>
      <w:bookmarkEnd w:id="194"/>
      <w:bookmarkEnd w:id="195"/>
      <w:r w:rsidRPr="00995169">
        <w:rPr>
          <w:rFonts w:cs="Times New Roman"/>
          <w:b/>
          <w:color w:val="000000" w:themeColor="text1"/>
        </w:rPr>
        <w:t xml:space="preserve"> </w:t>
      </w:r>
    </w:p>
    <w:p w14:paraId="2BFB1834" w14:textId="77777777" w:rsidR="00997699" w:rsidRPr="00995169" w:rsidRDefault="00997699" w:rsidP="00997699">
      <w:pPr>
        <w:pStyle w:val="af2"/>
        <w:jc w:val="both"/>
        <w:rPr>
          <w:rFonts w:cs="Times New Roman"/>
          <w:i/>
          <w:color w:val="000000" w:themeColor="text1"/>
        </w:rPr>
      </w:pPr>
      <w:r w:rsidRPr="00995169">
        <w:rPr>
          <w:rFonts w:cs="Times New Roman"/>
          <w:i/>
          <w:color w:val="000000" w:themeColor="text1"/>
        </w:rPr>
        <w:t>Необходимо привести обоснование причин изменения и последствия его влияния на бизнес-процессы Общества.</w:t>
      </w:r>
    </w:p>
    <w:p w14:paraId="5ADC56E2" w14:textId="77777777" w:rsidR="00997699" w:rsidRPr="00995169" w:rsidRDefault="00997699" w:rsidP="00997699">
      <w:pPr>
        <w:pStyle w:val="af2"/>
        <w:numPr>
          <w:ilvl w:val="0"/>
          <w:numId w:val="11"/>
        </w:numPr>
        <w:tabs>
          <w:tab w:val="clear" w:pos="624"/>
          <w:tab w:val="num" w:pos="567"/>
        </w:tabs>
        <w:contextualSpacing/>
        <w:rPr>
          <w:rFonts w:cs="Times New Roman"/>
          <w:b/>
          <w:color w:val="000000" w:themeColor="text1"/>
        </w:rPr>
      </w:pPr>
      <w:bookmarkStart w:id="196" w:name="_Toc329943211"/>
      <w:bookmarkStart w:id="197" w:name="_Toc337194816"/>
      <w:bookmarkStart w:id="198" w:name="_Toc337456901"/>
      <w:bookmarkStart w:id="199" w:name="_Toc337457010"/>
      <w:bookmarkStart w:id="200" w:name="_Toc319590642"/>
      <w:r w:rsidRPr="00995169">
        <w:rPr>
          <w:rFonts w:cs="Times New Roman"/>
          <w:b/>
          <w:color w:val="000000" w:themeColor="text1"/>
        </w:rPr>
        <w:t>Оценка влияния на Бизнес</w:t>
      </w:r>
      <w:bookmarkEnd w:id="196"/>
      <w:bookmarkEnd w:id="197"/>
      <w:bookmarkEnd w:id="198"/>
      <w:bookmarkEnd w:id="199"/>
    </w:p>
    <w:bookmarkEnd w:id="200"/>
    <w:p w14:paraId="51FE0DB1" w14:textId="77777777" w:rsidR="00997699" w:rsidRPr="00995169" w:rsidRDefault="00997699" w:rsidP="00997699">
      <w:pPr>
        <w:spacing w:after="120"/>
        <w:ind w:firstLine="709"/>
        <w:jc w:val="both"/>
        <w:rPr>
          <w:rFonts w:cs="Times New Roman"/>
          <w:color w:val="000000" w:themeColor="text1"/>
        </w:rPr>
      </w:pPr>
      <w:r w:rsidRPr="00995169">
        <w:rPr>
          <w:rFonts w:cs="Times New Roman"/>
          <w:color w:val="000000" w:themeColor="text1"/>
        </w:rPr>
        <w:t>Идентифицированные риски, связанные с внедрением изменения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18"/>
        <w:gridCol w:w="1816"/>
        <w:gridCol w:w="3736"/>
      </w:tblGrid>
      <w:tr w:rsidR="00997699" w:rsidRPr="00995169" w14:paraId="4268BF80" w14:textId="77777777" w:rsidTr="0062021C">
        <w:tc>
          <w:tcPr>
            <w:tcW w:w="2099" w:type="pct"/>
            <w:shd w:val="clear" w:color="auto" w:fill="A6A6A6" w:themeFill="background1" w:themeFillShade="A6"/>
            <w:vAlign w:val="center"/>
          </w:tcPr>
          <w:p w14:paraId="1A60273B" w14:textId="77777777" w:rsidR="00997699" w:rsidRPr="00995169" w:rsidRDefault="00997699" w:rsidP="0062021C">
            <w:pPr>
              <w:ind w:left="57" w:right="57"/>
              <w:jc w:val="center"/>
              <w:rPr>
                <w:rFonts w:cs="Times New Roman"/>
                <w:b/>
                <w:color w:val="000000" w:themeColor="text1"/>
              </w:rPr>
            </w:pPr>
            <w:r w:rsidRPr="00995169">
              <w:rPr>
                <w:rFonts w:cs="Times New Roman"/>
                <w:b/>
                <w:color w:val="000000" w:themeColor="text1"/>
              </w:rPr>
              <w:t>Риск</w:t>
            </w:r>
          </w:p>
        </w:tc>
        <w:tc>
          <w:tcPr>
            <w:tcW w:w="949" w:type="pct"/>
            <w:shd w:val="clear" w:color="auto" w:fill="A6A6A6" w:themeFill="background1" w:themeFillShade="A6"/>
            <w:vAlign w:val="center"/>
          </w:tcPr>
          <w:p w14:paraId="75CDB36F" w14:textId="77777777" w:rsidR="00997699" w:rsidRPr="00995169" w:rsidRDefault="00997699" w:rsidP="0062021C">
            <w:pPr>
              <w:ind w:left="57" w:right="57"/>
              <w:jc w:val="center"/>
              <w:rPr>
                <w:rFonts w:cs="Times New Roman"/>
                <w:b/>
                <w:color w:val="000000" w:themeColor="text1"/>
              </w:rPr>
            </w:pPr>
            <w:r w:rsidRPr="00995169">
              <w:rPr>
                <w:rFonts w:cs="Times New Roman"/>
                <w:b/>
                <w:color w:val="000000" w:themeColor="text1"/>
              </w:rPr>
              <w:t>Критичность</w:t>
            </w:r>
          </w:p>
        </w:tc>
        <w:tc>
          <w:tcPr>
            <w:tcW w:w="1952" w:type="pct"/>
            <w:shd w:val="clear" w:color="auto" w:fill="A6A6A6" w:themeFill="background1" w:themeFillShade="A6"/>
            <w:vAlign w:val="center"/>
          </w:tcPr>
          <w:p w14:paraId="6F69A195" w14:textId="77777777" w:rsidR="00997699" w:rsidRPr="00995169" w:rsidRDefault="00997699" w:rsidP="0062021C">
            <w:pPr>
              <w:ind w:left="57" w:right="57"/>
              <w:jc w:val="center"/>
              <w:rPr>
                <w:rFonts w:cs="Times New Roman"/>
                <w:b/>
                <w:color w:val="000000" w:themeColor="text1"/>
              </w:rPr>
            </w:pPr>
            <w:r w:rsidRPr="00995169">
              <w:rPr>
                <w:rFonts w:cs="Times New Roman"/>
                <w:b/>
                <w:color w:val="000000" w:themeColor="text1"/>
              </w:rPr>
              <w:t>Мероприятия для предотвращения риска</w:t>
            </w:r>
          </w:p>
        </w:tc>
      </w:tr>
      <w:tr w:rsidR="00997699" w:rsidRPr="00995169" w14:paraId="2B047E7A" w14:textId="77777777" w:rsidTr="0062021C">
        <w:tc>
          <w:tcPr>
            <w:tcW w:w="2099" w:type="pct"/>
            <w:vAlign w:val="center"/>
          </w:tcPr>
          <w:p w14:paraId="47875A68" w14:textId="77777777" w:rsidR="00997699" w:rsidRPr="00995169" w:rsidRDefault="00997699" w:rsidP="0062021C">
            <w:pPr>
              <w:ind w:left="57" w:right="57"/>
              <w:jc w:val="center"/>
              <w:rPr>
                <w:rFonts w:cs="Times New Roman"/>
                <w:b/>
                <w:color w:val="000000" w:themeColor="text1"/>
              </w:rPr>
            </w:pPr>
          </w:p>
        </w:tc>
        <w:tc>
          <w:tcPr>
            <w:tcW w:w="949" w:type="pct"/>
            <w:vAlign w:val="center"/>
          </w:tcPr>
          <w:p w14:paraId="2EA41782" w14:textId="77777777" w:rsidR="00997699" w:rsidRPr="00995169" w:rsidRDefault="00997699" w:rsidP="0062021C">
            <w:pPr>
              <w:ind w:left="57" w:right="57"/>
              <w:jc w:val="center"/>
              <w:rPr>
                <w:rFonts w:cs="Times New Roman"/>
                <w:b/>
                <w:color w:val="000000" w:themeColor="text1"/>
              </w:rPr>
            </w:pPr>
          </w:p>
        </w:tc>
        <w:tc>
          <w:tcPr>
            <w:tcW w:w="1952" w:type="pct"/>
            <w:vAlign w:val="center"/>
          </w:tcPr>
          <w:p w14:paraId="682693E4" w14:textId="77777777" w:rsidR="00997699" w:rsidRPr="00995169" w:rsidRDefault="00997699" w:rsidP="0062021C">
            <w:pPr>
              <w:ind w:left="57" w:right="57"/>
              <w:jc w:val="center"/>
              <w:rPr>
                <w:rFonts w:cs="Times New Roman"/>
                <w:b/>
                <w:color w:val="000000" w:themeColor="text1"/>
              </w:rPr>
            </w:pPr>
          </w:p>
        </w:tc>
      </w:tr>
      <w:tr w:rsidR="00997699" w:rsidRPr="00995169" w14:paraId="58D52BEC" w14:textId="77777777" w:rsidTr="0062021C">
        <w:tc>
          <w:tcPr>
            <w:tcW w:w="2099" w:type="pct"/>
            <w:vAlign w:val="center"/>
          </w:tcPr>
          <w:p w14:paraId="6674D055" w14:textId="77777777" w:rsidR="00997699" w:rsidRPr="00995169" w:rsidRDefault="00997699" w:rsidP="0062021C">
            <w:pPr>
              <w:ind w:left="57" w:right="57"/>
              <w:jc w:val="center"/>
              <w:rPr>
                <w:rFonts w:cs="Times New Roman"/>
                <w:b/>
                <w:color w:val="000000" w:themeColor="text1"/>
              </w:rPr>
            </w:pPr>
          </w:p>
        </w:tc>
        <w:tc>
          <w:tcPr>
            <w:tcW w:w="949" w:type="pct"/>
            <w:vAlign w:val="center"/>
          </w:tcPr>
          <w:p w14:paraId="2A6927B2" w14:textId="77777777" w:rsidR="00997699" w:rsidRPr="00995169" w:rsidRDefault="00997699" w:rsidP="0062021C">
            <w:pPr>
              <w:ind w:left="57" w:right="57"/>
              <w:jc w:val="center"/>
              <w:rPr>
                <w:rFonts w:cs="Times New Roman"/>
                <w:b/>
                <w:color w:val="000000" w:themeColor="text1"/>
              </w:rPr>
            </w:pPr>
          </w:p>
        </w:tc>
        <w:tc>
          <w:tcPr>
            <w:tcW w:w="1952" w:type="pct"/>
            <w:vAlign w:val="center"/>
          </w:tcPr>
          <w:p w14:paraId="1F2490D6" w14:textId="77777777" w:rsidR="00997699" w:rsidRPr="00995169" w:rsidRDefault="00997699" w:rsidP="0062021C">
            <w:pPr>
              <w:ind w:left="57" w:right="57"/>
              <w:jc w:val="center"/>
              <w:rPr>
                <w:rFonts w:cs="Times New Roman"/>
                <w:b/>
                <w:color w:val="000000" w:themeColor="text1"/>
              </w:rPr>
            </w:pPr>
          </w:p>
        </w:tc>
      </w:tr>
    </w:tbl>
    <w:p w14:paraId="0502CFD5" w14:textId="77777777" w:rsidR="00997699" w:rsidRPr="00995169" w:rsidRDefault="00997699" w:rsidP="00997699">
      <w:pPr>
        <w:pStyle w:val="af2"/>
        <w:numPr>
          <w:ilvl w:val="0"/>
          <w:numId w:val="14"/>
        </w:numPr>
        <w:spacing w:after="200" w:line="276" w:lineRule="auto"/>
        <w:contextualSpacing/>
        <w:rPr>
          <w:rFonts w:cs="Times New Roman"/>
          <w:b/>
          <w:iCs/>
          <w:smallCaps/>
          <w:vanish/>
          <w:color w:val="000000" w:themeColor="text1"/>
        </w:rPr>
      </w:pPr>
      <w:bookmarkStart w:id="201" w:name="_Toc329943214"/>
      <w:bookmarkStart w:id="202" w:name="_Toc337194817"/>
      <w:bookmarkStart w:id="203" w:name="_Toc337456902"/>
      <w:bookmarkStart w:id="204" w:name="_Toc337457011"/>
      <w:bookmarkStart w:id="205" w:name="_Toc319590650"/>
      <w:r w:rsidRPr="00995169">
        <w:rPr>
          <w:rFonts w:cs="Times New Roman"/>
          <w:b/>
          <w:color w:val="000000" w:themeColor="text1"/>
        </w:rPr>
        <w:t>План реализации изменения</w:t>
      </w:r>
      <w:bookmarkEnd w:id="201"/>
      <w:bookmarkEnd w:id="202"/>
      <w:bookmarkEnd w:id="203"/>
      <w:bookmarkEnd w:id="204"/>
      <w:r w:rsidRPr="00995169">
        <w:rPr>
          <w:rFonts w:cs="Times New Roman"/>
          <w:b/>
          <w:color w:val="000000" w:themeColor="text1"/>
        </w:rPr>
        <w:t xml:space="preserve"> </w:t>
      </w:r>
      <w:bookmarkEnd w:id="205"/>
    </w:p>
    <w:p w14:paraId="57EBE2B6" w14:textId="77777777" w:rsidR="00997699" w:rsidRPr="00995169" w:rsidRDefault="00997699" w:rsidP="00997699">
      <w:pPr>
        <w:pStyle w:val="af2"/>
        <w:numPr>
          <w:ilvl w:val="0"/>
          <w:numId w:val="15"/>
        </w:numPr>
        <w:spacing w:after="120"/>
        <w:ind w:left="0" w:firstLine="567"/>
        <w:contextualSpacing/>
        <w:rPr>
          <w:rFonts w:cs="Times New Roman"/>
          <w:b/>
          <w:color w:val="000000" w:themeColor="text1"/>
        </w:rPr>
      </w:pPr>
      <w:bookmarkStart w:id="206" w:name="_Toc319590651"/>
      <w:bookmarkStart w:id="207" w:name="_Toc329943220"/>
      <w:bookmarkStart w:id="208" w:name="_Toc337194823"/>
      <w:bookmarkStart w:id="209" w:name="_Toc337456908"/>
      <w:bookmarkStart w:id="210" w:name="_Toc337457017"/>
      <w:r w:rsidRPr="00995169">
        <w:rPr>
          <w:rFonts w:cs="Times New Roman"/>
          <w:b/>
          <w:color w:val="000000" w:themeColor="text1"/>
        </w:rPr>
        <w:t>Сроки реализации КИ</w:t>
      </w:r>
      <w:bookmarkEnd w:id="206"/>
      <w:bookmarkEnd w:id="207"/>
      <w:bookmarkEnd w:id="208"/>
      <w:bookmarkEnd w:id="209"/>
      <w:bookmarkEnd w:id="2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7"/>
        <w:gridCol w:w="4611"/>
        <w:gridCol w:w="3432"/>
      </w:tblGrid>
      <w:tr w:rsidR="00997699" w:rsidRPr="00995169" w14:paraId="5084DEB3" w14:textId="77777777" w:rsidTr="0062021C">
        <w:tc>
          <w:tcPr>
            <w:tcW w:w="798" w:type="pct"/>
            <w:shd w:val="clear" w:color="auto" w:fill="A6A6A6" w:themeFill="background1" w:themeFillShade="A6"/>
          </w:tcPr>
          <w:p w14:paraId="0F655323" w14:textId="77777777" w:rsidR="00997699" w:rsidRPr="00995169" w:rsidRDefault="00997699" w:rsidP="0062021C">
            <w:pPr>
              <w:jc w:val="center"/>
              <w:rPr>
                <w:rFonts w:cs="Times New Roman"/>
                <w:b/>
                <w:color w:val="000000" w:themeColor="text1"/>
              </w:rPr>
            </w:pPr>
            <w:r w:rsidRPr="00995169">
              <w:rPr>
                <w:rFonts w:cs="Times New Roman"/>
                <w:b/>
                <w:color w:val="000000" w:themeColor="text1"/>
              </w:rPr>
              <w:t>№ п/п</w:t>
            </w:r>
          </w:p>
        </w:tc>
        <w:tc>
          <w:tcPr>
            <w:tcW w:w="2409" w:type="pct"/>
            <w:shd w:val="clear" w:color="auto" w:fill="A6A6A6" w:themeFill="background1" w:themeFillShade="A6"/>
            <w:vAlign w:val="center"/>
          </w:tcPr>
          <w:p w14:paraId="3D331239" w14:textId="77777777" w:rsidR="00997699" w:rsidRPr="00995169" w:rsidRDefault="00997699" w:rsidP="0062021C">
            <w:pPr>
              <w:jc w:val="center"/>
              <w:rPr>
                <w:rFonts w:cs="Times New Roman"/>
                <w:b/>
                <w:color w:val="000000" w:themeColor="text1"/>
              </w:rPr>
            </w:pPr>
            <w:r w:rsidRPr="00995169">
              <w:rPr>
                <w:rFonts w:cs="Times New Roman"/>
                <w:b/>
                <w:color w:val="000000" w:themeColor="text1"/>
              </w:rPr>
              <w:t>Наименование этапа</w:t>
            </w:r>
          </w:p>
        </w:tc>
        <w:tc>
          <w:tcPr>
            <w:tcW w:w="1794" w:type="pct"/>
            <w:shd w:val="clear" w:color="auto" w:fill="A6A6A6" w:themeFill="background1" w:themeFillShade="A6"/>
            <w:vAlign w:val="center"/>
          </w:tcPr>
          <w:p w14:paraId="6B4EEA7F" w14:textId="77777777" w:rsidR="00997699" w:rsidRPr="00995169" w:rsidRDefault="00997699" w:rsidP="0062021C">
            <w:pPr>
              <w:jc w:val="center"/>
              <w:rPr>
                <w:rFonts w:cs="Times New Roman"/>
                <w:b/>
                <w:color w:val="000000" w:themeColor="text1"/>
              </w:rPr>
            </w:pPr>
            <w:r w:rsidRPr="00995169">
              <w:rPr>
                <w:rFonts w:cs="Times New Roman"/>
                <w:b/>
                <w:color w:val="000000" w:themeColor="text1"/>
              </w:rPr>
              <w:t xml:space="preserve">Продолжительность этапа </w:t>
            </w:r>
          </w:p>
          <w:p w14:paraId="4D870984" w14:textId="77777777" w:rsidR="00997699" w:rsidRPr="00995169" w:rsidRDefault="00997699" w:rsidP="0062021C">
            <w:pPr>
              <w:jc w:val="center"/>
              <w:rPr>
                <w:rFonts w:cs="Times New Roman"/>
                <w:b/>
                <w:color w:val="000000" w:themeColor="text1"/>
              </w:rPr>
            </w:pPr>
            <w:r w:rsidRPr="00995169">
              <w:rPr>
                <w:rFonts w:cs="Times New Roman"/>
                <w:b/>
                <w:color w:val="000000" w:themeColor="text1"/>
              </w:rPr>
              <w:t>(раб</w:t>
            </w:r>
            <w:proofErr w:type="gramStart"/>
            <w:r w:rsidRPr="00995169">
              <w:rPr>
                <w:rFonts w:cs="Times New Roman"/>
                <w:b/>
                <w:color w:val="000000" w:themeColor="text1"/>
              </w:rPr>
              <w:t>.</w:t>
            </w:r>
            <w:proofErr w:type="gramEnd"/>
            <w:r w:rsidRPr="00995169">
              <w:rPr>
                <w:rFonts w:cs="Times New Roman"/>
                <w:b/>
                <w:color w:val="000000" w:themeColor="text1"/>
              </w:rPr>
              <w:t xml:space="preserve"> </w:t>
            </w:r>
            <w:proofErr w:type="gramStart"/>
            <w:r w:rsidRPr="00995169">
              <w:rPr>
                <w:rFonts w:cs="Times New Roman"/>
                <w:b/>
                <w:color w:val="000000" w:themeColor="text1"/>
              </w:rPr>
              <w:t>д</w:t>
            </w:r>
            <w:proofErr w:type="gramEnd"/>
            <w:r w:rsidRPr="00995169">
              <w:rPr>
                <w:rFonts w:cs="Times New Roman"/>
                <w:b/>
                <w:color w:val="000000" w:themeColor="text1"/>
              </w:rPr>
              <w:t>ни)*</w:t>
            </w:r>
          </w:p>
        </w:tc>
      </w:tr>
      <w:tr w:rsidR="00997699" w:rsidRPr="00995169" w14:paraId="50B58B93" w14:textId="77777777" w:rsidTr="0062021C">
        <w:tc>
          <w:tcPr>
            <w:tcW w:w="798" w:type="pct"/>
          </w:tcPr>
          <w:p w14:paraId="14605963" w14:textId="77777777" w:rsidR="00997699" w:rsidRPr="00995169" w:rsidRDefault="00997699" w:rsidP="0062021C">
            <w:pPr>
              <w:jc w:val="center"/>
              <w:rPr>
                <w:rFonts w:cs="Times New Roman"/>
                <w:b/>
                <w:color w:val="000000" w:themeColor="text1"/>
              </w:rPr>
            </w:pPr>
          </w:p>
        </w:tc>
        <w:tc>
          <w:tcPr>
            <w:tcW w:w="2409" w:type="pct"/>
            <w:vAlign w:val="center"/>
          </w:tcPr>
          <w:p w14:paraId="4F51F511" w14:textId="77777777" w:rsidR="00997699" w:rsidRPr="00995169" w:rsidRDefault="00997699" w:rsidP="0062021C">
            <w:pPr>
              <w:jc w:val="center"/>
              <w:rPr>
                <w:rFonts w:cs="Times New Roman"/>
                <w:b/>
                <w:color w:val="000000" w:themeColor="text1"/>
              </w:rPr>
            </w:pPr>
          </w:p>
        </w:tc>
        <w:tc>
          <w:tcPr>
            <w:tcW w:w="1794" w:type="pct"/>
            <w:vAlign w:val="center"/>
          </w:tcPr>
          <w:p w14:paraId="16337FAB" w14:textId="77777777" w:rsidR="00997699" w:rsidRPr="00995169" w:rsidRDefault="00997699" w:rsidP="0062021C">
            <w:pPr>
              <w:jc w:val="center"/>
              <w:rPr>
                <w:rFonts w:cs="Times New Roman"/>
                <w:b/>
                <w:color w:val="000000" w:themeColor="text1"/>
              </w:rPr>
            </w:pPr>
          </w:p>
        </w:tc>
      </w:tr>
      <w:tr w:rsidR="00997699" w:rsidRPr="00995169" w14:paraId="3EBD3FED" w14:textId="77777777" w:rsidTr="0062021C">
        <w:tc>
          <w:tcPr>
            <w:tcW w:w="798" w:type="pct"/>
          </w:tcPr>
          <w:p w14:paraId="5FB8790B" w14:textId="77777777" w:rsidR="00997699" w:rsidRPr="00995169" w:rsidRDefault="00997699" w:rsidP="0062021C">
            <w:pPr>
              <w:jc w:val="center"/>
              <w:rPr>
                <w:rFonts w:cs="Times New Roman"/>
                <w:b/>
                <w:color w:val="000000" w:themeColor="text1"/>
              </w:rPr>
            </w:pPr>
          </w:p>
        </w:tc>
        <w:tc>
          <w:tcPr>
            <w:tcW w:w="2409" w:type="pct"/>
            <w:vAlign w:val="center"/>
          </w:tcPr>
          <w:p w14:paraId="43087163" w14:textId="77777777" w:rsidR="00997699" w:rsidRPr="00995169" w:rsidRDefault="00997699" w:rsidP="0062021C">
            <w:pPr>
              <w:jc w:val="center"/>
              <w:rPr>
                <w:rFonts w:cs="Times New Roman"/>
                <w:b/>
                <w:color w:val="000000" w:themeColor="text1"/>
              </w:rPr>
            </w:pPr>
          </w:p>
        </w:tc>
        <w:tc>
          <w:tcPr>
            <w:tcW w:w="1794" w:type="pct"/>
            <w:vAlign w:val="center"/>
          </w:tcPr>
          <w:p w14:paraId="35F2CD5D" w14:textId="77777777" w:rsidR="00997699" w:rsidRPr="00995169" w:rsidRDefault="00997699" w:rsidP="0062021C">
            <w:pPr>
              <w:jc w:val="center"/>
              <w:rPr>
                <w:rFonts w:cs="Times New Roman"/>
                <w:b/>
                <w:color w:val="000000" w:themeColor="text1"/>
              </w:rPr>
            </w:pPr>
          </w:p>
        </w:tc>
      </w:tr>
      <w:tr w:rsidR="00997699" w:rsidRPr="00995169" w14:paraId="340AA9E9" w14:textId="77777777" w:rsidTr="0062021C">
        <w:tc>
          <w:tcPr>
            <w:tcW w:w="798" w:type="pct"/>
          </w:tcPr>
          <w:p w14:paraId="7D4A4A73" w14:textId="77777777" w:rsidR="00997699" w:rsidRPr="00995169" w:rsidRDefault="00997699" w:rsidP="0062021C">
            <w:pPr>
              <w:jc w:val="center"/>
              <w:rPr>
                <w:rFonts w:cs="Times New Roman"/>
                <w:b/>
                <w:color w:val="000000" w:themeColor="text1"/>
              </w:rPr>
            </w:pPr>
          </w:p>
        </w:tc>
        <w:tc>
          <w:tcPr>
            <w:tcW w:w="2409" w:type="pct"/>
            <w:vAlign w:val="center"/>
          </w:tcPr>
          <w:p w14:paraId="26171870" w14:textId="77777777" w:rsidR="00997699" w:rsidRPr="00995169" w:rsidRDefault="00997699" w:rsidP="0062021C">
            <w:pPr>
              <w:jc w:val="center"/>
              <w:rPr>
                <w:rFonts w:cs="Times New Roman"/>
                <w:b/>
                <w:color w:val="000000" w:themeColor="text1"/>
              </w:rPr>
            </w:pPr>
          </w:p>
        </w:tc>
        <w:tc>
          <w:tcPr>
            <w:tcW w:w="1794" w:type="pct"/>
            <w:vAlign w:val="center"/>
          </w:tcPr>
          <w:p w14:paraId="5F114180" w14:textId="77777777" w:rsidR="00997699" w:rsidRPr="00995169" w:rsidRDefault="00997699" w:rsidP="0062021C">
            <w:pPr>
              <w:jc w:val="center"/>
              <w:rPr>
                <w:rFonts w:cs="Times New Roman"/>
                <w:b/>
                <w:color w:val="000000" w:themeColor="text1"/>
              </w:rPr>
            </w:pPr>
          </w:p>
        </w:tc>
      </w:tr>
      <w:tr w:rsidR="00997699" w:rsidRPr="00995169" w14:paraId="783E9D3B" w14:textId="77777777" w:rsidTr="0062021C">
        <w:tc>
          <w:tcPr>
            <w:tcW w:w="798" w:type="pct"/>
          </w:tcPr>
          <w:p w14:paraId="18252464" w14:textId="77777777" w:rsidR="00997699" w:rsidRPr="00995169" w:rsidRDefault="00997699" w:rsidP="0062021C">
            <w:pPr>
              <w:jc w:val="center"/>
              <w:rPr>
                <w:rFonts w:cs="Times New Roman"/>
                <w:b/>
                <w:color w:val="000000" w:themeColor="text1"/>
              </w:rPr>
            </w:pPr>
          </w:p>
        </w:tc>
        <w:tc>
          <w:tcPr>
            <w:tcW w:w="2409" w:type="pct"/>
            <w:vAlign w:val="center"/>
          </w:tcPr>
          <w:p w14:paraId="63F1D483" w14:textId="77777777" w:rsidR="00997699" w:rsidRPr="00995169" w:rsidRDefault="00997699" w:rsidP="0062021C">
            <w:pPr>
              <w:jc w:val="center"/>
              <w:rPr>
                <w:rFonts w:cs="Times New Roman"/>
                <w:b/>
                <w:color w:val="000000" w:themeColor="text1"/>
              </w:rPr>
            </w:pPr>
          </w:p>
        </w:tc>
        <w:tc>
          <w:tcPr>
            <w:tcW w:w="1794" w:type="pct"/>
            <w:vAlign w:val="center"/>
          </w:tcPr>
          <w:p w14:paraId="4F728AAB" w14:textId="77777777" w:rsidR="00997699" w:rsidRPr="00995169" w:rsidRDefault="00997699" w:rsidP="0062021C">
            <w:pPr>
              <w:jc w:val="center"/>
              <w:rPr>
                <w:rFonts w:cs="Times New Roman"/>
                <w:b/>
                <w:color w:val="000000" w:themeColor="text1"/>
              </w:rPr>
            </w:pPr>
          </w:p>
        </w:tc>
      </w:tr>
      <w:tr w:rsidR="00997699" w:rsidRPr="00995169" w14:paraId="64E653D8" w14:textId="77777777" w:rsidTr="0062021C">
        <w:tc>
          <w:tcPr>
            <w:tcW w:w="798" w:type="pct"/>
            <w:tcBorders>
              <w:bottom w:val="single" w:sz="4" w:space="0" w:color="auto"/>
            </w:tcBorders>
          </w:tcPr>
          <w:p w14:paraId="1522DBD8" w14:textId="77777777" w:rsidR="00997699" w:rsidRPr="00995169" w:rsidRDefault="00997699" w:rsidP="0062021C">
            <w:pPr>
              <w:jc w:val="center"/>
              <w:rPr>
                <w:rFonts w:cs="Times New Roman"/>
                <w:b/>
                <w:color w:val="000000" w:themeColor="text1"/>
              </w:rPr>
            </w:pPr>
          </w:p>
        </w:tc>
        <w:tc>
          <w:tcPr>
            <w:tcW w:w="2409" w:type="pct"/>
            <w:tcBorders>
              <w:bottom w:val="single" w:sz="4" w:space="0" w:color="auto"/>
            </w:tcBorders>
            <w:vAlign w:val="center"/>
          </w:tcPr>
          <w:p w14:paraId="7558A73C" w14:textId="77777777" w:rsidR="00997699" w:rsidRPr="00995169" w:rsidRDefault="00997699" w:rsidP="0062021C">
            <w:pPr>
              <w:rPr>
                <w:rFonts w:cs="Times New Roman"/>
                <w:b/>
                <w:color w:val="000000" w:themeColor="text1"/>
              </w:rPr>
            </w:pPr>
          </w:p>
        </w:tc>
        <w:tc>
          <w:tcPr>
            <w:tcW w:w="1794" w:type="pct"/>
            <w:tcBorders>
              <w:bottom w:val="single" w:sz="4" w:space="0" w:color="auto"/>
            </w:tcBorders>
            <w:vAlign w:val="center"/>
          </w:tcPr>
          <w:p w14:paraId="6514AAB8" w14:textId="77777777" w:rsidR="00997699" w:rsidRPr="00995169" w:rsidRDefault="00997699" w:rsidP="0062021C">
            <w:pPr>
              <w:jc w:val="center"/>
              <w:rPr>
                <w:rFonts w:cs="Times New Roman"/>
                <w:b/>
                <w:color w:val="000000" w:themeColor="text1"/>
              </w:rPr>
            </w:pPr>
          </w:p>
        </w:tc>
      </w:tr>
      <w:tr w:rsidR="00997699" w:rsidRPr="00995169" w14:paraId="353D41AB" w14:textId="77777777" w:rsidTr="0062021C">
        <w:tc>
          <w:tcPr>
            <w:tcW w:w="3206" w:type="pct"/>
            <w:gridSpan w:val="2"/>
            <w:shd w:val="clear" w:color="auto" w:fill="FFFFFF" w:themeFill="background1"/>
          </w:tcPr>
          <w:p w14:paraId="732B8119" w14:textId="77777777" w:rsidR="00997699" w:rsidRPr="00995169" w:rsidRDefault="00997699" w:rsidP="0062021C">
            <w:pPr>
              <w:jc w:val="right"/>
              <w:rPr>
                <w:rFonts w:cs="Times New Roman"/>
                <w:b/>
                <w:color w:val="000000" w:themeColor="text1"/>
              </w:rPr>
            </w:pPr>
            <w:r w:rsidRPr="00995169">
              <w:rPr>
                <w:rFonts w:cs="Times New Roman"/>
                <w:b/>
                <w:color w:val="000000" w:themeColor="text1"/>
              </w:rPr>
              <w:t>Итого</w:t>
            </w:r>
          </w:p>
        </w:tc>
        <w:tc>
          <w:tcPr>
            <w:tcW w:w="1794" w:type="pct"/>
            <w:shd w:val="clear" w:color="auto" w:fill="FFFFFF" w:themeFill="background1"/>
            <w:vAlign w:val="center"/>
          </w:tcPr>
          <w:p w14:paraId="6704910B" w14:textId="77777777" w:rsidR="00997699" w:rsidRPr="00995169" w:rsidRDefault="00997699" w:rsidP="0062021C">
            <w:pPr>
              <w:jc w:val="center"/>
              <w:rPr>
                <w:rFonts w:cs="Times New Roman"/>
                <w:b/>
                <w:color w:val="000000" w:themeColor="text1"/>
              </w:rPr>
            </w:pPr>
          </w:p>
        </w:tc>
      </w:tr>
    </w:tbl>
    <w:p w14:paraId="0A0CFB77" w14:textId="77777777" w:rsidR="00997699" w:rsidRPr="00995169" w:rsidRDefault="00997699" w:rsidP="00997699">
      <w:pPr>
        <w:pStyle w:val="af2"/>
        <w:jc w:val="both"/>
        <w:rPr>
          <w:rFonts w:cs="Times New Roman"/>
          <w:color w:val="000000" w:themeColor="text1"/>
        </w:rPr>
      </w:pPr>
      <w:r w:rsidRPr="00995169">
        <w:rPr>
          <w:rFonts w:cs="Times New Roman"/>
          <w:color w:val="000000" w:themeColor="text1"/>
        </w:rPr>
        <w:t>* Работы по выполнению изменений в рамках КИ должны быть начаты не позднее 3-х календарных дней с момента согласования КИ.</w:t>
      </w:r>
    </w:p>
    <w:p w14:paraId="2F17BC81" w14:textId="77777777" w:rsidR="00997699" w:rsidRPr="00995169" w:rsidRDefault="00997699" w:rsidP="00997699">
      <w:pPr>
        <w:pStyle w:val="af2"/>
        <w:numPr>
          <w:ilvl w:val="0"/>
          <w:numId w:val="15"/>
        </w:numPr>
        <w:spacing w:after="120"/>
        <w:ind w:left="0" w:firstLine="567"/>
        <w:contextualSpacing/>
        <w:rPr>
          <w:rFonts w:cs="Times New Roman"/>
          <w:b/>
          <w:iCs/>
          <w:color w:val="000000" w:themeColor="text1"/>
        </w:rPr>
      </w:pPr>
      <w:bookmarkStart w:id="211" w:name="_Toc319590652"/>
      <w:bookmarkStart w:id="212" w:name="_Toc329943221"/>
      <w:bookmarkStart w:id="213" w:name="_Toc337194824"/>
      <w:bookmarkStart w:id="214" w:name="_Toc337456909"/>
      <w:bookmarkStart w:id="215" w:name="_Toc337457018"/>
      <w:r w:rsidRPr="00995169">
        <w:rPr>
          <w:rFonts w:cs="Times New Roman"/>
          <w:b/>
          <w:color w:val="000000" w:themeColor="text1"/>
        </w:rPr>
        <w:t xml:space="preserve"> Перечень работ и инструменты реализации</w:t>
      </w:r>
      <w:bookmarkEnd w:id="211"/>
      <w:bookmarkEnd w:id="212"/>
      <w:bookmarkEnd w:id="213"/>
      <w:bookmarkEnd w:id="214"/>
      <w:bookmarkEnd w:id="215"/>
    </w:p>
    <w:p w14:paraId="3CA76426" w14:textId="77777777" w:rsidR="00997699" w:rsidRPr="00995169" w:rsidRDefault="00997699" w:rsidP="00997699">
      <w:pPr>
        <w:pStyle w:val="af2"/>
        <w:jc w:val="both"/>
        <w:rPr>
          <w:rFonts w:cs="Times New Roman"/>
          <w:color w:val="000000" w:themeColor="text1"/>
        </w:rPr>
      </w:pPr>
      <w:r w:rsidRPr="00995169">
        <w:rPr>
          <w:rFonts w:cs="Times New Roman"/>
          <w:color w:val="000000" w:themeColor="text1"/>
        </w:rPr>
        <w:t>Подробное описание действий, которые будут осуществляться в рамках изменения.</w:t>
      </w:r>
    </w:p>
    <w:p w14:paraId="7CB9E3FC" w14:textId="77777777" w:rsidR="00997699" w:rsidRPr="00995169" w:rsidRDefault="00997699" w:rsidP="00997699">
      <w:pPr>
        <w:pStyle w:val="af2"/>
        <w:numPr>
          <w:ilvl w:val="0"/>
          <w:numId w:val="12"/>
        </w:numPr>
        <w:spacing w:after="120"/>
        <w:ind w:left="567" w:hanging="567"/>
        <w:rPr>
          <w:rFonts w:cs="Times New Roman"/>
          <w:b/>
          <w:color w:val="000000" w:themeColor="text1"/>
        </w:rPr>
      </w:pPr>
      <w:bookmarkStart w:id="216" w:name="_Toc319590653"/>
      <w:bookmarkStart w:id="217" w:name="_Toc329943222"/>
      <w:bookmarkStart w:id="218" w:name="_Toc337194825"/>
      <w:bookmarkStart w:id="219" w:name="_Toc337456910"/>
      <w:bookmarkStart w:id="220" w:name="_Toc337457019"/>
      <w:r w:rsidRPr="00995169">
        <w:rPr>
          <w:rFonts w:cs="Times New Roman"/>
          <w:b/>
          <w:color w:val="000000" w:themeColor="text1"/>
        </w:rPr>
        <w:t>Обоснование стоимости работ</w:t>
      </w:r>
      <w:bookmarkEnd w:id="216"/>
      <w:bookmarkEnd w:id="217"/>
      <w:bookmarkEnd w:id="218"/>
      <w:bookmarkEnd w:id="219"/>
      <w:bookmarkEnd w:id="220"/>
    </w:p>
    <w:tbl>
      <w:tblPr>
        <w:tblStyle w:val="ad"/>
        <w:tblW w:w="0" w:type="auto"/>
        <w:tblInd w:w="-34" w:type="dxa"/>
        <w:tblLook w:val="04A0" w:firstRow="1" w:lastRow="0" w:firstColumn="1" w:lastColumn="0" w:noHBand="0" w:noVBand="1"/>
      </w:tblPr>
      <w:tblGrid>
        <w:gridCol w:w="775"/>
        <w:gridCol w:w="2234"/>
        <w:gridCol w:w="1989"/>
        <w:gridCol w:w="1409"/>
        <w:gridCol w:w="1765"/>
        <w:gridCol w:w="1432"/>
      </w:tblGrid>
      <w:tr w:rsidR="00997699" w:rsidRPr="00995169" w14:paraId="553563A4" w14:textId="77777777" w:rsidTr="0062021C">
        <w:tc>
          <w:tcPr>
            <w:tcW w:w="776" w:type="dxa"/>
            <w:shd w:val="clear" w:color="auto" w:fill="A6A6A6" w:themeFill="background1" w:themeFillShade="A6"/>
            <w:vAlign w:val="center"/>
          </w:tcPr>
          <w:p w14:paraId="026C471E" w14:textId="77777777" w:rsidR="00997699" w:rsidRPr="00995169" w:rsidRDefault="00997699" w:rsidP="0062021C">
            <w:pPr>
              <w:jc w:val="center"/>
              <w:rPr>
                <w:b/>
                <w:color w:val="000000" w:themeColor="text1"/>
                <w:sz w:val="24"/>
              </w:rPr>
            </w:pPr>
            <w:r w:rsidRPr="00995169">
              <w:rPr>
                <w:b/>
                <w:color w:val="000000" w:themeColor="text1"/>
                <w:sz w:val="24"/>
              </w:rPr>
              <w:t>№</w:t>
            </w:r>
          </w:p>
          <w:p w14:paraId="0EF0F416" w14:textId="77777777" w:rsidR="00997699" w:rsidRPr="00995169" w:rsidRDefault="00997699" w:rsidP="0062021C">
            <w:pPr>
              <w:jc w:val="center"/>
              <w:rPr>
                <w:b/>
                <w:color w:val="000000" w:themeColor="text1"/>
                <w:sz w:val="24"/>
              </w:rPr>
            </w:pPr>
            <w:r w:rsidRPr="00995169">
              <w:rPr>
                <w:b/>
                <w:color w:val="000000" w:themeColor="text1"/>
                <w:sz w:val="24"/>
              </w:rPr>
              <w:t>п/п</w:t>
            </w:r>
          </w:p>
        </w:tc>
        <w:tc>
          <w:tcPr>
            <w:tcW w:w="2234" w:type="dxa"/>
            <w:shd w:val="clear" w:color="auto" w:fill="A6A6A6" w:themeFill="background1" w:themeFillShade="A6"/>
            <w:vAlign w:val="center"/>
          </w:tcPr>
          <w:p w14:paraId="4CD0AD96" w14:textId="77777777" w:rsidR="00997699" w:rsidRPr="00995169" w:rsidRDefault="00997699" w:rsidP="0062021C">
            <w:pPr>
              <w:jc w:val="center"/>
              <w:rPr>
                <w:b/>
                <w:color w:val="000000" w:themeColor="text1"/>
                <w:sz w:val="24"/>
              </w:rPr>
            </w:pPr>
            <w:r w:rsidRPr="00995169">
              <w:rPr>
                <w:b/>
                <w:color w:val="000000" w:themeColor="text1"/>
                <w:sz w:val="24"/>
              </w:rPr>
              <w:t>Наименование этапа</w:t>
            </w:r>
          </w:p>
        </w:tc>
        <w:tc>
          <w:tcPr>
            <w:tcW w:w="1989" w:type="dxa"/>
            <w:shd w:val="clear" w:color="auto" w:fill="A6A6A6" w:themeFill="background1" w:themeFillShade="A6"/>
            <w:vAlign w:val="center"/>
          </w:tcPr>
          <w:p w14:paraId="7CA029CE" w14:textId="77777777" w:rsidR="00997699" w:rsidRPr="00995169" w:rsidRDefault="00997699" w:rsidP="0062021C">
            <w:pPr>
              <w:jc w:val="center"/>
              <w:rPr>
                <w:b/>
                <w:color w:val="000000" w:themeColor="text1"/>
                <w:sz w:val="24"/>
              </w:rPr>
            </w:pPr>
            <w:r w:rsidRPr="00995169">
              <w:rPr>
                <w:b/>
                <w:color w:val="000000" w:themeColor="text1"/>
                <w:sz w:val="24"/>
              </w:rPr>
              <w:t>Квалификация исполнителя</w:t>
            </w:r>
          </w:p>
        </w:tc>
        <w:tc>
          <w:tcPr>
            <w:tcW w:w="1409" w:type="dxa"/>
            <w:shd w:val="clear" w:color="auto" w:fill="A6A6A6" w:themeFill="background1" w:themeFillShade="A6"/>
            <w:vAlign w:val="center"/>
          </w:tcPr>
          <w:p w14:paraId="2770CDA2" w14:textId="77777777" w:rsidR="00997699" w:rsidRPr="00995169" w:rsidRDefault="00997699" w:rsidP="0062021C">
            <w:pPr>
              <w:jc w:val="center"/>
              <w:rPr>
                <w:b/>
                <w:color w:val="000000" w:themeColor="text1"/>
                <w:sz w:val="24"/>
              </w:rPr>
            </w:pPr>
            <w:r w:rsidRPr="00995169">
              <w:rPr>
                <w:b/>
                <w:color w:val="000000" w:themeColor="text1"/>
                <w:sz w:val="24"/>
              </w:rPr>
              <w:t xml:space="preserve">Тарифная ставка </w:t>
            </w:r>
            <w:proofErr w:type="spellStart"/>
            <w:r w:rsidRPr="00995169">
              <w:rPr>
                <w:b/>
                <w:color w:val="000000" w:themeColor="text1"/>
                <w:sz w:val="24"/>
              </w:rPr>
              <w:t>руб</w:t>
            </w:r>
            <w:proofErr w:type="spellEnd"/>
            <w:r w:rsidRPr="00995169">
              <w:rPr>
                <w:b/>
                <w:color w:val="000000" w:themeColor="text1"/>
                <w:sz w:val="24"/>
              </w:rPr>
              <w:t xml:space="preserve">/день, </w:t>
            </w:r>
            <w:r w:rsidRPr="00995169">
              <w:rPr>
                <w:b/>
                <w:color w:val="000000" w:themeColor="text1"/>
                <w:sz w:val="24"/>
                <w:lang w:val="en-US"/>
              </w:rPr>
              <w:t>c</w:t>
            </w:r>
            <w:r w:rsidRPr="00995169">
              <w:rPr>
                <w:b/>
                <w:color w:val="000000" w:themeColor="text1"/>
                <w:sz w:val="24"/>
              </w:rPr>
              <w:t xml:space="preserve"> учетом НДС</w:t>
            </w:r>
          </w:p>
        </w:tc>
        <w:tc>
          <w:tcPr>
            <w:tcW w:w="1765" w:type="dxa"/>
            <w:shd w:val="clear" w:color="auto" w:fill="A6A6A6" w:themeFill="background1" w:themeFillShade="A6"/>
            <w:vAlign w:val="center"/>
          </w:tcPr>
          <w:p w14:paraId="2D8D74D4" w14:textId="77777777" w:rsidR="00997699" w:rsidRPr="00995169" w:rsidRDefault="00997699" w:rsidP="0062021C">
            <w:pPr>
              <w:jc w:val="center"/>
              <w:rPr>
                <w:b/>
                <w:color w:val="000000" w:themeColor="text1"/>
                <w:sz w:val="24"/>
              </w:rPr>
            </w:pPr>
            <w:r w:rsidRPr="00995169">
              <w:rPr>
                <w:b/>
                <w:color w:val="000000" w:themeColor="text1"/>
                <w:sz w:val="24"/>
              </w:rPr>
              <w:t>Трудозатраты (</w:t>
            </w:r>
            <w:proofErr w:type="spellStart"/>
            <w:r w:rsidRPr="00995169">
              <w:rPr>
                <w:b/>
                <w:color w:val="000000" w:themeColor="text1"/>
                <w:sz w:val="24"/>
              </w:rPr>
              <w:t>консалт</w:t>
            </w:r>
            <w:proofErr w:type="spellEnd"/>
            <w:r w:rsidRPr="00995169">
              <w:rPr>
                <w:b/>
                <w:color w:val="000000" w:themeColor="text1"/>
                <w:sz w:val="24"/>
              </w:rPr>
              <w:t xml:space="preserve"> дни)</w:t>
            </w:r>
          </w:p>
        </w:tc>
        <w:tc>
          <w:tcPr>
            <w:tcW w:w="1432" w:type="dxa"/>
            <w:shd w:val="clear" w:color="auto" w:fill="A6A6A6" w:themeFill="background1" w:themeFillShade="A6"/>
            <w:vAlign w:val="center"/>
          </w:tcPr>
          <w:p w14:paraId="26C7AC9A" w14:textId="77777777" w:rsidR="00997699" w:rsidRPr="00995169" w:rsidRDefault="00997699" w:rsidP="0062021C">
            <w:pPr>
              <w:jc w:val="center"/>
              <w:rPr>
                <w:b/>
                <w:color w:val="000000" w:themeColor="text1"/>
                <w:sz w:val="24"/>
              </w:rPr>
            </w:pPr>
            <w:r w:rsidRPr="00995169">
              <w:rPr>
                <w:b/>
                <w:color w:val="000000" w:themeColor="text1"/>
                <w:sz w:val="24"/>
              </w:rPr>
              <w:t>Стоимость работ, с учетом НДС (руб.)</w:t>
            </w:r>
          </w:p>
        </w:tc>
      </w:tr>
      <w:tr w:rsidR="00997699" w:rsidRPr="00995169" w14:paraId="64125591" w14:textId="77777777" w:rsidTr="0062021C">
        <w:tc>
          <w:tcPr>
            <w:tcW w:w="776" w:type="dxa"/>
            <w:vAlign w:val="center"/>
          </w:tcPr>
          <w:p w14:paraId="7C3C604B" w14:textId="77777777" w:rsidR="00997699" w:rsidRPr="00995169" w:rsidRDefault="00997699" w:rsidP="0062021C">
            <w:pPr>
              <w:jc w:val="center"/>
              <w:rPr>
                <w:b/>
                <w:color w:val="000000" w:themeColor="text1"/>
                <w:sz w:val="24"/>
              </w:rPr>
            </w:pPr>
          </w:p>
        </w:tc>
        <w:tc>
          <w:tcPr>
            <w:tcW w:w="2234" w:type="dxa"/>
            <w:vAlign w:val="center"/>
          </w:tcPr>
          <w:p w14:paraId="334715A8" w14:textId="77777777" w:rsidR="00997699" w:rsidRPr="00995169" w:rsidRDefault="00997699" w:rsidP="0062021C">
            <w:pPr>
              <w:jc w:val="center"/>
              <w:rPr>
                <w:b/>
                <w:color w:val="000000" w:themeColor="text1"/>
                <w:sz w:val="24"/>
              </w:rPr>
            </w:pPr>
          </w:p>
        </w:tc>
        <w:tc>
          <w:tcPr>
            <w:tcW w:w="1989" w:type="dxa"/>
            <w:vAlign w:val="center"/>
          </w:tcPr>
          <w:p w14:paraId="4916A3F9" w14:textId="77777777" w:rsidR="00997699" w:rsidRPr="00995169" w:rsidRDefault="00997699" w:rsidP="0062021C">
            <w:pPr>
              <w:jc w:val="center"/>
              <w:rPr>
                <w:b/>
                <w:color w:val="000000" w:themeColor="text1"/>
                <w:sz w:val="24"/>
              </w:rPr>
            </w:pPr>
          </w:p>
        </w:tc>
        <w:tc>
          <w:tcPr>
            <w:tcW w:w="1409" w:type="dxa"/>
            <w:vAlign w:val="center"/>
          </w:tcPr>
          <w:p w14:paraId="049D6E6A" w14:textId="77777777" w:rsidR="00997699" w:rsidRPr="00995169" w:rsidRDefault="00997699" w:rsidP="0062021C">
            <w:pPr>
              <w:jc w:val="center"/>
              <w:rPr>
                <w:b/>
                <w:color w:val="000000" w:themeColor="text1"/>
                <w:sz w:val="24"/>
              </w:rPr>
            </w:pPr>
          </w:p>
        </w:tc>
        <w:tc>
          <w:tcPr>
            <w:tcW w:w="1765" w:type="dxa"/>
            <w:vAlign w:val="center"/>
          </w:tcPr>
          <w:p w14:paraId="26A17BA7" w14:textId="77777777" w:rsidR="00997699" w:rsidRPr="00995169" w:rsidRDefault="00997699" w:rsidP="0062021C">
            <w:pPr>
              <w:jc w:val="center"/>
              <w:rPr>
                <w:b/>
                <w:color w:val="000000" w:themeColor="text1"/>
                <w:sz w:val="24"/>
              </w:rPr>
            </w:pPr>
          </w:p>
        </w:tc>
        <w:tc>
          <w:tcPr>
            <w:tcW w:w="1432" w:type="dxa"/>
            <w:vAlign w:val="center"/>
          </w:tcPr>
          <w:p w14:paraId="1C11706A" w14:textId="77777777" w:rsidR="00997699" w:rsidRPr="00995169" w:rsidRDefault="00997699" w:rsidP="0062021C">
            <w:pPr>
              <w:jc w:val="center"/>
              <w:rPr>
                <w:b/>
                <w:color w:val="000000" w:themeColor="text1"/>
                <w:sz w:val="24"/>
              </w:rPr>
            </w:pPr>
          </w:p>
        </w:tc>
      </w:tr>
      <w:tr w:rsidR="00997699" w:rsidRPr="00995169" w14:paraId="09CAEED4" w14:textId="77777777" w:rsidTr="0062021C">
        <w:tc>
          <w:tcPr>
            <w:tcW w:w="776" w:type="dxa"/>
            <w:vAlign w:val="center"/>
          </w:tcPr>
          <w:p w14:paraId="2E698B52" w14:textId="77777777" w:rsidR="00997699" w:rsidRPr="00995169" w:rsidRDefault="00997699" w:rsidP="0062021C">
            <w:pPr>
              <w:jc w:val="center"/>
              <w:rPr>
                <w:b/>
                <w:color w:val="000000" w:themeColor="text1"/>
                <w:sz w:val="24"/>
              </w:rPr>
            </w:pPr>
          </w:p>
        </w:tc>
        <w:tc>
          <w:tcPr>
            <w:tcW w:w="2234" w:type="dxa"/>
            <w:vAlign w:val="center"/>
          </w:tcPr>
          <w:p w14:paraId="221294FE" w14:textId="77777777" w:rsidR="00997699" w:rsidRPr="00995169" w:rsidRDefault="00997699" w:rsidP="0062021C">
            <w:pPr>
              <w:jc w:val="center"/>
              <w:rPr>
                <w:b/>
                <w:color w:val="000000" w:themeColor="text1"/>
                <w:sz w:val="24"/>
              </w:rPr>
            </w:pPr>
          </w:p>
        </w:tc>
        <w:tc>
          <w:tcPr>
            <w:tcW w:w="1989" w:type="dxa"/>
            <w:vAlign w:val="center"/>
          </w:tcPr>
          <w:p w14:paraId="3DEAA3B3" w14:textId="77777777" w:rsidR="00997699" w:rsidRPr="00995169" w:rsidRDefault="00997699" w:rsidP="0062021C">
            <w:pPr>
              <w:jc w:val="center"/>
              <w:rPr>
                <w:b/>
                <w:color w:val="000000" w:themeColor="text1"/>
                <w:sz w:val="24"/>
              </w:rPr>
            </w:pPr>
          </w:p>
        </w:tc>
        <w:tc>
          <w:tcPr>
            <w:tcW w:w="1409" w:type="dxa"/>
            <w:vAlign w:val="center"/>
          </w:tcPr>
          <w:p w14:paraId="6D96D22E" w14:textId="77777777" w:rsidR="00997699" w:rsidRPr="00995169" w:rsidRDefault="00997699" w:rsidP="0062021C">
            <w:pPr>
              <w:jc w:val="center"/>
              <w:rPr>
                <w:b/>
                <w:color w:val="000000" w:themeColor="text1"/>
                <w:sz w:val="24"/>
              </w:rPr>
            </w:pPr>
          </w:p>
        </w:tc>
        <w:tc>
          <w:tcPr>
            <w:tcW w:w="1765" w:type="dxa"/>
            <w:vAlign w:val="center"/>
          </w:tcPr>
          <w:p w14:paraId="4E0A2BD7" w14:textId="77777777" w:rsidR="00997699" w:rsidRPr="00995169" w:rsidRDefault="00997699" w:rsidP="0062021C">
            <w:pPr>
              <w:jc w:val="center"/>
              <w:rPr>
                <w:b/>
                <w:color w:val="000000" w:themeColor="text1"/>
                <w:sz w:val="24"/>
              </w:rPr>
            </w:pPr>
          </w:p>
        </w:tc>
        <w:tc>
          <w:tcPr>
            <w:tcW w:w="1432" w:type="dxa"/>
            <w:vAlign w:val="center"/>
          </w:tcPr>
          <w:p w14:paraId="7740BE21" w14:textId="77777777" w:rsidR="00997699" w:rsidRPr="00995169" w:rsidRDefault="00997699" w:rsidP="0062021C">
            <w:pPr>
              <w:jc w:val="center"/>
              <w:rPr>
                <w:b/>
                <w:color w:val="000000" w:themeColor="text1"/>
                <w:sz w:val="24"/>
              </w:rPr>
            </w:pPr>
          </w:p>
        </w:tc>
      </w:tr>
      <w:tr w:rsidR="00997699" w:rsidRPr="00995169" w14:paraId="0B2FB95A" w14:textId="77777777" w:rsidTr="0062021C">
        <w:tc>
          <w:tcPr>
            <w:tcW w:w="776" w:type="dxa"/>
            <w:tcBorders>
              <w:bottom w:val="single" w:sz="4" w:space="0" w:color="auto"/>
            </w:tcBorders>
            <w:vAlign w:val="center"/>
          </w:tcPr>
          <w:p w14:paraId="4938F1CA" w14:textId="77777777" w:rsidR="00997699" w:rsidRPr="00995169" w:rsidRDefault="00997699" w:rsidP="0062021C">
            <w:pPr>
              <w:jc w:val="center"/>
              <w:rPr>
                <w:b/>
                <w:color w:val="000000" w:themeColor="text1"/>
                <w:sz w:val="24"/>
              </w:rPr>
            </w:pPr>
          </w:p>
        </w:tc>
        <w:tc>
          <w:tcPr>
            <w:tcW w:w="2234" w:type="dxa"/>
            <w:tcBorders>
              <w:bottom w:val="single" w:sz="4" w:space="0" w:color="auto"/>
            </w:tcBorders>
            <w:vAlign w:val="center"/>
          </w:tcPr>
          <w:p w14:paraId="28A0A3C2" w14:textId="77777777" w:rsidR="00997699" w:rsidRPr="00995169" w:rsidRDefault="00997699" w:rsidP="0062021C">
            <w:pPr>
              <w:jc w:val="center"/>
              <w:rPr>
                <w:b/>
                <w:color w:val="000000" w:themeColor="text1"/>
                <w:sz w:val="24"/>
              </w:rPr>
            </w:pPr>
          </w:p>
        </w:tc>
        <w:tc>
          <w:tcPr>
            <w:tcW w:w="1989" w:type="dxa"/>
            <w:tcBorders>
              <w:bottom w:val="single" w:sz="4" w:space="0" w:color="auto"/>
            </w:tcBorders>
            <w:vAlign w:val="center"/>
          </w:tcPr>
          <w:p w14:paraId="35B706FE" w14:textId="77777777" w:rsidR="00997699" w:rsidRPr="00995169" w:rsidRDefault="00997699" w:rsidP="0062021C">
            <w:pPr>
              <w:jc w:val="center"/>
              <w:rPr>
                <w:b/>
                <w:color w:val="000000" w:themeColor="text1"/>
                <w:sz w:val="24"/>
              </w:rPr>
            </w:pPr>
          </w:p>
        </w:tc>
        <w:tc>
          <w:tcPr>
            <w:tcW w:w="1409" w:type="dxa"/>
            <w:tcBorders>
              <w:bottom w:val="single" w:sz="4" w:space="0" w:color="auto"/>
            </w:tcBorders>
            <w:vAlign w:val="center"/>
          </w:tcPr>
          <w:p w14:paraId="49941CFC" w14:textId="77777777" w:rsidR="00997699" w:rsidRPr="00995169" w:rsidRDefault="00997699" w:rsidP="0062021C">
            <w:pPr>
              <w:jc w:val="center"/>
              <w:rPr>
                <w:b/>
                <w:color w:val="000000" w:themeColor="text1"/>
                <w:sz w:val="24"/>
              </w:rPr>
            </w:pPr>
          </w:p>
        </w:tc>
        <w:tc>
          <w:tcPr>
            <w:tcW w:w="1765" w:type="dxa"/>
            <w:tcBorders>
              <w:bottom w:val="single" w:sz="4" w:space="0" w:color="auto"/>
            </w:tcBorders>
            <w:vAlign w:val="center"/>
          </w:tcPr>
          <w:p w14:paraId="5228B9CD" w14:textId="77777777" w:rsidR="00997699" w:rsidRPr="00995169" w:rsidRDefault="00997699" w:rsidP="0062021C">
            <w:pPr>
              <w:jc w:val="center"/>
              <w:rPr>
                <w:b/>
                <w:color w:val="000000" w:themeColor="text1"/>
                <w:sz w:val="24"/>
              </w:rPr>
            </w:pPr>
          </w:p>
        </w:tc>
        <w:tc>
          <w:tcPr>
            <w:tcW w:w="1432" w:type="dxa"/>
            <w:tcBorders>
              <w:bottom w:val="single" w:sz="4" w:space="0" w:color="auto"/>
            </w:tcBorders>
            <w:vAlign w:val="center"/>
          </w:tcPr>
          <w:p w14:paraId="7F6CC788" w14:textId="77777777" w:rsidR="00997699" w:rsidRPr="00995169" w:rsidRDefault="00997699" w:rsidP="0062021C">
            <w:pPr>
              <w:jc w:val="center"/>
              <w:rPr>
                <w:b/>
                <w:color w:val="000000" w:themeColor="text1"/>
                <w:sz w:val="24"/>
              </w:rPr>
            </w:pPr>
          </w:p>
        </w:tc>
      </w:tr>
      <w:tr w:rsidR="00997699" w:rsidRPr="00995169" w14:paraId="5C4E52FD" w14:textId="77777777" w:rsidTr="0062021C">
        <w:tc>
          <w:tcPr>
            <w:tcW w:w="6408" w:type="dxa"/>
            <w:gridSpan w:val="4"/>
            <w:shd w:val="clear" w:color="auto" w:fill="FFFFFF" w:themeFill="background1"/>
            <w:vAlign w:val="center"/>
          </w:tcPr>
          <w:p w14:paraId="40E6586F" w14:textId="77777777" w:rsidR="00997699" w:rsidRPr="00995169" w:rsidRDefault="00997699" w:rsidP="0062021C">
            <w:pPr>
              <w:jc w:val="center"/>
              <w:rPr>
                <w:b/>
                <w:color w:val="000000" w:themeColor="text1"/>
                <w:sz w:val="24"/>
              </w:rPr>
            </w:pPr>
            <w:r w:rsidRPr="00995169">
              <w:rPr>
                <w:b/>
                <w:color w:val="000000" w:themeColor="text1"/>
                <w:sz w:val="24"/>
              </w:rPr>
              <w:t>ИТОГО</w:t>
            </w:r>
          </w:p>
        </w:tc>
        <w:tc>
          <w:tcPr>
            <w:tcW w:w="1765" w:type="dxa"/>
            <w:shd w:val="clear" w:color="auto" w:fill="FFFFFF" w:themeFill="background1"/>
            <w:vAlign w:val="center"/>
          </w:tcPr>
          <w:p w14:paraId="5FDB70A4" w14:textId="77777777" w:rsidR="00997699" w:rsidRPr="00995169" w:rsidRDefault="00997699" w:rsidP="0062021C">
            <w:pPr>
              <w:pStyle w:val="1f1"/>
              <w:ind w:left="0"/>
              <w:jc w:val="center"/>
              <w:rPr>
                <w:rFonts w:ascii="Times New Roman" w:hAnsi="Times New Roman" w:cs="Times New Roman"/>
                <w:b/>
                <w:color w:val="000000" w:themeColor="text1"/>
                <w:sz w:val="24"/>
                <w:szCs w:val="24"/>
                <w:lang w:val="ru-RU"/>
              </w:rPr>
            </w:pPr>
          </w:p>
        </w:tc>
        <w:tc>
          <w:tcPr>
            <w:tcW w:w="1432" w:type="dxa"/>
            <w:shd w:val="clear" w:color="auto" w:fill="FFFFFF" w:themeFill="background1"/>
            <w:vAlign w:val="center"/>
          </w:tcPr>
          <w:p w14:paraId="007D2703" w14:textId="77777777" w:rsidR="00997699" w:rsidRPr="00995169" w:rsidRDefault="00997699" w:rsidP="0062021C">
            <w:pPr>
              <w:pStyle w:val="1f1"/>
              <w:ind w:left="0"/>
              <w:jc w:val="center"/>
              <w:rPr>
                <w:rFonts w:ascii="Times New Roman" w:hAnsi="Times New Roman" w:cs="Times New Roman"/>
                <w:b/>
                <w:color w:val="000000" w:themeColor="text1"/>
                <w:sz w:val="24"/>
                <w:szCs w:val="24"/>
                <w:lang w:val="ru-RU"/>
              </w:rPr>
            </w:pPr>
          </w:p>
        </w:tc>
      </w:tr>
    </w:tbl>
    <w:p w14:paraId="43D296E4" w14:textId="77777777" w:rsidR="00997699" w:rsidRPr="00995169" w:rsidRDefault="00997699" w:rsidP="00997699">
      <w:pPr>
        <w:pStyle w:val="af2"/>
        <w:numPr>
          <w:ilvl w:val="0"/>
          <w:numId w:val="13"/>
        </w:numPr>
        <w:ind w:left="567" w:hanging="567"/>
        <w:contextualSpacing/>
        <w:rPr>
          <w:rFonts w:cs="Times New Roman"/>
          <w:b/>
          <w:color w:val="000000" w:themeColor="text1"/>
        </w:rPr>
      </w:pPr>
      <w:bookmarkStart w:id="221" w:name="_Toc329943224"/>
      <w:bookmarkStart w:id="222" w:name="_Toc337194826"/>
      <w:bookmarkStart w:id="223" w:name="_Toc337456911"/>
      <w:bookmarkStart w:id="224" w:name="_Toc337457020"/>
      <w:r w:rsidRPr="00995169">
        <w:rPr>
          <w:rFonts w:cs="Times New Roman"/>
          <w:b/>
          <w:color w:val="000000" w:themeColor="text1"/>
        </w:rPr>
        <w:t>Приложения (ТЗ на изменение)</w:t>
      </w:r>
      <w:bookmarkEnd w:id="221"/>
      <w:bookmarkEnd w:id="222"/>
      <w:bookmarkEnd w:id="223"/>
      <w:bookmarkEnd w:id="224"/>
    </w:p>
    <w:p w14:paraId="00F38C1D" w14:textId="77777777" w:rsidR="00997699" w:rsidRDefault="00997699" w:rsidP="00997699">
      <w:pPr>
        <w:jc w:val="right"/>
        <w:rPr>
          <w:rFonts w:cs="Times New Roman"/>
          <w:b/>
          <w:bCs/>
          <w:color w:val="000000" w:themeColor="text1"/>
        </w:rPr>
      </w:pPr>
      <w:r w:rsidRPr="00995169">
        <w:rPr>
          <w:rFonts w:cs="Times New Roman"/>
          <w:color w:val="000000" w:themeColor="text1"/>
        </w:rPr>
        <w:t>В качестве приложений обязательно – ТЗ Инициатора на изменение. В процессе рассмотрения могут выступать обе стороны – Заказчик и Исполнитель.</w:t>
      </w:r>
    </w:p>
    <w:p w14:paraId="1A52DB80" w14:textId="77777777" w:rsidR="00997699" w:rsidRDefault="00997699" w:rsidP="00523C63">
      <w:pPr>
        <w:jc w:val="right"/>
        <w:rPr>
          <w:rFonts w:cs="Times New Roman"/>
          <w:b/>
          <w:bCs/>
          <w:color w:val="000000" w:themeColor="text1"/>
        </w:rPr>
      </w:pPr>
    </w:p>
    <w:p w14:paraId="77BB825B" w14:textId="77777777" w:rsidR="00997699" w:rsidRDefault="00997699" w:rsidP="00523C63">
      <w:pPr>
        <w:jc w:val="right"/>
        <w:rPr>
          <w:rFonts w:cs="Times New Roman"/>
          <w:b/>
          <w:bCs/>
          <w:color w:val="000000" w:themeColor="text1"/>
        </w:rPr>
      </w:pPr>
    </w:p>
    <w:p w14:paraId="6F84E5FD" w14:textId="77777777" w:rsidR="00997699" w:rsidRDefault="00997699" w:rsidP="00523C63">
      <w:pPr>
        <w:jc w:val="right"/>
        <w:rPr>
          <w:rFonts w:cs="Times New Roman"/>
          <w:b/>
          <w:bCs/>
          <w:color w:val="000000" w:themeColor="text1"/>
        </w:rPr>
      </w:pPr>
    </w:p>
    <w:p w14:paraId="587805FB" w14:textId="77777777" w:rsidR="00997699" w:rsidRDefault="00997699" w:rsidP="00523C63">
      <w:pPr>
        <w:jc w:val="right"/>
        <w:rPr>
          <w:rFonts w:cs="Times New Roman"/>
          <w:b/>
          <w:bCs/>
          <w:color w:val="000000" w:themeColor="text1"/>
        </w:rPr>
      </w:pPr>
    </w:p>
    <w:p w14:paraId="0F8A5DC1" w14:textId="77777777" w:rsidR="00997699" w:rsidRDefault="00997699" w:rsidP="00523C63">
      <w:pPr>
        <w:jc w:val="right"/>
        <w:rPr>
          <w:rFonts w:cs="Times New Roman"/>
          <w:b/>
          <w:bCs/>
          <w:color w:val="000000" w:themeColor="text1"/>
        </w:rPr>
      </w:pPr>
    </w:p>
    <w:p w14:paraId="4A3B7A59" w14:textId="77777777" w:rsidR="00997699" w:rsidRDefault="00997699" w:rsidP="00523C63">
      <w:pPr>
        <w:jc w:val="right"/>
        <w:rPr>
          <w:rFonts w:cs="Times New Roman"/>
          <w:b/>
          <w:bCs/>
          <w:color w:val="000000" w:themeColor="text1"/>
        </w:rPr>
      </w:pPr>
    </w:p>
    <w:p w14:paraId="66D17BE0" w14:textId="77777777" w:rsidR="00997699" w:rsidRDefault="00997699" w:rsidP="00523C63">
      <w:pPr>
        <w:jc w:val="right"/>
        <w:rPr>
          <w:rFonts w:cs="Times New Roman"/>
          <w:b/>
          <w:bCs/>
          <w:color w:val="000000" w:themeColor="text1"/>
        </w:rPr>
      </w:pPr>
    </w:p>
    <w:p w14:paraId="0D8A2E86" w14:textId="77777777" w:rsidR="00997699" w:rsidRDefault="00997699" w:rsidP="00523C63">
      <w:pPr>
        <w:jc w:val="right"/>
        <w:rPr>
          <w:rFonts w:cs="Times New Roman"/>
          <w:b/>
          <w:bCs/>
          <w:color w:val="000000" w:themeColor="text1"/>
        </w:rPr>
      </w:pPr>
    </w:p>
    <w:p w14:paraId="09277E9C" w14:textId="77777777" w:rsidR="00997699" w:rsidRDefault="00997699" w:rsidP="00523C63">
      <w:pPr>
        <w:jc w:val="right"/>
        <w:rPr>
          <w:rFonts w:cs="Times New Roman"/>
          <w:b/>
          <w:bCs/>
          <w:color w:val="000000" w:themeColor="text1"/>
        </w:rPr>
      </w:pPr>
    </w:p>
    <w:p w14:paraId="4B30D56D" w14:textId="77777777" w:rsidR="00997699" w:rsidRDefault="00997699" w:rsidP="00523C63">
      <w:pPr>
        <w:jc w:val="right"/>
        <w:rPr>
          <w:rFonts w:cs="Times New Roman"/>
          <w:b/>
          <w:bCs/>
          <w:color w:val="000000" w:themeColor="text1"/>
        </w:rPr>
      </w:pPr>
    </w:p>
    <w:p w14:paraId="2B789DA0" w14:textId="77777777" w:rsidR="00997699" w:rsidRDefault="00997699" w:rsidP="00523C63">
      <w:pPr>
        <w:jc w:val="right"/>
        <w:rPr>
          <w:rFonts w:cs="Times New Roman"/>
          <w:b/>
          <w:bCs/>
          <w:color w:val="000000" w:themeColor="text1"/>
        </w:rPr>
      </w:pPr>
    </w:p>
    <w:p w14:paraId="4D43D399" w14:textId="77777777" w:rsidR="00997699" w:rsidRDefault="00997699" w:rsidP="00523C63">
      <w:pPr>
        <w:jc w:val="right"/>
        <w:rPr>
          <w:rFonts w:cs="Times New Roman"/>
          <w:b/>
          <w:bCs/>
          <w:color w:val="000000" w:themeColor="text1"/>
        </w:rPr>
      </w:pPr>
    </w:p>
    <w:p w14:paraId="3E197192" w14:textId="77777777" w:rsidR="00997699" w:rsidRDefault="00997699" w:rsidP="00523C63">
      <w:pPr>
        <w:jc w:val="right"/>
        <w:rPr>
          <w:rFonts w:cs="Times New Roman"/>
          <w:b/>
          <w:bCs/>
          <w:color w:val="000000" w:themeColor="text1"/>
        </w:rPr>
      </w:pPr>
    </w:p>
    <w:p w14:paraId="7126B179" w14:textId="77777777" w:rsidR="00997699" w:rsidRDefault="00997699" w:rsidP="00523C63">
      <w:pPr>
        <w:jc w:val="right"/>
        <w:rPr>
          <w:rFonts w:cs="Times New Roman"/>
          <w:b/>
          <w:bCs/>
          <w:color w:val="000000" w:themeColor="text1"/>
        </w:rPr>
      </w:pPr>
    </w:p>
    <w:p w14:paraId="74735B13" w14:textId="77777777" w:rsidR="00997699" w:rsidRDefault="00997699" w:rsidP="00523C63">
      <w:pPr>
        <w:jc w:val="right"/>
        <w:rPr>
          <w:rFonts w:cs="Times New Roman"/>
          <w:b/>
          <w:bCs/>
          <w:color w:val="000000" w:themeColor="text1"/>
        </w:rPr>
      </w:pPr>
    </w:p>
    <w:p w14:paraId="0879EC4E" w14:textId="77777777" w:rsidR="00523C63" w:rsidRPr="00995169" w:rsidRDefault="00523C63" w:rsidP="00523C63">
      <w:pPr>
        <w:jc w:val="right"/>
        <w:rPr>
          <w:rFonts w:cs="Times New Roman"/>
          <w:b/>
          <w:bCs/>
          <w:color w:val="000000" w:themeColor="text1"/>
        </w:rPr>
      </w:pPr>
      <w:r w:rsidRPr="00995169">
        <w:rPr>
          <w:rFonts w:cs="Times New Roman"/>
          <w:b/>
          <w:bCs/>
          <w:color w:val="000000" w:themeColor="text1"/>
        </w:rPr>
        <w:lastRenderedPageBreak/>
        <w:t xml:space="preserve">Приложение № </w:t>
      </w:r>
      <w:r w:rsidR="00855E35" w:rsidRPr="00995169">
        <w:rPr>
          <w:rFonts w:cs="Times New Roman"/>
          <w:b/>
          <w:bCs/>
          <w:color w:val="000000" w:themeColor="text1"/>
        </w:rPr>
        <w:t>3</w:t>
      </w:r>
    </w:p>
    <w:p w14:paraId="486B1E50" w14:textId="77777777" w:rsidR="002547FA" w:rsidRPr="00995169" w:rsidRDefault="00542758" w:rsidP="002547FA">
      <w:pPr>
        <w:jc w:val="right"/>
        <w:rPr>
          <w:rFonts w:cs="Times New Roman"/>
          <w:color w:val="000000" w:themeColor="text1"/>
        </w:rPr>
      </w:pPr>
      <w:r w:rsidRPr="00995169">
        <w:rPr>
          <w:rFonts w:cs="Times New Roman"/>
          <w:color w:val="000000" w:themeColor="text1"/>
        </w:rPr>
        <w:t xml:space="preserve"> </w:t>
      </w:r>
      <w:r w:rsidR="002547FA" w:rsidRPr="00995169">
        <w:rPr>
          <w:rFonts w:cs="Times New Roman"/>
          <w:color w:val="000000" w:themeColor="text1"/>
        </w:rPr>
        <w:t>к Договору оказания услуг</w:t>
      </w:r>
    </w:p>
    <w:p w14:paraId="5076C2D2" w14:textId="77777777"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14:paraId="771CD15F" w14:textId="77777777" w:rsidR="00523C63" w:rsidRPr="00995169" w:rsidRDefault="002547FA" w:rsidP="002547FA">
      <w:pPr>
        <w:jc w:val="right"/>
        <w:rPr>
          <w:rFonts w:cs="Times New Roman"/>
          <w:color w:val="000000" w:themeColor="text1"/>
        </w:rPr>
      </w:pPr>
      <w:r w:rsidRPr="00995169">
        <w:rPr>
          <w:rFonts w:cs="Times New Roman"/>
          <w:color w:val="000000" w:themeColor="text1"/>
        </w:rPr>
        <w:t xml:space="preserve">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0F2BA8">
        <w:rPr>
          <w:rFonts w:cs="Times New Roman"/>
          <w:color w:val="000000" w:themeColor="text1"/>
        </w:rPr>
        <w:t>2016</w:t>
      </w:r>
      <w:r w:rsidRPr="00995169">
        <w:rPr>
          <w:rFonts w:cs="Times New Roman"/>
          <w:color w:val="000000" w:themeColor="text1"/>
        </w:rPr>
        <w:t xml:space="preserve"> г.</w:t>
      </w:r>
    </w:p>
    <w:p w14:paraId="2799169C" w14:textId="77777777" w:rsidR="00523C63" w:rsidRPr="00995169" w:rsidRDefault="00523C63" w:rsidP="00832D54">
      <w:pPr>
        <w:spacing w:before="480"/>
        <w:jc w:val="center"/>
        <w:rPr>
          <w:rFonts w:cs="Times New Roman"/>
          <w:b/>
          <w:bCs/>
          <w:color w:val="000000" w:themeColor="text1"/>
          <w:sz w:val="26"/>
          <w:szCs w:val="26"/>
        </w:rPr>
      </w:pPr>
      <w:r w:rsidRPr="00995169">
        <w:rPr>
          <w:rFonts w:cs="Times New Roman"/>
          <w:b/>
          <w:bCs/>
          <w:color w:val="000000" w:themeColor="text1"/>
          <w:sz w:val="26"/>
          <w:szCs w:val="26"/>
        </w:rPr>
        <w:t>Форму акта приема-сдачи оказанных услуг утверждаем:</w:t>
      </w:r>
    </w:p>
    <w:p w14:paraId="37052422" w14:textId="77777777" w:rsidR="00095A3A" w:rsidRPr="00995169" w:rsidRDefault="00095A3A" w:rsidP="00832D54">
      <w:pPr>
        <w:spacing w:before="480"/>
        <w:jc w:val="center"/>
        <w:rPr>
          <w:rFonts w:cs="Times New Roman"/>
          <w:b/>
          <w:bCs/>
          <w:color w:val="000000" w:themeColor="text1"/>
          <w:sz w:val="26"/>
          <w:szCs w:val="26"/>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4747"/>
      </w:tblGrid>
      <w:tr w:rsidR="00995169" w:rsidRPr="00995169" w14:paraId="39A8B1DB" w14:textId="77777777" w:rsidTr="00595D39">
        <w:tc>
          <w:tcPr>
            <w:tcW w:w="4998" w:type="dxa"/>
          </w:tcPr>
          <w:p w14:paraId="5B47EE70" w14:textId="77777777" w:rsidR="00595D39" w:rsidRPr="00995169" w:rsidRDefault="00595D39" w:rsidP="00595D39">
            <w:pPr>
              <w:jc w:val="center"/>
              <w:rPr>
                <w:b/>
                <w:color w:val="000000" w:themeColor="text1"/>
                <w:sz w:val="24"/>
                <w:szCs w:val="24"/>
              </w:rPr>
            </w:pPr>
            <w:r w:rsidRPr="00995169">
              <w:rPr>
                <w:b/>
                <w:color w:val="000000" w:themeColor="text1"/>
                <w:sz w:val="24"/>
                <w:szCs w:val="24"/>
              </w:rPr>
              <w:t>От З</w:t>
            </w:r>
            <w:r w:rsidR="00095A3A" w:rsidRPr="00995169">
              <w:rPr>
                <w:b/>
                <w:color w:val="000000" w:themeColor="text1"/>
                <w:sz w:val="24"/>
                <w:szCs w:val="24"/>
              </w:rPr>
              <w:t>АКАЗЧИКА</w:t>
            </w:r>
            <w:r w:rsidRPr="00995169">
              <w:rPr>
                <w:b/>
                <w:color w:val="000000" w:themeColor="text1"/>
                <w:sz w:val="24"/>
                <w:szCs w:val="24"/>
              </w:rPr>
              <w:t>:</w:t>
            </w:r>
          </w:p>
          <w:p w14:paraId="71932077" w14:textId="77777777" w:rsidR="00847E9B" w:rsidRPr="00847E9B" w:rsidRDefault="00847E9B" w:rsidP="00847E9B">
            <w:pPr>
              <w:ind w:firstLine="6"/>
              <w:rPr>
                <w:color w:val="000000" w:themeColor="text1"/>
                <w:sz w:val="24"/>
                <w:szCs w:val="24"/>
              </w:rPr>
            </w:pPr>
          </w:p>
          <w:p w14:paraId="34517702" w14:textId="77777777" w:rsidR="00847E9B" w:rsidRPr="00847E9B" w:rsidRDefault="00847E9B" w:rsidP="00847E9B">
            <w:pPr>
              <w:ind w:firstLine="6"/>
              <w:rPr>
                <w:color w:val="000000" w:themeColor="text1"/>
                <w:sz w:val="24"/>
                <w:szCs w:val="24"/>
              </w:rPr>
            </w:pPr>
          </w:p>
          <w:p w14:paraId="344F5248" w14:textId="77777777" w:rsidR="00595D39" w:rsidRPr="00995169" w:rsidRDefault="00847E9B" w:rsidP="00847E9B">
            <w:pPr>
              <w:ind w:firstLine="6"/>
              <w:rPr>
                <w:color w:val="000000" w:themeColor="text1"/>
                <w:sz w:val="24"/>
                <w:szCs w:val="24"/>
              </w:rPr>
            </w:pPr>
            <w:r w:rsidRPr="00847E9B">
              <w:rPr>
                <w:color w:val="000000" w:themeColor="text1"/>
                <w:sz w:val="24"/>
                <w:szCs w:val="24"/>
              </w:rPr>
              <w:t xml:space="preserve">__________________________ </w:t>
            </w:r>
            <w:r w:rsidRPr="00995169">
              <w:rPr>
                <w:color w:val="000000" w:themeColor="text1"/>
                <w:sz w:val="24"/>
                <w:szCs w:val="24"/>
              </w:rPr>
              <w:t xml:space="preserve"> </w:t>
            </w:r>
          </w:p>
          <w:p w14:paraId="621463BA" w14:textId="77777777" w:rsidR="00847E9B" w:rsidRDefault="00595D39" w:rsidP="00595D39">
            <w:pPr>
              <w:rPr>
                <w:color w:val="000000" w:themeColor="text1"/>
                <w:sz w:val="24"/>
                <w:szCs w:val="24"/>
              </w:rPr>
            </w:pPr>
            <w:r w:rsidRPr="00995169">
              <w:rPr>
                <w:color w:val="000000" w:themeColor="text1"/>
                <w:sz w:val="24"/>
                <w:szCs w:val="24"/>
              </w:rPr>
              <w:t xml:space="preserve">  </w:t>
            </w:r>
          </w:p>
          <w:p w14:paraId="4342D307" w14:textId="77777777" w:rsidR="00595D39" w:rsidRPr="00995169" w:rsidRDefault="00595D39" w:rsidP="00595D39">
            <w:pPr>
              <w:rPr>
                <w:b/>
                <w:color w:val="000000" w:themeColor="text1"/>
                <w:sz w:val="24"/>
                <w:szCs w:val="24"/>
              </w:rPr>
            </w:pPr>
            <w:r w:rsidRPr="00995169">
              <w:rPr>
                <w:color w:val="000000" w:themeColor="text1"/>
                <w:sz w:val="24"/>
                <w:szCs w:val="24"/>
              </w:rPr>
              <w:t>М.П.   «_____» _____________</w:t>
            </w:r>
            <w:r w:rsidR="000F2BA8">
              <w:rPr>
                <w:color w:val="000000" w:themeColor="text1"/>
                <w:sz w:val="24"/>
                <w:szCs w:val="24"/>
              </w:rPr>
              <w:t>2016</w:t>
            </w:r>
            <w:r w:rsidR="003C7B1A" w:rsidRPr="00995169">
              <w:rPr>
                <w:color w:val="000000" w:themeColor="text1"/>
                <w:sz w:val="24"/>
                <w:szCs w:val="24"/>
              </w:rPr>
              <w:t xml:space="preserve"> </w:t>
            </w:r>
            <w:r w:rsidRPr="00995169">
              <w:rPr>
                <w:color w:val="000000" w:themeColor="text1"/>
                <w:sz w:val="24"/>
                <w:szCs w:val="24"/>
              </w:rPr>
              <w:t>г.</w:t>
            </w:r>
          </w:p>
          <w:p w14:paraId="75A68211" w14:textId="77777777" w:rsidR="00595D39" w:rsidRPr="00995169" w:rsidRDefault="00595D39" w:rsidP="00595D39">
            <w:pPr>
              <w:rPr>
                <w:b/>
                <w:color w:val="000000" w:themeColor="text1"/>
                <w:szCs w:val="24"/>
              </w:rPr>
            </w:pPr>
          </w:p>
        </w:tc>
        <w:tc>
          <w:tcPr>
            <w:tcW w:w="4998" w:type="dxa"/>
          </w:tcPr>
          <w:p w14:paraId="0FD8ADCE" w14:textId="77777777" w:rsidR="00595D39" w:rsidRPr="00995169" w:rsidRDefault="00595D39" w:rsidP="00595D39">
            <w:pPr>
              <w:jc w:val="center"/>
              <w:rPr>
                <w:b/>
                <w:color w:val="000000" w:themeColor="text1"/>
                <w:sz w:val="24"/>
                <w:szCs w:val="24"/>
              </w:rPr>
            </w:pPr>
            <w:r w:rsidRPr="00995169">
              <w:rPr>
                <w:b/>
                <w:color w:val="000000" w:themeColor="text1"/>
                <w:sz w:val="24"/>
                <w:szCs w:val="24"/>
              </w:rPr>
              <w:t>От И</w:t>
            </w:r>
            <w:r w:rsidR="00095A3A" w:rsidRPr="00995169">
              <w:rPr>
                <w:b/>
                <w:color w:val="000000" w:themeColor="text1"/>
                <w:sz w:val="24"/>
                <w:szCs w:val="24"/>
              </w:rPr>
              <w:t>СПОЛНИТЕЛЯ</w:t>
            </w:r>
            <w:r w:rsidRPr="00995169">
              <w:rPr>
                <w:b/>
                <w:color w:val="000000" w:themeColor="text1"/>
                <w:sz w:val="24"/>
                <w:szCs w:val="24"/>
              </w:rPr>
              <w:t>:</w:t>
            </w:r>
          </w:p>
          <w:p w14:paraId="06907368" w14:textId="77777777" w:rsidR="00595D39" w:rsidRPr="00995169" w:rsidRDefault="00595D39" w:rsidP="00595D39">
            <w:pPr>
              <w:ind w:firstLine="6"/>
              <w:rPr>
                <w:color w:val="000000" w:themeColor="text1"/>
                <w:sz w:val="24"/>
                <w:szCs w:val="24"/>
              </w:rPr>
            </w:pPr>
          </w:p>
          <w:p w14:paraId="6EA81FC4" w14:textId="77777777" w:rsidR="003C7B1A" w:rsidRPr="00995169" w:rsidRDefault="003C7B1A" w:rsidP="00595D39">
            <w:pPr>
              <w:ind w:firstLine="6"/>
              <w:rPr>
                <w:color w:val="000000" w:themeColor="text1"/>
                <w:sz w:val="24"/>
                <w:szCs w:val="24"/>
              </w:rPr>
            </w:pPr>
          </w:p>
          <w:p w14:paraId="42D78AE1" w14:textId="77777777" w:rsidR="00595D39" w:rsidRPr="00995169" w:rsidRDefault="00595D39" w:rsidP="00595D39">
            <w:pPr>
              <w:ind w:firstLine="6"/>
              <w:rPr>
                <w:color w:val="000000" w:themeColor="text1"/>
                <w:sz w:val="24"/>
                <w:szCs w:val="24"/>
              </w:rPr>
            </w:pPr>
            <w:r w:rsidRPr="00995169">
              <w:rPr>
                <w:color w:val="000000" w:themeColor="text1"/>
                <w:sz w:val="24"/>
                <w:szCs w:val="24"/>
              </w:rPr>
              <w:t xml:space="preserve">____________________ </w:t>
            </w:r>
          </w:p>
          <w:p w14:paraId="61F7AA22" w14:textId="77777777" w:rsidR="00595D39" w:rsidRPr="00995169" w:rsidRDefault="00595D39" w:rsidP="00595D39">
            <w:pPr>
              <w:ind w:firstLine="6"/>
              <w:rPr>
                <w:color w:val="000000" w:themeColor="text1"/>
                <w:sz w:val="24"/>
                <w:szCs w:val="24"/>
              </w:rPr>
            </w:pPr>
            <w:r w:rsidRPr="00995169">
              <w:rPr>
                <w:color w:val="000000" w:themeColor="text1"/>
                <w:sz w:val="24"/>
                <w:szCs w:val="24"/>
              </w:rPr>
              <w:t xml:space="preserve"> </w:t>
            </w:r>
          </w:p>
          <w:p w14:paraId="7546D6BB" w14:textId="77777777" w:rsidR="00595D39" w:rsidRPr="00995169" w:rsidRDefault="00595D39" w:rsidP="002512F6">
            <w:pPr>
              <w:ind w:firstLine="6"/>
              <w:rPr>
                <w:b/>
                <w:color w:val="000000" w:themeColor="text1"/>
                <w:sz w:val="24"/>
                <w:szCs w:val="24"/>
              </w:rPr>
            </w:pPr>
            <w:r w:rsidRPr="00995169">
              <w:rPr>
                <w:color w:val="000000" w:themeColor="text1"/>
                <w:sz w:val="24"/>
                <w:szCs w:val="24"/>
              </w:rPr>
              <w:t>М.П.   «_____» _____________</w:t>
            </w:r>
            <w:r w:rsidR="000F2BA8">
              <w:rPr>
                <w:color w:val="000000" w:themeColor="text1"/>
                <w:sz w:val="24"/>
                <w:szCs w:val="24"/>
              </w:rPr>
              <w:t>2016</w:t>
            </w:r>
            <w:r w:rsidR="003C7B1A" w:rsidRPr="00995169">
              <w:rPr>
                <w:color w:val="000000" w:themeColor="text1"/>
                <w:sz w:val="24"/>
                <w:szCs w:val="24"/>
              </w:rPr>
              <w:t xml:space="preserve"> </w:t>
            </w:r>
            <w:r w:rsidRPr="00995169">
              <w:rPr>
                <w:color w:val="000000" w:themeColor="text1"/>
                <w:sz w:val="24"/>
                <w:szCs w:val="24"/>
              </w:rPr>
              <w:t>г.</w:t>
            </w:r>
          </w:p>
        </w:tc>
      </w:tr>
    </w:tbl>
    <w:p w14:paraId="17BBE405" w14:textId="77777777" w:rsidR="00523C63" w:rsidRPr="00995169" w:rsidRDefault="00523C63" w:rsidP="00116F85">
      <w:pPr>
        <w:spacing w:before="120"/>
        <w:jc w:val="center"/>
        <w:rPr>
          <w:rFonts w:cs="Times New Roman"/>
          <w:b/>
          <w:color w:val="000000" w:themeColor="text1"/>
        </w:rPr>
      </w:pPr>
      <w:r w:rsidRPr="00995169">
        <w:rPr>
          <w:rFonts w:cs="Times New Roman"/>
          <w:b/>
          <w:color w:val="000000" w:themeColor="text1"/>
        </w:rPr>
        <w:t xml:space="preserve">АКТ </w:t>
      </w:r>
    </w:p>
    <w:p w14:paraId="1E2755E8" w14:textId="77777777" w:rsidR="00523C63" w:rsidRPr="00995169" w:rsidRDefault="00523C63" w:rsidP="00523C63">
      <w:pPr>
        <w:jc w:val="center"/>
        <w:rPr>
          <w:rFonts w:cs="Times New Roman"/>
          <w:b/>
          <w:color w:val="000000" w:themeColor="text1"/>
        </w:rPr>
      </w:pPr>
      <w:r w:rsidRPr="00995169">
        <w:rPr>
          <w:rFonts w:cs="Times New Roman"/>
          <w:b/>
          <w:color w:val="000000" w:themeColor="text1"/>
        </w:rPr>
        <w:t>приема-сдачи оказанных услуг</w:t>
      </w:r>
    </w:p>
    <w:p w14:paraId="661760B3" w14:textId="77777777" w:rsidR="00523C63" w:rsidRPr="00995169" w:rsidRDefault="00523C63" w:rsidP="00AA5C3C">
      <w:pPr>
        <w:spacing w:after="480"/>
        <w:jc w:val="center"/>
        <w:rPr>
          <w:rFonts w:cs="Times New Roman"/>
          <w:color w:val="000000" w:themeColor="text1"/>
        </w:rPr>
      </w:pPr>
      <w:r w:rsidRPr="00995169">
        <w:rPr>
          <w:rFonts w:cs="Times New Roman"/>
          <w:color w:val="000000" w:themeColor="text1"/>
        </w:rPr>
        <w:t>г. ___________</w:t>
      </w:r>
      <w:r w:rsidRPr="00995169">
        <w:rPr>
          <w:rFonts w:cs="Times New Roman"/>
          <w:color w:val="000000" w:themeColor="text1"/>
        </w:rPr>
        <w:tab/>
      </w:r>
      <w:r w:rsidRPr="00995169">
        <w:rPr>
          <w:rFonts w:cs="Times New Roman"/>
          <w:color w:val="000000" w:themeColor="text1"/>
        </w:rPr>
        <w:tab/>
      </w:r>
      <w:r w:rsidRPr="00995169">
        <w:rPr>
          <w:rFonts w:cs="Times New Roman"/>
          <w:color w:val="000000" w:themeColor="text1"/>
        </w:rPr>
        <w:tab/>
      </w:r>
      <w:r w:rsidRPr="00995169">
        <w:rPr>
          <w:rFonts w:cs="Times New Roman"/>
          <w:color w:val="000000" w:themeColor="text1"/>
        </w:rPr>
        <w:tab/>
      </w:r>
      <w:r w:rsidRPr="00995169">
        <w:rPr>
          <w:rFonts w:cs="Times New Roman"/>
          <w:color w:val="000000" w:themeColor="text1"/>
        </w:rPr>
        <w:tab/>
      </w:r>
      <w:r w:rsidRPr="00995169">
        <w:rPr>
          <w:rFonts w:cs="Times New Roman"/>
          <w:color w:val="000000" w:themeColor="text1"/>
        </w:rPr>
        <w:tab/>
      </w:r>
      <w:r w:rsidRPr="00995169">
        <w:rPr>
          <w:rFonts w:cs="Times New Roman"/>
          <w:color w:val="000000" w:themeColor="text1"/>
        </w:rPr>
        <w:tab/>
        <w:t>«___» ________ 20___</w:t>
      </w:r>
      <w:r w:rsidR="00B61634" w:rsidRPr="00995169">
        <w:rPr>
          <w:rFonts w:cs="Times New Roman"/>
          <w:color w:val="000000" w:themeColor="text1"/>
        </w:rPr>
        <w:t> г.</w:t>
      </w:r>
    </w:p>
    <w:p w14:paraId="29E58E71" w14:textId="133F20C1" w:rsidR="00095A3A" w:rsidRPr="00995169" w:rsidRDefault="003437D7" w:rsidP="00AA5C3C">
      <w:pPr>
        <w:spacing w:after="120"/>
        <w:ind w:firstLine="709"/>
        <w:jc w:val="both"/>
        <w:rPr>
          <w:rFonts w:cs="Times New Roman"/>
          <w:color w:val="000000" w:themeColor="text1"/>
          <w:sz w:val="22"/>
          <w:szCs w:val="22"/>
        </w:rPr>
      </w:pPr>
      <w:r>
        <w:rPr>
          <w:rFonts w:cs="Times New Roman"/>
          <w:b/>
          <w:color w:val="000000" w:themeColor="text1"/>
          <w:sz w:val="22"/>
          <w:szCs w:val="22"/>
        </w:rPr>
        <w:t>Публичное</w:t>
      </w:r>
      <w:r w:rsidRPr="00995169">
        <w:rPr>
          <w:rFonts w:cs="Times New Roman"/>
          <w:b/>
          <w:color w:val="000000" w:themeColor="text1"/>
          <w:sz w:val="22"/>
          <w:szCs w:val="22"/>
        </w:rPr>
        <w:t xml:space="preserve"> </w:t>
      </w:r>
      <w:r w:rsidR="001E149B" w:rsidRPr="00995169">
        <w:rPr>
          <w:rFonts w:cs="Times New Roman"/>
          <w:b/>
          <w:color w:val="000000" w:themeColor="text1"/>
          <w:sz w:val="22"/>
          <w:szCs w:val="22"/>
        </w:rPr>
        <w:t xml:space="preserve">акционерное общество «Межрегиональная распределительная сетевая компания </w:t>
      </w:r>
      <w:r w:rsidR="0004154B">
        <w:rPr>
          <w:rFonts w:cs="Times New Roman"/>
          <w:b/>
          <w:color w:val="000000" w:themeColor="text1"/>
          <w:sz w:val="22"/>
          <w:szCs w:val="22"/>
        </w:rPr>
        <w:t>Центра</w:t>
      </w:r>
      <w:r w:rsidR="001E149B" w:rsidRPr="00995169">
        <w:rPr>
          <w:rFonts w:cs="Times New Roman"/>
          <w:b/>
          <w:color w:val="000000" w:themeColor="text1"/>
          <w:sz w:val="22"/>
          <w:szCs w:val="22"/>
        </w:rPr>
        <w:t>»</w:t>
      </w:r>
      <w:r w:rsidR="001E149B" w:rsidRPr="00995169">
        <w:rPr>
          <w:rFonts w:cs="Times New Roman"/>
          <w:b/>
          <w:bCs/>
          <w:color w:val="000000" w:themeColor="text1"/>
          <w:sz w:val="22"/>
          <w:szCs w:val="22"/>
        </w:rPr>
        <w:t xml:space="preserve">, </w:t>
      </w:r>
      <w:r w:rsidR="001E149B" w:rsidRPr="00995169">
        <w:rPr>
          <w:rFonts w:cs="Times New Roman"/>
          <w:bCs/>
          <w:color w:val="000000" w:themeColor="text1"/>
          <w:sz w:val="22"/>
          <w:szCs w:val="22"/>
        </w:rPr>
        <w:t>именуемое в дальнейшем</w:t>
      </w:r>
      <w:r w:rsidR="001E149B" w:rsidRPr="00995169">
        <w:rPr>
          <w:rFonts w:cs="Times New Roman"/>
          <w:color w:val="000000" w:themeColor="text1"/>
          <w:sz w:val="22"/>
          <w:szCs w:val="22"/>
        </w:rPr>
        <w:t xml:space="preserve"> «Заказчик», в лице __________________________________________________________________, действующего на основании ________________________________________________, с одной стороны, и, </w:t>
      </w:r>
    </w:p>
    <w:p w14:paraId="66964F9A" w14:textId="77777777" w:rsidR="00523C63" w:rsidRPr="00995169" w:rsidRDefault="001E149B" w:rsidP="00AA5C3C">
      <w:pPr>
        <w:spacing w:after="120"/>
        <w:ind w:firstLine="709"/>
        <w:jc w:val="both"/>
        <w:rPr>
          <w:rFonts w:cs="Times New Roman"/>
          <w:color w:val="000000" w:themeColor="text1"/>
          <w:sz w:val="22"/>
          <w:szCs w:val="22"/>
        </w:rPr>
      </w:pPr>
      <w:r w:rsidRPr="00995169">
        <w:rPr>
          <w:rFonts w:cs="Times New Roman"/>
          <w:b/>
          <w:color w:val="000000" w:themeColor="text1"/>
          <w:sz w:val="22"/>
          <w:szCs w:val="22"/>
        </w:rPr>
        <w:t>Общество с ограниченной ответственностью «Институт высоких технологий Белгородского государственного университета»</w:t>
      </w:r>
      <w:r w:rsidRPr="00995169">
        <w:rPr>
          <w:rFonts w:cs="Times New Roman"/>
          <w:color w:val="000000" w:themeColor="text1"/>
          <w:sz w:val="22"/>
          <w:szCs w:val="22"/>
        </w:rPr>
        <w:t xml:space="preserve">, именуемое в дальнейшем «Исполнитель» в лице </w:t>
      </w:r>
      <w:r w:rsidR="00754BCB" w:rsidRPr="00995169">
        <w:rPr>
          <w:rFonts w:cs="Times New Roman"/>
          <w:color w:val="000000" w:themeColor="text1"/>
          <w:sz w:val="22"/>
          <w:szCs w:val="22"/>
        </w:rPr>
        <w:t>___________________________________</w:t>
      </w:r>
      <w:r w:rsidRPr="00995169">
        <w:rPr>
          <w:rFonts w:cs="Times New Roman"/>
          <w:color w:val="000000" w:themeColor="text1"/>
          <w:sz w:val="22"/>
          <w:szCs w:val="22"/>
        </w:rPr>
        <w:t xml:space="preserve">, действующего на основании </w:t>
      </w:r>
      <w:r w:rsidR="00754BCB" w:rsidRPr="00995169">
        <w:rPr>
          <w:rFonts w:cs="Times New Roman"/>
          <w:color w:val="000000" w:themeColor="text1"/>
          <w:sz w:val="22"/>
          <w:szCs w:val="22"/>
        </w:rPr>
        <w:t>_________________________</w:t>
      </w:r>
      <w:r w:rsidRPr="00995169">
        <w:rPr>
          <w:rFonts w:cs="Times New Roman"/>
          <w:color w:val="000000" w:themeColor="text1"/>
          <w:sz w:val="22"/>
          <w:szCs w:val="22"/>
        </w:rPr>
        <w:t>,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оказания услуг №. ____ от «___» __________ 20__ года (далее Договор):</w:t>
      </w:r>
    </w:p>
    <w:tbl>
      <w:tblPr>
        <w:tblW w:w="5000" w:type="pct"/>
        <w:tblCellMar>
          <w:left w:w="70" w:type="dxa"/>
          <w:right w:w="70" w:type="dxa"/>
        </w:tblCellMar>
        <w:tblLook w:val="0000" w:firstRow="0" w:lastRow="0" w:firstColumn="0" w:lastColumn="0" w:noHBand="0" w:noVBand="0"/>
      </w:tblPr>
      <w:tblGrid>
        <w:gridCol w:w="905"/>
        <w:gridCol w:w="6517"/>
        <w:gridCol w:w="2072"/>
      </w:tblGrid>
      <w:tr w:rsidR="00995169" w:rsidRPr="00995169" w14:paraId="4799E390" w14:textId="77777777" w:rsidTr="00AA5C3C">
        <w:trPr>
          <w:trHeight w:val="360"/>
        </w:trPr>
        <w:tc>
          <w:tcPr>
            <w:tcW w:w="477" w:type="pct"/>
            <w:tcBorders>
              <w:top w:val="single" w:sz="6" w:space="0" w:color="auto"/>
              <w:left w:val="single" w:sz="6" w:space="0" w:color="auto"/>
              <w:bottom w:val="single" w:sz="6" w:space="0" w:color="auto"/>
              <w:right w:val="single" w:sz="6" w:space="0" w:color="auto"/>
            </w:tcBorders>
            <w:shd w:val="clear" w:color="auto" w:fill="A6A6A6" w:themeFill="background1" w:themeFillShade="A6"/>
          </w:tcPr>
          <w:p w14:paraId="2F78BCE2" w14:textId="77777777" w:rsidR="00523C63" w:rsidRPr="00995169" w:rsidRDefault="00542758" w:rsidP="00AA5C3C">
            <w:pPr>
              <w:jc w:val="center"/>
              <w:rPr>
                <w:rFonts w:cs="Times New Roman"/>
                <w:b/>
                <w:color w:val="000000" w:themeColor="text1"/>
              </w:rPr>
            </w:pPr>
            <w:r w:rsidRPr="00995169">
              <w:rPr>
                <w:rFonts w:cs="Times New Roman"/>
                <w:b/>
                <w:color w:val="000000" w:themeColor="text1"/>
              </w:rPr>
              <w:t>№</w:t>
            </w:r>
            <w:r w:rsidR="00AA5C3C" w:rsidRPr="00995169">
              <w:rPr>
                <w:rFonts w:cs="Times New Roman"/>
                <w:b/>
                <w:color w:val="000000" w:themeColor="text1"/>
              </w:rPr>
              <w:t> </w:t>
            </w:r>
            <w:r w:rsidR="00523C63" w:rsidRPr="00995169">
              <w:rPr>
                <w:rFonts w:cs="Times New Roman"/>
                <w:b/>
                <w:color w:val="000000" w:themeColor="text1"/>
              </w:rPr>
              <w:t>п/п</w:t>
            </w:r>
          </w:p>
        </w:tc>
        <w:tc>
          <w:tcPr>
            <w:tcW w:w="3432" w:type="pct"/>
            <w:tcBorders>
              <w:top w:val="single" w:sz="6" w:space="0" w:color="auto"/>
              <w:left w:val="single" w:sz="6" w:space="0" w:color="auto"/>
              <w:bottom w:val="single" w:sz="6" w:space="0" w:color="auto"/>
              <w:right w:val="single" w:sz="6" w:space="0" w:color="auto"/>
            </w:tcBorders>
            <w:shd w:val="clear" w:color="auto" w:fill="A6A6A6" w:themeFill="background1" w:themeFillShade="A6"/>
          </w:tcPr>
          <w:p w14:paraId="45F30032" w14:textId="77777777" w:rsidR="00523C63" w:rsidRPr="00995169" w:rsidRDefault="00523C63" w:rsidP="00AA5C3C">
            <w:pPr>
              <w:jc w:val="center"/>
              <w:rPr>
                <w:rFonts w:cs="Times New Roman"/>
                <w:b/>
                <w:color w:val="000000" w:themeColor="text1"/>
              </w:rPr>
            </w:pPr>
            <w:r w:rsidRPr="00995169">
              <w:rPr>
                <w:rFonts w:cs="Times New Roman"/>
                <w:b/>
                <w:color w:val="000000" w:themeColor="text1"/>
              </w:rPr>
              <w:t>Содержание услуг</w:t>
            </w:r>
          </w:p>
        </w:tc>
        <w:tc>
          <w:tcPr>
            <w:tcW w:w="1091" w:type="pct"/>
            <w:tcBorders>
              <w:top w:val="single" w:sz="6" w:space="0" w:color="auto"/>
              <w:left w:val="single" w:sz="6" w:space="0" w:color="auto"/>
              <w:bottom w:val="single" w:sz="6" w:space="0" w:color="auto"/>
              <w:right w:val="single" w:sz="6" w:space="0" w:color="auto"/>
            </w:tcBorders>
            <w:shd w:val="clear" w:color="auto" w:fill="A6A6A6" w:themeFill="background1" w:themeFillShade="A6"/>
          </w:tcPr>
          <w:p w14:paraId="165B4CB1" w14:textId="77777777" w:rsidR="00523C63" w:rsidRPr="00995169" w:rsidRDefault="00523C63" w:rsidP="00AA5C3C">
            <w:pPr>
              <w:jc w:val="center"/>
              <w:rPr>
                <w:rFonts w:cs="Times New Roman"/>
                <w:b/>
                <w:color w:val="000000" w:themeColor="text1"/>
              </w:rPr>
            </w:pPr>
            <w:r w:rsidRPr="00995169">
              <w:rPr>
                <w:rFonts w:cs="Times New Roman"/>
                <w:b/>
                <w:color w:val="000000" w:themeColor="text1"/>
              </w:rPr>
              <w:t>Стоимость услуг, без НДС, руб.</w:t>
            </w:r>
          </w:p>
        </w:tc>
      </w:tr>
      <w:tr w:rsidR="00995169" w:rsidRPr="00995169" w14:paraId="01EC92EF" w14:textId="77777777" w:rsidTr="00AA5C3C">
        <w:trPr>
          <w:trHeight w:val="240"/>
        </w:trPr>
        <w:tc>
          <w:tcPr>
            <w:tcW w:w="477" w:type="pct"/>
            <w:tcBorders>
              <w:top w:val="single" w:sz="6" w:space="0" w:color="auto"/>
              <w:left w:val="single" w:sz="6" w:space="0" w:color="auto"/>
              <w:bottom w:val="single" w:sz="6" w:space="0" w:color="auto"/>
              <w:right w:val="single" w:sz="6" w:space="0" w:color="auto"/>
            </w:tcBorders>
          </w:tcPr>
          <w:p w14:paraId="75BBED2A" w14:textId="77777777" w:rsidR="00523C63" w:rsidRPr="00995169" w:rsidRDefault="00523C63" w:rsidP="00AA5C3C">
            <w:pPr>
              <w:ind w:left="57" w:right="57"/>
              <w:jc w:val="both"/>
              <w:rPr>
                <w:rFonts w:cs="Times New Roman"/>
                <w:color w:val="000000" w:themeColor="text1"/>
              </w:rPr>
            </w:pPr>
            <w:r w:rsidRPr="00995169">
              <w:rPr>
                <w:rFonts w:cs="Times New Roman"/>
                <w:color w:val="000000" w:themeColor="text1"/>
              </w:rPr>
              <w:t>1.</w:t>
            </w:r>
            <w:r w:rsidR="00542758" w:rsidRPr="00995169">
              <w:rPr>
                <w:rFonts w:cs="Times New Roman"/>
                <w:color w:val="000000" w:themeColor="text1"/>
              </w:rPr>
              <w:t xml:space="preserve"> </w:t>
            </w:r>
          </w:p>
        </w:tc>
        <w:tc>
          <w:tcPr>
            <w:tcW w:w="3432" w:type="pct"/>
            <w:tcBorders>
              <w:top w:val="single" w:sz="6" w:space="0" w:color="auto"/>
              <w:left w:val="single" w:sz="6" w:space="0" w:color="auto"/>
              <w:bottom w:val="single" w:sz="6" w:space="0" w:color="auto"/>
              <w:right w:val="single" w:sz="6" w:space="0" w:color="auto"/>
            </w:tcBorders>
          </w:tcPr>
          <w:p w14:paraId="45866D00" w14:textId="77777777" w:rsidR="00523C63" w:rsidRPr="00995169" w:rsidRDefault="00523C63" w:rsidP="00AA5C3C">
            <w:pPr>
              <w:ind w:left="57" w:right="57"/>
              <w:jc w:val="both"/>
              <w:rPr>
                <w:rFonts w:cs="Times New Roman"/>
                <w:color w:val="000000" w:themeColor="text1"/>
              </w:rPr>
            </w:pPr>
          </w:p>
        </w:tc>
        <w:tc>
          <w:tcPr>
            <w:tcW w:w="1091" w:type="pct"/>
            <w:tcBorders>
              <w:top w:val="single" w:sz="6" w:space="0" w:color="auto"/>
              <w:left w:val="single" w:sz="6" w:space="0" w:color="auto"/>
              <w:bottom w:val="single" w:sz="6" w:space="0" w:color="auto"/>
              <w:right w:val="single" w:sz="6" w:space="0" w:color="auto"/>
            </w:tcBorders>
          </w:tcPr>
          <w:p w14:paraId="511085DF" w14:textId="77777777" w:rsidR="00523C63" w:rsidRPr="00995169" w:rsidRDefault="00523C63" w:rsidP="00AA5C3C">
            <w:pPr>
              <w:ind w:left="57" w:right="57"/>
              <w:jc w:val="both"/>
              <w:rPr>
                <w:rFonts w:cs="Times New Roman"/>
                <w:color w:val="000000" w:themeColor="text1"/>
              </w:rPr>
            </w:pPr>
          </w:p>
        </w:tc>
      </w:tr>
      <w:tr w:rsidR="00995169" w:rsidRPr="00995169" w14:paraId="7BF9E473" w14:textId="77777777" w:rsidTr="00AA5C3C">
        <w:trPr>
          <w:trHeight w:val="240"/>
        </w:trPr>
        <w:tc>
          <w:tcPr>
            <w:tcW w:w="477" w:type="pct"/>
            <w:tcBorders>
              <w:top w:val="single" w:sz="6" w:space="0" w:color="auto"/>
              <w:left w:val="single" w:sz="6" w:space="0" w:color="auto"/>
              <w:bottom w:val="single" w:sz="6" w:space="0" w:color="auto"/>
              <w:right w:val="single" w:sz="6" w:space="0" w:color="auto"/>
            </w:tcBorders>
          </w:tcPr>
          <w:p w14:paraId="6BCD82E9" w14:textId="77777777" w:rsidR="00523C63" w:rsidRPr="00995169" w:rsidRDefault="00523C63" w:rsidP="00AA5C3C">
            <w:pPr>
              <w:ind w:left="57" w:right="57"/>
              <w:jc w:val="both"/>
              <w:rPr>
                <w:rFonts w:cs="Times New Roman"/>
                <w:color w:val="000000" w:themeColor="text1"/>
              </w:rPr>
            </w:pPr>
            <w:r w:rsidRPr="00995169">
              <w:rPr>
                <w:rFonts w:cs="Times New Roman"/>
                <w:color w:val="000000" w:themeColor="text1"/>
              </w:rPr>
              <w:t>2.</w:t>
            </w:r>
            <w:r w:rsidR="00542758" w:rsidRPr="00995169">
              <w:rPr>
                <w:rFonts w:cs="Times New Roman"/>
                <w:color w:val="000000" w:themeColor="text1"/>
              </w:rPr>
              <w:t xml:space="preserve"> </w:t>
            </w:r>
          </w:p>
        </w:tc>
        <w:tc>
          <w:tcPr>
            <w:tcW w:w="3432" w:type="pct"/>
            <w:tcBorders>
              <w:top w:val="single" w:sz="6" w:space="0" w:color="auto"/>
              <w:left w:val="single" w:sz="6" w:space="0" w:color="auto"/>
              <w:bottom w:val="single" w:sz="6" w:space="0" w:color="auto"/>
              <w:right w:val="single" w:sz="6" w:space="0" w:color="auto"/>
            </w:tcBorders>
          </w:tcPr>
          <w:p w14:paraId="4624054E" w14:textId="77777777" w:rsidR="00523C63" w:rsidRPr="00995169" w:rsidRDefault="00523C63" w:rsidP="00AA5C3C">
            <w:pPr>
              <w:ind w:left="57" w:right="57"/>
              <w:jc w:val="both"/>
              <w:rPr>
                <w:rFonts w:cs="Times New Roman"/>
                <w:color w:val="000000" w:themeColor="text1"/>
              </w:rPr>
            </w:pPr>
          </w:p>
        </w:tc>
        <w:tc>
          <w:tcPr>
            <w:tcW w:w="1091" w:type="pct"/>
            <w:tcBorders>
              <w:top w:val="single" w:sz="6" w:space="0" w:color="auto"/>
              <w:left w:val="single" w:sz="6" w:space="0" w:color="auto"/>
              <w:bottom w:val="single" w:sz="6" w:space="0" w:color="auto"/>
              <w:right w:val="single" w:sz="6" w:space="0" w:color="auto"/>
            </w:tcBorders>
          </w:tcPr>
          <w:p w14:paraId="6EEC5807" w14:textId="77777777" w:rsidR="00523C63" w:rsidRPr="00995169" w:rsidRDefault="00523C63" w:rsidP="00AA5C3C">
            <w:pPr>
              <w:ind w:left="57" w:right="57"/>
              <w:jc w:val="both"/>
              <w:rPr>
                <w:rFonts w:cs="Times New Roman"/>
                <w:color w:val="000000" w:themeColor="text1"/>
              </w:rPr>
            </w:pPr>
          </w:p>
        </w:tc>
      </w:tr>
      <w:tr w:rsidR="00995169" w:rsidRPr="00995169" w14:paraId="65B963CF" w14:textId="77777777" w:rsidTr="00AA5C3C">
        <w:trPr>
          <w:trHeight w:val="240"/>
        </w:trPr>
        <w:tc>
          <w:tcPr>
            <w:tcW w:w="3909" w:type="pct"/>
            <w:gridSpan w:val="2"/>
            <w:tcBorders>
              <w:top w:val="single" w:sz="6" w:space="0" w:color="auto"/>
              <w:left w:val="single" w:sz="6" w:space="0" w:color="auto"/>
              <w:bottom w:val="single" w:sz="6" w:space="0" w:color="auto"/>
              <w:right w:val="single" w:sz="6" w:space="0" w:color="auto"/>
            </w:tcBorders>
          </w:tcPr>
          <w:p w14:paraId="3CBDFCCC" w14:textId="77777777" w:rsidR="00523C63" w:rsidRPr="00995169" w:rsidRDefault="00523C63" w:rsidP="00AA5C3C">
            <w:pPr>
              <w:ind w:left="57" w:right="57"/>
              <w:jc w:val="right"/>
              <w:rPr>
                <w:rFonts w:cs="Times New Roman"/>
                <w:color w:val="000000" w:themeColor="text1"/>
              </w:rPr>
            </w:pPr>
            <w:r w:rsidRPr="00995169">
              <w:rPr>
                <w:rFonts w:cs="Times New Roman"/>
                <w:color w:val="000000" w:themeColor="text1"/>
              </w:rPr>
              <w:t>Итого без НДС, руб.:</w:t>
            </w:r>
          </w:p>
        </w:tc>
        <w:tc>
          <w:tcPr>
            <w:tcW w:w="1091" w:type="pct"/>
            <w:tcBorders>
              <w:top w:val="single" w:sz="6" w:space="0" w:color="auto"/>
              <w:left w:val="single" w:sz="6" w:space="0" w:color="auto"/>
              <w:bottom w:val="single" w:sz="6" w:space="0" w:color="auto"/>
              <w:right w:val="single" w:sz="6" w:space="0" w:color="auto"/>
            </w:tcBorders>
          </w:tcPr>
          <w:p w14:paraId="5F980309" w14:textId="77777777" w:rsidR="00523C63" w:rsidRPr="00995169" w:rsidRDefault="00523C63" w:rsidP="00AA5C3C">
            <w:pPr>
              <w:ind w:left="57" w:right="57"/>
              <w:jc w:val="both"/>
              <w:rPr>
                <w:rFonts w:cs="Times New Roman"/>
                <w:color w:val="000000" w:themeColor="text1"/>
              </w:rPr>
            </w:pPr>
          </w:p>
        </w:tc>
      </w:tr>
      <w:tr w:rsidR="00995169" w:rsidRPr="00995169" w14:paraId="650503B2" w14:textId="77777777" w:rsidTr="00AA5C3C">
        <w:trPr>
          <w:trHeight w:val="55"/>
        </w:trPr>
        <w:tc>
          <w:tcPr>
            <w:tcW w:w="3909" w:type="pct"/>
            <w:gridSpan w:val="2"/>
            <w:tcBorders>
              <w:top w:val="single" w:sz="6" w:space="0" w:color="auto"/>
              <w:left w:val="single" w:sz="6" w:space="0" w:color="auto"/>
              <w:bottom w:val="single" w:sz="6" w:space="0" w:color="auto"/>
              <w:right w:val="single" w:sz="6" w:space="0" w:color="auto"/>
            </w:tcBorders>
          </w:tcPr>
          <w:p w14:paraId="1436D97D" w14:textId="77777777" w:rsidR="00523C63" w:rsidRPr="00995169" w:rsidRDefault="00523C63" w:rsidP="00AA5C3C">
            <w:pPr>
              <w:ind w:left="57" w:right="57"/>
              <w:jc w:val="right"/>
              <w:rPr>
                <w:rFonts w:cs="Times New Roman"/>
                <w:color w:val="000000" w:themeColor="text1"/>
              </w:rPr>
            </w:pPr>
            <w:r w:rsidRPr="00995169">
              <w:rPr>
                <w:rFonts w:cs="Times New Roman"/>
                <w:color w:val="000000" w:themeColor="text1"/>
              </w:rPr>
              <w:t>НДС 18%, руб.:</w:t>
            </w:r>
          </w:p>
        </w:tc>
        <w:tc>
          <w:tcPr>
            <w:tcW w:w="1091" w:type="pct"/>
            <w:tcBorders>
              <w:top w:val="single" w:sz="6" w:space="0" w:color="auto"/>
              <w:left w:val="single" w:sz="6" w:space="0" w:color="auto"/>
              <w:bottom w:val="single" w:sz="6" w:space="0" w:color="auto"/>
              <w:right w:val="single" w:sz="6" w:space="0" w:color="auto"/>
            </w:tcBorders>
          </w:tcPr>
          <w:p w14:paraId="1742495C" w14:textId="77777777" w:rsidR="00523C63" w:rsidRPr="00995169" w:rsidRDefault="00523C63" w:rsidP="00AA5C3C">
            <w:pPr>
              <w:ind w:left="57" w:right="57"/>
              <w:jc w:val="both"/>
              <w:rPr>
                <w:rFonts w:cs="Times New Roman"/>
                <w:color w:val="000000" w:themeColor="text1"/>
              </w:rPr>
            </w:pPr>
          </w:p>
        </w:tc>
      </w:tr>
      <w:tr w:rsidR="00995169" w:rsidRPr="00995169" w14:paraId="607B79F5" w14:textId="77777777" w:rsidTr="00AA5C3C">
        <w:trPr>
          <w:trHeight w:val="240"/>
        </w:trPr>
        <w:tc>
          <w:tcPr>
            <w:tcW w:w="3909" w:type="pct"/>
            <w:gridSpan w:val="2"/>
            <w:tcBorders>
              <w:top w:val="single" w:sz="6" w:space="0" w:color="auto"/>
              <w:left w:val="single" w:sz="6" w:space="0" w:color="auto"/>
              <w:bottom w:val="single" w:sz="6" w:space="0" w:color="auto"/>
              <w:right w:val="single" w:sz="6" w:space="0" w:color="auto"/>
            </w:tcBorders>
          </w:tcPr>
          <w:p w14:paraId="0C6BA320" w14:textId="77777777" w:rsidR="00523C63" w:rsidRPr="00995169" w:rsidRDefault="00523C63" w:rsidP="00AA5C3C">
            <w:pPr>
              <w:ind w:left="57" w:right="57"/>
              <w:jc w:val="right"/>
              <w:rPr>
                <w:rFonts w:cs="Times New Roman"/>
                <w:color w:val="000000" w:themeColor="text1"/>
              </w:rPr>
            </w:pPr>
            <w:r w:rsidRPr="00995169">
              <w:rPr>
                <w:rFonts w:cs="Times New Roman"/>
                <w:color w:val="000000" w:themeColor="text1"/>
              </w:rPr>
              <w:t>Итого с НДС 18%, руб.:</w:t>
            </w:r>
            <w:r w:rsidR="00542758" w:rsidRPr="00995169">
              <w:rPr>
                <w:rFonts w:cs="Times New Roman"/>
                <w:color w:val="000000" w:themeColor="text1"/>
              </w:rPr>
              <w:t xml:space="preserve"> </w:t>
            </w:r>
          </w:p>
        </w:tc>
        <w:tc>
          <w:tcPr>
            <w:tcW w:w="1091" w:type="pct"/>
            <w:tcBorders>
              <w:top w:val="single" w:sz="6" w:space="0" w:color="auto"/>
              <w:left w:val="single" w:sz="6" w:space="0" w:color="auto"/>
              <w:bottom w:val="single" w:sz="6" w:space="0" w:color="auto"/>
              <w:right w:val="single" w:sz="6" w:space="0" w:color="auto"/>
            </w:tcBorders>
          </w:tcPr>
          <w:p w14:paraId="185DC5D7" w14:textId="77777777" w:rsidR="00523C63" w:rsidRPr="00995169" w:rsidRDefault="00523C63" w:rsidP="00AA5C3C">
            <w:pPr>
              <w:ind w:left="57" w:right="57"/>
              <w:jc w:val="both"/>
              <w:rPr>
                <w:rFonts w:cs="Times New Roman"/>
                <w:color w:val="000000" w:themeColor="text1"/>
              </w:rPr>
            </w:pPr>
          </w:p>
        </w:tc>
      </w:tr>
    </w:tbl>
    <w:p w14:paraId="7C029653" w14:textId="77777777" w:rsidR="00095A3A" w:rsidRPr="00995169" w:rsidRDefault="00095A3A" w:rsidP="00C45604">
      <w:pPr>
        <w:ind w:firstLine="709"/>
        <w:jc w:val="both"/>
        <w:rPr>
          <w:rFonts w:cs="Times New Roman"/>
          <w:color w:val="000000" w:themeColor="text1"/>
          <w:sz w:val="22"/>
          <w:szCs w:val="22"/>
        </w:rPr>
      </w:pPr>
    </w:p>
    <w:p w14:paraId="0A4DE4B1" w14:textId="77777777" w:rsidR="00EA4C0F" w:rsidRDefault="00523C63" w:rsidP="00952D1A">
      <w:pPr>
        <w:jc w:val="both"/>
        <w:rPr>
          <w:rFonts w:cs="Times New Roman"/>
          <w:color w:val="000000" w:themeColor="text1"/>
          <w:sz w:val="22"/>
          <w:szCs w:val="22"/>
        </w:rPr>
      </w:pPr>
      <w:r w:rsidRPr="00995169">
        <w:rPr>
          <w:rFonts w:cs="Times New Roman"/>
          <w:color w:val="000000" w:themeColor="text1"/>
          <w:sz w:val="22"/>
          <w:szCs w:val="22"/>
        </w:rPr>
        <w:t>Исполнитель оказал услуги своевременно и в полном объеме. У Заказчика к Исполнителю претензий не имеется.</w:t>
      </w:r>
      <w:r w:rsidR="00EA4C0F">
        <w:rPr>
          <w:rFonts w:cs="Times New Roman"/>
          <w:color w:val="000000" w:themeColor="text1"/>
          <w:sz w:val="22"/>
          <w:szCs w:val="22"/>
        </w:rPr>
        <w:t xml:space="preserve"> </w:t>
      </w:r>
    </w:p>
    <w:p w14:paraId="694B1B90" w14:textId="77777777" w:rsidR="00523C63" w:rsidRDefault="00EA4C0F" w:rsidP="0047478A">
      <w:pPr>
        <w:ind w:firstLine="709"/>
        <w:jc w:val="both"/>
        <w:rPr>
          <w:rFonts w:cs="Times New Roman"/>
          <w:color w:val="000000" w:themeColor="text1"/>
          <w:sz w:val="22"/>
          <w:szCs w:val="22"/>
        </w:rPr>
      </w:pPr>
      <w:r w:rsidRPr="00EA4C0F">
        <w:rPr>
          <w:rFonts w:cs="Times New Roman"/>
          <w:color w:val="000000" w:themeColor="text1"/>
          <w:sz w:val="22"/>
          <w:szCs w:val="22"/>
        </w:rPr>
        <w:t>При наличии претензий необходимо подробно отр</w:t>
      </w:r>
      <w:r>
        <w:rPr>
          <w:rFonts w:cs="Times New Roman"/>
          <w:color w:val="000000" w:themeColor="text1"/>
          <w:sz w:val="22"/>
          <w:szCs w:val="22"/>
        </w:rPr>
        <w:t>азить их в акте приема-передачи</w:t>
      </w:r>
      <w:r w:rsidR="0047478A">
        <w:rPr>
          <w:rFonts w:cs="Times New Roman"/>
          <w:color w:val="000000" w:themeColor="text1"/>
          <w:sz w:val="22"/>
          <w:szCs w:val="22"/>
        </w:rPr>
        <w:t>:</w:t>
      </w:r>
    </w:p>
    <w:p w14:paraId="016D452C" w14:textId="77777777" w:rsidR="0047478A" w:rsidRPr="00995169" w:rsidRDefault="0047478A" w:rsidP="00952D1A">
      <w:pPr>
        <w:jc w:val="both"/>
        <w:rPr>
          <w:rFonts w:cs="Times New Roman"/>
          <w:color w:val="000000" w:themeColor="text1"/>
          <w:sz w:val="22"/>
          <w:szCs w:val="22"/>
        </w:rPr>
      </w:pPr>
      <w:r>
        <w:rPr>
          <w:rFonts w:cs="Times New Roman"/>
          <w:color w:val="000000" w:themeColor="text1"/>
          <w:sz w:val="22"/>
          <w:szCs w:val="22"/>
        </w:rPr>
        <w:t>_____________________________________________________________________________________</w:t>
      </w:r>
    </w:p>
    <w:p w14:paraId="58036500" w14:textId="77777777" w:rsidR="00095A3A" w:rsidRPr="00995169" w:rsidRDefault="00095A3A" w:rsidP="00C45604">
      <w:pPr>
        <w:pStyle w:val="af0"/>
        <w:ind w:firstLine="709"/>
        <w:rPr>
          <w:rFonts w:ascii="Times New Roman" w:hAnsi="Times New Roman" w:cs="Times New Roman"/>
          <w:color w:val="000000" w:themeColor="text1"/>
          <w:sz w:val="22"/>
          <w:szCs w:val="22"/>
        </w:rPr>
      </w:pPr>
    </w:p>
    <w:p w14:paraId="15469DCD" w14:textId="77777777" w:rsidR="00523C63" w:rsidRPr="00995169" w:rsidRDefault="00523C63" w:rsidP="00C45604">
      <w:pPr>
        <w:pStyle w:val="af0"/>
        <w:ind w:firstLine="709"/>
        <w:rPr>
          <w:rFonts w:ascii="Times New Roman" w:hAnsi="Times New Roman" w:cs="Times New Roman"/>
          <w:color w:val="000000" w:themeColor="text1"/>
          <w:sz w:val="22"/>
          <w:szCs w:val="22"/>
        </w:rPr>
      </w:pPr>
      <w:r w:rsidRPr="00995169">
        <w:rPr>
          <w:rFonts w:ascii="Times New Roman" w:hAnsi="Times New Roman" w:cs="Times New Roman"/>
          <w:color w:val="000000" w:themeColor="text1"/>
          <w:sz w:val="22"/>
          <w:szCs w:val="22"/>
        </w:rPr>
        <w:t>Заказчик обязуется оплатить услуги Исполнителя в размере ___________</w:t>
      </w:r>
      <w:r w:rsidR="00542758" w:rsidRPr="00995169">
        <w:rPr>
          <w:rFonts w:ascii="Times New Roman" w:hAnsi="Times New Roman" w:cs="Times New Roman"/>
          <w:color w:val="000000" w:themeColor="text1"/>
          <w:sz w:val="22"/>
          <w:szCs w:val="22"/>
        </w:rPr>
        <w:t xml:space="preserve"> </w:t>
      </w:r>
      <w:r w:rsidRPr="00995169">
        <w:rPr>
          <w:rFonts w:ascii="Times New Roman" w:hAnsi="Times New Roman" w:cs="Times New Roman"/>
          <w:color w:val="000000" w:themeColor="text1"/>
          <w:sz w:val="22"/>
          <w:szCs w:val="22"/>
        </w:rPr>
        <w:t>(</w:t>
      </w:r>
      <w:r w:rsidRPr="00995169">
        <w:rPr>
          <w:rFonts w:ascii="Times New Roman" w:hAnsi="Times New Roman" w:cs="Times New Roman"/>
          <w:i/>
          <w:color w:val="000000" w:themeColor="text1"/>
          <w:sz w:val="22"/>
          <w:szCs w:val="22"/>
        </w:rPr>
        <w:t>указать прописью</w:t>
      </w:r>
      <w:r w:rsidRPr="00995169">
        <w:rPr>
          <w:rFonts w:ascii="Times New Roman" w:hAnsi="Times New Roman" w:cs="Times New Roman"/>
          <w:color w:val="000000" w:themeColor="text1"/>
          <w:sz w:val="22"/>
          <w:szCs w:val="22"/>
        </w:rPr>
        <w:t>) руб. _____ коп</w:t>
      </w:r>
      <w:proofErr w:type="gramStart"/>
      <w:r w:rsidRPr="00995169">
        <w:rPr>
          <w:rFonts w:ascii="Times New Roman" w:hAnsi="Times New Roman" w:cs="Times New Roman"/>
          <w:color w:val="000000" w:themeColor="text1"/>
          <w:sz w:val="22"/>
          <w:szCs w:val="22"/>
        </w:rPr>
        <w:t xml:space="preserve">., </w:t>
      </w:r>
      <w:proofErr w:type="gramEnd"/>
      <w:r w:rsidRPr="00995169">
        <w:rPr>
          <w:rFonts w:ascii="Times New Roman" w:hAnsi="Times New Roman" w:cs="Times New Roman"/>
          <w:color w:val="000000" w:themeColor="text1"/>
          <w:sz w:val="22"/>
          <w:szCs w:val="22"/>
        </w:rPr>
        <w:t>в том числе НДС (18%) _______________ (</w:t>
      </w:r>
      <w:r w:rsidRPr="00995169">
        <w:rPr>
          <w:rFonts w:ascii="Times New Roman" w:hAnsi="Times New Roman" w:cs="Times New Roman"/>
          <w:i/>
          <w:color w:val="000000" w:themeColor="text1"/>
          <w:sz w:val="22"/>
          <w:szCs w:val="22"/>
        </w:rPr>
        <w:t>указать прописью</w:t>
      </w:r>
      <w:r w:rsidRPr="00995169">
        <w:rPr>
          <w:rFonts w:ascii="Times New Roman" w:hAnsi="Times New Roman" w:cs="Times New Roman"/>
          <w:color w:val="000000" w:themeColor="text1"/>
          <w:sz w:val="22"/>
          <w:szCs w:val="22"/>
        </w:rPr>
        <w:t xml:space="preserve">) руб. _____ коп., в соответствии с </w:t>
      </w:r>
      <w:r w:rsidR="0020247A" w:rsidRPr="00995169">
        <w:rPr>
          <w:rFonts w:ascii="Times New Roman" w:hAnsi="Times New Roman" w:cs="Times New Roman"/>
          <w:color w:val="000000" w:themeColor="text1"/>
          <w:sz w:val="22"/>
          <w:szCs w:val="22"/>
        </w:rPr>
        <w:t>Разделом 4</w:t>
      </w:r>
      <w:r w:rsidRPr="00995169">
        <w:rPr>
          <w:rFonts w:ascii="Times New Roman" w:hAnsi="Times New Roman" w:cs="Times New Roman"/>
          <w:color w:val="000000" w:themeColor="text1"/>
          <w:sz w:val="22"/>
          <w:szCs w:val="22"/>
        </w:rPr>
        <w:t xml:space="preserve"> Договора.</w:t>
      </w:r>
    </w:p>
    <w:p w14:paraId="51207685" w14:textId="77777777" w:rsidR="00095A3A" w:rsidRPr="00995169" w:rsidRDefault="00095A3A" w:rsidP="00C45604">
      <w:pPr>
        <w:ind w:firstLine="709"/>
        <w:jc w:val="both"/>
        <w:rPr>
          <w:rFonts w:cs="Times New Roman"/>
          <w:color w:val="000000" w:themeColor="text1"/>
          <w:sz w:val="22"/>
          <w:szCs w:val="22"/>
        </w:rPr>
      </w:pPr>
    </w:p>
    <w:p w14:paraId="656FBD3B" w14:textId="77777777" w:rsidR="00523C63" w:rsidRPr="00995169" w:rsidRDefault="00523C63" w:rsidP="00C45604">
      <w:pPr>
        <w:ind w:firstLine="709"/>
        <w:jc w:val="both"/>
        <w:rPr>
          <w:rFonts w:cs="Times New Roman"/>
          <w:color w:val="000000" w:themeColor="text1"/>
          <w:sz w:val="22"/>
          <w:szCs w:val="22"/>
        </w:rPr>
      </w:pPr>
      <w:r w:rsidRPr="00995169">
        <w:rPr>
          <w:rFonts w:cs="Times New Roman"/>
          <w:color w:val="000000" w:themeColor="text1"/>
          <w:sz w:val="22"/>
          <w:szCs w:val="22"/>
        </w:rPr>
        <w:t>С момента подписания, настоящий Акт приема-сдачи оказанных услуг становится неотъемлемой частью Договора.</w:t>
      </w:r>
    </w:p>
    <w:p w14:paraId="0ABB7660" w14:textId="77777777" w:rsidR="00095A3A" w:rsidRPr="00995169" w:rsidRDefault="00095A3A" w:rsidP="00C45604">
      <w:pPr>
        <w:spacing w:after="120"/>
        <w:ind w:firstLine="709"/>
        <w:jc w:val="both"/>
        <w:rPr>
          <w:rFonts w:cs="Times New Roman"/>
          <w:color w:val="000000" w:themeColor="text1"/>
          <w:sz w:val="22"/>
          <w:szCs w:val="22"/>
        </w:rPr>
      </w:pPr>
    </w:p>
    <w:p w14:paraId="54B8F09A" w14:textId="77777777" w:rsidR="00523C63" w:rsidRPr="00995169" w:rsidRDefault="00523C63" w:rsidP="00C45604">
      <w:pPr>
        <w:spacing w:after="120"/>
        <w:ind w:firstLine="709"/>
        <w:jc w:val="both"/>
        <w:rPr>
          <w:rFonts w:cs="Times New Roman"/>
          <w:color w:val="000000" w:themeColor="text1"/>
          <w:sz w:val="22"/>
          <w:szCs w:val="22"/>
        </w:rPr>
      </w:pPr>
      <w:r w:rsidRPr="00995169">
        <w:rPr>
          <w:rFonts w:cs="Times New Roman"/>
          <w:color w:val="000000" w:themeColor="text1"/>
          <w:sz w:val="22"/>
          <w:szCs w:val="22"/>
        </w:rPr>
        <w:lastRenderedPageBreak/>
        <w:t>Настоящий Акт приема-сдачи оказанных услуг составлен в двух экземплярах, имеющих одинаковую юридическую силу, по одному для каждой из Сторон.</w:t>
      </w:r>
    </w:p>
    <w:p w14:paraId="55F338D5" w14:textId="77777777" w:rsidR="00095A3A" w:rsidRPr="00995169" w:rsidRDefault="00095A3A" w:rsidP="00C45604">
      <w:pPr>
        <w:spacing w:after="120"/>
        <w:ind w:firstLine="709"/>
        <w:jc w:val="both"/>
        <w:rPr>
          <w:rFonts w:cs="Times New Roman"/>
          <w:color w:val="000000" w:themeColor="text1"/>
          <w:sz w:val="22"/>
          <w:szCs w:val="22"/>
        </w:rPr>
      </w:pPr>
    </w:p>
    <w:tbl>
      <w:tblPr>
        <w:tblW w:w="9912" w:type="dxa"/>
        <w:tblLook w:val="01E0" w:firstRow="1" w:lastRow="1" w:firstColumn="1" w:lastColumn="1" w:noHBand="0" w:noVBand="0"/>
      </w:tblPr>
      <w:tblGrid>
        <w:gridCol w:w="4956"/>
        <w:gridCol w:w="4956"/>
      </w:tblGrid>
      <w:tr w:rsidR="00995169" w:rsidRPr="00995169" w14:paraId="6C413DD0" w14:textId="77777777" w:rsidTr="003F0609">
        <w:trPr>
          <w:trHeight w:val="60"/>
        </w:trPr>
        <w:tc>
          <w:tcPr>
            <w:tcW w:w="4956" w:type="dxa"/>
          </w:tcPr>
          <w:p w14:paraId="6ED82B01" w14:textId="77777777" w:rsidR="00523C63" w:rsidRPr="00995169" w:rsidRDefault="00523C63" w:rsidP="00E54796">
            <w:pPr>
              <w:spacing w:after="240"/>
              <w:ind w:firstLine="6"/>
              <w:jc w:val="center"/>
              <w:rPr>
                <w:rFonts w:cs="Times New Roman"/>
                <w:b/>
                <w:color w:val="000000" w:themeColor="text1"/>
              </w:rPr>
            </w:pPr>
            <w:r w:rsidRPr="00995169">
              <w:rPr>
                <w:rFonts w:cs="Times New Roman"/>
                <w:b/>
                <w:color w:val="000000" w:themeColor="text1"/>
              </w:rPr>
              <w:t>От Заказчика:</w:t>
            </w:r>
          </w:p>
          <w:p w14:paraId="75F6A737" w14:textId="77777777" w:rsidR="00523C63" w:rsidRPr="00995169" w:rsidRDefault="00523C63" w:rsidP="00E54796">
            <w:pPr>
              <w:spacing w:after="120"/>
              <w:ind w:firstLine="6"/>
              <w:jc w:val="center"/>
              <w:rPr>
                <w:rFonts w:cs="Times New Roman"/>
                <w:color w:val="000000" w:themeColor="text1"/>
              </w:rPr>
            </w:pPr>
            <w:r w:rsidRPr="00995169">
              <w:rPr>
                <w:rFonts w:cs="Times New Roman"/>
                <w:color w:val="000000" w:themeColor="text1"/>
              </w:rPr>
              <w:t xml:space="preserve">__________________________ </w:t>
            </w:r>
          </w:p>
          <w:p w14:paraId="1279F1E1" w14:textId="77777777" w:rsidR="00523C63" w:rsidRPr="00995169" w:rsidRDefault="00523C63" w:rsidP="002547FA">
            <w:pPr>
              <w:ind w:firstLine="6"/>
              <w:jc w:val="center"/>
              <w:rPr>
                <w:rFonts w:cs="Times New Roman"/>
                <w:b/>
                <w:color w:val="000000" w:themeColor="text1"/>
              </w:rPr>
            </w:pPr>
            <w:r w:rsidRPr="00995169">
              <w:rPr>
                <w:rFonts w:cs="Times New Roman"/>
                <w:color w:val="000000" w:themeColor="text1"/>
              </w:rPr>
              <w:t>М.П.</w:t>
            </w:r>
            <w:r w:rsidR="00542758" w:rsidRPr="00995169">
              <w:rPr>
                <w:rFonts w:cs="Times New Roman"/>
                <w:color w:val="000000" w:themeColor="text1"/>
              </w:rPr>
              <w:t xml:space="preserve"> </w:t>
            </w:r>
            <w:r w:rsidRPr="00995169">
              <w:rPr>
                <w:rFonts w:cs="Times New Roman"/>
                <w:color w:val="000000" w:themeColor="text1"/>
              </w:rPr>
              <w:t>«_____» _____________20___г.</w:t>
            </w:r>
          </w:p>
        </w:tc>
        <w:tc>
          <w:tcPr>
            <w:tcW w:w="4956" w:type="dxa"/>
          </w:tcPr>
          <w:p w14:paraId="6B40F2D1" w14:textId="77777777" w:rsidR="00523C63" w:rsidRPr="00995169" w:rsidRDefault="00523C63" w:rsidP="00E54796">
            <w:pPr>
              <w:spacing w:after="240"/>
              <w:ind w:firstLine="6"/>
              <w:jc w:val="center"/>
              <w:rPr>
                <w:rFonts w:cs="Times New Roman"/>
                <w:b/>
                <w:color w:val="000000" w:themeColor="text1"/>
              </w:rPr>
            </w:pPr>
            <w:r w:rsidRPr="00995169">
              <w:rPr>
                <w:rFonts w:cs="Times New Roman"/>
                <w:b/>
                <w:color w:val="000000" w:themeColor="text1"/>
              </w:rPr>
              <w:t>От Исполнителя:</w:t>
            </w:r>
          </w:p>
          <w:p w14:paraId="35B030F7" w14:textId="77777777" w:rsidR="00523C63" w:rsidRPr="00995169" w:rsidRDefault="00523C63" w:rsidP="00E54796">
            <w:pPr>
              <w:spacing w:after="120"/>
              <w:ind w:firstLine="6"/>
              <w:jc w:val="center"/>
              <w:rPr>
                <w:rFonts w:cs="Times New Roman"/>
                <w:color w:val="000000" w:themeColor="text1"/>
              </w:rPr>
            </w:pPr>
            <w:r w:rsidRPr="00995169">
              <w:rPr>
                <w:rFonts w:cs="Times New Roman"/>
                <w:color w:val="000000" w:themeColor="text1"/>
              </w:rPr>
              <w:t xml:space="preserve">______________________ </w:t>
            </w:r>
          </w:p>
          <w:p w14:paraId="43534314" w14:textId="77777777" w:rsidR="00523C63" w:rsidRPr="00995169" w:rsidRDefault="00523C63" w:rsidP="0093306E">
            <w:pPr>
              <w:ind w:firstLine="6"/>
              <w:jc w:val="center"/>
              <w:rPr>
                <w:rFonts w:cs="Times New Roman"/>
                <w:b/>
                <w:color w:val="000000" w:themeColor="text1"/>
              </w:rPr>
            </w:pPr>
            <w:r w:rsidRPr="00995169">
              <w:rPr>
                <w:rFonts w:cs="Times New Roman"/>
                <w:color w:val="000000" w:themeColor="text1"/>
              </w:rPr>
              <w:t>М.П.</w:t>
            </w:r>
            <w:r w:rsidR="00542758" w:rsidRPr="00995169">
              <w:rPr>
                <w:rFonts w:cs="Times New Roman"/>
                <w:color w:val="000000" w:themeColor="text1"/>
              </w:rPr>
              <w:t xml:space="preserve"> </w:t>
            </w:r>
            <w:r w:rsidRPr="00995169">
              <w:rPr>
                <w:rFonts w:cs="Times New Roman"/>
                <w:color w:val="000000" w:themeColor="text1"/>
              </w:rPr>
              <w:t>«_____» _____________20___г.</w:t>
            </w:r>
          </w:p>
        </w:tc>
      </w:tr>
    </w:tbl>
    <w:p w14:paraId="1DED55D1" w14:textId="77777777" w:rsidR="00523C63" w:rsidRPr="00995169" w:rsidRDefault="00523C63" w:rsidP="00523C63">
      <w:pPr>
        <w:jc w:val="right"/>
        <w:rPr>
          <w:rFonts w:cs="Times New Roman"/>
          <w:b/>
          <w:bCs/>
          <w:color w:val="000000" w:themeColor="text1"/>
        </w:rPr>
        <w:sectPr w:rsidR="00523C63" w:rsidRPr="00995169" w:rsidSect="00095A3A">
          <w:pgSz w:w="11906" w:h="16838"/>
          <w:pgMar w:top="1134" w:right="851" w:bottom="1134" w:left="1701" w:header="709" w:footer="709" w:gutter="0"/>
          <w:cols w:space="708"/>
          <w:docGrid w:linePitch="360"/>
        </w:sectPr>
      </w:pPr>
    </w:p>
    <w:p w14:paraId="3501F324" w14:textId="77777777" w:rsidR="00523C63" w:rsidRPr="00995169" w:rsidRDefault="00523C63" w:rsidP="00523C63">
      <w:pPr>
        <w:jc w:val="right"/>
        <w:rPr>
          <w:rFonts w:cs="Times New Roman"/>
          <w:b/>
          <w:bCs/>
          <w:color w:val="000000" w:themeColor="text1"/>
        </w:rPr>
      </w:pPr>
      <w:r w:rsidRPr="00995169">
        <w:rPr>
          <w:rFonts w:cs="Times New Roman"/>
          <w:b/>
          <w:bCs/>
          <w:color w:val="000000" w:themeColor="text1"/>
        </w:rPr>
        <w:lastRenderedPageBreak/>
        <w:t>Приложение №</w:t>
      </w:r>
      <w:r w:rsidR="00E54796" w:rsidRPr="00995169">
        <w:rPr>
          <w:rFonts w:cs="Times New Roman"/>
          <w:b/>
          <w:bCs/>
          <w:color w:val="000000" w:themeColor="text1"/>
        </w:rPr>
        <w:t> </w:t>
      </w:r>
      <w:r w:rsidR="0077511A" w:rsidRPr="00995169">
        <w:rPr>
          <w:rFonts w:cs="Times New Roman"/>
          <w:b/>
          <w:bCs/>
          <w:color w:val="000000" w:themeColor="text1"/>
        </w:rPr>
        <w:t>4</w:t>
      </w:r>
    </w:p>
    <w:p w14:paraId="26D9791B" w14:textId="77777777" w:rsidR="002547FA" w:rsidRPr="00995169" w:rsidRDefault="00542758" w:rsidP="00523C63">
      <w:pPr>
        <w:jc w:val="right"/>
        <w:rPr>
          <w:rFonts w:cs="Times New Roman"/>
          <w:color w:val="000000" w:themeColor="text1"/>
        </w:rPr>
      </w:pPr>
      <w:r w:rsidRPr="00995169">
        <w:rPr>
          <w:rFonts w:cs="Times New Roman"/>
          <w:color w:val="000000" w:themeColor="text1"/>
        </w:rPr>
        <w:t xml:space="preserve"> </w:t>
      </w:r>
      <w:r w:rsidR="00523C63" w:rsidRPr="00995169">
        <w:rPr>
          <w:rFonts w:cs="Times New Roman"/>
          <w:color w:val="000000" w:themeColor="text1"/>
        </w:rPr>
        <w:t xml:space="preserve">к Договору оказания услуг </w:t>
      </w:r>
    </w:p>
    <w:p w14:paraId="0007D029" w14:textId="77777777" w:rsidR="00523C63" w:rsidRPr="00995169" w:rsidRDefault="00523C63" w:rsidP="00523C63">
      <w:pPr>
        <w:jc w:val="right"/>
        <w:rPr>
          <w:rFonts w:cs="Times New Roman"/>
          <w:color w:val="000000" w:themeColor="text1"/>
        </w:rPr>
      </w:pPr>
      <w:r w:rsidRPr="00995169">
        <w:rPr>
          <w:rFonts w:cs="Times New Roman"/>
          <w:color w:val="000000" w:themeColor="text1"/>
        </w:rPr>
        <w:t>№ _____________</w:t>
      </w:r>
      <w:r w:rsidR="002547FA" w:rsidRPr="00995169">
        <w:rPr>
          <w:rFonts w:cs="Times New Roman"/>
          <w:color w:val="000000" w:themeColor="text1"/>
        </w:rPr>
        <w:t>_______</w:t>
      </w:r>
      <w:r w:rsidRPr="00995169">
        <w:rPr>
          <w:rFonts w:cs="Times New Roman"/>
          <w:color w:val="000000" w:themeColor="text1"/>
        </w:rPr>
        <w:t>_</w:t>
      </w:r>
    </w:p>
    <w:p w14:paraId="46C97615" w14:textId="77777777" w:rsidR="00523C63" w:rsidRPr="00995169" w:rsidRDefault="00542758" w:rsidP="00523C63">
      <w:pPr>
        <w:jc w:val="right"/>
        <w:rPr>
          <w:rFonts w:cs="Times New Roman"/>
          <w:color w:val="000000" w:themeColor="text1"/>
        </w:rPr>
      </w:pPr>
      <w:r w:rsidRPr="00995169">
        <w:rPr>
          <w:rFonts w:cs="Times New Roman"/>
          <w:color w:val="000000" w:themeColor="text1"/>
        </w:rPr>
        <w:t xml:space="preserve"> </w:t>
      </w:r>
      <w:r w:rsidR="00523C63" w:rsidRPr="00995169">
        <w:rPr>
          <w:rFonts w:cs="Times New Roman"/>
          <w:color w:val="000000" w:themeColor="text1"/>
        </w:rPr>
        <w:t xml:space="preserve">от «___» </w:t>
      </w:r>
      <w:r w:rsidR="002547FA" w:rsidRPr="00995169">
        <w:rPr>
          <w:rFonts w:cs="Times New Roman"/>
          <w:color w:val="000000" w:themeColor="text1"/>
          <w:u w:val="single"/>
        </w:rPr>
        <w:tab/>
      </w:r>
      <w:r w:rsidR="002547FA" w:rsidRPr="00995169">
        <w:rPr>
          <w:rFonts w:cs="Times New Roman"/>
          <w:color w:val="000000" w:themeColor="text1"/>
          <w:u w:val="single"/>
        </w:rPr>
        <w:tab/>
      </w:r>
      <w:r w:rsidR="00523C63" w:rsidRPr="00995169">
        <w:rPr>
          <w:rFonts w:cs="Times New Roman"/>
          <w:color w:val="000000" w:themeColor="text1"/>
        </w:rPr>
        <w:t xml:space="preserve"> </w:t>
      </w:r>
      <w:r w:rsidR="000F2BA8">
        <w:rPr>
          <w:rFonts w:cs="Times New Roman"/>
          <w:color w:val="000000" w:themeColor="text1"/>
        </w:rPr>
        <w:t>2016</w:t>
      </w:r>
      <w:r w:rsidR="00B61634" w:rsidRPr="00995169">
        <w:rPr>
          <w:rFonts w:cs="Times New Roman"/>
          <w:color w:val="000000" w:themeColor="text1"/>
        </w:rPr>
        <w:t> г.</w:t>
      </w:r>
    </w:p>
    <w:p w14:paraId="39C3DE85" w14:textId="77777777" w:rsidR="00523C63" w:rsidRPr="00995169" w:rsidRDefault="00B47C43" w:rsidP="00954FA3">
      <w:pPr>
        <w:spacing w:before="240" w:after="120"/>
        <w:jc w:val="center"/>
        <w:rPr>
          <w:rFonts w:cs="Times New Roman"/>
          <w:b/>
          <w:color w:val="000000" w:themeColor="text1"/>
        </w:rPr>
      </w:pPr>
      <w:r w:rsidRPr="00E85D11">
        <w:rPr>
          <w:b/>
          <w:color w:val="000000" w:themeColor="text1"/>
        </w:rPr>
        <w:t>Расчет стоимости услуг</w:t>
      </w:r>
      <w:r w:rsidR="00523C63" w:rsidRPr="00E85D11">
        <w:rPr>
          <w:rFonts w:cs="Times New Roman"/>
          <w:b/>
          <w:color w:val="000000" w:themeColor="text1"/>
        </w:rPr>
        <w:t xml:space="preserve"> технической поддержки Системы</w:t>
      </w:r>
    </w:p>
    <w:p w14:paraId="2A3C6218" w14:textId="697B93C1" w:rsidR="00523C63" w:rsidRPr="00995169" w:rsidRDefault="00523C63" w:rsidP="00954FA3">
      <w:pPr>
        <w:spacing w:after="120"/>
        <w:ind w:firstLine="709"/>
        <w:jc w:val="both"/>
        <w:rPr>
          <w:rFonts w:cs="Times New Roman"/>
          <w:color w:val="000000" w:themeColor="text1"/>
        </w:rPr>
      </w:pPr>
      <w:r w:rsidRPr="00995169">
        <w:rPr>
          <w:rFonts w:cs="Times New Roman"/>
          <w:color w:val="000000" w:themeColor="text1"/>
        </w:rPr>
        <w:t>Мы, нижеподписавшиеся, от лица Заказчика –</w:t>
      </w:r>
      <w:r w:rsidR="003205A8" w:rsidRPr="00995169">
        <w:rPr>
          <w:rFonts w:cs="Times New Roman"/>
          <w:color w:val="000000" w:themeColor="text1"/>
        </w:rPr>
        <w:t xml:space="preserve"> </w:t>
      </w:r>
      <w:r w:rsidR="00211E69" w:rsidRPr="00995169">
        <w:rPr>
          <w:rFonts w:cs="Times New Roman"/>
          <w:color w:val="000000" w:themeColor="text1"/>
        </w:rPr>
        <w:t>_____________</w:t>
      </w:r>
      <w:r w:rsidR="003205A8" w:rsidRPr="00995169">
        <w:rPr>
          <w:rFonts w:cs="Times New Roman"/>
          <w:color w:val="000000" w:themeColor="text1"/>
        </w:rPr>
        <w:t xml:space="preserve">, </w:t>
      </w:r>
      <w:r w:rsidR="00211E69" w:rsidRPr="00995169">
        <w:rPr>
          <w:rFonts w:cs="Times New Roman"/>
          <w:color w:val="000000" w:themeColor="text1"/>
        </w:rPr>
        <w:t>_____________</w:t>
      </w:r>
      <w:r w:rsidR="003205A8" w:rsidRPr="00995169">
        <w:rPr>
          <w:rFonts w:cs="Times New Roman"/>
          <w:color w:val="000000" w:themeColor="text1"/>
        </w:rPr>
        <w:t xml:space="preserve">, </w:t>
      </w:r>
      <w:r w:rsidRPr="00995169">
        <w:rPr>
          <w:rFonts w:cs="Times New Roman"/>
          <w:color w:val="000000" w:themeColor="text1"/>
        </w:rPr>
        <w:t xml:space="preserve">и от лица Исполнителя – </w:t>
      </w:r>
      <w:r w:rsidR="00211E69" w:rsidRPr="00995169">
        <w:rPr>
          <w:rFonts w:cs="Times New Roman"/>
          <w:color w:val="000000" w:themeColor="text1"/>
        </w:rPr>
        <w:t>_____________</w:t>
      </w:r>
      <w:r w:rsidRPr="00995169">
        <w:rPr>
          <w:rFonts w:cs="Times New Roman"/>
          <w:color w:val="000000" w:themeColor="text1"/>
        </w:rPr>
        <w:t xml:space="preserve">, действующий на основании </w:t>
      </w:r>
      <w:r w:rsidR="00211E69" w:rsidRPr="00995169">
        <w:rPr>
          <w:rFonts w:cs="Times New Roman"/>
          <w:color w:val="000000" w:themeColor="text1"/>
        </w:rPr>
        <w:t>_____________</w:t>
      </w:r>
      <w:r w:rsidRPr="00995169">
        <w:rPr>
          <w:rFonts w:cs="Times New Roman"/>
          <w:color w:val="000000" w:themeColor="text1"/>
        </w:rPr>
        <w:t xml:space="preserve">, удостоверяем, что Сторонами достигнуто соглашение о величине договорной цены в сумме </w:t>
      </w:r>
      <w:r w:rsidR="00F3738C" w:rsidRPr="00F3738C">
        <w:rPr>
          <w:rFonts w:cs="Times New Roman"/>
          <w:b/>
          <w:bCs/>
          <w:color w:val="000000" w:themeColor="text1"/>
        </w:rPr>
        <w:t>___________________________</w:t>
      </w:r>
      <w:r w:rsidR="00503396" w:rsidRPr="00503396">
        <w:rPr>
          <w:b/>
          <w:color w:val="000000" w:themeColor="text1"/>
        </w:rPr>
        <w:t xml:space="preserve">, </w:t>
      </w:r>
      <w:r w:rsidR="00503396" w:rsidRPr="00503396">
        <w:rPr>
          <w:color w:val="000000" w:themeColor="text1"/>
        </w:rPr>
        <w:t xml:space="preserve">в том числе НДС </w:t>
      </w:r>
      <w:r w:rsidR="00503396" w:rsidRPr="00503396">
        <w:rPr>
          <w:rFonts w:cs="Times New Roman"/>
          <w:bCs/>
          <w:color w:val="000000" w:themeColor="text1"/>
        </w:rPr>
        <w:t>18%</w:t>
      </w:r>
      <w:r w:rsidR="00503396" w:rsidRPr="00503396">
        <w:rPr>
          <w:rFonts w:cs="Times New Roman"/>
          <w:b/>
          <w:bCs/>
          <w:color w:val="000000" w:themeColor="text1"/>
        </w:rPr>
        <w:t xml:space="preserve"> </w:t>
      </w:r>
      <w:r w:rsidR="00F3738C" w:rsidRPr="00F3738C">
        <w:rPr>
          <w:rFonts w:cs="Times New Roman"/>
          <w:b/>
          <w:bCs/>
          <w:color w:val="000000" w:themeColor="text1"/>
        </w:rPr>
        <w:t>____________________________________________</w:t>
      </w:r>
      <w:r w:rsidRPr="00995169">
        <w:rPr>
          <w:rFonts w:cs="Times New Roman"/>
          <w:color w:val="000000" w:themeColor="text1"/>
        </w:rPr>
        <w:t>, исходя из следующего расчета:</w:t>
      </w:r>
    </w:p>
    <w:tbl>
      <w:tblPr>
        <w:tblW w:w="1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6766"/>
        <w:gridCol w:w="1559"/>
        <w:gridCol w:w="1276"/>
        <w:gridCol w:w="1417"/>
        <w:gridCol w:w="1418"/>
        <w:gridCol w:w="1426"/>
      </w:tblGrid>
      <w:tr w:rsidR="00995169" w:rsidRPr="00995169" w14:paraId="17FB3107" w14:textId="77777777" w:rsidTr="00503396">
        <w:trPr>
          <w:cantSplit/>
          <w:trHeight w:val="570"/>
          <w:jc w:val="center"/>
        </w:trPr>
        <w:tc>
          <w:tcPr>
            <w:tcW w:w="504" w:type="dxa"/>
            <w:shd w:val="clear" w:color="000000" w:fill="FFFFFF"/>
            <w:vAlign w:val="center"/>
            <w:hideMark/>
          </w:tcPr>
          <w:p w14:paraId="698BFB06"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w:t>
            </w:r>
          </w:p>
        </w:tc>
        <w:tc>
          <w:tcPr>
            <w:tcW w:w="6766" w:type="dxa"/>
            <w:vMerge w:val="restart"/>
            <w:shd w:val="clear" w:color="000000" w:fill="FFFFFF"/>
            <w:vAlign w:val="center"/>
            <w:hideMark/>
          </w:tcPr>
          <w:p w14:paraId="3A29F9E2"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Наименование услуги</w:t>
            </w:r>
          </w:p>
        </w:tc>
        <w:tc>
          <w:tcPr>
            <w:tcW w:w="1559" w:type="dxa"/>
            <w:vMerge w:val="restart"/>
            <w:shd w:val="clear" w:color="000000" w:fill="FFFFFF"/>
            <w:vAlign w:val="center"/>
            <w:hideMark/>
          </w:tcPr>
          <w:p w14:paraId="776431BC"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 xml:space="preserve">Потребитель услуг/ количество пользователей </w:t>
            </w:r>
          </w:p>
        </w:tc>
        <w:tc>
          <w:tcPr>
            <w:tcW w:w="2693" w:type="dxa"/>
            <w:gridSpan w:val="2"/>
            <w:shd w:val="clear" w:color="000000" w:fill="FFFFFF"/>
            <w:vAlign w:val="center"/>
            <w:hideMark/>
          </w:tcPr>
          <w:p w14:paraId="59D4E2F2"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Стоимость услуг в месяц</w:t>
            </w:r>
          </w:p>
        </w:tc>
        <w:tc>
          <w:tcPr>
            <w:tcW w:w="2844" w:type="dxa"/>
            <w:gridSpan w:val="2"/>
            <w:shd w:val="clear" w:color="auto" w:fill="auto"/>
            <w:vAlign w:val="center"/>
            <w:hideMark/>
          </w:tcPr>
          <w:p w14:paraId="57133C3F"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Стоимость услуг всего с 01.01.</w:t>
            </w:r>
            <w:r w:rsidR="000F2BA8">
              <w:rPr>
                <w:rFonts w:eastAsia="Times New Roman" w:cs="Times New Roman"/>
                <w:b/>
                <w:bCs/>
                <w:color w:val="000000" w:themeColor="text1"/>
                <w:sz w:val="20"/>
                <w:szCs w:val="20"/>
                <w:lang w:eastAsia="ru-RU"/>
              </w:rPr>
              <w:t>2016</w:t>
            </w:r>
            <w:r w:rsidRPr="00995169">
              <w:rPr>
                <w:rFonts w:eastAsia="Times New Roman" w:cs="Times New Roman"/>
                <w:b/>
                <w:bCs/>
                <w:color w:val="000000" w:themeColor="text1"/>
                <w:sz w:val="20"/>
                <w:szCs w:val="20"/>
                <w:lang w:eastAsia="ru-RU"/>
              </w:rPr>
              <w:t xml:space="preserve"> по 31.12.</w:t>
            </w:r>
            <w:r w:rsidR="000F2BA8">
              <w:rPr>
                <w:rFonts w:eastAsia="Times New Roman" w:cs="Times New Roman"/>
                <w:b/>
                <w:bCs/>
                <w:color w:val="000000" w:themeColor="text1"/>
                <w:sz w:val="20"/>
                <w:szCs w:val="20"/>
                <w:lang w:eastAsia="ru-RU"/>
              </w:rPr>
              <w:t>2016</w:t>
            </w:r>
          </w:p>
        </w:tc>
      </w:tr>
      <w:tr w:rsidR="00995169" w:rsidRPr="00995169" w14:paraId="27091CBD" w14:textId="77777777" w:rsidTr="00503396">
        <w:trPr>
          <w:cantSplit/>
          <w:trHeight w:val="417"/>
          <w:jc w:val="center"/>
        </w:trPr>
        <w:tc>
          <w:tcPr>
            <w:tcW w:w="504" w:type="dxa"/>
            <w:shd w:val="clear" w:color="000000" w:fill="FFFFFF"/>
            <w:vAlign w:val="center"/>
            <w:hideMark/>
          </w:tcPr>
          <w:p w14:paraId="1A94A1DA"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п/п</w:t>
            </w:r>
          </w:p>
        </w:tc>
        <w:tc>
          <w:tcPr>
            <w:tcW w:w="6766" w:type="dxa"/>
            <w:vMerge/>
            <w:vAlign w:val="center"/>
            <w:hideMark/>
          </w:tcPr>
          <w:p w14:paraId="5311E689" w14:textId="77777777" w:rsidR="00375036" w:rsidRPr="00995169" w:rsidRDefault="00375036" w:rsidP="002512F6">
            <w:pPr>
              <w:rPr>
                <w:rFonts w:eastAsia="Times New Roman" w:cs="Times New Roman"/>
                <w:b/>
                <w:bCs/>
                <w:color w:val="000000" w:themeColor="text1"/>
                <w:sz w:val="20"/>
                <w:szCs w:val="20"/>
                <w:lang w:eastAsia="ru-RU"/>
              </w:rPr>
            </w:pPr>
          </w:p>
        </w:tc>
        <w:tc>
          <w:tcPr>
            <w:tcW w:w="1559" w:type="dxa"/>
            <w:vMerge/>
            <w:vAlign w:val="center"/>
            <w:hideMark/>
          </w:tcPr>
          <w:p w14:paraId="70C5F467" w14:textId="77777777" w:rsidR="00375036" w:rsidRPr="00995169" w:rsidRDefault="00375036" w:rsidP="002512F6">
            <w:pPr>
              <w:rPr>
                <w:rFonts w:eastAsia="Times New Roman" w:cs="Times New Roman"/>
                <w:b/>
                <w:bCs/>
                <w:color w:val="000000" w:themeColor="text1"/>
                <w:sz w:val="20"/>
                <w:szCs w:val="20"/>
                <w:lang w:eastAsia="ru-RU"/>
              </w:rPr>
            </w:pPr>
          </w:p>
        </w:tc>
        <w:tc>
          <w:tcPr>
            <w:tcW w:w="1276" w:type="dxa"/>
            <w:shd w:val="clear" w:color="000000" w:fill="FFFFFF"/>
            <w:vAlign w:val="center"/>
            <w:hideMark/>
          </w:tcPr>
          <w:p w14:paraId="753DFD10" w14:textId="77777777" w:rsidR="00375036" w:rsidRPr="00995169" w:rsidRDefault="00375036" w:rsidP="002512F6">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без НДС</w:t>
            </w:r>
          </w:p>
        </w:tc>
        <w:tc>
          <w:tcPr>
            <w:tcW w:w="1417" w:type="dxa"/>
            <w:shd w:val="clear" w:color="000000" w:fill="FFFFFF"/>
            <w:vAlign w:val="center"/>
            <w:hideMark/>
          </w:tcPr>
          <w:p w14:paraId="66225382" w14:textId="77777777" w:rsidR="00375036" w:rsidRPr="00995169" w:rsidRDefault="00375036" w:rsidP="002512F6">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с учетом НДС</w:t>
            </w:r>
          </w:p>
        </w:tc>
        <w:tc>
          <w:tcPr>
            <w:tcW w:w="1418" w:type="dxa"/>
            <w:shd w:val="clear" w:color="auto" w:fill="auto"/>
            <w:vAlign w:val="center"/>
            <w:hideMark/>
          </w:tcPr>
          <w:p w14:paraId="4DEA9671" w14:textId="77777777" w:rsidR="00375036" w:rsidRPr="00995169" w:rsidRDefault="00375036" w:rsidP="002512F6">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без НДС</w:t>
            </w:r>
          </w:p>
        </w:tc>
        <w:tc>
          <w:tcPr>
            <w:tcW w:w="1426" w:type="dxa"/>
            <w:shd w:val="clear" w:color="auto" w:fill="auto"/>
            <w:vAlign w:val="center"/>
            <w:hideMark/>
          </w:tcPr>
          <w:p w14:paraId="3B9A3C53" w14:textId="77777777" w:rsidR="00375036" w:rsidRPr="00995169" w:rsidRDefault="00375036" w:rsidP="002512F6">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с учетом НДС</w:t>
            </w:r>
          </w:p>
        </w:tc>
      </w:tr>
      <w:tr w:rsidR="00995169" w:rsidRPr="00995169" w14:paraId="1D46B320" w14:textId="77777777" w:rsidTr="00503396">
        <w:trPr>
          <w:cantSplit/>
          <w:trHeight w:val="269"/>
          <w:jc w:val="center"/>
        </w:trPr>
        <w:tc>
          <w:tcPr>
            <w:tcW w:w="504" w:type="dxa"/>
            <w:shd w:val="clear" w:color="000000" w:fill="FFFFFF"/>
            <w:vAlign w:val="center"/>
            <w:hideMark/>
          </w:tcPr>
          <w:p w14:paraId="23A0374F"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1</w:t>
            </w:r>
          </w:p>
        </w:tc>
        <w:tc>
          <w:tcPr>
            <w:tcW w:w="6766" w:type="dxa"/>
            <w:shd w:val="clear" w:color="auto" w:fill="auto"/>
            <w:vAlign w:val="center"/>
            <w:hideMark/>
          </w:tcPr>
          <w:p w14:paraId="54769176"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2</w:t>
            </w:r>
          </w:p>
        </w:tc>
        <w:tc>
          <w:tcPr>
            <w:tcW w:w="1559" w:type="dxa"/>
            <w:shd w:val="clear" w:color="auto" w:fill="auto"/>
            <w:vAlign w:val="center"/>
            <w:hideMark/>
          </w:tcPr>
          <w:p w14:paraId="63B74BCF"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3</w:t>
            </w:r>
          </w:p>
        </w:tc>
        <w:tc>
          <w:tcPr>
            <w:tcW w:w="1276" w:type="dxa"/>
            <w:shd w:val="clear" w:color="000000" w:fill="FFFFFF"/>
            <w:vAlign w:val="center"/>
            <w:hideMark/>
          </w:tcPr>
          <w:p w14:paraId="09E42C47"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4</w:t>
            </w:r>
          </w:p>
        </w:tc>
        <w:tc>
          <w:tcPr>
            <w:tcW w:w="1417" w:type="dxa"/>
            <w:shd w:val="clear" w:color="000000" w:fill="FFFFFF"/>
            <w:vAlign w:val="center"/>
            <w:hideMark/>
          </w:tcPr>
          <w:p w14:paraId="11835EBC"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5</w:t>
            </w:r>
          </w:p>
        </w:tc>
        <w:tc>
          <w:tcPr>
            <w:tcW w:w="1418" w:type="dxa"/>
            <w:shd w:val="clear" w:color="auto" w:fill="auto"/>
            <w:vAlign w:val="center"/>
            <w:hideMark/>
          </w:tcPr>
          <w:p w14:paraId="77D61BF3"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6</w:t>
            </w:r>
          </w:p>
        </w:tc>
        <w:tc>
          <w:tcPr>
            <w:tcW w:w="1426" w:type="dxa"/>
            <w:shd w:val="clear" w:color="auto" w:fill="auto"/>
            <w:vAlign w:val="center"/>
            <w:hideMark/>
          </w:tcPr>
          <w:p w14:paraId="6BFB2852" w14:textId="77777777"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7</w:t>
            </w:r>
          </w:p>
        </w:tc>
      </w:tr>
      <w:tr w:rsidR="00AF76BC" w:rsidRPr="00995169" w14:paraId="5FE56746" w14:textId="77777777" w:rsidTr="00F3738C">
        <w:trPr>
          <w:trHeight w:val="551"/>
          <w:tblHeader/>
          <w:jc w:val="center"/>
        </w:trPr>
        <w:tc>
          <w:tcPr>
            <w:tcW w:w="504" w:type="dxa"/>
            <w:shd w:val="clear" w:color="000000" w:fill="FFFFFF"/>
            <w:vAlign w:val="center"/>
            <w:hideMark/>
          </w:tcPr>
          <w:p w14:paraId="3C52844E" w14:textId="77777777" w:rsidR="00AF76BC" w:rsidRPr="00995169" w:rsidRDefault="00AF76BC" w:rsidP="00AF76BC">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w:t>
            </w:r>
          </w:p>
        </w:tc>
        <w:tc>
          <w:tcPr>
            <w:tcW w:w="6766" w:type="dxa"/>
            <w:shd w:val="clear" w:color="000000" w:fill="FFFFFF"/>
            <w:vAlign w:val="center"/>
            <w:hideMark/>
          </w:tcPr>
          <w:p w14:paraId="44AA6839" w14:textId="77777777" w:rsidR="00AF76BC" w:rsidRPr="008E3944" w:rsidRDefault="00AF76BC" w:rsidP="00AF76BC">
            <w:pPr>
              <w:jc w:val="both"/>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 xml:space="preserve">Техническая поддержка СОУДК </w:t>
            </w:r>
            <w:proofErr w:type="spellStart"/>
            <w:r w:rsidRPr="008E3944">
              <w:rPr>
                <w:rFonts w:eastAsia="Times New Roman" w:cs="Times New Roman"/>
                <w:color w:val="000000" w:themeColor="text1"/>
                <w:sz w:val="20"/>
                <w:szCs w:val="20"/>
                <w:lang w:eastAsia="ru-RU"/>
              </w:rPr>
              <w:t>Synergy</w:t>
            </w:r>
            <w:proofErr w:type="spellEnd"/>
            <w:r w:rsidRPr="008E3944">
              <w:rPr>
                <w:rFonts w:eastAsia="Times New Roman" w:cs="Times New Roman"/>
                <w:color w:val="000000" w:themeColor="text1"/>
                <w:sz w:val="20"/>
                <w:szCs w:val="20"/>
                <w:lang w:eastAsia="ru-RU"/>
              </w:rPr>
              <w:t xml:space="preserve"> </w:t>
            </w:r>
            <w:proofErr w:type="spellStart"/>
            <w:r w:rsidRPr="008E3944">
              <w:rPr>
                <w:rFonts w:eastAsia="Times New Roman" w:cs="Times New Roman"/>
                <w:color w:val="000000" w:themeColor="text1"/>
                <w:sz w:val="20"/>
                <w:szCs w:val="20"/>
                <w:lang w:eastAsia="ru-RU"/>
              </w:rPr>
              <w:t>Center</w:t>
            </w:r>
            <w:proofErr w:type="spellEnd"/>
            <w:r w:rsidRPr="008E3944">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8E3944">
              <w:rPr>
                <w:rFonts w:eastAsia="Times New Roman" w:cs="Times New Roman"/>
                <w:color w:val="000000" w:themeColor="text1"/>
                <w:sz w:val="20"/>
                <w:szCs w:val="20"/>
                <w:lang w:eastAsia="ru-RU"/>
              </w:rPr>
              <w:t xml:space="preserve"> – «Белгородэнерго»</w:t>
            </w:r>
          </w:p>
        </w:tc>
        <w:tc>
          <w:tcPr>
            <w:tcW w:w="1559" w:type="dxa"/>
            <w:shd w:val="clear" w:color="000000" w:fill="FFFFFF"/>
            <w:vAlign w:val="center"/>
            <w:hideMark/>
          </w:tcPr>
          <w:p w14:paraId="586D1BE9" w14:textId="77D852D8" w:rsidR="00AF76BC" w:rsidRPr="009E7EB3" w:rsidRDefault="00AF76BC" w:rsidP="00AF76BC">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1 113</w:t>
            </w:r>
          </w:p>
        </w:tc>
        <w:tc>
          <w:tcPr>
            <w:tcW w:w="1276" w:type="dxa"/>
            <w:shd w:val="clear" w:color="000000" w:fill="FFFFFF"/>
            <w:vAlign w:val="center"/>
          </w:tcPr>
          <w:p w14:paraId="6CD4A53D" w14:textId="5FA2D57E" w:rsidR="00AF76BC" w:rsidRPr="00AF76BC" w:rsidRDefault="00AF76BC" w:rsidP="00AF76BC">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34D40F12" w14:textId="7CABA340" w:rsidR="00AF76BC" w:rsidRPr="009E7EB3" w:rsidRDefault="00AF76BC" w:rsidP="00AF76BC">
            <w:pPr>
              <w:jc w:val="center"/>
              <w:rPr>
                <w:rFonts w:eastAsia="Times New Roman" w:cs="Times New Roman"/>
                <w:color w:val="000000" w:themeColor="text1"/>
                <w:sz w:val="20"/>
                <w:szCs w:val="20"/>
                <w:lang w:eastAsia="ru-RU"/>
              </w:rPr>
            </w:pPr>
          </w:p>
        </w:tc>
        <w:tc>
          <w:tcPr>
            <w:tcW w:w="1418" w:type="dxa"/>
            <w:shd w:val="clear" w:color="auto" w:fill="auto"/>
            <w:vAlign w:val="center"/>
          </w:tcPr>
          <w:p w14:paraId="4652ED65" w14:textId="474351F3" w:rsidR="00AF76BC" w:rsidRPr="009E7EB3" w:rsidRDefault="00AF76BC" w:rsidP="00AF76BC">
            <w:pPr>
              <w:jc w:val="center"/>
              <w:rPr>
                <w:rFonts w:eastAsia="Times New Roman" w:cs="Times New Roman"/>
                <w:color w:val="000000" w:themeColor="text1"/>
                <w:sz w:val="20"/>
                <w:szCs w:val="20"/>
                <w:lang w:eastAsia="ru-RU"/>
              </w:rPr>
            </w:pPr>
          </w:p>
        </w:tc>
        <w:tc>
          <w:tcPr>
            <w:tcW w:w="1426" w:type="dxa"/>
            <w:shd w:val="clear" w:color="auto" w:fill="auto"/>
            <w:vAlign w:val="center"/>
          </w:tcPr>
          <w:p w14:paraId="766A1CF2" w14:textId="09F997DB" w:rsidR="00AF76BC" w:rsidRPr="009E7EB3" w:rsidRDefault="00AF76BC" w:rsidP="00AF76BC">
            <w:pPr>
              <w:jc w:val="center"/>
              <w:rPr>
                <w:rFonts w:eastAsia="Times New Roman" w:cs="Times New Roman"/>
                <w:color w:val="000000" w:themeColor="text1"/>
                <w:sz w:val="20"/>
                <w:szCs w:val="20"/>
                <w:lang w:eastAsia="ru-RU"/>
              </w:rPr>
            </w:pPr>
          </w:p>
        </w:tc>
      </w:tr>
      <w:tr w:rsidR="00AF76BC" w:rsidRPr="00995169" w14:paraId="073C2F72" w14:textId="77777777" w:rsidTr="00F3738C">
        <w:trPr>
          <w:trHeight w:val="573"/>
          <w:tblHeader/>
          <w:jc w:val="center"/>
        </w:trPr>
        <w:tc>
          <w:tcPr>
            <w:tcW w:w="504" w:type="dxa"/>
            <w:shd w:val="clear" w:color="000000" w:fill="FFFFFF"/>
            <w:vAlign w:val="center"/>
            <w:hideMark/>
          </w:tcPr>
          <w:p w14:paraId="7EB7CFE7" w14:textId="77777777" w:rsidR="00AF76BC" w:rsidRPr="00995169" w:rsidRDefault="00AF76BC" w:rsidP="00AF76BC">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2</w:t>
            </w:r>
          </w:p>
        </w:tc>
        <w:tc>
          <w:tcPr>
            <w:tcW w:w="6766" w:type="dxa"/>
            <w:shd w:val="clear" w:color="000000" w:fill="FFFFFF"/>
            <w:vAlign w:val="center"/>
            <w:hideMark/>
          </w:tcPr>
          <w:p w14:paraId="6CAFCB33" w14:textId="77777777" w:rsidR="00AF76BC" w:rsidRPr="008E3944" w:rsidRDefault="00AF76BC" w:rsidP="00AF76BC">
            <w:pPr>
              <w:jc w:val="both"/>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 xml:space="preserve">Техническая поддержка СОУДК </w:t>
            </w:r>
            <w:proofErr w:type="spellStart"/>
            <w:r w:rsidRPr="008E3944">
              <w:rPr>
                <w:rFonts w:eastAsia="Times New Roman" w:cs="Times New Roman"/>
                <w:color w:val="000000" w:themeColor="text1"/>
                <w:sz w:val="20"/>
                <w:szCs w:val="20"/>
                <w:lang w:eastAsia="ru-RU"/>
              </w:rPr>
              <w:t>Synergy</w:t>
            </w:r>
            <w:proofErr w:type="spellEnd"/>
            <w:r w:rsidRPr="008E3944">
              <w:rPr>
                <w:rFonts w:eastAsia="Times New Roman" w:cs="Times New Roman"/>
                <w:color w:val="000000" w:themeColor="text1"/>
                <w:sz w:val="20"/>
                <w:szCs w:val="20"/>
                <w:lang w:eastAsia="ru-RU"/>
              </w:rPr>
              <w:t xml:space="preserve"> </w:t>
            </w:r>
            <w:proofErr w:type="spellStart"/>
            <w:r w:rsidRPr="008E3944">
              <w:rPr>
                <w:rFonts w:eastAsia="Times New Roman" w:cs="Times New Roman"/>
                <w:color w:val="000000" w:themeColor="text1"/>
                <w:sz w:val="20"/>
                <w:szCs w:val="20"/>
                <w:lang w:eastAsia="ru-RU"/>
              </w:rPr>
              <w:t>Center</w:t>
            </w:r>
            <w:proofErr w:type="spellEnd"/>
            <w:r w:rsidRPr="008E3944">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8E3944">
              <w:rPr>
                <w:rFonts w:eastAsia="Times New Roman" w:cs="Times New Roman"/>
                <w:color w:val="000000" w:themeColor="text1"/>
                <w:sz w:val="20"/>
                <w:szCs w:val="20"/>
                <w:lang w:eastAsia="ru-RU"/>
              </w:rPr>
              <w:t xml:space="preserve"> – «Брянскэнерго»</w:t>
            </w:r>
          </w:p>
        </w:tc>
        <w:tc>
          <w:tcPr>
            <w:tcW w:w="1559" w:type="dxa"/>
            <w:shd w:val="clear" w:color="000000" w:fill="FFFFFF"/>
            <w:vAlign w:val="center"/>
            <w:hideMark/>
          </w:tcPr>
          <w:p w14:paraId="2F134E27" w14:textId="60D93307" w:rsidR="00AF76BC" w:rsidRPr="009E7EB3" w:rsidRDefault="00AF76BC" w:rsidP="00AF76BC">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569</w:t>
            </w:r>
          </w:p>
        </w:tc>
        <w:tc>
          <w:tcPr>
            <w:tcW w:w="1276" w:type="dxa"/>
            <w:shd w:val="clear" w:color="000000" w:fill="FFFFFF"/>
            <w:vAlign w:val="center"/>
          </w:tcPr>
          <w:p w14:paraId="12A9F3EE" w14:textId="102AEC4B" w:rsidR="00AF76BC" w:rsidRPr="00AF76BC" w:rsidRDefault="00AF76BC" w:rsidP="00AF76BC">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1CFFA90F" w14:textId="238DC0D2" w:rsidR="00AF76BC" w:rsidRPr="009E7EB3" w:rsidRDefault="00AF76BC" w:rsidP="00AF76BC">
            <w:pPr>
              <w:jc w:val="center"/>
              <w:rPr>
                <w:rFonts w:eastAsia="Times New Roman" w:cs="Times New Roman"/>
                <w:color w:val="000000" w:themeColor="text1"/>
                <w:sz w:val="20"/>
                <w:szCs w:val="20"/>
                <w:lang w:eastAsia="ru-RU"/>
              </w:rPr>
            </w:pPr>
          </w:p>
        </w:tc>
        <w:tc>
          <w:tcPr>
            <w:tcW w:w="1418" w:type="dxa"/>
            <w:shd w:val="clear" w:color="auto" w:fill="auto"/>
            <w:vAlign w:val="center"/>
          </w:tcPr>
          <w:p w14:paraId="170575C0" w14:textId="697E0B8B" w:rsidR="00AF76BC" w:rsidRPr="009E7EB3" w:rsidRDefault="00AF76BC" w:rsidP="00AF76BC">
            <w:pPr>
              <w:jc w:val="center"/>
              <w:rPr>
                <w:rFonts w:eastAsia="Times New Roman" w:cs="Times New Roman"/>
                <w:color w:val="000000" w:themeColor="text1"/>
                <w:sz w:val="20"/>
                <w:szCs w:val="20"/>
                <w:lang w:eastAsia="ru-RU"/>
              </w:rPr>
            </w:pPr>
          </w:p>
        </w:tc>
        <w:tc>
          <w:tcPr>
            <w:tcW w:w="1426" w:type="dxa"/>
            <w:shd w:val="clear" w:color="auto" w:fill="auto"/>
            <w:vAlign w:val="center"/>
          </w:tcPr>
          <w:p w14:paraId="4782FD4C" w14:textId="04E53DBC" w:rsidR="00AF76BC" w:rsidRPr="009E7EB3" w:rsidRDefault="00AF76BC" w:rsidP="00AF76BC">
            <w:pPr>
              <w:jc w:val="center"/>
              <w:rPr>
                <w:rFonts w:eastAsia="Times New Roman" w:cs="Times New Roman"/>
                <w:color w:val="000000" w:themeColor="text1"/>
                <w:sz w:val="20"/>
                <w:szCs w:val="20"/>
                <w:lang w:eastAsia="ru-RU"/>
              </w:rPr>
            </w:pPr>
          </w:p>
        </w:tc>
      </w:tr>
      <w:tr w:rsidR="00AF76BC" w:rsidRPr="00995169" w14:paraId="71D6BDFD" w14:textId="77777777" w:rsidTr="00F3738C">
        <w:trPr>
          <w:trHeight w:val="553"/>
          <w:tblHeader/>
          <w:jc w:val="center"/>
        </w:trPr>
        <w:tc>
          <w:tcPr>
            <w:tcW w:w="504" w:type="dxa"/>
            <w:shd w:val="clear" w:color="000000" w:fill="FFFFFF"/>
            <w:vAlign w:val="center"/>
            <w:hideMark/>
          </w:tcPr>
          <w:p w14:paraId="2AF4CBEF" w14:textId="77777777" w:rsidR="00AF76BC" w:rsidRPr="00995169" w:rsidRDefault="00AF76BC" w:rsidP="00AF76BC">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3</w:t>
            </w:r>
          </w:p>
        </w:tc>
        <w:tc>
          <w:tcPr>
            <w:tcW w:w="6766" w:type="dxa"/>
            <w:shd w:val="clear" w:color="000000" w:fill="FFFFFF"/>
            <w:vAlign w:val="center"/>
            <w:hideMark/>
          </w:tcPr>
          <w:p w14:paraId="0C40470D" w14:textId="77777777" w:rsidR="00AF76BC" w:rsidRPr="00995169" w:rsidRDefault="00AF76BC" w:rsidP="00AF76BC">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«Воронежэнерго»</w:t>
            </w:r>
          </w:p>
        </w:tc>
        <w:tc>
          <w:tcPr>
            <w:tcW w:w="1559" w:type="dxa"/>
            <w:shd w:val="clear" w:color="000000" w:fill="FFFFFF"/>
            <w:vAlign w:val="center"/>
            <w:hideMark/>
          </w:tcPr>
          <w:p w14:paraId="18F26C2E" w14:textId="3D4CEF4B" w:rsidR="00AF76BC" w:rsidRPr="009E7EB3" w:rsidRDefault="00AF76BC" w:rsidP="00AF76BC">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781</w:t>
            </w:r>
          </w:p>
        </w:tc>
        <w:tc>
          <w:tcPr>
            <w:tcW w:w="1276" w:type="dxa"/>
            <w:shd w:val="clear" w:color="000000" w:fill="FFFFFF"/>
            <w:vAlign w:val="center"/>
          </w:tcPr>
          <w:p w14:paraId="272CEBDE" w14:textId="01208960" w:rsidR="00AF76BC" w:rsidRPr="00AF76BC" w:rsidRDefault="00AF76BC" w:rsidP="00AF76BC">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01615E3F" w14:textId="48D727D9" w:rsidR="00AF76BC" w:rsidRPr="009E7EB3" w:rsidRDefault="00AF76BC" w:rsidP="00AF76BC">
            <w:pPr>
              <w:jc w:val="center"/>
              <w:rPr>
                <w:rFonts w:eastAsia="Times New Roman" w:cs="Times New Roman"/>
                <w:color w:val="000000" w:themeColor="text1"/>
                <w:sz w:val="20"/>
                <w:szCs w:val="20"/>
                <w:lang w:eastAsia="ru-RU"/>
              </w:rPr>
            </w:pPr>
          </w:p>
        </w:tc>
        <w:tc>
          <w:tcPr>
            <w:tcW w:w="1418" w:type="dxa"/>
            <w:shd w:val="clear" w:color="auto" w:fill="auto"/>
            <w:vAlign w:val="center"/>
          </w:tcPr>
          <w:p w14:paraId="0F694C04" w14:textId="76C042FF" w:rsidR="00AF76BC" w:rsidRPr="009E7EB3" w:rsidRDefault="00AF76BC" w:rsidP="00AF76BC">
            <w:pPr>
              <w:jc w:val="center"/>
              <w:rPr>
                <w:rFonts w:eastAsia="Times New Roman" w:cs="Times New Roman"/>
                <w:color w:val="000000" w:themeColor="text1"/>
                <w:sz w:val="20"/>
                <w:szCs w:val="20"/>
                <w:lang w:eastAsia="ru-RU"/>
              </w:rPr>
            </w:pPr>
          </w:p>
        </w:tc>
        <w:tc>
          <w:tcPr>
            <w:tcW w:w="1426" w:type="dxa"/>
            <w:shd w:val="clear" w:color="auto" w:fill="auto"/>
            <w:vAlign w:val="center"/>
          </w:tcPr>
          <w:p w14:paraId="5595E09D" w14:textId="59B7AEF8" w:rsidR="00AF76BC" w:rsidRPr="009E7EB3" w:rsidRDefault="00AF76BC" w:rsidP="00AF76BC">
            <w:pPr>
              <w:jc w:val="center"/>
              <w:rPr>
                <w:rFonts w:eastAsia="Times New Roman" w:cs="Times New Roman"/>
                <w:color w:val="000000" w:themeColor="text1"/>
                <w:sz w:val="20"/>
                <w:szCs w:val="20"/>
                <w:lang w:eastAsia="ru-RU"/>
              </w:rPr>
            </w:pPr>
          </w:p>
        </w:tc>
      </w:tr>
      <w:tr w:rsidR="00AF76BC" w:rsidRPr="00995169" w14:paraId="25B18798" w14:textId="77777777" w:rsidTr="00F3738C">
        <w:trPr>
          <w:trHeight w:val="547"/>
          <w:tblHeader/>
          <w:jc w:val="center"/>
        </w:trPr>
        <w:tc>
          <w:tcPr>
            <w:tcW w:w="504" w:type="dxa"/>
            <w:shd w:val="clear" w:color="000000" w:fill="FFFFFF"/>
            <w:vAlign w:val="center"/>
            <w:hideMark/>
          </w:tcPr>
          <w:p w14:paraId="56437810" w14:textId="77777777" w:rsidR="00AF76BC" w:rsidRPr="00995169" w:rsidRDefault="00AF76BC" w:rsidP="00AF76BC">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4</w:t>
            </w:r>
          </w:p>
        </w:tc>
        <w:tc>
          <w:tcPr>
            <w:tcW w:w="6766" w:type="dxa"/>
            <w:shd w:val="clear" w:color="000000" w:fill="FFFFFF"/>
            <w:vAlign w:val="center"/>
            <w:hideMark/>
          </w:tcPr>
          <w:p w14:paraId="7561E00A" w14:textId="77777777" w:rsidR="00AF76BC" w:rsidRPr="00995169" w:rsidRDefault="00AF76BC" w:rsidP="00AF76BC">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«Костромаэнерго»</w:t>
            </w:r>
          </w:p>
        </w:tc>
        <w:tc>
          <w:tcPr>
            <w:tcW w:w="1559" w:type="dxa"/>
            <w:shd w:val="clear" w:color="000000" w:fill="FFFFFF"/>
            <w:vAlign w:val="center"/>
            <w:hideMark/>
          </w:tcPr>
          <w:p w14:paraId="46DCE4DB" w14:textId="77906D0A" w:rsidR="00AF76BC" w:rsidRPr="009E7EB3" w:rsidRDefault="00AF76BC" w:rsidP="00AF76BC">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603</w:t>
            </w:r>
          </w:p>
        </w:tc>
        <w:tc>
          <w:tcPr>
            <w:tcW w:w="1276" w:type="dxa"/>
            <w:shd w:val="clear" w:color="000000" w:fill="FFFFFF"/>
            <w:vAlign w:val="center"/>
          </w:tcPr>
          <w:p w14:paraId="23447DE7" w14:textId="35FD56DC" w:rsidR="00AF76BC" w:rsidRPr="00AF76BC" w:rsidRDefault="00AF76BC" w:rsidP="00AF76BC">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159EC051" w14:textId="42F1169D" w:rsidR="00AF76BC" w:rsidRPr="009E7EB3" w:rsidRDefault="00AF76BC" w:rsidP="00AF76BC">
            <w:pPr>
              <w:jc w:val="center"/>
              <w:rPr>
                <w:rFonts w:eastAsia="Times New Roman" w:cs="Times New Roman"/>
                <w:color w:val="000000" w:themeColor="text1"/>
                <w:sz w:val="20"/>
                <w:szCs w:val="20"/>
                <w:lang w:eastAsia="ru-RU"/>
              </w:rPr>
            </w:pPr>
          </w:p>
        </w:tc>
        <w:tc>
          <w:tcPr>
            <w:tcW w:w="1418" w:type="dxa"/>
            <w:shd w:val="clear" w:color="auto" w:fill="auto"/>
            <w:vAlign w:val="center"/>
          </w:tcPr>
          <w:p w14:paraId="06449C26" w14:textId="183EF95D" w:rsidR="00AF76BC" w:rsidRPr="009E7EB3" w:rsidRDefault="00AF76BC" w:rsidP="00AF76BC">
            <w:pPr>
              <w:jc w:val="center"/>
              <w:rPr>
                <w:rFonts w:eastAsia="Times New Roman" w:cs="Times New Roman"/>
                <w:color w:val="000000" w:themeColor="text1"/>
                <w:sz w:val="20"/>
                <w:szCs w:val="20"/>
                <w:lang w:eastAsia="ru-RU"/>
              </w:rPr>
            </w:pPr>
          </w:p>
        </w:tc>
        <w:tc>
          <w:tcPr>
            <w:tcW w:w="1426" w:type="dxa"/>
            <w:shd w:val="clear" w:color="auto" w:fill="auto"/>
            <w:vAlign w:val="center"/>
          </w:tcPr>
          <w:p w14:paraId="1127248A" w14:textId="5842DDAC" w:rsidR="00AF76BC" w:rsidRPr="009E7EB3" w:rsidRDefault="00AF76BC" w:rsidP="00AF76BC">
            <w:pPr>
              <w:jc w:val="center"/>
              <w:rPr>
                <w:rFonts w:eastAsia="Times New Roman" w:cs="Times New Roman"/>
                <w:color w:val="000000" w:themeColor="text1"/>
                <w:sz w:val="20"/>
                <w:szCs w:val="20"/>
                <w:lang w:eastAsia="ru-RU"/>
              </w:rPr>
            </w:pPr>
          </w:p>
        </w:tc>
      </w:tr>
      <w:tr w:rsidR="00AF76BC" w:rsidRPr="00995169" w14:paraId="7C34D679" w14:textId="77777777" w:rsidTr="00F3738C">
        <w:trPr>
          <w:trHeight w:val="555"/>
          <w:tblHeader/>
          <w:jc w:val="center"/>
        </w:trPr>
        <w:tc>
          <w:tcPr>
            <w:tcW w:w="504" w:type="dxa"/>
            <w:shd w:val="clear" w:color="000000" w:fill="FFFFFF"/>
            <w:vAlign w:val="center"/>
            <w:hideMark/>
          </w:tcPr>
          <w:p w14:paraId="26AB944F" w14:textId="77777777" w:rsidR="00AF76BC" w:rsidRPr="00995169" w:rsidRDefault="00AF76BC" w:rsidP="00AF76BC">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w:t>
            </w:r>
          </w:p>
        </w:tc>
        <w:tc>
          <w:tcPr>
            <w:tcW w:w="6766" w:type="dxa"/>
            <w:shd w:val="clear" w:color="000000" w:fill="FFFFFF"/>
            <w:vAlign w:val="center"/>
            <w:hideMark/>
          </w:tcPr>
          <w:p w14:paraId="1F65561F" w14:textId="77777777" w:rsidR="00AF76BC" w:rsidRPr="00995169" w:rsidRDefault="00AF76BC" w:rsidP="00AF76BC">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«Курскэнерго»</w:t>
            </w:r>
          </w:p>
        </w:tc>
        <w:tc>
          <w:tcPr>
            <w:tcW w:w="1559" w:type="dxa"/>
            <w:shd w:val="clear" w:color="000000" w:fill="FFFFFF"/>
            <w:vAlign w:val="center"/>
            <w:hideMark/>
          </w:tcPr>
          <w:p w14:paraId="0DA59850" w14:textId="7B21EE68" w:rsidR="00AF76BC" w:rsidRPr="009E7EB3" w:rsidRDefault="00AF76BC" w:rsidP="00AF76BC">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641</w:t>
            </w:r>
          </w:p>
        </w:tc>
        <w:tc>
          <w:tcPr>
            <w:tcW w:w="1276" w:type="dxa"/>
            <w:shd w:val="clear" w:color="000000" w:fill="FFFFFF"/>
            <w:vAlign w:val="center"/>
          </w:tcPr>
          <w:p w14:paraId="24D0FF9E" w14:textId="2C20DF18" w:rsidR="00AF76BC" w:rsidRPr="00AF76BC" w:rsidRDefault="00AF76BC" w:rsidP="00AF76BC">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00EB1FFA" w14:textId="27F99048" w:rsidR="00AF76BC" w:rsidRPr="009E7EB3" w:rsidRDefault="00AF76BC" w:rsidP="00AF76BC">
            <w:pPr>
              <w:jc w:val="center"/>
              <w:rPr>
                <w:rFonts w:eastAsia="Times New Roman" w:cs="Times New Roman"/>
                <w:color w:val="000000" w:themeColor="text1"/>
                <w:sz w:val="20"/>
                <w:szCs w:val="20"/>
                <w:lang w:eastAsia="ru-RU"/>
              </w:rPr>
            </w:pPr>
          </w:p>
        </w:tc>
        <w:tc>
          <w:tcPr>
            <w:tcW w:w="1418" w:type="dxa"/>
            <w:shd w:val="clear" w:color="auto" w:fill="auto"/>
            <w:vAlign w:val="center"/>
          </w:tcPr>
          <w:p w14:paraId="5736698C" w14:textId="5A812872" w:rsidR="00AF76BC" w:rsidRPr="009E7EB3" w:rsidRDefault="00AF76BC" w:rsidP="00AF76BC">
            <w:pPr>
              <w:jc w:val="center"/>
              <w:rPr>
                <w:rFonts w:eastAsia="Times New Roman" w:cs="Times New Roman"/>
                <w:color w:val="000000" w:themeColor="text1"/>
                <w:sz w:val="20"/>
                <w:szCs w:val="20"/>
                <w:lang w:eastAsia="ru-RU"/>
              </w:rPr>
            </w:pPr>
          </w:p>
        </w:tc>
        <w:tc>
          <w:tcPr>
            <w:tcW w:w="1426" w:type="dxa"/>
            <w:shd w:val="clear" w:color="auto" w:fill="auto"/>
            <w:vAlign w:val="center"/>
          </w:tcPr>
          <w:p w14:paraId="5D7C14BF" w14:textId="52F9F6E2" w:rsidR="00AF76BC" w:rsidRPr="009E7EB3" w:rsidRDefault="00AF76BC" w:rsidP="00AF76BC">
            <w:pPr>
              <w:jc w:val="center"/>
              <w:rPr>
                <w:rFonts w:eastAsia="Times New Roman" w:cs="Times New Roman"/>
                <w:color w:val="000000" w:themeColor="text1"/>
                <w:sz w:val="20"/>
                <w:szCs w:val="20"/>
                <w:lang w:eastAsia="ru-RU"/>
              </w:rPr>
            </w:pPr>
          </w:p>
        </w:tc>
      </w:tr>
      <w:tr w:rsidR="00AF76BC" w:rsidRPr="00995169" w14:paraId="6AB44820" w14:textId="77777777" w:rsidTr="00F3738C">
        <w:trPr>
          <w:trHeight w:val="577"/>
          <w:tblHeader/>
          <w:jc w:val="center"/>
        </w:trPr>
        <w:tc>
          <w:tcPr>
            <w:tcW w:w="504" w:type="dxa"/>
            <w:shd w:val="clear" w:color="000000" w:fill="FFFFFF"/>
            <w:vAlign w:val="center"/>
            <w:hideMark/>
          </w:tcPr>
          <w:p w14:paraId="1214E02A" w14:textId="77777777" w:rsidR="00AF76BC" w:rsidRPr="00995169" w:rsidRDefault="00AF76BC" w:rsidP="00AF76BC">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w:t>
            </w:r>
          </w:p>
        </w:tc>
        <w:tc>
          <w:tcPr>
            <w:tcW w:w="6766" w:type="dxa"/>
            <w:shd w:val="clear" w:color="000000" w:fill="FFFFFF"/>
            <w:vAlign w:val="center"/>
            <w:hideMark/>
          </w:tcPr>
          <w:p w14:paraId="45E856A4" w14:textId="77777777" w:rsidR="00AF76BC" w:rsidRPr="00995169" w:rsidRDefault="00AF76BC" w:rsidP="00AF76BC">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«Липецкэнерго»</w:t>
            </w:r>
          </w:p>
        </w:tc>
        <w:tc>
          <w:tcPr>
            <w:tcW w:w="1559" w:type="dxa"/>
            <w:shd w:val="clear" w:color="000000" w:fill="FFFFFF"/>
            <w:vAlign w:val="center"/>
            <w:hideMark/>
          </w:tcPr>
          <w:p w14:paraId="7D50B1EF" w14:textId="52F29A58" w:rsidR="00AF76BC" w:rsidRPr="009E7EB3" w:rsidRDefault="00AF76BC" w:rsidP="00AF76BC">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593</w:t>
            </w:r>
          </w:p>
        </w:tc>
        <w:tc>
          <w:tcPr>
            <w:tcW w:w="1276" w:type="dxa"/>
            <w:shd w:val="clear" w:color="000000" w:fill="FFFFFF"/>
            <w:vAlign w:val="center"/>
          </w:tcPr>
          <w:p w14:paraId="1BC70E4B" w14:textId="177C62EF" w:rsidR="00AF76BC" w:rsidRPr="00AF76BC" w:rsidRDefault="00AF76BC" w:rsidP="00AF76BC">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3E7C1F73" w14:textId="6872CF02" w:rsidR="00AF76BC" w:rsidRPr="009E7EB3" w:rsidRDefault="00AF76BC" w:rsidP="00AF76BC">
            <w:pPr>
              <w:jc w:val="center"/>
              <w:rPr>
                <w:rFonts w:eastAsia="Times New Roman" w:cs="Times New Roman"/>
                <w:color w:val="000000" w:themeColor="text1"/>
                <w:sz w:val="20"/>
                <w:szCs w:val="20"/>
                <w:lang w:eastAsia="ru-RU"/>
              </w:rPr>
            </w:pPr>
          </w:p>
        </w:tc>
        <w:tc>
          <w:tcPr>
            <w:tcW w:w="1418" w:type="dxa"/>
            <w:shd w:val="clear" w:color="auto" w:fill="auto"/>
            <w:vAlign w:val="center"/>
          </w:tcPr>
          <w:p w14:paraId="3ACF4E34" w14:textId="275AFB98" w:rsidR="00AF76BC" w:rsidRPr="009E7EB3" w:rsidRDefault="00AF76BC" w:rsidP="00AF76BC">
            <w:pPr>
              <w:jc w:val="center"/>
              <w:rPr>
                <w:rFonts w:eastAsia="Times New Roman" w:cs="Times New Roman"/>
                <w:color w:val="000000" w:themeColor="text1"/>
                <w:sz w:val="20"/>
                <w:szCs w:val="20"/>
                <w:lang w:eastAsia="ru-RU"/>
              </w:rPr>
            </w:pPr>
          </w:p>
        </w:tc>
        <w:tc>
          <w:tcPr>
            <w:tcW w:w="1426" w:type="dxa"/>
            <w:shd w:val="clear" w:color="auto" w:fill="auto"/>
            <w:vAlign w:val="center"/>
          </w:tcPr>
          <w:p w14:paraId="3DF7E90C" w14:textId="041B5365" w:rsidR="00AF76BC" w:rsidRPr="009E7EB3" w:rsidRDefault="00AF76BC" w:rsidP="00AF76BC">
            <w:pPr>
              <w:jc w:val="center"/>
              <w:rPr>
                <w:rFonts w:eastAsia="Times New Roman" w:cs="Times New Roman"/>
                <w:color w:val="000000" w:themeColor="text1"/>
                <w:sz w:val="20"/>
                <w:szCs w:val="20"/>
                <w:lang w:eastAsia="ru-RU"/>
              </w:rPr>
            </w:pPr>
          </w:p>
        </w:tc>
      </w:tr>
      <w:tr w:rsidR="00AF76BC" w:rsidRPr="00995169" w14:paraId="0201B3AF" w14:textId="77777777" w:rsidTr="00F3738C">
        <w:trPr>
          <w:trHeight w:val="557"/>
          <w:tblHeader/>
          <w:jc w:val="center"/>
        </w:trPr>
        <w:tc>
          <w:tcPr>
            <w:tcW w:w="504" w:type="dxa"/>
            <w:shd w:val="clear" w:color="000000" w:fill="FFFFFF"/>
            <w:vAlign w:val="center"/>
            <w:hideMark/>
          </w:tcPr>
          <w:p w14:paraId="213FDA81" w14:textId="77777777" w:rsidR="00AF76BC" w:rsidRPr="00995169" w:rsidRDefault="00AF76BC" w:rsidP="00AF76BC">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w:t>
            </w:r>
          </w:p>
        </w:tc>
        <w:tc>
          <w:tcPr>
            <w:tcW w:w="6766" w:type="dxa"/>
            <w:shd w:val="clear" w:color="000000" w:fill="FFFFFF"/>
            <w:vAlign w:val="center"/>
            <w:hideMark/>
          </w:tcPr>
          <w:p w14:paraId="29AE4967" w14:textId="77777777" w:rsidR="00AF76BC" w:rsidRPr="00995169" w:rsidRDefault="00AF76BC" w:rsidP="00AF76BC">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«Орелэнерго»</w:t>
            </w:r>
          </w:p>
        </w:tc>
        <w:tc>
          <w:tcPr>
            <w:tcW w:w="1559" w:type="dxa"/>
            <w:shd w:val="clear" w:color="000000" w:fill="FFFFFF"/>
            <w:vAlign w:val="center"/>
            <w:hideMark/>
          </w:tcPr>
          <w:p w14:paraId="1E42B349" w14:textId="6B86CF43" w:rsidR="00AF76BC" w:rsidRPr="009E7EB3" w:rsidRDefault="00AF76BC" w:rsidP="00AF76BC">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536</w:t>
            </w:r>
          </w:p>
        </w:tc>
        <w:tc>
          <w:tcPr>
            <w:tcW w:w="1276" w:type="dxa"/>
            <w:shd w:val="clear" w:color="000000" w:fill="FFFFFF"/>
            <w:vAlign w:val="center"/>
          </w:tcPr>
          <w:p w14:paraId="7FE4BA34" w14:textId="240BEE34" w:rsidR="00AF76BC" w:rsidRPr="00AF76BC" w:rsidRDefault="00AF76BC" w:rsidP="00AF76BC">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04C8500F" w14:textId="2C5A6CC8" w:rsidR="00AF76BC" w:rsidRPr="009E7EB3" w:rsidRDefault="00AF76BC" w:rsidP="00AF76BC">
            <w:pPr>
              <w:jc w:val="center"/>
              <w:rPr>
                <w:rFonts w:eastAsia="Times New Roman" w:cs="Times New Roman"/>
                <w:color w:val="000000" w:themeColor="text1"/>
                <w:sz w:val="20"/>
                <w:szCs w:val="20"/>
                <w:lang w:eastAsia="ru-RU"/>
              </w:rPr>
            </w:pPr>
          </w:p>
        </w:tc>
        <w:tc>
          <w:tcPr>
            <w:tcW w:w="1418" w:type="dxa"/>
            <w:shd w:val="clear" w:color="auto" w:fill="auto"/>
            <w:vAlign w:val="center"/>
          </w:tcPr>
          <w:p w14:paraId="13B409F9" w14:textId="1527A10F" w:rsidR="00AF76BC" w:rsidRPr="009E7EB3" w:rsidRDefault="00AF76BC" w:rsidP="00AF76BC">
            <w:pPr>
              <w:jc w:val="center"/>
              <w:rPr>
                <w:rFonts w:eastAsia="Times New Roman" w:cs="Times New Roman"/>
                <w:color w:val="000000" w:themeColor="text1"/>
                <w:sz w:val="20"/>
                <w:szCs w:val="20"/>
                <w:lang w:eastAsia="ru-RU"/>
              </w:rPr>
            </w:pPr>
          </w:p>
        </w:tc>
        <w:tc>
          <w:tcPr>
            <w:tcW w:w="1426" w:type="dxa"/>
            <w:shd w:val="clear" w:color="auto" w:fill="auto"/>
            <w:vAlign w:val="center"/>
          </w:tcPr>
          <w:p w14:paraId="7CEF439C" w14:textId="19EC312F" w:rsidR="00AF76BC" w:rsidRPr="009E7EB3" w:rsidRDefault="00AF76BC" w:rsidP="00AF76BC">
            <w:pPr>
              <w:jc w:val="center"/>
              <w:rPr>
                <w:rFonts w:eastAsia="Times New Roman" w:cs="Times New Roman"/>
                <w:color w:val="000000" w:themeColor="text1"/>
                <w:sz w:val="20"/>
                <w:szCs w:val="20"/>
                <w:lang w:eastAsia="ru-RU"/>
              </w:rPr>
            </w:pPr>
          </w:p>
        </w:tc>
      </w:tr>
      <w:tr w:rsidR="000912F9" w:rsidRPr="00995169" w14:paraId="6C16C6EA" w14:textId="77777777" w:rsidTr="00F3738C">
        <w:trPr>
          <w:trHeight w:val="510"/>
          <w:tblHeader/>
          <w:jc w:val="center"/>
        </w:trPr>
        <w:tc>
          <w:tcPr>
            <w:tcW w:w="504" w:type="dxa"/>
            <w:shd w:val="clear" w:color="000000" w:fill="FFFFFF"/>
            <w:vAlign w:val="center"/>
            <w:hideMark/>
          </w:tcPr>
          <w:p w14:paraId="1656E55E" w14:textId="77777777" w:rsidR="000912F9" w:rsidRPr="00995169" w:rsidRDefault="000912F9" w:rsidP="000912F9">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8</w:t>
            </w:r>
          </w:p>
        </w:tc>
        <w:tc>
          <w:tcPr>
            <w:tcW w:w="6766" w:type="dxa"/>
            <w:shd w:val="clear" w:color="000000" w:fill="FFFFFF"/>
            <w:vAlign w:val="center"/>
            <w:hideMark/>
          </w:tcPr>
          <w:p w14:paraId="1EAA01BF" w14:textId="77777777" w:rsidR="000912F9" w:rsidRPr="00995169" w:rsidRDefault="000912F9" w:rsidP="000912F9">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«Смоленскэнерго»</w:t>
            </w:r>
          </w:p>
        </w:tc>
        <w:tc>
          <w:tcPr>
            <w:tcW w:w="1559" w:type="dxa"/>
            <w:shd w:val="clear" w:color="000000" w:fill="FFFFFF"/>
            <w:vAlign w:val="center"/>
            <w:hideMark/>
          </w:tcPr>
          <w:p w14:paraId="7B11C883" w14:textId="319780AE" w:rsidR="000912F9" w:rsidRPr="009E7EB3" w:rsidRDefault="000912F9" w:rsidP="000912F9">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596</w:t>
            </w:r>
          </w:p>
        </w:tc>
        <w:tc>
          <w:tcPr>
            <w:tcW w:w="1276" w:type="dxa"/>
            <w:shd w:val="clear" w:color="000000" w:fill="FFFFFF"/>
            <w:vAlign w:val="center"/>
          </w:tcPr>
          <w:p w14:paraId="74463868" w14:textId="369C6516" w:rsidR="000912F9" w:rsidRPr="004D6F23" w:rsidRDefault="000912F9" w:rsidP="000912F9">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44EEE07F" w14:textId="4EEEB4D6" w:rsidR="000912F9" w:rsidRPr="009E7EB3" w:rsidRDefault="000912F9" w:rsidP="000912F9">
            <w:pPr>
              <w:jc w:val="center"/>
              <w:rPr>
                <w:rFonts w:eastAsia="Times New Roman" w:cs="Times New Roman"/>
                <w:color w:val="000000" w:themeColor="text1"/>
                <w:sz w:val="20"/>
                <w:szCs w:val="20"/>
                <w:lang w:eastAsia="ru-RU"/>
              </w:rPr>
            </w:pPr>
          </w:p>
        </w:tc>
        <w:tc>
          <w:tcPr>
            <w:tcW w:w="1418" w:type="dxa"/>
            <w:shd w:val="clear" w:color="auto" w:fill="auto"/>
            <w:vAlign w:val="center"/>
          </w:tcPr>
          <w:p w14:paraId="1B274593" w14:textId="2D346AB7" w:rsidR="000912F9" w:rsidRPr="009E7EB3" w:rsidRDefault="000912F9" w:rsidP="000912F9">
            <w:pPr>
              <w:jc w:val="center"/>
              <w:rPr>
                <w:rFonts w:eastAsia="Times New Roman" w:cs="Times New Roman"/>
                <w:color w:val="000000" w:themeColor="text1"/>
                <w:sz w:val="20"/>
                <w:szCs w:val="20"/>
                <w:lang w:eastAsia="ru-RU"/>
              </w:rPr>
            </w:pPr>
          </w:p>
        </w:tc>
        <w:tc>
          <w:tcPr>
            <w:tcW w:w="1426" w:type="dxa"/>
            <w:shd w:val="clear" w:color="auto" w:fill="auto"/>
            <w:vAlign w:val="center"/>
          </w:tcPr>
          <w:p w14:paraId="4CA4DF49" w14:textId="78BE078B" w:rsidR="000912F9" w:rsidRPr="009E7EB3" w:rsidRDefault="000912F9" w:rsidP="000912F9">
            <w:pPr>
              <w:jc w:val="center"/>
              <w:rPr>
                <w:rFonts w:eastAsia="Times New Roman" w:cs="Times New Roman"/>
                <w:color w:val="000000" w:themeColor="text1"/>
                <w:sz w:val="20"/>
                <w:szCs w:val="20"/>
                <w:lang w:eastAsia="ru-RU"/>
              </w:rPr>
            </w:pPr>
          </w:p>
        </w:tc>
      </w:tr>
      <w:tr w:rsidR="000912F9" w:rsidRPr="00995169" w14:paraId="780A47B1" w14:textId="77777777" w:rsidTr="00F3738C">
        <w:trPr>
          <w:trHeight w:val="510"/>
          <w:tblHeader/>
          <w:jc w:val="center"/>
        </w:trPr>
        <w:tc>
          <w:tcPr>
            <w:tcW w:w="504" w:type="dxa"/>
            <w:shd w:val="clear" w:color="000000" w:fill="FFFFFF"/>
            <w:vAlign w:val="center"/>
            <w:hideMark/>
          </w:tcPr>
          <w:p w14:paraId="40D9DF37" w14:textId="77777777" w:rsidR="000912F9" w:rsidRPr="00995169" w:rsidRDefault="000912F9" w:rsidP="000912F9">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9</w:t>
            </w:r>
          </w:p>
        </w:tc>
        <w:tc>
          <w:tcPr>
            <w:tcW w:w="6766" w:type="dxa"/>
            <w:shd w:val="clear" w:color="000000" w:fill="FFFFFF"/>
            <w:vAlign w:val="center"/>
            <w:hideMark/>
          </w:tcPr>
          <w:p w14:paraId="01552384" w14:textId="77777777" w:rsidR="000912F9" w:rsidRPr="00995169" w:rsidRDefault="000912F9" w:rsidP="000912F9">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«Тамбовэнерго»</w:t>
            </w:r>
          </w:p>
        </w:tc>
        <w:tc>
          <w:tcPr>
            <w:tcW w:w="1559" w:type="dxa"/>
            <w:shd w:val="clear" w:color="000000" w:fill="FFFFFF"/>
            <w:vAlign w:val="center"/>
            <w:hideMark/>
          </w:tcPr>
          <w:p w14:paraId="3A402CF6" w14:textId="54FBB3A2" w:rsidR="000912F9" w:rsidRPr="009E7EB3" w:rsidRDefault="000912F9" w:rsidP="000912F9">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591</w:t>
            </w:r>
          </w:p>
        </w:tc>
        <w:tc>
          <w:tcPr>
            <w:tcW w:w="1276" w:type="dxa"/>
            <w:shd w:val="clear" w:color="000000" w:fill="FFFFFF"/>
            <w:vAlign w:val="center"/>
          </w:tcPr>
          <w:p w14:paraId="4B09A113" w14:textId="3D67AD3F" w:rsidR="000912F9" w:rsidRPr="000912F9" w:rsidRDefault="000912F9" w:rsidP="000912F9">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4B7534B0" w14:textId="4BC41BB4" w:rsidR="000912F9" w:rsidRPr="009E7EB3" w:rsidRDefault="000912F9" w:rsidP="000912F9">
            <w:pPr>
              <w:jc w:val="center"/>
              <w:rPr>
                <w:rFonts w:eastAsia="Times New Roman" w:cs="Times New Roman"/>
                <w:color w:val="000000" w:themeColor="text1"/>
                <w:sz w:val="20"/>
                <w:szCs w:val="20"/>
                <w:lang w:eastAsia="ru-RU"/>
              </w:rPr>
            </w:pPr>
          </w:p>
        </w:tc>
        <w:tc>
          <w:tcPr>
            <w:tcW w:w="1418" w:type="dxa"/>
            <w:shd w:val="clear" w:color="auto" w:fill="auto"/>
            <w:vAlign w:val="center"/>
          </w:tcPr>
          <w:p w14:paraId="6A731528" w14:textId="076BC07C" w:rsidR="000912F9" w:rsidRPr="009E7EB3" w:rsidRDefault="000912F9" w:rsidP="000912F9">
            <w:pPr>
              <w:jc w:val="center"/>
              <w:rPr>
                <w:rFonts w:eastAsia="Times New Roman" w:cs="Times New Roman"/>
                <w:color w:val="000000" w:themeColor="text1"/>
                <w:sz w:val="20"/>
                <w:szCs w:val="20"/>
                <w:lang w:eastAsia="ru-RU"/>
              </w:rPr>
            </w:pPr>
          </w:p>
        </w:tc>
        <w:tc>
          <w:tcPr>
            <w:tcW w:w="1426" w:type="dxa"/>
            <w:shd w:val="clear" w:color="auto" w:fill="auto"/>
            <w:vAlign w:val="center"/>
          </w:tcPr>
          <w:p w14:paraId="5BFF9BD6" w14:textId="28DED3B0" w:rsidR="000912F9" w:rsidRPr="009E7EB3" w:rsidRDefault="000912F9" w:rsidP="000912F9">
            <w:pPr>
              <w:jc w:val="center"/>
              <w:rPr>
                <w:rFonts w:eastAsia="Times New Roman" w:cs="Times New Roman"/>
                <w:color w:val="000000" w:themeColor="text1"/>
                <w:sz w:val="20"/>
                <w:szCs w:val="20"/>
                <w:lang w:eastAsia="ru-RU"/>
              </w:rPr>
            </w:pPr>
          </w:p>
        </w:tc>
      </w:tr>
      <w:tr w:rsidR="000912F9" w:rsidRPr="00995169" w14:paraId="194A2AE9" w14:textId="77777777" w:rsidTr="00F3738C">
        <w:trPr>
          <w:trHeight w:val="510"/>
          <w:tblHeader/>
          <w:jc w:val="center"/>
        </w:trPr>
        <w:tc>
          <w:tcPr>
            <w:tcW w:w="504" w:type="dxa"/>
            <w:shd w:val="clear" w:color="000000" w:fill="FFFFFF"/>
            <w:vAlign w:val="center"/>
            <w:hideMark/>
          </w:tcPr>
          <w:p w14:paraId="3D6D412B" w14:textId="77777777" w:rsidR="000912F9" w:rsidRPr="00995169" w:rsidRDefault="000912F9" w:rsidP="000912F9">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10</w:t>
            </w:r>
          </w:p>
        </w:tc>
        <w:tc>
          <w:tcPr>
            <w:tcW w:w="6766" w:type="dxa"/>
            <w:shd w:val="clear" w:color="000000" w:fill="FFFFFF"/>
            <w:vAlign w:val="center"/>
            <w:hideMark/>
          </w:tcPr>
          <w:p w14:paraId="2369EFCE" w14:textId="77777777" w:rsidR="000912F9" w:rsidRPr="00995169" w:rsidRDefault="000912F9" w:rsidP="000912F9">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«Тверьэнерго»</w:t>
            </w:r>
          </w:p>
        </w:tc>
        <w:tc>
          <w:tcPr>
            <w:tcW w:w="1559" w:type="dxa"/>
            <w:shd w:val="clear" w:color="000000" w:fill="FFFFFF"/>
            <w:vAlign w:val="center"/>
            <w:hideMark/>
          </w:tcPr>
          <w:p w14:paraId="32217BDE" w14:textId="2510BC72" w:rsidR="000912F9" w:rsidRPr="009E7EB3" w:rsidRDefault="000912F9" w:rsidP="000912F9">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742</w:t>
            </w:r>
          </w:p>
        </w:tc>
        <w:tc>
          <w:tcPr>
            <w:tcW w:w="1276" w:type="dxa"/>
            <w:shd w:val="clear" w:color="000000" w:fill="FFFFFF"/>
            <w:vAlign w:val="center"/>
          </w:tcPr>
          <w:p w14:paraId="4999B8CF" w14:textId="2F71291C" w:rsidR="000912F9" w:rsidRPr="000912F9" w:rsidRDefault="000912F9" w:rsidP="000912F9">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2953A9C7" w14:textId="5F648C8F" w:rsidR="000912F9" w:rsidRPr="009E7EB3" w:rsidRDefault="000912F9" w:rsidP="000912F9">
            <w:pPr>
              <w:jc w:val="center"/>
              <w:rPr>
                <w:rFonts w:eastAsia="Times New Roman" w:cs="Times New Roman"/>
                <w:color w:val="000000" w:themeColor="text1"/>
                <w:sz w:val="20"/>
                <w:szCs w:val="20"/>
                <w:lang w:eastAsia="ru-RU"/>
              </w:rPr>
            </w:pPr>
          </w:p>
        </w:tc>
        <w:tc>
          <w:tcPr>
            <w:tcW w:w="1418" w:type="dxa"/>
            <w:shd w:val="clear" w:color="auto" w:fill="auto"/>
            <w:vAlign w:val="center"/>
          </w:tcPr>
          <w:p w14:paraId="09A50333" w14:textId="126C4A21" w:rsidR="000912F9" w:rsidRPr="009E7EB3" w:rsidRDefault="000912F9" w:rsidP="000912F9">
            <w:pPr>
              <w:jc w:val="center"/>
              <w:rPr>
                <w:rFonts w:eastAsia="Times New Roman" w:cs="Times New Roman"/>
                <w:color w:val="000000" w:themeColor="text1"/>
                <w:sz w:val="20"/>
                <w:szCs w:val="20"/>
                <w:lang w:eastAsia="ru-RU"/>
              </w:rPr>
            </w:pPr>
          </w:p>
        </w:tc>
        <w:tc>
          <w:tcPr>
            <w:tcW w:w="1426" w:type="dxa"/>
            <w:shd w:val="clear" w:color="auto" w:fill="auto"/>
            <w:vAlign w:val="center"/>
          </w:tcPr>
          <w:p w14:paraId="1A786F15" w14:textId="4D6E1018" w:rsidR="000912F9" w:rsidRPr="009E7EB3" w:rsidRDefault="000912F9" w:rsidP="000912F9">
            <w:pPr>
              <w:jc w:val="center"/>
              <w:rPr>
                <w:rFonts w:eastAsia="Times New Roman" w:cs="Times New Roman"/>
                <w:color w:val="000000" w:themeColor="text1"/>
                <w:sz w:val="20"/>
                <w:szCs w:val="20"/>
                <w:lang w:eastAsia="ru-RU"/>
              </w:rPr>
            </w:pPr>
          </w:p>
        </w:tc>
      </w:tr>
      <w:tr w:rsidR="000912F9" w:rsidRPr="00995169" w14:paraId="7F7BECA3" w14:textId="77777777" w:rsidTr="00F3738C">
        <w:trPr>
          <w:trHeight w:val="510"/>
          <w:tblHeader/>
          <w:jc w:val="center"/>
        </w:trPr>
        <w:tc>
          <w:tcPr>
            <w:tcW w:w="504" w:type="dxa"/>
            <w:shd w:val="clear" w:color="000000" w:fill="FFFFFF"/>
            <w:vAlign w:val="center"/>
            <w:hideMark/>
          </w:tcPr>
          <w:p w14:paraId="4D5CDB8D" w14:textId="77777777" w:rsidR="000912F9" w:rsidRPr="00995169" w:rsidRDefault="000912F9" w:rsidP="000912F9">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lastRenderedPageBreak/>
              <w:t>11</w:t>
            </w:r>
          </w:p>
        </w:tc>
        <w:tc>
          <w:tcPr>
            <w:tcW w:w="6766" w:type="dxa"/>
            <w:shd w:val="clear" w:color="000000" w:fill="FFFFFF"/>
            <w:vAlign w:val="center"/>
            <w:hideMark/>
          </w:tcPr>
          <w:p w14:paraId="7E5F7ED2" w14:textId="77777777" w:rsidR="000912F9" w:rsidRPr="00995169" w:rsidRDefault="000912F9" w:rsidP="000912F9">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«Ярэнерго»</w:t>
            </w:r>
          </w:p>
        </w:tc>
        <w:tc>
          <w:tcPr>
            <w:tcW w:w="1559" w:type="dxa"/>
            <w:shd w:val="clear" w:color="000000" w:fill="FFFFFF"/>
            <w:vAlign w:val="center"/>
            <w:hideMark/>
          </w:tcPr>
          <w:p w14:paraId="30912CE2" w14:textId="4855E697" w:rsidR="000912F9" w:rsidRPr="009E7EB3" w:rsidRDefault="000912F9" w:rsidP="000912F9">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665</w:t>
            </w:r>
          </w:p>
        </w:tc>
        <w:tc>
          <w:tcPr>
            <w:tcW w:w="1276" w:type="dxa"/>
            <w:shd w:val="clear" w:color="000000" w:fill="FFFFFF"/>
            <w:vAlign w:val="center"/>
          </w:tcPr>
          <w:p w14:paraId="4C73B7D6" w14:textId="05F487D0" w:rsidR="000912F9" w:rsidRPr="004D6F23" w:rsidRDefault="000912F9" w:rsidP="000912F9">
            <w:pPr>
              <w:jc w:val="center"/>
              <w:rPr>
                <w:rFonts w:eastAsia="Times New Roman" w:cs="Times New Roman"/>
                <w:color w:val="000000" w:themeColor="text1"/>
                <w:sz w:val="20"/>
                <w:szCs w:val="20"/>
                <w:lang w:eastAsia="ru-RU"/>
              </w:rPr>
            </w:pPr>
          </w:p>
        </w:tc>
        <w:tc>
          <w:tcPr>
            <w:tcW w:w="1417" w:type="dxa"/>
            <w:shd w:val="clear" w:color="000000" w:fill="FFFFFF"/>
            <w:vAlign w:val="center"/>
          </w:tcPr>
          <w:p w14:paraId="0E606F80" w14:textId="0900FCF2" w:rsidR="000912F9" w:rsidRPr="009E7EB3" w:rsidRDefault="000912F9" w:rsidP="000912F9">
            <w:pPr>
              <w:jc w:val="center"/>
              <w:rPr>
                <w:rFonts w:eastAsia="Times New Roman" w:cs="Times New Roman"/>
                <w:color w:val="000000" w:themeColor="text1"/>
                <w:sz w:val="20"/>
                <w:szCs w:val="20"/>
                <w:lang w:eastAsia="ru-RU"/>
              </w:rPr>
            </w:pPr>
          </w:p>
        </w:tc>
        <w:tc>
          <w:tcPr>
            <w:tcW w:w="1418" w:type="dxa"/>
            <w:shd w:val="clear" w:color="auto" w:fill="auto"/>
            <w:vAlign w:val="center"/>
          </w:tcPr>
          <w:p w14:paraId="24A2446A" w14:textId="585326B6" w:rsidR="000912F9" w:rsidRPr="009E7EB3" w:rsidRDefault="000912F9" w:rsidP="000912F9">
            <w:pPr>
              <w:jc w:val="center"/>
              <w:rPr>
                <w:rFonts w:eastAsia="Times New Roman" w:cs="Times New Roman"/>
                <w:color w:val="000000" w:themeColor="text1"/>
                <w:sz w:val="20"/>
                <w:szCs w:val="20"/>
                <w:lang w:eastAsia="ru-RU"/>
              </w:rPr>
            </w:pPr>
          </w:p>
        </w:tc>
        <w:tc>
          <w:tcPr>
            <w:tcW w:w="1426" w:type="dxa"/>
            <w:shd w:val="clear" w:color="auto" w:fill="auto"/>
            <w:vAlign w:val="center"/>
          </w:tcPr>
          <w:p w14:paraId="002751DB" w14:textId="2342E4E0" w:rsidR="000912F9" w:rsidRPr="009E7EB3" w:rsidRDefault="000912F9" w:rsidP="000912F9">
            <w:pPr>
              <w:jc w:val="center"/>
              <w:rPr>
                <w:rFonts w:eastAsia="Times New Roman" w:cs="Times New Roman"/>
                <w:color w:val="000000" w:themeColor="text1"/>
                <w:sz w:val="20"/>
                <w:szCs w:val="20"/>
                <w:lang w:eastAsia="ru-RU"/>
              </w:rPr>
            </w:pPr>
          </w:p>
        </w:tc>
      </w:tr>
      <w:tr w:rsidR="003437D7" w:rsidRPr="00995169" w14:paraId="34955AB8" w14:textId="77777777" w:rsidTr="00F3738C">
        <w:trPr>
          <w:trHeight w:val="300"/>
          <w:tblHeader/>
          <w:jc w:val="center"/>
        </w:trPr>
        <w:tc>
          <w:tcPr>
            <w:tcW w:w="7270" w:type="dxa"/>
            <w:gridSpan w:val="2"/>
            <w:shd w:val="clear" w:color="000000" w:fill="FFFFFF"/>
            <w:vAlign w:val="center"/>
            <w:hideMark/>
          </w:tcPr>
          <w:p w14:paraId="50321E41" w14:textId="77777777" w:rsidR="003437D7" w:rsidRPr="00995169" w:rsidRDefault="003437D7" w:rsidP="003437D7">
            <w:pP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Итого</w:t>
            </w:r>
          </w:p>
        </w:tc>
        <w:tc>
          <w:tcPr>
            <w:tcW w:w="1559" w:type="dxa"/>
            <w:shd w:val="clear" w:color="000000" w:fill="FFFFFF"/>
            <w:vAlign w:val="center"/>
            <w:hideMark/>
          </w:tcPr>
          <w:p w14:paraId="2DBF8133" w14:textId="390A867D" w:rsidR="003437D7" w:rsidRPr="00995169" w:rsidRDefault="003437D7" w:rsidP="003437D7">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7430</w:t>
            </w:r>
            <w:r>
              <w:rPr>
                <w:rFonts w:eastAsia="Times New Roman" w:cs="Times New Roman"/>
                <w:b/>
                <w:bCs/>
                <w:color w:val="000000" w:themeColor="text1"/>
                <w:sz w:val="20"/>
                <w:szCs w:val="20"/>
                <w:lang w:eastAsia="ru-RU"/>
              </w:rPr>
              <w:t>*</w:t>
            </w:r>
          </w:p>
        </w:tc>
        <w:tc>
          <w:tcPr>
            <w:tcW w:w="1276" w:type="dxa"/>
            <w:shd w:val="clear" w:color="000000" w:fill="FFFFFF"/>
            <w:vAlign w:val="center"/>
          </w:tcPr>
          <w:p w14:paraId="26CC5659" w14:textId="6362722F" w:rsidR="003437D7" w:rsidRPr="009E7EB3" w:rsidRDefault="003437D7" w:rsidP="003437D7">
            <w:pPr>
              <w:jc w:val="center"/>
              <w:rPr>
                <w:rFonts w:eastAsia="Times New Roman" w:cs="Times New Roman"/>
                <w:b/>
                <w:color w:val="000000" w:themeColor="text1"/>
                <w:sz w:val="20"/>
                <w:szCs w:val="20"/>
                <w:lang w:eastAsia="ru-RU"/>
              </w:rPr>
            </w:pPr>
          </w:p>
        </w:tc>
        <w:tc>
          <w:tcPr>
            <w:tcW w:w="1417" w:type="dxa"/>
            <w:shd w:val="clear" w:color="000000" w:fill="FFFFFF"/>
            <w:vAlign w:val="center"/>
          </w:tcPr>
          <w:p w14:paraId="08195F7D" w14:textId="389C6884" w:rsidR="003437D7" w:rsidRPr="009E7EB3" w:rsidRDefault="003437D7" w:rsidP="003437D7">
            <w:pPr>
              <w:jc w:val="center"/>
              <w:rPr>
                <w:rFonts w:eastAsia="Times New Roman" w:cs="Times New Roman"/>
                <w:b/>
                <w:color w:val="000000" w:themeColor="text1"/>
                <w:sz w:val="20"/>
                <w:szCs w:val="20"/>
                <w:lang w:eastAsia="ru-RU"/>
              </w:rPr>
            </w:pPr>
          </w:p>
        </w:tc>
        <w:tc>
          <w:tcPr>
            <w:tcW w:w="1418" w:type="dxa"/>
            <w:shd w:val="clear" w:color="auto" w:fill="auto"/>
            <w:vAlign w:val="center"/>
          </w:tcPr>
          <w:p w14:paraId="5070F901" w14:textId="6DA6F1F0" w:rsidR="003437D7" w:rsidRPr="009E7EB3" w:rsidRDefault="003437D7" w:rsidP="003437D7">
            <w:pPr>
              <w:jc w:val="center"/>
              <w:rPr>
                <w:rFonts w:eastAsia="Times New Roman" w:cs="Times New Roman"/>
                <w:b/>
                <w:color w:val="000000" w:themeColor="text1"/>
                <w:sz w:val="20"/>
                <w:szCs w:val="20"/>
                <w:lang w:eastAsia="ru-RU"/>
              </w:rPr>
            </w:pPr>
          </w:p>
        </w:tc>
        <w:tc>
          <w:tcPr>
            <w:tcW w:w="1426" w:type="dxa"/>
            <w:shd w:val="clear" w:color="auto" w:fill="auto"/>
            <w:vAlign w:val="center"/>
          </w:tcPr>
          <w:p w14:paraId="190D76DA" w14:textId="110AFD5F" w:rsidR="003437D7" w:rsidRPr="009E7EB3" w:rsidRDefault="003437D7" w:rsidP="003437D7">
            <w:pPr>
              <w:jc w:val="center"/>
              <w:rPr>
                <w:rFonts w:eastAsia="Times New Roman" w:cs="Times New Roman"/>
                <w:b/>
                <w:color w:val="000000" w:themeColor="text1"/>
                <w:sz w:val="20"/>
                <w:szCs w:val="20"/>
                <w:lang w:eastAsia="ru-RU"/>
              </w:rPr>
            </w:pPr>
          </w:p>
        </w:tc>
      </w:tr>
    </w:tbl>
    <w:p w14:paraId="60C6104B" w14:textId="77777777" w:rsidR="00EE0A86" w:rsidRPr="00995169" w:rsidRDefault="00EE0A86" w:rsidP="00FA730F">
      <w:pPr>
        <w:jc w:val="both"/>
        <w:rPr>
          <w:rFonts w:cs="Times New Roman"/>
          <w:color w:val="000000" w:themeColor="text1"/>
          <w:sz w:val="20"/>
          <w:szCs w:val="20"/>
        </w:rPr>
      </w:pPr>
      <w:r w:rsidRPr="00995169">
        <w:rPr>
          <w:rFonts w:cs="Times New Roman"/>
          <w:color w:val="000000" w:themeColor="text1"/>
          <w:sz w:val="20"/>
          <w:szCs w:val="20"/>
        </w:rPr>
        <w:t xml:space="preserve">* количество пользователей, которым оказывается услуга технической поддержки. Указанное количество пользователей может быть неограниченно увеличено согласно лицензионному договору </w:t>
      </w:r>
      <w:r w:rsidR="00503396">
        <w:rPr>
          <w:rFonts w:cs="Times New Roman"/>
          <w:color w:val="000000" w:themeColor="text1"/>
          <w:sz w:val="20"/>
          <w:szCs w:val="20"/>
        </w:rPr>
        <w:t>№ 7700/00021/13 от «</w:t>
      </w:r>
      <w:r w:rsidR="004446F9" w:rsidRPr="00995169">
        <w:rPr>
          <w:rFonts w:cs="Times New Roman"/>
          <w:color w:val="000000" w:themeColor="text1"/>
          <w:sz w:val="20"/>
          <w:szCs w:val="20"/>
        </w:rPr>
        <w:t>20» февраля 2013 г.</w:t>
      </w:r>
      <w:r w:rsidR="00E75DB8" w:rsidRPr="00995169">
        <w:rPr>
          <w:rFonts w:cs="Times New Roman"/>
          <w:color w:val="000000" w:themeColor="text1"/>
          <w:sz w:val="20"/>
          <w:szCs w:val="20"/>
        </w:rPr>
        <w:t xml:space="preserve"> При увеличении количества пользователей стоимость услуг по договору остается неизменной.</w:t>
      </w:r>
    </w:p>
    <w:p w14:paraId="296C0A14" w14:textId="77777777" w:rsidR="00595D39" w:rsidRPr="00995169" w:rsidRDefault="00595D39" w:rsidP="00954FA3">
      <w:pPr>
        <w:pStyle w:val="afffff1"/>
        <w:spacing w:after="360"/>
        <w:ind w:left="108"/>
        <w:rPr>
          <w:color w:val="000000" w:themeColor="text1"/>
          <w:sz w:val="24"/>
          <w:szCs w:val="24"/>
        </w:rPr>
      </w:pPr>
    </w:p>
    <w:p w14:paraId="30CB6C45" w14:textId="77777777" w:rsidR="00375036" w:rsidRPr="00995169" w:rsidRDefault="00375036" w:rsidP="00954FA3">
      <w:pPr>
        <w:pStyle w:val="afffff1"/>
        <w:spacing w:after="360"/>
        <w:ind w:left="108"/>
        <w:rPr>
          <w:color w:val="000000" w:themeColor="text1"/>
          <w:sz w:val="24"/>
          <w:szCs w:val="24"/>
        </w:rPr>
      </w:pPr>
    </w:p>
    <w:tbl>
      <w:tblPr>
        <w:tblStyle w:val="ad"/>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98"/>
        <w:gridCol w:w="4998"/>
      </w:tblGrid>
      <w:tr w:rsidR="00995169" w:rsidRPr="00995169" w14:paraId="5E03CE76" w14:textId="77777777" w:rsidTr="0093306E">
        <w:trPr>
          <w:jc w:val="center"/>
        </w:trPr>
        <w:tc>
          <w:tcPr>
            <w:tcW w:w="4998" w:type="dxa"/>
          </w:tcPr>
          <w:p w14:paraId="07056617" w14:textId="77777777" w:rsidR="00595D39" w:rsidRPr="00995169" w:rsidRDefault="00595D39" w:rsidP="00641470">
            <w:pPr>
              <w:jc w:val="center"/>
              <w:rPr>
                <w:b/>
                <w:color w:val="000000" w:themeColor="text1"/>
                <w:sz w:val="24"/>
                <w:szCs w:val="24"/>
              </w:rPr>
            </w:pPr>
            <w:r w:rsidRPr="00995169">
              <w:rPr>
                <w:b/>
                <w:color w:val="000000" w:themeColor="text1"/>
                <w:sz w:val="24"/>
                <w:szCs w:val="24"/>
              </w:rPr>
              <w:t>От З</w:t>
            </w:r>
            <w:r w:rsidR="00095A3A" w:rsidRPr="00995169">
              <w:rPr>
                <w:b/>
                <w:color w:val="000000" w:themeColor="text1"/>
                <w:sz w:val="24"/>
                <w:szCs w:val="24"/>
              </w:rPr>
              <w:t>АКАЗЧИКА</w:t>
            </w:r>
            <w:r w:rsidRPr="00995169">
              <w:rPr>
                <w:b/>
                <w:color w:val="000000" w:themeColor="text1"/>
                <w:sz w:val="24"/>
                <w:szCs w:val="24"/>
              </w:rPr>
              <w:t>:</w:t>
            </w:r>
          </w:p>
          <w:p w14:paraId="752A3DB8" w14:textId="77777777" w:rsidR="00847E9B" w:rsidRPr="00847E9B" w:rsidRDefault="00847E9B" w:rsidP="00847E9B">
            <w:pPr>
              <w:ind w:firstLine="6"/>
              <w:rPr>
                <w:color w:val="000000" w:themeColor="text1"/>
                <w:sz w:val="24"/>
                <w:szCs w:val="24"/>
              </w:rPr>
            </w:pPr>
          </w:p>
          <w:p w14:paraId="708EB2FA" w14:textId="77777777" w:rsidR="00847E9B" w:rsidRPr="00847E9B" w:rsidRDefault="00847E9B" w:rsidP="00847E9B">
            <w:pPr>
              <w:ind w:firstLine="6"/>
              <w:rPr>
                <w:color w:val="000000" w:themeColor="text1"/>
                <w:sz w:val="24"/>
                <w:szCs w:val="24"/>
              </w:rPr>
            </w:pPr>
          </w:p>
          <w:p w14:paraId="2D7519D5" w14:textId="77777777" w:rsidR="00595D39" w:rsidRPr="00995169" w:rsidRDefault="00847E9B" w:rsidP="00847E9B">
            <w:pPr>
              <w:ind w:firstLine="6"/>
              <w:rPr>
                <w:color w:val="000000" w:themeColor="text1"/>
                <w:sz w:val="24"/>
                <w:szCs w:val="24"/>
              </w:rPr>
            </w:pPr>
            <w:r w:rsidRPr="00847E9B">
              <w:rPr>
                <w:color w:val="000000" w:themeColor="text1"/>
                <w:sz w:val="24"/>
                <w:szCs w:val="24"/>
              </w:rPr>
              <w:t xml:space="preserve">__________________________ </w:t>
            </w:r>
            <w:r w:rsidRPr="00995169">
              <w:rPr>
                <w:color w:val="000000" w:themeColor="text1"/>
                <w:sz w:val="24"/>
                <w:szCs w:val="24"/>
              </w:rPr>
              <w:t xml:space="preserve"> </w:t>
            </w:r>
          </w:p>
          <w:p w14:paraId="006CC159" w14:textId="77777777" w:rsidR="00847E9B" w:rsidRDefault="00847E9B" w:rsidP="00641470">
            <w:pPr>
              <w:rPr>
                <w:color w:val="000000" w:themeColor="text1"/>
                <w:sz w:val="24"/>
                <w:szCs w:val="24"/>
              </w:rPr>
            </w:pPr>
            <w:r>
              <w:rPr>
                <w:color w:val="000000" w:themeColor="text1"/>
                <w:sz w:val="24"/>
                <w:szCs w:val="24"/>
              </w:rPr>
              <w:t xml:space="preserve"> </w:t>
            </w:r>
          </w:p>
          <w:p w14:paraId="674212F3" w14:textId="77777777" w:rsidR="00595D39" w:rsidRPr="00995169" w:rsidRDefault="00595D39" w:rsidP="00641470">
            <w:pPr>
              <w:rPr>
                <w:b/>
                <w:color w:val="000000" w:themeColor="text1"/>
                <w:sz w:val="24"/>
                <w:szCs w:val="24"/>
              </w:rPr>
            </w:pPr>
            <w:r w:rsidRPr="00995169">
              <w:rPr>
                <w:color w:val="000000" w:themeColor="text1"/>
                <w:sz w:val="24"/>
                <w:szCs w:val="24"/>
              </w:rPr>
              <w:t>М.П.   «_____» _____________</w:t>
            </w:r>
            <w:r w:rsidR="000F2BA8">
              <w:rPr>
                <w:color w:val="000000" w:themeColor="text1"/>
                <w:sz w:val="24"/>
                <w:szCs w:val="24"/>
              </w:rPr>
              <w:t>2016</w:t>
            </w:r>
            <w:r w:rsidR="003C7B1A" w:rsidRPr="00995169">
              <w:rPr>
                <w:color w:val="000000" w:themeColor="text1"/>
                <w:sz w:val="24"/>
                <w:szCs w:val="24"/>
              </w:rPr>
              <w:t xml:space="preserve"> </w:t>
            </w:r>
            <w:r w:rsidRPr="00995169">
              <w:rPr>
                <w:color w:val="000000" w:themeColor="text1"/>
                <w:sz w:val="24"/>
                <w:szCs w:val="24"/>
              </w:rPr>
              <w:t>г.</w:t>
            </w:r>
          </w:p>
          <w:p w14:paraId="6CDDE724" w14:textId="77777777" w:rsidR="00595D39" w:rsidRPr="00995169" w:rsidRDefault="00595D39" w:rsidP="00641470">
            <w:pPr>
              <w:rPr>
                <w:b/>
                <w:color w:val="000000" w:themeColor="text1"/>
                <w:szCs w:val="24"/>
              </w:rPr>
            </w:pPr>
          </w:p>
        </w:tc>
        <w:tc>
          <w:tcPr>
            <w:tcW w:w="4998" w:type="dxa"/>
          </w:tcPr>
          <w:p w14:paraId="17F946D8" w14:textId="77777777" w:rsidR="00595D39" w:rsidRPr="00995169" w:rsidRDefault="00595D39" w:rsidP="00641470">
            <w:pPr>
              <w:jc w:val="center"/>
              <w:rPr>
                <w:b/>
                <w:color w:val="000000" w:themeColor="text1"/>
                <w:sz w:val="24"/>
                <w:szCs w:val="24"/>
              </w:rPr>
            </w:pPr>
            <w:r w:rsidRPr="00995169">
              <w:rPr>
                <w:b/>
                <w:color w:val="000000" w:themeColor="text1"/>
                <w:sz w:val="24"/>
                <w:szCs w:val="24"/>
              </w:rPr>
              <w:t>От И</w:t>
            </w:r>
            <w:r w:rsidR="00095A3A" w:rsidRPr="00995169">
              <w:rPr>
                <w:b/>
                <w:color w:val="000000" w:themeColor="text1"/>
                <w:sz w:val="24"/>
                <w:szCs w:val="24"/>
              </w:rPr>
              <w:t>СПОЛНИТЕЛЯ</w:t>
            </w:r>
            <w:r w:rsidRPr="00995169">
              <w:rPr>
                <w:b/>
                <w:color w:val="000000" w:themeColor="text1"/>
                <w:sz w:val="24"/>
                <w:szCs w:val="24"/>
              </w:rPr>
              <w:t>:</w:t>
            </w:r>
          </w:p>
          <w:p w14:paraId="511F7C33" w14:textId="77777777" w:rsidR="003C7B1A" w:rsidRPr="00995169" w:rsidRDefault="003C7B1A" w:rsidP="00641470">
            <w:pPr>
              <w:ind w:firstLine="6"/>
              <w:rPr>
                <w:color w:val="000000" w:themeColor="text1"/>
                <w:sz w:val="24"/>
                <w:szCs w:val="24"/>
              </w:rPr>
            </w:pPr>
          </w:p>
          <w:p w14:paraId="3FEC7F0D" w14:textId="77777777" w:rsidR="00595D39" w:rsidRPr="00995169" w:rsidRDefault="00595D39" w:rsidP="00641470">
            <w:pPr>
              <w:ind w:firstLine="6"/>
              <w:rPr>
                <w:color w:val="000000" w:themeColor="text1"/>
                <w:sz w:val="24"/>
                <w:szCs w:val="24"/>
              </w:rPr>
            </w:pPr>
          </w:p>
          <w:p w14:paraId="6ED2FD59" w14:textId="77777777" w:rsidR="00595D39" w:rsidRPr="00995169" w:rsidRDefault="00595D39" w:rsidP="00641470">
            <w:pPr>
              <w:ind w:firstLine="6"/>
              <w:rPr>
                <w:color w:val="000000" w:themeColor="text1"/>
                <w:sz w:val="24"/>
                <w:szCs w:val="24"/>
              </w:rPr>
            </w:pPr>
            <w:r w:rsidRPr="00995169">
              <w:rPr>
                <w:color w:val="000000" w:themeColor="text1"/>
                <w:sz w:val="24"/>
                <w:szCs w:val="24"/>
              </w:rPr>
              <w:t xml:space="preserve">____________________ </w:t>
            </w:r>
          </w:p>
          <w:p w14:paraId="2F4E2131" w14:textId="77777777" w:rsidR="00595D39" w:rsidRPr="00995169" w:rsidRDefault="00595D39" w:rsidP="00641470">
            <w:pPr>
              <w:ind w:firstLine="6"/>
              <w:rPr>
                <w:color w:val="000000" w:themeColor="text1"/>
                <w:sz w:val="24"/>
                <w:szCs w:val="24"/>
              </w:rPr>
            </w:pPr>
            <w:r w:rsidRPr="00995169">
              <w:rPr>
                <w:color w:val="000000" w:themeColor="text1"/>
                <w:sz w:val="24"/>
                <w:szCs w:val="24"/>
              </w:rPr>
              <w:t xml:space="preserve"> </w:t>
            </w:r>
          </w:p>
          <w:p w14:paraId="635C10F7" w14:textId="77777777" w:rsidR="00595D39" w:rsidRPr="00995169" w:rsidRDefault="00595D39" w:rsidP="00080D40">
            <w:pPr>
              <w:ind w:firstLine="6"/>
              <w:rPr>
                <w:b/>
                <w:color w:val="000000" w:themeColor="text1"/>
                <w:sz w:val="24"/>
                <w:szCs w:val="24"/>
              </w:rPr>
            </w:pPr>
            <w:r w:rsidRPr="00995169">
              <w:rPr>
                <w:color w:val="000000" w:themeColor="text1"/>
                <w:sz w:val="24"/>
                <w:szCs w:val="24"/>
              </w:rPr>
              <w:t>М.П.   «_____» _____________</w:t>
            </w:r>
            <w:r w:rsidR="000F2BA8">
              <w:rPr>
                <w:color w:val="000000" w:themeColor="text1"/>
                <w:sz w:val="24"/>
                <w:szCs w:val="24"/>
              </w:rPr>
              <w:t>2016</w:t>
            </w:r>
            <w:r w:rsidR="003C7B1A" w:rsidRPr="00995169">
              <w:rPr>
                <w:color w:val="000000" w:themeColor="text1"/>
                <w:sz w:val="24"/>
                <w:szCs w:val="24"/>
              </w:rPr>
              <w:t xml:space="preserve"> </w:t>
            </w:r>
            <w:r w:rsidRPr="00995169">
              <w:rPr>
                <w:color w:val="000000" w:themeColor="text1"/>
                <w:sz w:val="24"/>
                <w:szCs w:val="24"/>
              </w:rPr>
              <w:t>г.</w:t>
            </w:r>
          </w:p>
        </w:tc>
      </w:tr>
    </w:tbl>
    <w:p w14:paraId="531472F0" w14:textId="77777777" w:rsidR="00F7083A" w:rsidRPr="00995169" w:rsidRDefault="00F7083A" w:rsidP="003E4DCC">
      <w:pPr>
        <w:jc w:val="right"/>
        <w:rPr>
          <w:rFonts w:cs="Times New Roman"/>
          <w:b/>
          <w:bCs/>
          <w:color w:val="000000" w:themeColor="text1"/>
        </w:rPr>
      </w:pPr>
    </w:p>
    <w:p w14:paraId="528A3482" w14:textId="77777777" w:rsidR="00F7083A" w:rsidRPr="00995169" w:rsidRDefault="00F7083A">
      <w:pPr>
        <w:spacing w:after="200" w:line="276" w:lineRule="auto"/>
        <w:rPr>
          <w:rFonts w:cs="Times New Roman"/>
          <w:b/>
          <w:bCs/>
          <w:color w:val="000000" w:themeColor="text1"/>
        </w:rPr>
      </w:pPr>
      <w:r w:rsidRPr="00995169">
        <w:rPr>
          <w:rFonts w:cs="Times New Roman"/>
          <w:b/>
          <w:bCs/>
          <w:color w:val="000000" w:themeColor="text1"/>
        </w:rPr>
        <w:br w:type="page"/>
      </w:r>
    </w:p>
    <w:p w14:paraId="1B0D3878" w14:textId="77777777" w:rsidR="003E4DCC" w:rsidRPr="00995169" w:rsidRDefault="003E4DCC" w:rsidP="00832D54">
      <w:pPr>
        <w:jc w:val="right"/>
        <w:rPr>
          <w:rFonts w:cs="Times New Roman"/>
          <w:b/>
          <w:bCs/>
          <w:color w:val="000000" w:themeColor="text1"/>
        </w:rPr>
      </w:pPr>
      <w:r w:rsidRPr="00995169">
        <w:rPr>
          <w:rFonts w:cs="Times New Roman"/>
          <w:b/>
          <w:bCs/>
          <w:color w:val="000000" w:themeColor="text1"/>
        </w:rPr>
        <w:lastRenderedPageBreak/>
        <w:t xml:space="preserve">Приложение № </w:t>
      </w:r>
      <w:r w:rsidR="0077511A" w:rsidRPr="00995169">
        <w:rPr>
          <w:rFonts w:cs="Times New Roman"/>
          <w:b/>
          <w:bCs/>
          <w:color w:val="000000" w:themeColor="text1"/>
        </w:rPr>
        <w:t>5</w:t>
      </w:r>
    </w:p>
    <w:p w14:paraId="653C13E1" w14:textId="77777777" w:rsidR="002547FA" w:rsidRPr="00995169" w:rsidRDefault="003E4DCC" w:rsidP="003E4DCC">
      <w:pPr>
        <w:jc w:val="right"/>
        <w:rPr>
          <w:rFonts w:cs="Times New Roman"/>
          <w:color w:val="000000" w:themeColor="text1"/>
        </w:rPr>
      </w:pPr>
      <w:r w:rsidRPr="00995169">
        <w:rPr>
          <w:rFonts w:cs="Times New Roman"/>
          <w:color w:val="000000" w:themeColor="text1"/>
        </w:rPr>
        <w:t xml:space="preserve">к Договору оказания услуг </w:t>
      </w:r>
    </w:p>
    <w:p w14:paraId="4CD39919" w14:textId="77777777" w:rsidR="003E4DCC" w:rsidRPr="00995169" w:rsidRDefault="003E4DCC" w:rsidP="003E4DCC">
      <w:pPr>
        <w:jc w:val="right"/>
        <w:rPr>
          <w:rFonts w:cs="Times New Roman"/>
          <w:color w:val="000000" w:themeColor="text1"/>
        </w:rPr>
      </w:pPr>
      <w:r w:rsidRPr="00995169">
        <w:rPr>
          <w:rFonts w:cs="Times New Roman"/>
          <w:color w:val="000000" w:themeColor="text1"/>
        </w:rPr>
        <w:t>№ ________</w:t>
      </w:r>
      <w:r w:rsidR="002547FA" w:rsidRPr="00995169">
        <w:rPr>
          <w:rFonts w:cs="Times New Roman"/>
          <w:color w:val="000000" w:themeColor="text1"/>
        </w:rPr>
        <w:t>_______</w:t>
      </w:r>
      <w:r w:rsidRPr="00995169">
        <w:rPr>
          <w:rFonts w:cs="Times New Roman"/>
          <w:color w:val="000000" w:themeColor="text1"/>
        </w:rPr>
        <w:t>______</w:t>
      </w:r>
    </w:p>
    <w:p w14:paraId="6CA51F4F" w14:textId="77777777" w:rsidR="003E4DCC" w:rsidRPr="00995169" w:rsidRDefault="00542758" w:rsidP="003E4DCC">
      <w:pPr>
        <w:jc w:val="right"/>
        <w:rPr>
          <w:rFonts w:cs="Times New Roman"/>
          <w:color w:val="000000" w:themeColor="text1"/>
        </w:rPr>
      </w:pPr>
      <w:r w:rsidRPr="00995169">
        <w:rPr>
          <w:rFonts w:cs="Times New Roman"/>
          <w:color w:val="000000" w:themeColor="text1"/>
        </w:rPr>
        <w:t xml:space="preserve"> </w:t>
      </w:r>
      <w:r w:rsidR="003E4DCC" w:rsidRPr="00995169">
        <w:rPr>
          <w:rFonts w:cs="Times New Roman"/>
          <w:color w:val="000000" w:themeColor="text1"/>
        </w:rPr>
        <w:t xml:space="preserve">от «___» </w:t>
      </w:r>
      <w:r w:rsidR="002547FA" w:rsidRPr="00995169">
        <w:rPr>
          <w:rFonts w:cs="Times New Roman"/>
          <w:color w:val="000000" w:themeColor="text1"/>
          <w:u w:val="single"/>
        </w:rPr>
        <w:tab/>
      </w:r>
      <w:r w:rsidR="002547FA" w:rsidRPr="00995169">
        <w:rPr>
          <w:rFonts w:cs="Times New Roman"/>
          <w:color w:val="000000" w:themeColor="text1"/>
          <w:u w:val="single"/>
        </w:rPr>
        <w:tab/>
      </w:r>
      <w:r w:rsidR="003E4DCC" w:rsidRPr="00995169">
        <w:rPr>
          <w:rFonts w:cs="Times New Roman"/>
          <w:color w:val="000000" w:themeColor="text1"/>
        </w:rPr>
        <w:t xml:space="preserve"> </w:t>
      </w:r>
      <w:r w:rsidR="000F2BA8">
        <w:rPr>
          <w:rFonts w:cs="Times New Roman"/>
          <w:color w:val="000000" w:themeColor="text1"/>
        </w:rPr>
        <w:t>2016</w:t>
      </w:r>
      <w:r w:rsidR="00B61634" w:rsidRPr="00995169">
        <w:rPr>
          <w:rFonts w:cs="Times New Roman"/>
          <w:color w:val="000000" w:themeColor="text1"/>
        </w:rPr>
        <w:t> г.</w:t>
      </w:r>
    </w:p>
    <w:p w14:paraId="15AF01A1" w14:textId="77777777" w:rsidR="003E4DCC" w:rsidRPr="00995169" w:rsidRDefault="00B47C43" w:rsidP="008039AC">
      <w:pPr>
        <w:spacing w:before="120"/>
        <w:jc w:val="center"/>
        <w:rPr>
          <w:rFonts w:cs="Times New Roman"/>
          <w:b/>
          <w:color w:val="000000" w:themeColor="text1"/>
        </w:rPr>
      </w:pPr>
      <w:r w:rsidRPr="00E85D11">
        <w:rPr>
          <w:b/>
          <w:color w:val="000000" w:themeColor="text1"/>
        </w:rPr>
        <w:t>Расчет стоимости услуг</w:t>
      </w:r>
      <w:r w:rsidR="003E4DCC" w:rsidRPr="00E85D11">
        <w:rPr>
          <w:rFonts w:cs="Times New Roman"/>
          <w:b/>
          <w:color w:val="000000" w:themeColor="text1"/>
        </w:rPr>
        <w:t xml:space="preserve"> по внесению изменений в Систему</w:t>
      </w:r>
    </w:p>
    <w:p w14:paraId="75DE2E90" w14:textId="1521F832" w:rsidR="003E4DCC" w:rsidRPr="00995169" w:rsidRDefault="003E4DCC" w:rsidP="00954FA3">
      <w:pPr>
        <w:spacing w:after="120"/>
        <w:ind w:firstLine="709"/>
        <w:jc w:val="both"/>
        <w:rPr>
          <w:rFonts w:cs="Times New Roman"/>
          <w:b/>
          <w:color w:val="000000" w:themeColor="text1"/>
        </w:rPr>
      </w:pPr>
      <w:r w:rsidRPr="00995169">
        <w:rPr>
          <w:rFonts w:cs="Times New Roman"/>
          <w:color w:val="000000" w:themeColor="text1"/>
        </w:rPr>
        <w:t xml:space="preserve">Мы, нижеподписавшиеся, от лица Заказчика – </w:t>
      </w:r>
      <w:r w:rsidR="00211E69" w:rsidRPr="00995169">
        <w:rPr>
          <w:rFonts w:cs="Times New Roman"/>
          <w:color w:val="000000" w:themeColor="text1"/>
        </w:rPr>
        <w:t>_____________</w:t>
      </w:r>
      <w:r w:rsidR="003205A8" w:rsidRPr="00995169">
        <w:rPr>
          <w:rFonts w:cs="Times New Roman"/>
          <w:color w:val="000000" w:themeColor="text1"/>
        </w:rPr>
        <w:t xml:space="preserve">, действующий на основании </w:t>
      </w:r>
      <w:r w:rsidR="00211E69" w:rsidRPr="00995169">
        <w:rPr>
          <w:rFonts w:cs="Times New Roman"/>
          <w:color w:val="000000" w:themeColor="text1"/>
        </w:rPr>
        <w:t>_____________</w:t>
      </w:r>
      <w:r w:rsidR="003205A8" w:rsidRPr="00995169">
        <w:rPr>
          <w:rFonts w:cs="Times New Roman"/>
          <w:color w:val="000000" w:themeColor="text1"/>
        </w:rPr>
        <w:t xml:space="preserve">, </w:t>
      </w:r>
      <w:r w:rsidRPr="00995169">
        <w:rPr>
          <w:rFonts w:cs="Times New Roman"/>
          <w:color w:val="000000" w:themeColor="text1"/>
        </w:rPr>
        <w:t xml:space="preserve">и от лица Исполнителя – </w:t>
      </w:r>
      <w:r w:rsidR="00211E69" w:rsidRPr="00995169">
        <w:rPr>
          <w:rFonts w:cs="Times New Roman"/>
          <w:color w:val="000000" w:themeColor="text1"/>
        </w:rPr>
        <w:t>_____________</w:t>
      </w:r>
      <w:r w:rsidRPr="00995169">
        <w:rPr>
          <w:rFonts w:cs="Times New Roman"/>
          <w:color w:val="000000" w:themeColor="text1"/>
        </w:rPr>
        <w:t xml:space="preserve">, действующий на основании </w:t>
      </w:r>
      <w:r w:rsidR="00211E69" w:rsidRPr="00995169">
        <w:rPr>
          <w:rFonts w:cs="Times New Roman"/>
          <w:color w:val="000000" w:themeColor="text1"/>
        </w:rPr>
        <w:t>_____________</w:t>
      </w:r>
      <w:r w:rsidRPr="00995169">
        <w:rPr>
          <w:rFonts w:cs="Times New Roman"/>
          <w:color w:val="000000" w:themeColor="text1"/>
        </w:rPr>
        <w:t xml:space="preserve">, удостоверяем, что Сторонами достигнуто соглашение о величине договорной цены в сумме </w:t>
      </w:r>
      <w:r w:rsidR="00F3738C" w:rsidRPr="00F3738C">
        <w:rPr>
          <w:rFonts w:cs="Times New Roman"/>
          <w:b/>
          <w:bCs/>
          <w:color w:val="000000" w:themeColor="text1"/>
        </w:rPr>
        <w:t>___________________________________</w:t>
      </w:r>
      <w:r w:rsidR="00503396" w:rsidRPr="00503396">
        <w:rPr>
          <w:rFonts w:cs="Times New Roman"/>
          <w:b/>
          <w:bCs/>
          <w:color w:val="000000" w:themeColor="text1"/>
        </w:rPr>
        <w:t xml:space="preserve">, </w:t>
      </w:r>
      <w:r w:rsidR="00503396" w:rsidRPr="00503396">
        <w:rPr>
          <w:rFonts w:cs="Times New Roman"/>
          <w:bCs/>
          <w:color w:val="000000" w:themeColor="text1"/>
        </w:rPr>
        <w:t>в том числе НДС 18%</w:t>
      </w:r>
      <w:r w:rsidR="00503396" w:rsidRPr="00503396">
        <w:rPr>
          <w:rFonts w:cs="Times New Roman"/>
          <w:b/>
          <w:bCs/>
          <w:color w:val="000000" w:themeColor="text1"/>
        </w:rPr>
        <w:t xml:space="preserve"> </w:t>
      </w:r>
      <w:r w:rsidR="00ED54F7" w:rsidRPr="00ED54F7">
        <w:rPr>
          <w:rFonts w:cs="Times New Roman"/>
          <w:b/>
          <w:bCs/>
          <w:color w:val="000000" w:themeColor="text1"/>
        </w:rPr>
        <w:t>_____________</w:t>
      </w:r>
      <w:bookmarkStart w:id="225" w:name="_GoBack"/>
      <w:bookmarkEnd w:id="225"/>
      <w:r w:rsidR="00211E69" w:rsidRPr="00995169">
        <w:rPr>
          <w:rFonts w:cs="Times New Roman"/>
          <w:color w:val="000000" w:themeColor="text1"/>
        </w:rPr>
        <w:t>, исходя из следующего расчета:</w:t>
      </w:r>
    </w:p>
    <w:tbl>
      <w:tblPr>
        <w:tblW w:w="14616" w:type="dxa"/>
        <w:tblInd w:w="93" w:type="dxa"/>
        <w:tblLook w:val="04A0" w:firstRow="1" w:lastRow="0" w:firstColumn="1" w:lastColumn="0" w:noHBand="0" w:noVBand="1"/>
      </w:tblPr>
      <w:tblGrid>
        <w:gridCol w:w="504"/>
        <w:gridCol w:w="9717"/>
        <w:gridCol w:w="1559"/>
        <w:gridCol w:w="1418"/>
        <w:gridCol w:w="1418"/>
      </w:tblGrid>
      <w:tr w:rsidR="00995169" w:rsidRPr="00995169" w14:paraId="20BCB0D1" w14:textId="77777777" w:rsidTr="00375036">
        <w:trPr>
          <w:trHeight w:val="585"/>
        </w:trPr>
        <w:tc>
          <w:tcPr>
            <w:tcW w:w="5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AD498A" w14:textId="77777777"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w:t>
            </w:r>
          </w:p>
        </w:tc>
        <w:tc>
          <w:tcPr>
            <w:tcW w:w="97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EB1D74" w14:textId="77777777"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Наименование услуги</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D5E1AD" w14:textId="77777777"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Потребитель услуг/ количество пользователей</w:t>
            </w:r>
          </w:p>
        </w:tc>
        <w:tc>
          <w:tcPr>
            <w:tcW w:w="2836" w:type="dxa"/>
            <w:gridSpan w:val="2"/>
            <w:tcBorders>
              <w:top w:val="single" w:sz="4" w:space="0" w:color="auto"/>
              <w:left w:val="nil"/>
              <w:bottom w:val="single" w:sz="4" w:space="0" w:color="auto"/>
              <w:right w:val="single" w:sz="4" w:space="0" w:color="auto"/>
            </w:tcBorders>
            <w:shd w:val="clear" w:color="000000" w:fill="FFFFFF"/>
            <w:vAlign w:val="center"/>
            <w:hideMark/>
          </w:tcPr>
          <w:p w14:paraId="0B3F917A" w14:textId="77777777"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Стоимость услуг всего с 01.01.</w:t>
            </w:r>
            <w:r w:rsidR="000F2BA8">
              <w:rPr>
                <w:rFonts w:eastAsia="Times New Roman" w:cs="Times New Roman"/>
                <w:b/>
                <w:bCs/>
                <w:color w:val="000000" w:themeColor="text1"/>
                <w:sz w:val="20"/>
                <w:szCs w:val="20"/>
                <w:lang w:eastAsia="ru-RU"/>
              </w:rPr>
              <w:t>2016</w:t>
            </w:r>
            <w:r w:rsidRPr="00995169">
              <w:rPr>
                <w:rFonts w:eastAsia="Times New Roman" w:cs="Times New Roman"/>
                <w:b/>
                <w:bCs/>
                <w:color w:val="000000" w:themeColor="text1"/>
                <w:sz w:val="20"/>
                <w:szCs w:val="20"/>
                <w:lang w:eastAsia="ru-RU"/>
              </w:rPr>
              <w:t xml:space="preserve"> по 31.12.</w:t>
            </w:r>
            <w:r w:rsidR="000F2BA8">
              <w:rPr>
                <w:rFonts w:eastAsia="Times New Roman" w:cs="Times New Roman"/>
                <w:b/>
                <w:bCs/>
                <w:color w:val="000000" w:themeColor="text1"/>
                <w:sz w:val="20"/>
                <w:szCs w:val="20"/>
                <w:lang w:eastAsia="ru-RU"/>
              </w:rPr>
              <w:t>2016</w:t>
            </w:r>
          </w:p>
        </w:tc>
      </w:tr>
      <w:tr w:rsidR="00995169" w:rsidRPr="00995169" w14:paraId="19817100" w14:textId="77777777" w:rsidTr="00375036">
        <w:trPr>
          <w:trHeight w:val="585"/>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01D7FDF3" w14:textId="77777777"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п/п</w:t>
            </w:r>
          </w:p>
        </w:tc>
        <w:tc>
          <w:tcPr>
            <w:tcW w:w="9717" w:type="dxa"/>
            <w:vMerge/>
            <w:tcBorders>
              <w:top w:val="single" w:sz="4" w:space="0" w:color="auto"/>
              <w:left w:val="single" w:sz="4" w:space="0" w:color="auto"/>
              <w:bottom w:val="single" w:sz="4" w:space="0" w:color="auto"/>
              <w:right w:val="single" w:sz="4" w:space="0" w:color="auto"/>
            </w:tcBorders>
            <w:vAlign w:val="center"/>
            <w:hideMark/>
          </w:tcPr>
          <w:p w14:paraId="5635F358" w14:textId="77777777" w:rsidR="00375036" w:rsidRPr="00995169" w:rsidRDefault="00375036" w:rsidP="00080D40">
            <w:pPr>
              <w:rPr>
                <w:rFonts w:eastAsia="Times New Roman" w:cs="Times New Roman"/>
                <w:b/>
                <w:bCs/>
                <w:color w:val="000000" w:themeColor="text1"/>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C56D48" w14:textId="77777777" w:rsidR="00375036" w:rsidRPr="00995169" w:rsidRDefault="00375036" w:rsidP="00080D40">
            <w:pPr>
              <w:rPr>
                <w:rFonts w:eastAsia="Times New Roman" w:cs="Times New Roman"/>
                <w:b/>
                <w:bCs/>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hideMark/>
          </w:tcPr>
          <w:p w14:paraId="26FE4CBB" w14:textId="77777777"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без НДС</w:t>
            </w:r>
          </w:p>
        </w:tc>
        <w:tc>
          <w:tcPr>
            <w:tcW w:w="1418" w:type="dxa"/>
            <w:tcBorders>
              <w:top w:val="nil"/>
              <w:left w:val="nil"/>
              <w:bottom w:val="single" w:sz="4" w:space="0" w:color="auto"/>
              <w:right w:val="single" w:sz="4" w:space="0" w:color="auto"/>
            </w:tcBorders>
            <w:shd w:val="clear" w:color="000000" w:fill="FFFFFF"/>
            <w:vAlign w:val="center"/>
            <w:hideMark/>
          </w:tcPr>
          <w:p w14:paraId="04D2793B" w14:textId="77777777"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с учетом НДС</w:t>
            </w:r>
          </w:p>
        </w:tc>
      </w:tr>
      <w:tr w:rsidR="00EC4F50" w:rsidRPr="00995169" w14:paraId="54517743"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5D8D90E"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w:t>
            </w:r>
          </w:p>
        </w:tc>
        <w:tc>
          <w:tcPr>
            <w:tcW w:w="9717" w:type="dxa"/>
            <w:tcBorders>
              <w:top w:val="nil"/>
              <w:left w:val="nil"/>
              <w:bottom w:val="single" w:sz="4" w:space="0" w:color="auto"/>
              <w:right w:val="single" w:sz="4" w:space="0" w:color="auto"/>
            </w:tcBorders>
            <w:shd w:val="clear" w:color="000000" w:fill="FFFFFF"/>
            <w:vAlign w:val="center"/>
            <w:hideMark/>
          </w:tcPr>
          <w:p w14:paraId="3B0BAF93" w14:textId="77777777" w:rsidR="00EC4F50" w:rsidRPr="008E3944" w:rsidRDefault="00EC4F50" w:rsidP="00EC4F50">
            <w:pPr>
              <w:jc w:val="both"/>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 xml:space="preserve">Внесение изменений в Систему СОУДК </w:t>
            </w:r>
            <w:proofErr w:type="spellStart"/>
            <w:r w:rsidRPr="008E3944">
              <w:rPr>
                <w:rFonts w:eastAsia="Times New Roman" w:cs="Times New Roman"/>
                <w:color w:val="000000" w:themeColor="text1"/>
                <w:sz w:val="20"/>
                <w:szCs w:val="20"/>
                <w:lang w:eastAsia="ru-RU"/>
              </w:rPr>
              <w:t>Synergy</w:t>
            </w:r>
            <w:proofErr w:type="spellEnd"/>
            <w:r w:rsidRPr="008E3944">
              <w:rPr>
                <w:rFonts w:eastAsia="Times New Roman" w:cs="Times New Roman"/>
                <w:color w:val="000000" w:themeColor="text1"/>
                <w:sz w:val="20"/>
                <w:szCs w:val="20"/>
                <w:lang w:eastAsia="ru-RU"/>
              </w:rPr>
              <w:t xml:space="preserve"> </w:t>
            </w:r>
            <w:proofErr w:type="spellStart"/>
            <w:r w:rsidRPr="008E3944">
              <w:rPr>
                <w:rFonts w:eastAsia="Times New Roman" w:cs="Times New Roman"/>
                <w:color w:val="000000" w:themeColor="text1"/>
                <w:sz w:val="20"/>
                <w:szCs w:val="20"/>
                <w:lang w:eastAsia="ru-RU"/>
              </w:rPr>
              <w:t>Center</w:t>
            </w:r>
            <w:proofErr w:type="spellEnd"/>
            <w:r w:rsidRPr="008E3944">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8E3944">
              <w:rPr>
                <w:rFonts w:eastAsia="Times New Roman" w:cs="Times New Roman"/>
                <w:color w:val="000000" w:themeColor="text1"/>
                <w:sz w:val="20"/>
                <w:szCs w:val="20"/>
                <w:lang w:eastAsia="ru-RU"/>
              </w:rPr>
              <w:t xml:space="preserve"> – «Белгородэнерго»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4A5B6ACD" w14:textId="2835AB5B" w:rsidR="00EC4F50" w:rsidRPr="008E3944"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1 113</w:t>
            </w:r>
          </w:p>
        </w:tc>
        <w:tc>
          <w:tcPr>
            <w:tcW w:w="1418" w:type="dxa"/>
            <w:tcBorders>
              <w:top w:val="nil"/>
              <w:left w:val="nil"/>
              <w:bottom w:val="single" w:sz="4" w:space="0" w:color="auto"/>
              <w:right w:val="single" w:sz="4" w:space="0" w:color="auto"/>
            </w:tcBorders>
            <w:shd w:val="clear" w:color="000000" w:fill="FFFFFF"/>
            <w:vAlign w:val="center"/>
          </w:tcPr>
          <w:p w14:paraId="301D107E" w14:textId="69EF5E5E" w:rsidR="00EC4F50" w:rsidRPr="005C27DE" w:rsidRDefault="00EC4F50" w:rsidP="00FA42B6">
            <w:pPr>
              <w:jc w:val="right"/>
              <w:rPr>
                <w:rFonts w:eastAsia="Times New Roman" w:cs="Times New Roman"/>
                <w:color w:val="000000" w:themeColor="text1"/>
                <w:sz w:val="20"/>
                <w:szCs w:val="20"/>
                <w:lang w:val="en-US" w:eastAsia="ru-RU"/>
              </w:rPr>
            </w:pPr>
          </w:p>
        </w:tc>
        <w:tc>
          <w:tcPr>
            <w:tcW w:w="1418" w:type="dxa"/>
            <w:tcBorders>
              <w:top w:val="nil"/>
              <w:left w:val="nil"/>
              <w:bottom w:val="single" w:sz="4" w:space="0" w:color="auto"/>
              <w:right w:val="single" w:sz="4" w:space="0" w:color="auto"/>
            </w:tcBorders>
            <w:shd w:val="clear" w:color="000000" w:fill="FFFFFF"/>
            <w:vAlign w:val="center"/>
          </w:tcPr>
          <w:p w14:paraId="660E7954" w14:textId="44E03F76" w:rsidR="00EC4F50" w:rsidRPr="009E7EB3" w:rsidRDefault="00EC4F50" w:rsidP="003437D7">
            <w:pPr>
              <w:jc w:val="right"/>
              <w:rPr>
                <w:rFonts w:eastAsia="Times New Roman" w:cs="Times New Roman"/>
                <w:color w:val="000000" w:themeColor="text1"/>
                <w:sz w:val="20"/>
                <w:szCs w:val="20"/>
                <w:lang w:eastAsia="ru-RU"/>
              </w:rPr>
            </w:pPr>
          </w:p>
        </w:tc>
      </w:tr>
      <w:tr w:rsidR="00EC4F50" w:rsidRPr="00995169" w14:paraId="0D0F8CD0"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545926D2"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2</w:t>
            </w:r>
          </w:p>
        </w:tc>
        <w:tc>
          <w:tcPr>
            <w:tcW w:w="9717" w:type="dxa"/>
            <w:tcBorders>
              <w:top w:val="nil"/>
              <w:left w:val="nil"/>
              <w:bottom w:val="single" w:sz="4" w:space="0" w:color="auto"/>
              <w:right w:val="single" w:sz="4" w:space="0" w:color="auto"/>
            </w:tcBorders>
            <w:shd w:val="clear" w:color="000000" w:fill="FFFFFF"/>
            <w:vAlign w:val="center"/>
            <w:hideMark/>
          </w:tcPr>
          <w:p w14:paraId="7B332C30" w14:textId="77777777" w:rsidR="00EC4F50" w:rsidRPr="008E3944" w:rsidRDefault="00EC4F50" w:rsidP="00EC4F50">
            <w:pPr>
              <w:jc w:val="both"/>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 xml:space="preserve">Внесение изменений в Систему СОУДК </w:t>
            </w:r>
            <w:proofErr w:type="spellStart"/>
            <w:r w:rsidRPr="008E3944">
              <w:rPr>
                <w:rFonts w:eastAsia="Times New Roman" w:cs="Times New Roman"/>
                <w:color w:val="000000" w:themeColor="text1"/>
                <w:sz w:val="20"/>
                <w:szCs w:val="20"/>
                <w:lang w:eastAsia="ru-RU"/>
              </w:rPr>
              <w:t>Synergy</w:t>
            </w:r>
            <w:proofErr w:type="spellEnd"/>
            <w:r w:rsidRPr="008E3944">
              <w:rPr>
                <w:rFonts w:eastAsia="Times New Roman" w:cs="Times New Roman"/>
                <w:color w:val="000000" w:themeColor="text1"/>
                <w:sz w:val="20"/>
                <w:szCs w:val="20"/>
                <w:lang w:eastAsia="ru-RU"/>
              </w:rPr>
              <w:t xml:space="preserve"> </w:t>
            </w:r>
            <w:proofErr w:type="spellStart"/>
            <w:r w:rsidRPr="008E3944">
              <w:rPr>
                <w:rFonts w:eastAsia="Times New Roman" w:cs="Times New Roman"/>
                <w:color w:val="000000" w:themeColor="text1"/>
                <w:sz w:val="20"/>
                <w:szCs w:val="20"/>
                <w:lang w:eastAsia="ru-RU"/>
              </w:rPr>
              <w:t>Center</w:t>
            </w:r>
            <w:proofErr w:type="spellEnd"/>
            <w:r w:rsidRPr="008E3944">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8E3944">
              <w:rPr>
                <w:rFonts w:eastAsia="Times New Roman" w:cs="Times New Roman"/>
                <w:color w:val="000000" w:themeColor="text1"/>
                <w:sz w:val="20"/>
                <w:szCs w:val="20"/>
                <w:lang w:eastAsia="ru-RU"/>
              </w:rPr>
              <w:t xml:space="preserve"> – «Брянскэнерго»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75332ED6" w14:textId="30ABF5B4" w:rsidR="00EC4F50" w:rsidRPr="008E3944"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569</w:t>
            </w:r>
          </w:p>
        </w:tc>
        <w:tc>
          <w:tcPr>
            <w:tcW w:w="1418" w:type="dxa"/>
            <w:tcBorders>
              <w:top w:val="nil"/>
              <w:left w:val="nil"/>
              <w:bottom w:val="single" w:sz="4" w:space="0" w:color="auto"/>
              <w:right w:val="single" w:sz="4" w:space="0" w:color="auto"/>
            </w:tcBorders>
            <w:shd w:val="clear" w:color="000000" w:fill="FFFFFF"/>
            <w:vAlign w:val="center"/>
          </w:tcPr>
          <w:p w14:paraId="4798BC41" w14:textId="7D6A1E72" w:rsidR="00EC4F50" w:rsidRPr="009E7EB3" w:rsidRDefault="00EC4F50" w:rsidP="00EC4F50">
            <w:pPr>
              <w:jc w:val="right"/>
              <w:rPr>
                <w:rFonts w:eastAsia="Times New Roman" w:cs="Times New Roman"/>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497AF4D6" w14:textId="1F042773" w:rsidR="00EC4F50" w:rsidRPr="009E7EB3" w:rsidRDefault="00EC4F50" w:rsidP="00EC4F50">
            <w:pPr>
              <w:jc w:val="right"/>
              <w:rPr>
                <w:rFonts w:eastAsia="Times New Roman" w:cs="Times New Roman"/>
                <w:color w:val="000000" w:themeColor="text1"/>
                <w:sz w:val="20"/>
                <w:szCs w:val="20"/>
                <w:lang w:eastAsia="ru-RU"/>
              </w:rPr>
            </w:pPr>
          </w:p>
        </w:tc>
      </w:tr>
      <w:tr w:rsidR="00EC4F50" w:rsidRPr="00995169" w14:paraId="216A5815"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2899BD96"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3</w:t>
            </w:r>
          </w:p>
        </w:tc>
        <w:tc>
          <w:tcPr>
            <w:tcW w:w="9717" w:type="dxa"/>
            <w:tcBorders>
              <w:top w:val="nil"/>
              <w:left w:val="nil"/>
              <w:bottom w:val="single" w:sz="4" w:space="0" w:color="auto"/>
              <w:right w:val="single" w:sz="4" w:space="0" w:color="auto"/>
            </w:tcBorders>
            <w:shd w:val="clear" w:color="000000" w:fill="FFFFFF"/>
            <w:vAlign w:val="center"/>
            <w:hideMark/>
          </w:tcPr>
          <w:p w14:paraId="2D0AFBE9" w14:textId="77777777" w:rsidR="00EC4F50" w:rsidRPr="00995169" w:rsidRDefault="00EC4F50" w:rsidP="00EC4F5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«Воронежэнерго»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196EDA03" w14:textId="4BCE3166" w:rsidR="00EC4F50" w:rsidRPr="00995169"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781</w:t>
            </w:r>
          </w:p>
        </w:tc>
        <w:tc>
          <w:tcPr>
            <w:tcW w:w="1418" w:type="dxa"/>
            <w:tcBorders>
              <w:top w:val="nil"/>
              <w:left w:val="nil"/>
              <w:bottom w:val="single" w:sz="4" w:space="0" w:color="auto"/>
              <w:right w:val="single" w:sz="4" w:space="0" w:color="auto"/>
            </w:tcBorders>
            <w:shd w:val="clear" w:color="000000" w:fill="FFFFFF"/>
            <w:vAlign w:val="center"/>
          </w:tcPr>
          <w:p w14:paraId="4CAE59B0" w14:textId="1E6B50F0" w:rsidR="00EC4F50" w:rsidRPr="009E7EB3" w:rsidRDefault="00EC4F50" w:rsidP="00EC4F50">
            <w:pPr>
              <w:jc w:val="right"/>
              <w:rPr>
                <w:rFonts w:eastAsia="Times New Roman" w:cs="Times New Roman"/>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57B3A268" w14:textId="6B1EFA0A" w:rsidR="00EC4F50" w:rsidRPr="009E7EB3" w:rsidRDefault="00EC4F50" w:rsidP="00EC4F50">
            <w:pPr>
              <w:jc w:val="right"/>
              <w:rPr>
                <w:rFonts w:eastAsia="Times New Roman" w:cs="Times New Roman"/>
                <w:color w:val="000000" w:themeColor="text1"/>
                <w:sz w:val="20"/>
                <w:szCs w:val="20"/>
                <w:lang w:eastAsia="ru-RU"/>
              </w:rPr>
            </w:pPr>
          </w:p>
        </w:tc>
      </w:tr>
      <w:tr w:rsidR="00EC4F50" w:rsidRPr="00995169" w14:paraId="09454696"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07C1F17A"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4</w:t>
            </w:r>
          </w:p>
        </w:tc>
        <w:tc>
          <w:tcPr>
            <w:tcW w:w="9717" w:type="dxa"/>
            <w:tcBorders>
              <w:top w:val="nil"/>
              <w:left w:val="nil"/>
              <w:bottom w:val="single" w:sz="4" w:space="0" w:color="auto"/>
              <w:right w:val="single" w:sz="4" w:space="0" w:color="auto"/>
            </w:tcBorders>
            <w:shd w:val="clear" w:color="000000" w:fill="FFFFFF"/>
            <w:vAlign w:val="center"/>
            <w:hideMark/>
          </w:tcPr>
          <w:p w14:paraId="3659929D" w14:textId="77777777" w:rsidR="00EC4F50" w:rsidRPr="00995169" w:rsidRDefault="00EC4F50" w:rsidP="00EC4F5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«Костромаэнерго»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255A5AD7" w14:textId="71E9E3A7" w:rsidR="00EC4F50" w:rsidRPr="00995169"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603</w:t>
            </w:r>
          </w:p>
        </w:tc>
        <w:tc>
          <w:tcPr>
            <w:tcW w:w="1418" w:type="dxa"/>
            <w:tcBorders>
              <w:top w:val="nil"/>
              <w:left w:val="nil"/>
              <w:bottom w:val="single" w:sz="4" w:space="0" w:color="auto"/>
              <w:right w:val="single" w:sz="4" w:space="0" w:color="auto"/>
            </w:tcBorders>
            <w:shd w:val="clear" w:color="000000" w:fill="FFFFFF"/>
            <w:vAlign w:val="center"/>
          </w:tcPr>
          <w:p w14:paraId="165BC0BA" w14:textId="04E2B515" w:rsidR="00EC4F50" w:rsidRPr="009E7EB3" w:rsidRDefault="00EC4F50" w:rsidP="00EC4F50">
            <w:pPr>
              <w:jc w:val="right"/>
              <w:rPr>
                <w:rFonts w:eastAsia="Times New Roman" w:cs="Times New Roman"/>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58FD5225" w14:textId="160CD20B" w:rsidR="00EC4F50" w:rsidRPr="009E7EB3" w:rsidRDefault="00EC4F50" w:rsidP="003437D7">
            <w:pPr>
              <w:jc w:val="right"/>
              <w:rPr>
                <w:rFonts w:eastAsia="Times New Roman" w:cs="Times New Roman"/>
                <w:color w:val="000000" w:themeColor="text1"/>
                <w:sz w:val="20"/>
                <w:szCs w:val="20"/>
                <w:lang w:eastAsia="ru-RU"/>
              </w:rPr>
            </w:pPr>
          </w:p>
        </w:tc>
      </w:tr>
      <w:tr w:rsidR="00EC4F50" w:rsidRPr="00995169" w14:paraId="40A2560E"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41B1A69C"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w:t>
            </w:r>
          </w:p>
        </w:tc>
        <w:tc>
          <w:tcPr>
            <w:tcW w:w="9717" w:type="dxa"/>
            <w:tcBorders>
              <w:top w:val="nil"/>
              <w:left w:val="nil"/>
              <w:bottom w:val="single" w:sz="4" w:space="0" w:color="auto"/>
              <w:right w:val="single" w:sz="4" w:space="0" w:color="auto"/>
            </w:tcBorders>
            <w:shd w:val="clear" w:color="000000" w:fill="FFFFFF"/>
            <w:vAlign w:val="center"/>
            <w:hideMark/>
          </w:tcPr>
          <w:p w14:paraId="57517866" w14:textId="77777777" w:rsidR="00EC4F50" w:rsidRPr="00995169" w:rsidRDefault="00EC4F50" w:rsidP="00EC4F5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«Курскэнерго»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6B84D710" w14:textId="378D6F84" w:rsidR="00EC4F50" w:rsidRPr="00995169"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641</w:t>
            </w:r>
          </w:p>
        </w:tc>
        <w:tc>
          <w:tcPr>
            <w:tcW w:w="1418" w:type="dxa"/>
            <w:tcBorders>
              <w:top w:val="nil"/>
              <w:left w:val="nil"/>
              <w:bottom w:val="single" w:sz="4" w:space="0" w:color="auto"/>
              <w:right w:val="single" w:sz="4" w:space="0" w:color="auto"/>
            </w:tcBorders>
            <w:shd w:val="clear" w:color="000000" w:fill="FFFFFF"/>
            <w:vAlign w:val="center"/>
          </w:tcPr>
          <w:p w14:paraId="623B843C" w14:textId="0D617030" w:rsidR="00EC4F50" w:rsidRPr="009E7EB3" w:rsidRDefault="00EC4F50" w:rsidP="00EC4F50">
            <w:pPr>
              <w:jc w:val="right"/>
              <w:rPr>
                <w:rFonts w:eastAsia="Times New Roman" w:cs="Times New Roman"/>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204CE2B7" w14:textId="0849AC3E" w:rsidR="00EC4F50" w:rsidRPr="009E7EB3" w:rsidRDefault="00EC4F50" w:rsidP="00EC4F50">
            <w:pPr>
              <w:jc w:val="right"/>
              <w:rPr>
                <w:rFonts w:eastAsia="Times New Roman" w:cs="Times New Roman"/>
                <w:color w:val="000000" w:themeColor="text1"/>
                <w:sz w:val="20"/>
                <w:szCs w:val="20"/>
                <w:lang w:eastAsia="ru-RU"/>
              </w:rPr>
            </w:pPr>
          </w:p>
        </w:tc>
      </w:tr>
      <w:tr w:rsidR="00EC4F50" w:rsidRPr="00995169" w14:paraId="6E75FAD5"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2ECC2D2E"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w:t>
            </w:r>
          </w:p>
        </w:tc>
        <w:tc>
          <w:tcPr>
            <w:tcW w:w="9717" w:type="dxa"/>
            <w:tcBorders>
              <w:top w:val="nil"/>
              <w:left w:val="nil"/>
              <w:bottom w:val="single" w:sz="4" w:space="0" w:color="auto"/>
              <w:right w:val="single" w:sz="4" w:space="0" w:color="auto"/>
            </w:tcBorders>
            <w:shd w:val="clear" w:color="000000" w:fill="FFFFFF"/>
            <w:vAlign w:val="center"/>
            <w:hideMark/>
          </w:tcPr>
          <w:p w14:paraId="69EE0C3C" w14:textId="77777777" w:rsidR="00EC4F50" w:rsidRPr="00995169" w:rsidRDefault="00EC4F50" w:rsidP="00EC4F5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«Липецкэнерго»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6C58416C" w14:textId="6D2F0CA9" w:rsidR="00EC4F50" w:rsidRPr="00995169"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593</w:t>
            </w:r>
          </w:p>
        </w:tc>
        <w:tc>
          <w:tcPr>
            <w:tcW w:w="1418" w:type="dxa"/>
            <w:tcBorders>
              <w:top w:val="nil"/>
              <w:left w:val="nil"/>
              <w:bottom w:val="single" w:sz="4" w:space="0" w:color="auto"/>
              <w:right w:val="single" w:sz="4" w:space="0" w:color="auto"/>
            </w:tcBorders>
            <w:shd w:val="clear" w:color="000000" w:fill="FFFFFF"/>
            <w:vAlign w:val="center"/>
          </w:tcPr>
          <w:p w14:paraId="10D2AE18" w14:textId="66672732" w:rsidR="00EC4F50" w:rsidRPr="009E7EB3" w:rsidRDefault="00EC4F50" w:rsidP="00EC4F50">
            <w:pPr>
              <w:jc w:val="right"/>
              <w:rPr>
                <w:rFonts w:eastAsia="Times New Roman" w:cs="Times New Roman"/>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7D6D8AE2" w14:textId="6E19949C" w:rsidR="00EC4F50" w:rsidRPr="009E7EB3" w:rsidRDefault="00EC4F50" w:rsidP="00EC4F50">
            <w:pPr>
              <w:jc w:val="right"/>
              <w:rPr>
                <w:rFonts w:eastAsia="Times New Roman" w:cs="Times New Roman"/>
                <w:color w:val="000000" w:themeColor="text1"/>
                <w:sz w:val="20"/>
                <w:szCs w:val="20"/>
                <w:lang w:eastAsia="ru-RU"/>
              </w:rPr>
            </w:pPr>
          </w:p>
        </w:tc>
      </w:tr>
      <w:tr w:rsidR="00EC4F50" w:rsidRPr="00995169" w14:paraId="012DEC8F"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3F24AB99"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w:t>
            </w:r>
          </w:p>
        </w:tc>
        <w:tc>
          <w:tcPr>
            <w:tcW w:w="9717" w:type="dxa"/>
            <w:tcBorders>
              <w:top w:val="nil"/>
              <w:left w:val="nil"/>
              <w:bottom w:val="single" w:sz="4" w:space="0" w:color="auto"/>
              <w:right w:val="single" w:sz="4" w:space="0" w:color="auto"/>
            </w:tcBorders>
            <w:shd w:val="clear" w:color="000000" w:fill="FFFFFF"/>
            <w:vAlign w:val="center"/>
            <w:hideMark/>
          </w:tcPr>
          <w:p w14:paraId="7CD7EDE9" w14:textId="77777777" w:rsidR="00EC4F50" w:rsidRPr="00995169" w:rsidRDefault="00EC4F50" w:rsidP="00EC4F5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«Орелэнерго»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02CF01FA" w14:textId="2407EEBA" w:rsidR="00EC4F50" w:rsidRPr="00995169"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536</w:t>
            </w:r>
          </w:p>
        </w:tc>
        <w:tc>
          <w:tcPr>
            <w:tcW w:w="1418" w:type="dxa"/>
            <w:tcBorders>
              <w:top w:val="nil"/>
              <w:left w:val="nil"/>
              <w:bottom w:val="single" w:sz="4" w:space="0" w:color="auto"/>
              <w:right w:val="single" w:sz="4" w:space="0" w:color="auto"/>
            </w:tcBorders>
            <w:shd w:val="clear" w:color="000000" w:fill="FFFFFF"/>
            <w:vAlign w:val="center"/>
          </w:tcPr>
          <w:p w14:paraId="5A8B90E3" w14:textId="20B6731A" w:rsidR="00EC4F50" w:rsidRPr="009E7EB3" w:rsidRDefault="00EC4F50" w:rsidP="00EC4F50">
            <w:pPr>
              <w:jc w:val="right"/>
              <w:rPr>
                <w:rFonts w:eastAsia="Times New Roman" w:cs="Times New Roman"/>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37422FBB" w14:textId="1E579331" w:rsidR="00EC4F50" w:rsidRPr="009E7EB3" w:rsidRDefault="00EC4F50" w:rsidP="00EC4F50">
            <w:pPr>
              <w:jc w:val="right"/>
              <w:rPr>
                <w:rFonts w:eastAsia="Times New Roman" w:cs="Times New Roman"/>
                <w:color w:val="000000" w:themeColor="text1"/>
                <w:sz w:val="20"/>
                <w:szCs w:val="20"/>
                <w:lang w:eastAsia="ru-RU"/>
              </w:rPr>
            </w:pPr>
          </w:p>
        </w:tc>
      </w:tr>
      <w:tr w:rsidR="00EC4F50" w:rsidRPr="00995169" w14:paraId="74DD1390"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59D8D256"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8</w:t>
            </w:r>
          </w:p>
        </w:tc>
        <w:tc>
          <w:tcPr>
            <w:tcW w:w="9717" w:type="dxa"/>
            <w:tcBorders>
              <w:top w:val="nil"/>
              <w:left w:val="nil"/>
              <w:bottom w:val="single" w:sz="4" w:space="0" w:color="auto"/>
              <w:right w:val="single" w:sz="4" w:space="0" w:color="auto"/>
            </w:tcBorders>
            <w:shd w:val="clear" w:color="000000" w:fill="FFFFFF"/>
            <w:vAlign w:val="center"/>
            <w:hideMark/>
          </w:tcPr>
          <w:p w14:paraId="6E0A0369" w14:textId="77777777" w:rsidR="00EC4F50" w:rsidRPr="00995169" w:rsidRDefault="00EC4F50" w:rsidP="00EC4F5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«Смоленскэнерго»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1131B41B" w14:textId="57AA7C37" w:rsidR="00EC4F50" w:rsidRPr="00995169"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596</w:t>
            </w:r>
          </w:p>
        </w:tc>
        <w:tc>
          <w:tcPr>
            <w:tcW w:w="1418" w:type="dxa"/>
            <w:tcBorders>
              <w:top w:val="nil"/>
              <w:left w:val="nil"/>
              <w:bottom w:val="single" w:sz="4" w:space="0" w:color="auto"/>
              <w:right w:val="single" w:sz="4" w:space="0" w:color="auto"/>
            </w:tcBorders>
            <w:shd w:val="clear" w:color="000000" w:fill="FFFFFF"/>
            <w:vAlign w:val="center"/>
          </w:tcPr>
          <w:p w14:paraId="3AD72515" w14:textId="1A723E6B" w:rsidR="00EC4F50" w:rsidRPr="009E7EB3" w:rsidRDefault="00EC4F50" w:rsidP="00EC4F50">
            <w:pPr>
              <w:jc w:val="right"/>
              <w:rPr>
                <w:rFonts w:eastAsia="Times New Roman" w:cs="Times New Roman"/>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6AB67616" w14:textId="126A7E0C" w:rsidR="00EC4F50" w:rsidRPr="009E7EB3" w:rsidRDefault="00EC4F50" w:rsidP="00EC4F50">
            <w:pPr>
              <w:jc w:val="right"/>
              <w:rPr>
                <w:rFonts w:eastAsia="Times New Roman" w:cs="Times New Roman"/>
                <w:color w:val="000000" w:themeColor="text1"/>
                <w:sz w:val="20"/>
                <w:szCs w:val="20"/>
                <w:lang w:eastAsia="ru-RU"/>
              </w:rPr>
            </w:pPr>
          </w:p>
        </w:tc>
      </w:tr>
      <w:tr w:rsidR="00EC4F50" w:rsidRPr="00995169" w14:paraId="5934187B"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04478E4"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9</w:t>
            </w:r>
          </w:p>
        </w:tc>
        <w:tc>
          <w:tcPr>
            <w:tcW w:w="9717" w:type="dxa"/>
            <w:tcBorders>
              <w:top w:val="nil"/>
              <w:left w:val="nil"/>
              <w:bottom w:val="single" w:sz="4" w:space="0" w:color="auto"/>
              <w:right w:val="single" w:sz="4" w:space="0" w:color="auto"/>
            </w:tcBorders>
            <w:shd w:val="clear" w:color="000000" w:fill="FFFFFF"/>
            <w:vAlign w:val="center"/>
            <w:hideMark/>
          </w:tcPr>
          <w:p w14:paraId="3DDEAD27" w14:textId="77777777" w:rsidR="00EC4F50" w:rsidRPr="00995169" w:rsidRDefault="00EC4F50" w:rsidP="00EC4F5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«Тамбовэнерго»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22A58158" w14:textId="559A1E40" w:rsidR="00EC4F50" w:rsidRPr="00995169"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591</w:t>
            </w:r>
          </w:p>
        </w:tc>
        <w:tc>
          <w:tcPr>
            <w:tcW w:w="1418" w:type="dxa"/>
            <w:tcBorders>
              <w:top w:val="nil"/>
              <w:left w:val="nil"/>
              <w:bottom w:val="single" w:sz="4" w:space="0" w:color="auto"/>
              <w:right w:val="single" w:sz="4" w:space="0" w:color="auto"/>
            </w:tcBorders>
            <w:shd w:val="clear" w:color="000000" w:fill="FFFFFF"/>
            <w:vAlign w:val="center"/>
          </w:tcPr>
          <w:p w14:paraId="425FCE15" w14:textId="1A8B6CB9" w:rsidR="00EC4F50" w:rsidRPr="009E7EB3" w:rsidRDefault="00EC4F50" w:rsidP="00EC4F50">
            <w:pPr>
              <w:jc w:val="right"/>
              <w:rPr>
                <w:rFonts w:eastAsia="Times New Roman" w:cs="Times New Roman"/>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7071CF8C" w14:textId="2BD16138" w:rsidR="00EC4F50" w:rsidRPr="009E7EB3" w:rsidRDefault="00EC4F50" w:rsidP="003437D7">
            <w:pPr>
              <w:jc w:val="right"/>
              <w:rPr>
                <w:rFonts w:eastAsia="Times New Roman" w:cs="Times New Roman"/>
                <w:color w:val="000000" w:themeColor="text1"/>
                <w:sz w:val="20"/>
                <w:szCs w:val="20"/>
                <w:lang w:eastAsia="ru-RU"/>
              </w:rPr>
            </w:pPr>
          </w:p>
        </w:tc>
      </w:tr>
      <w:tr w:rsidR="00EC4F50" w:rsidRPr="00995169" w14:paraId="46B69E3B"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3E9C12CE"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10</w:t>
            </w:r>
          </w:p>
        </w:tc>
        <w:tc>
          <w:tcPr>
            <w:tcW w:w="9717" w:type="dxa"/>
            <w:tcBorders>
              <w:top w:val="nil"/>
              <w:left w:val="nil"/>
              <w:bottom w:val="single" w:sz="4" w:space="0" w:color="auto"/>
              <w:right w:val="single" w:sz="4" w:space="0" w:color="auto"/>
            </w:tcBorders>
            <w:shd w:val="clear" w:color="000000" w:fill="FFFFFF"/>
            <w:vAlign w:val="center"/>
            <w:hideMark/>
          </w:tcPr>
          <w:p w14:paraId="048A46CD" w14:textId="77777777" w:rsidR="00EC4F50" w:rsidRPr="00995169" w:rsidRDefault="00EC4F50" w:rsidP="00EC4F5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«Тверьэнерго»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47CAD168" w14:textId="57F64151" w:rsidR="00EC4F50" w:rsidRPr="00995169"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742</w:t>
            </w:r>
          </w:p>
        </w:tc>
        <w:tc>
          <w:tcPr>
            <w:tcW w:w="1418" w:type="dxa"/>
            <w:tcBorders>
              <w:top w:val="nil"/>
              <w:left w:val="nil"/>
              <w:bottom w:val="single" w:sz="4" w:space="0" w:color="auto"/>
              <w:right w:val="single" w:sz="4" w:space="0" w:color="auto"/>
            </w:tcBorders>
            <w:shd w:val="clear" w:color="000000" w:fill="FFFFFF"/>
            <w:vAlign w:val="center"/>
          </w:tcPr>
          <w:p w14:paraId="4AD05FB1" w14:textId="574522E1" w:rsidR="00EC4F50" w:rsidRPr="009E7EB3" w:rsidRDefault="00EC4F50" w:rsidP="00EC4F50">
            <w:pPr>
              <w:jc w:val="right"/>
              <w:rPr>
                <w:rFonts w:eastAsia="Times New Roman" w:cs="Times New Roman"/>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36F3EC22" w14:textId="71D6C4B4" w:rsidR="00EC4F50" w:rsidRPr="009E7EB3" w:rsidRDefault="00EC4F50" w:rsidP="003437D7">
            <w:pPr>
              <w:jc w:val="right"/>
              <w:rPr>
                <w:rFonts w:eastAsia="Times New Roman" w:cs="Times New Roman"/>
                <w:color w:val="000000" w:themeColor="text1"/>
                <w:sz w:val="20"/>
                <w:szCs w:val="20"/>
                <w:lang w:eastAsia="ru-RU"/>
              </w:rPr>
            </w:pPr>
          </w:p>
        </w:tc>
      </w:tr>
      <w:tr w:rsidR="00EC4F50" w:rsidRPr="00995169" w14:paraId="2462FA22" w14:textId="77777777" w:rsidTr="00F3738C">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6E11B04" w14:textId="77777777" w:rsidR="00EC4F50" w:rsidRPr="00995169" w:rsidRDefault="00EC4F50" w:rsidP="00EC4F5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11</w:t>
            </w:r>
          </w:p>
        </w:tc>
        <w:tc>
          <w:tcPr>
            <w:tcW w:w="9717" w:type="dxa"/>
            <w:tcBorders>
              <w:top w:val="nil"/>
              <w:left w:val="nil"/>
              <w:bottom w:val="single" w:sz="4" w:space="0" w:color="auto"/>
              <w:right w:val="single" w:sz="4" w:space="0" w:color="auto"/>
            </w:tcBorders>
            <w:shd w:val="clear" w:color="000000" w:fill="FFFFFF"/>
            <w:vAlign w:val="center"/>
            <w:hideMark/>
          </w:tcPr>
          <w:p w14:paraId="64D663A2" w14:textId="77777777" w:rsidR="00EC4F50" w:rsidRPr="00995169" w:rsidRDefault="00EC4F50" w:rsidP="00EC4F5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w:t>
            </w:r>
            <w:r>
              <w:rPr>
                <w:rFonts w:eastAsia="Times New Roman" w:cs="Times New Roman"/>
                <w:color w:val="000000" w:themeColor="text1"/>
                <w:sz w:val="20"/>
                <w:szCs w:val="20"/>
                <w:lang w:eastAsia="ru-RU"/>
              </w:rPr>
              <w:t>ПАО «МРСК ЦЕНТРА»</w:t>
            </w:r>
            <w:r w:rsidRPr="00995169">
              <w:rPr>
                <w:rFonts w:eastAsia="Times New Roman" w:cs="Times New Roman"/>
                <w:color w:val="000000" w:themeColor="text1"/>
                <w:sz w:val="20"/>
                <w:szCs w:val="20"/>
                <w:lang w:eastAsia="ru-RU"/>
              </w:rPr>
              <w:t xml:space="preserve"> – «Ярэнерго»</w:t>
            </w:r>
          </w:p>
        </w:tc>
        <w:tc>
          <w:tcPr>
            <w:tcW w:w="1559" w:type="dxa"/>
            <w:tcBorders>
              <w:top w:val="nil"/>
              <w:left w:val="nil"/>
              <w:bottom w:val="single" w:sz="4" w:space="0" w:color="auto"/>
              <w:right w:val="single" w:sz="4" w:space="0" w:color="auto"/>
            </w:tcBorders>
            <w:shd w:val="clear" w:color="000000" w:fill="FFFFFF"/>
            <w:noWrap/>
            <w:vAlign w:val="center"/>
            <w:hideMark/>
          </w:tcPr>
          <w:p w14:paraId="0FB92F5F" w14:textId="6186ED16" w:rsidR="00EC4F50" w:rsidRPr="00995169" w:rsidRDefault="00EC4F50" w:rsidP="00EC4F50">
            <w:pPr>
              <w:jc w:val="center"/>
              <w:rPr>
                <w:rFonts w:eastAsia="Times New Roman" w:cs="Times New Roman"/>
                <w:color w:val="000000" w:themeColor="text1"/>
                <w:sz w:val="20"/>
                <w:szCs w:val="20"/>
                <w:lang w:eastAsia="ru-RU"/>
              </w:rPr>
            </w:pPr>
            <w:r w:rsidRPr="00710031">
              <w:rPr>
                <w:rFonts w:eastAsia="Times New Roman" w:cs="Times New Roman"/>
                <w:color w:val="000000" w:themeColor="text1"/>
                <w:sz w:val="20"/>
                <w:szCs w:val="20"/>
                <w:lang w:eastAsia="ru-RU"/>
              </w:rPr>
              <w:t>665</w:t>
            </w:r>
          </w:p>
        </w:tc>
        <w:tc>
          <w:tcPr>
            <w:tcW w:w="1418" w:type="dxa"/>
            <w:tcBorders>
              <w:top w:val="nil"/>
              <w:left w:val="nil"/>
              <w:bottom w:val="single" w:sz="4" w:space="0" w:color="auto"/>
              <w:right w:val="single" w:sz="4" w:space="0" w:color="auto"/>
            </w:tcBorders>
            <w:shd w:val="clear" w:color="000000" w:fill="FFFFFF"/>
            <w:vAlign w:val="center"/>
          </w:tcPr>
          <w:p w14:paraId="4E5B0A1B" w14:textId="50E16ADA" w:rsidR="00EC4F50" w:rsidRPr="009E7EB3" w:rsidRDefault="00EC4F50" w:rsidP="00EC4F50">
            <w:pPr>
              <w:jc w:val="right"/>
              <w:rPr>
                <w:rFonts w:eastAsia="Times New Roman" w:cs="Times New Roman"/>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159F894D" w14:textId="1257E463" w:rsidR="00EC4F50" w:rsidRPr="009E7EB3" w:rsidRDefault="00EC4F50" w:rsidP="003437D7">
            <w:pPr>
              <w:jc w:val="right"/>
              <w:rPr>
                <w:rFonts w:eastAsia="Times New Roman" w:cs="Times New Roman"/>
                <w:color w:val="000000" w:themeColor="text1"/>
                <w:sz w:val="20"/>
                <w:szCs w:val="20"/>
                <w:lang w:eastAsia="ru-RU"/>
              </w:rPr>
            </w:pPr>
          </w:p>
        </w:tc>
      </w:tr>
      <w:tr w:rsidR="00EC4F50" w:rsidRPr="00995169" w14:paraId="3BA4AADB" w14:textId="77777777" w:rsidTr="00F3738C">
        <w:trPr>
          <w:trHeight w:val="300"/>
        </w:trPr>
        <w:tc>
          <w:tcPr>
            <w:tcW w:w="1022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422B5CF" w14:textId="77777777" w:rsidR="00EC4F50" w:rsidRPr="00995169" w:rsidRDefault="00EC4F50" w:rsidP="00EC4F5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Итого</w:t>
            </w:r>
          </w:p>
        </w:tc>
        <w:tc>
          <w:tcPr>
            <w:tcW w:w="1559" w:type="dxa"/>
            <w:tcBorders>
              <w:top w:val="nil"/>
              <w:left w:val="nil"/>
              <w:bottom w:val="single" w:sz="4" w:space="0" w:color="auto"/>
              <w:right w:val="single" w:sz="4" w:space="0" w:color="auto"/>
            </w:tcBorders>
            <w:shd w:val="clear" w:color="000000" w:fill="FFFFFF"/>
            <w:vAlign w:val="center"/>
            <w:hideMark/>
          </w:tcPr>
          <w:p w14:paraId="42A5764E" w14:textId="2704D639" w:rsidR="00EC4F50" w:rsidRPr="00995169" w:rsidRDefault="00EC4F50" w:rsidP="00EC4F50">
            <w:pPr>
              <w:jc w:val="center"/>
              <w:rPr>
                <w:rFonts w:eastAsia="Times New Roman" w:cs="Times New Roman"/>
                <w:b/>
                <w:bCs/>
                <w:color w:val="000000" w:themeColor="text1"/>
                <w:sz w:val="20"/>
                <w:szCs w:val="20"/>
                <w:lang w:eastAsia="ru-RU"/>
              </w:rPr>
            </w:pPr>
            <w:r w:rsidRPr="009E7EB3">
              <w:rPr>
                <w:rFonts w:eastAsia="Times New Roman" w:cs="Times New Roman"/>
                <w:b/>
                <w:bCs/>
                <w:color w:val="000000" w:themeColor="text1"/>
                <w:sz w:val="20"/>
                <w:szCs w:val="20"/>
                <w:lang w:eastAsia="ru-RU"/>
              </w:rPr>
              <w:t>7 430*</w:t>
            </w:r>
          </w:p>
        </w:tc>
        <w:tc>
          <w:tcPr>
            <w:tcW w:w="1418" w:type="dxa"/>
            <w:tcBorders>
              <w:top w:val="nil"/>
              <w:left w:val="nil"/>
              <w:bottom w:val="single" w:sz="4" w:space="0" w:color="auto"/>
              <w:right w:val="single" w:sz="4" w:space="0" w:color="auto"/>
            </w:tcBorders>
            <w:shd w:val="clear" w:color="000000" w:fill="FFFFFF"/>
            <w:vAlign w:val="center"/>
          </w:tcPr>
          <w:p w14:paraId="60B85956" w14:textId="404E6207" w:rsidR="00EC4F50" w:rsidRPr="00995169" w:rsidRDefault="00EC4F50" w:rsidP="003437D7">
            <w:pPr>
              <w:jc w:val="center"/>
              <w:rPr>
                <w:rFonts w:eastAsia="Times New Roman" w:cs="Times New Roman"/>
                <w:b/>
                <w:bCs/>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tcPr>
          <w:p w14:paraId="1B4831A1" w14:textId="72CD1292" w:rsidR="00EC4F50" w:rsidRPr="009E7EB3" w:rsidRDefault="00EC4F50" w:rsidP="003437D7">
            <w:pPr>
              <w:jc w:val="center"/>
              <w:rPr>
                <w:rFonts w:eastAsia="Times New Roman" w:cs="Times New Roman"/>
                <w:b/>
                <w:color w:val="000000" w:themeColor="text1"/>
                <w:sz w:val="20"/>
                <w:szCs w:val="20"/>
                <w:lang w:eastAsia="ru-RU"/>
              </w:rPr>
            </w:pPr>
          </w:p>
        </w:tc>
      </w:tr>
    </w:tbl>
    <w:p w14:paraId="373B6455" w14:textId="77777777" w:rsidR="00EE0A86" w:rsidRPr="00995169" w:rsidRDefault="00EE0A86" w:rsidP="00FA730F">
      <w:pPr>
        <w:jc w:val="both"/>
        <w:rPr>
          <w:rFonts w:cs="Times New Roman"/>
          <w:color w:val="000000" w:themeColor="text1"/>
          <w:sz w:val="20"/>
          <w:szCs w:val="20"/>
        </w:rPr>
      </w:pPr>
      <w:r w:rsidRPr="00995169">
        <w:rPr>
          <w:rFonts w:cs="Times New Roman"/>
          <w:color w:val="000000" w:themeColor="text1"/>
          <w:sz w:val="20"/>
          <w:szCs w:val="20"/>
        </w:rPr>
        <w:t xml:space="preserve">* количество пользователей, которым оказывается услуга технической поддержки. Указанное количество пользователей может быть неограниченно увеличено согласно лицензионному договору </w:t>
      </w:r>
      <w:r w:rsidR="004446F9" w:rsidRPr="00995169">
        <w:rPr>
          <w:rFonts w:cs="Times New Roman"/>
          <w:color w:val="000000" w:themeColor="text1"/>
          <w:sz w:val="20"/>
          <w:szCs w:val="20"/>
        </w:rPr>
        <w:t>№ 7700/00021/13 от « 20 » февраля 2013 г.</w:t>
      </w:r>
      <w:r w:rsidR="00E75DB8" w:rsidRPr="00995169">
        <w:rPr>
          <w:rFonts w:cs="Times New Roman"/>
          <w:color w:val="000000" w:themeColor="text1"/>
          <w:sz w:val="20"/>
          <w:szCs w:val="20"/>
        </w:rPr>
        <w:t xml:space="preserve"> При увеличении количества пользователей стоимость услуг по договору остается неизменной.</w:t>
      </w:r>
    </w:p>
    <w:p w14:paraId="7C84E35F" w14:textId="20004B48" w:rsidR="00A10C67" w:rsidRPr="00995169" w:rsidRDefault="00A10C67" w:rsidP="00A10C67">
      <w:pPr>
        <w:spacing w:line="276" w:lineRule="auto"/>
        <w:ind w:firstLine="684"/>
        <w:jc w:val="both"/>
        <w:rPr>
          <w:rFonts w:cs="Times New Roman"/>
          <w:color w:val="000000" w:themeColor="text1"/>
        </w:rPr>
      </w:pPr>
      <w:r w:rsidRPr="00995169">
        <w:rPr>
          <w:rFonts w:cs="Times New Roman"/>
          <w:color w:val="000000" w:themeColor="text1"/>
        </w:rPr>
        <w:t xml:space="preserve">Ежемесячная стоимость услуг по изменениям в рамках поддержки СОУДК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 xml:space="preserve"> определяется путем умножения расчетной дневной ставки специалиста Исполнителя, на количество отработанных им в этом календарном месяце дней, указанных в Запросе на изменения, подготовленного в соответствии с Регламентом процедуры «Обработка запросов на изменение в СОУДК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 (Приложение № 2 к настоящему Договору).</w:t>
      </w:r>
    </w:p>
    <w:p w14:paraId="1113B331" w14:textId="77777777" w:rsidR="00A10C67" w:rsidRPr="00995169" w:rsidRDefault="00A10C67" w:rsidP="00A10C67">
      <w:pPr>
        <w:spacing w:line="276" w:lineRule="auto"/>
        <w:ind w:firstLine="684"/>
        <w:jc w:val="both"/>
        <w:rPr>
          <w:rFonts w:cs="Times New Roman"/>
          <w:color w:val="000000" w:themeColor="text1"/>
        </w:rPr>
      </w:pPr>
      <w:r w:rsidRPr="00995169">
        <w:rPr>
          <w:rFonts w:cs="Times New Roman"/>
          <w:color w:val="000000" w:themeColor="text1"/>
        </w:rPr>
        <w:lastRenderedPageBreak/>
        <w:t>Количество часов, затраченных каждым специалистом по Запросам за отчетный период (месяц), суммируется, и полученная сумма делится на 8 (восемь). Полученный результат считается количеством дней, затраченных каждым консультантом и принятых Заказчиком в отчетном периоде (месяц).</w:t>
      </w:r>
    </w:p>
    <w:tbl>
      <w:tblPr>
        <w:tblStyle w:val="ad"/>
        <w:tblpPr w:leftFromText="180" w:rightFromText="180" w:vertAnchor="text" w:horzAnchor="margin" w:tblpXSpec="center" w:tblpY="1049"/>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226"/>
        <w:gridCol w:w="4998"/>
      </w:tblGrid>
      <w:tr w:rsidR="00995169" w:rsidRPr="00995169" w14:paraId="707C37BB" w14:textId="77777777" w:rsidTr="003C7B1A">
        <w:tc>
          <w:tcPr>
            <w:tcW w:w="5226" w:type="dxa"/>
          </w:tcPr>
          <w:p w14:paraId="3BCE260F" w14:textId="77777777" w:rsidR="003C7B1A" w:rsidRPr="00995169" w:rsidRDefault="003C7B1A" w:rsidP="003C7B1A">
            <w:pPr>
              <w:jc w:val="center"/>
              <w:rPr>
                <w:b/>
                <w:color w:val="000000" w:themeColor="text1"/>
                <w:sz w:val="24"/>
                <w:szCs w:val="24"/>
              </w:rPr>
            </w:pPr>
            <w:r w:rsidRPr="00995169">
              <w:rPr>
                <w:b/>
                <w:color w:val="000000" w:themeColor="text1"/>
                <w:sz w:val="24"/>
                <w:szCs w:val="24"/>
              </w:rPr>
              <w:t>От З</w:t>
            </w:r>
            <w:r w:rsidR="00095A3A" w:rsidRPr="00995169">
              <w:rPr>
                <w:b/>
                <w:color w:val="000000" w:themeColor="text1"/>
                <w:sz w:val="24"/>
                <w:szCs w:val="24"/>
              </w:rPr>
              <w:t>АКАЗЧИКА</w:t>
            </w:r>
            <w:r w:rsidRPr="00995169">
              <w:rPr>
                <w:b/>
                <w:color w:val="000000" w:themeColor="text1"/>
                <w:sz w:val="24"/>
                <w:szCs w:val="24"/>
              </w:rPr>
              <w:t>:</w:t>
            </w:r>
          </w:p>
          <w:p w14:paraId="6E96DD52" w14:textId="77777777" w:rsidR="00847E9B" w:rsidRPr="00847E9B" w:rsidRDefault="00847E9B" w:rsidP="00847E9B">
            <w:pPr>
              <w:ind w:firstLine="6"/>
              <w:rPr>
                <w:color w:val="000000" w:themeColor="text1"/>
                <w:sz w:val="24"/>
                <w:szCs w:val="24"/>
              </w:rPr>
            </w:pPr>
          </w:p>
          <w:p w14:paraId="2CB584C2" w14:textId="77777777" w:rsidR="00847E9B" w:rsidRPr="00847E9B" w:rsidRDefault="00847E9B" w:rsidP="00847E9B">
            <w:pPr>
              <w:ind w:firstLine="6"/>
              <w:rPr>
                <w:color w:val="000000" w:themeColor="text1"/>
                <w:sz w:val="24"/>
                <w:szCs w:val="24"/>
              </w:rPr>
            </w:pPr>
          </w:p>
          <w:p w14:paraId="4AB2C497" w14:textId="77777777" w:rsidR="003C7B1A" w:rsidRPr="00995169" w:rsidRDefault="00847E9B" w:rsidP="00847E9B">
            <w:pPr>
              <w:ind w:firstLine="6"/>
              <w:rPr>
                <w:color w:val="000000" w:themeColor="text1"/>
                <w:sz w:val="24"/>
                <w:szCs w:val="24"/>
              </w:rPr>
            </w:pPr>
            <w:r w:rsidRPr="00847E9B">
              <w:rPr>
                <w:color w:val="000000" w:themeColor="text1"/>
                <w:sz w:val="24"/>
                <w:szCs w:val="24"/>
              </w:rPr>
              <w:t xml:space="preserve">__________________________ </w:t>
            </w:r>
            <w:r w:rsidRPr="00995169">
              <w:rPr>
                <w:color w:val="000000" w:themeColor="text1"/>
                <w:sz w:val="24"/>
                <w:szCs w:val="24"/>
              </w:rPr>
              <w:t xml:space="preserve"> </w:t>
            </w:r>
          </w:p>
          <w:p w14:paraId="472CC4F3" w14:textId="77777777" w:rsidR="00847E9B" w:rsidRDefault="00847E9B" w:rsidP="003C7B1A">
            <w:pPr>
              <w:rPr>
                <w:color w:val="000000" w:themeColor="text1"/>
                <w:sz w:val="24"/>
                <w:szCs w:val="24"/>
              </w:rPr>
            </w:pPr>
          </w:p>
          <w:p w14:paraId="1B8C6DEE" w14:textId="77777777" w:rsidR="003C7B1A" w:rsidRPr="00995169" w:rsidRDefault="003C7B1A" w:rsidP="003C7B1A">
            <w:pPr>
              <w:rPr>
                <w:b/>
                <w:color w:val="000000" w:themeColor="text1"/>
                <w:sz w:val="24"/>
                <w:szCs w:val="24"/>
              </w:rPr>
            </w:pPr>
            <w:r w:rsidRPr="00995169">
              <w:rPr>
                <w:color w:val="000000" w:themeColor="text1"/>
                <w:sz w:val="24"/>
                <w:szCs w:val="24"/>
              </w:rPr>
              <w:t>М.П.   «_____» _____________</w:t>
            </w:r>
            <w:r w:rsidR="000F2BA8">
              <w:rPr>
                <w:color w:val="000000" w:themeColor="text1"/>
                <w:sz w:val="24"/>
                <w:szCs w:val="24"/>
              </w:rPr>
              <w:t>2016</w:t>
            </w:r>
            <w:r w:rsidRPr="00995169">
              <w:rPr>
                <w:color w:val="000000" w:themeColor="text1"/>
                <w:sz w:val="24"/>
                <w:szCs w:val="24"/>
              </w:rPr>
              <w:t xml:space="preserve"> г.</w:t>
            </w:r>
          </w:p>
          <w:p w14:paraId="7561FA28" w14:textId="77777777" w:rsidR="003C7B1A" w:rsidRPr="00995169" w:rsidRDefault="003C7B1A" w:rsidP="003C7B1A">
            <w:pPr>
              <w:rPr>
                <w:b/>
                <w:color w:val="000000" w:themeColor="text1"/>
                <w:szCs w:val="24"/>
              </w:rPr>
            </w:pPr>
          </w:p>
        </w:tc>
        <w:tc>
          <w:tcPr>
            <w:tcW w:w="4998" w:type="dxa"/>
          </w:tcPr>
          <w:p w14:paraId="4AC6C14C" w14:textId="77777777" w:rsidR="003C7B1A" w:rsidRPr="00995169" w:rsidRDefault="003C7B1A" w:rsidP="003C7B1A">
            <w:pPr>
              <w:jc w:val="center"/>
              <w:rPr>
                <w:b/>
                <w:color w:val="000000" w:themeColor="text1"/>
                <w:sz w:val="24"/>
                <w:szCs w:val="24"/>
              </w:rPr>
            </w:pPr>
            <w:r w:rsidRPr="00995169">
              <w:rPr>
                <w:b/>
                <w:color w:val="000000" w:themeColor="text1"/>
                <w:sz w:val="24"/>
                <w:szCs w:val="24"/>
              </w:rPr>
              <w:t>От И</w:t>
            </w:r>
            <w:r w:rsidR="00095A3A" w:rsidRPr="00995169">
              <w:rPr>
                <w:b/>
                <w:color w:val="000000" w:themeColor="text1"/>
                <w:sz w:val="24"/>
                <w:szCs w:val="24"/>
              </w:rPr>
              <w:t>СПОЛНИТЕЛЯ</w:t>
            </w:r>
            <w:r w:rsidRPr="00995169">
              <w:rPr>
                <w:b/>
                <w:color w:val="000000" w:themeColor="text1"/>
                <w:sz w:val="24"/>
                <w:szCs w:val="24"/>
              </w:rPr>
              <w:t>:</w:t>
            </w:r>
          </w:p>
          <w:p w14:paraId="45F268AF" w14:textId="77777777" w:rsidR="003C7B1A" w:rsidRPr="00995169" w:rsidRDefault="003C7B1A" w:rsidP="003C7B1A">
            <w:pPr>
              <w:ind w:firstLine="6"/>
              <w:rPr>
                <w:color w:val="000000" w:themeColor="text1"/>
                <w:sz w:val="24"/>
                <w:szCs w:val="24"/>
              </w:rPr>
            </w:pPr>
          </w:p>
          <w:p w14:paraId="7FA6E6E0" w14:textId="77777777" w:rsidR="003C7B1A" w:rsidRPr="00995169" w:rsidRDefault="003C7B1A" w:rsidP="003C7B1A">
            <w:pPr>
              <w:ind w:firstLine="6"/>
              <w:rPr>
                <w:color w:val="000000" w:themeColor="text1"/>
                <w:sz w:val="24"/>
                <w:szCs w:val="24"/>
              </w:rPr>
            </w:pPr>
          </w:p>
          <w:p w14:paraId="40F40F65" w14:textId="77777777" w:rsidR="003C7B1A" w:rsidRPr="00995169" w:rsidRDefault="003C7B1A" w:rsidP="003C7B1A">
            <w:pPr>
              <w:ind w:firstLine="6"/>
              <w:rPr>
                <w:color w:val="000000" w:themeColor="text1"/>
                <w:sz w:val="24"/>
                <w:szCs w:val="24"/>
              </w:rPr>
            </w:pPr>
            <w:r w:rsidRPr="00995169">
              <w:rPr>
                <w:color w:val="000000" w:themeColor="text1"/>
                <w:sz w:val="24"/>
                <w:szCs w:val="24"/>
              </w:rPr>
              <w:t xml:space="preserve">____________________ </w:t>
            </w:r>
          </w:p>
          <w:p w14:paraId="6DFF5E72" w14:textId="77777777" w:rsidR="003C7B1A" w:rsidRPr="00995169" w:rsidRDefault="003C7B1A" w:rsidP="003C7B1A">
            <w:pPr>
              <w:ind w:firstLine="6"/>
              <w:rPr>
                <w:color w:val="000000" w:themeColor="text1"/>
                <w:sz w:val="24"/>
                <w:szCs w:val="24"/>
              </w:rPr>
            </w:pPr>
            <w:r w:rsidRPr="00995169">
              <w:rPr>
                <w:color w:val="000000" w:themeColor="text1"/>
                <w:sz w:val="24"/>
                <w:szCs w:val="24"/>
              </w:rPr>
              <w:t xml:space="preserve"> </w:t>
            </w:r>
          </w:p>
          <w:p w14:paraId="78D72390" w14:textId="77777777" w:rsidR="003C7B1A" w:rsidRPr="00995169" w:rsidRDefault="003C7B1A" w:rsidP="003C7B1A">
            <w:pPr>
              <w:ind w:firstLine="6"/>
              <w:rPr>
                <w:b/>
                <w:color w:val="000000" w:themeColor="text1"/>
                <w:sz w:val="24"/>
                <w:szCs w:val="24"/>
              </w:rPr>
            </w:pPr>
            <w:r w:rsidRPr="00995169">
              <w:rPr>
                <w:color w:val="000000" w:themeColor="text1"/>
                <w:sz w:val="24"/>
                <w:szCs w:val="24"/>
              </w:rPr>
              <w:t>М.П.   «_____» _____________</w:t>
            </w:r>
            <w:r w:rsidR="000F2BA8">
              <w:rPr>
                <w:color w:val="000000" w:themeColor="text1"/>
                <w:sz w:val="24"/>
                <w:szCs w:val="24"/>
              </w:rPr>
              <w:t>2016</w:t>
            </w:r>
            <w:r w:rsidRPr="00995169">
              <w:rPr>
                <w:color w:val="000000" w:themeColor="text1"/>
                <w:sz w:val="24"/>
                <w:szCs w:val="24"/>
              </w:rPr>
              <w:t xml:space="preserve"> г.</w:t>
            </w:r>
          </w:p>
        </w:tc>
      </w:tr>
    </w:tbl>
    <w:p w14:paraId="6872FAD7" w14:textId="77777777" w:rsidR="002547FA" w:rsidRPr="00995169" w:rsidRDefault="003C7B1A" w:rsidP="002547FA">
      <w:pPr>
        <w:jc w:val="right"/>
        <w:rPr>
          <w:rFonts w:cs="Times New Roman"/>
          <w:b/>
          <w:bCs/>
          <w:color w:val="000000" w:themeColor="text1"/>
        </w:rPr>
      </w:pPr>
      <w:r w:rsidRPr="00995169">
        <w:rPr>
          <w:rFonts w:cs="Times New Roman"/>
          <w:color w:val="000000" w:themeColor="text1"/>
        </w:rPr>
        <w:t xml:space="preserve"> </w:t>
      </w:r>
      <w:r w:rsidR="00A10C67" w:rsidRPr="00995169">
        <w:rPr>
          <w:rFonts w:cs="Times New Roman"/>
          <w:color w:val="000000" w:themeColor="text1"/>
        </w:rPr>
        <w:t xml:space="preserve">Для расчета итоговой суммы в расчетном периоде, количество дней, затраченных каждым специалистом Исполнителя, </w:t>
      </w:r>
      <w:proofErr w:type="spellStart"/>
      <w:r w:rsidR="00A10C67" w:rsidRPr="00995169">
        <w:rPr>
          <w:rFonts w:cs="Times New Roman"/>
          <w:color w:val="000000" w:themeColor="text1"/>
        </w:rPr>
        <w:t>фактурируется</w:t>
      </w:r>
      <w:proofErr w:type="spellEnd"/>
      <w:r w:rsidR="0037399E" w:rsidRPr="00995169">
        <w:rPr>
          <w:rFonts w:cs="Times New Roman"/>
          <w:color w:val="000000" w:themeColor="text1"/>
        </w:rPr>
        <w:t xml:space="preserve"> </w:t>
      </w:r>
      <w:r w:rsidR="00A10C67" w:rsidRPr="00995169">
        <w:rPr>
          <w:rFonts w:cs="Times New Roman"/>
          <w:color w:val="000000" w:themeColor="text1"/>
        </w:rPr>
        <w:t>по дневным ставкам, определенным для каждой категории специалиста в соответствующем Запросе на изменения.</w:t>
      </w:r>
      <w:r w:rsidR="00832D54" w:rsidRPr="00995169">
        <w:rPr>
          <w:rFonts w:cs="Times New Roman"/>
          <w:b/>
          <w:bCs/>
          <w:color w:val="000000" w:themeColor="text1"/>
        </w:rPr>
        <w:br w:type="page"/>
      </w:r>
      <w:r w:rsidR="00F40826" w:rsidRPr="00995169">
        <w:rPr>
          <w:rFonts w:cs="Times New Roman"/>
          <w:b/>
          <w:bCs/>
          <w:i/>
          <w:color w:val="000000" w:themeColor="text1"/>
        </w:rPr>
        <w:lastRenderedPageBreak/>
        <w:t xml:space="preserve">                                                                                                                                                                                      </w:t>
      </w:r>
      <w:r w:rsidR="002547FA" w:rsidRPr="00995169">
        <w:rPr>
          <w:rFonts w:cs="Times New Roman"/>
          <w:b/>
          <w:bCs/>
          <w:color w:val="000000" w:themeColor="text1"/>
        </w:rPr>
        <w:t>Приложение № 6</w:t>
      </w:r>
    </w:p>
    <w:p w14:paraId="1E0DF854" w14:textId="77777777" w:rsidR="002547FA" w:rsidRPr="00995169" w:rsidRDefault="002547FA" w:rsidP="002547FA">
      <w:pPr>
        <w:jc w:val="right"/>
        <w:rPr>
          <w:rFonts w:cs="Times New Roman"/>
          <w:color w:val="000000" w:themeColor="text1"/>
        </w:rPr>
      </w:pPr>
      <w:r w:rsidRPr="00995169">
        <w:rPr>
          <w:rFonts w:cs="Times New Roman"/>
          <w:color w:val="000000" w:themeColor="text1"/>
        </w:rPr>
        <w:t xml:space="preserve">к Договору оказания услуг </w:t>
      </w:r>
    </w:p>
    <w:p w14:paraId="18FC6969" w14:textId="77777777"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14:paraId="2664B225" w14:textId="77777777" w:rsidR="002547FA" w:rsidRPr="00995169" w:rsidRDefault="002547FA" w:rsidP="002547FA">
      <w:pPr>
        <w:jc w:val="right"/>
        <w:rPr>
          <w:rFonts w:cs="Times New Roman"/>
          <w:color w:val="000000" w:themeColor="text1"/>
        </w:rPr>
      </w:pPr>
      <w:r w:rsidRPr="00995169">
        <w:rPr>
          <w:rFonts w:cs="Times New Roman"/>
          <w:color w:val="000000" w:themeColor="text1"/>
        </w:rPr>
        <w:t xml:space="preserve"> 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0F2BA8">
        <w:rPr>
          <w:rFonts w:cs="Times New Roman"/>
          <w:color w:val="000000" w:themeColor="text1"/>
        </w:rPr>
        <w:t>2016</w:t>
      </w:r>
      <w:r w:rsidRPr="00995169">
        <w:rPr>
          <w:rFonts w:cs="Times New Roman"/>
          <w:color w:val="000000" w:themeColor="text1"/>
        </w:rPr>
        <w:t> г.</w:t>
      </w:r>
    </w:p>
    <w:p w14:paraId="0012F67C" w14:textId="77777777" w:rsidR="00EB289E" w:rsidRPr="00995169" w:rsidRDefault="00EB289E" w:rsidP="00832D54">
      <w:pPr>
        <w:spacing w:before="600"/>
        <w:jc w:val="center"/>
        <w:rPr>
          <w:rFonts w:cs="Times New Roman"/>
          <w:b/>
          <w:color w:val="000000" w:themeColor="text1"/>
        </w:rPr>
      </w:pPr>
      <w:r w:rsidRPr="00995169">
        <w:rPr>
          <w:rFonts w:cs="Times New Roman"/>
          <w:b/>
          <w:color w:val="000000" w:themeColor="text1"/>
        </w:rPr>
        <w:t>Форму отчета утверждаем:</w:t>
      </w:r>
    </w:p>
    <w:p w14:paraId="728699A2" w14:textId="77777777" w:rsidR="00095A3A" w:rsidRPr="00995169" w:rsidRDefault="00095A3A" w:rsidP="00832D54">
      <w:pPr>
        <w:spacing w:before="600"/>
        <w:jc w:val="center"/>
        <w:rPr>
          <w:rFonts w:cs="Times New Roman"/>
          <w:b/>
          <w:color w:val="000000" w:themeColor="text1"/>
        </w:rPr>
      </w:pPr>
    </w:p>
    <w:tbl>
      <w:tblPr>
        <w:tblStyle w:val="ad"/>
        <w:tblW w:w="0" w:type="auto"/>
        <w:tblInd w:w="2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995169" w:rsidRPr="00995169" w14:paraId="6232552C" w14:textId="77777777" w:rsidTr="00F56A59">
        <w:tc>
          <w:tcPr>
            <w:tcW w:w="4998" w:type="dxa"/>
          </w:tcPr>
          <w:p w14:paraId="30C0CA99" w14:textId="77777777" w:rsidR="00595D39" w:rsidRPr="00995169" w:rsidRDefault="00595D39" w:rsidP="00641470">
            <w:pPr>
              <w:jc w:val="center"/>
              <w:rPr>
                <w:b/>
                <w:color w:val="000000" w:themeColor="text1"/>
                <w:sz w:val="24"/>
                <w:szCs w:val="24"/>
              </w:rPr>
            </w:pPr>
            <w:r w:rsidRPr="00995169">
              <w:rPr>
                <w:b/>
                <w:color w:val="000000" w:themeColor="text1"/>
                <w:sz w:val="24"/>
                <w:szCs w:val="24"/>
              </w:rPr>
              <w:t xml:space="preserve">От </w:t>
            </w:r>
            <w:r w:rsidR="00095A3A" w:rsidRPr="00995169">
              <w:rPr>
                <w:b/>
                <w:color w:val="000000" w:themeColor="text1"/>
                <w:sz w:val="24"/>
                <w:szCs w:val="24"/>
              </w:rPr>
              <w:t>ЗАКАЗЧИКА</w:t>
            </w:r>
            <w:r w:rsidRPr="00995169">
              <w:rPr>
                <w:b/>
                <w:color w:val="000000" w:themeColor="text1"/>
                <w:sz w:val="24"/>
                <w:szCs w:val="24"/>
              </w:rPr>
              <w:t>:</w:t>
            </w:r>
          </w:p>
          <w:p w14:paraId="6F2922AD" w14:textId="77777777" w:rsidR="00847E9B" w:rsidRPr="00847E9B" w:rsidRDefault="00847E9B" w:rsidP="00847E9B">
            <w:pPr>
              <w:ind w:firstLine="6"/>
              <w:rPr>
                <w:color w:val="000000" w:themeColor="text1"/>
                <w:sz w:val="24"/>
                <w:szCs w:val="24"/>
              </w:rPr>
            </w:pPr>
          </w:p>
          <w:p w14:paraId="1824318C" w14:textId="77777777" w:rsidR="00847E9B" w:rsidRPr="00847E9B" w:rsidRDefault="00847E9B" w:rsidP="00847E9B">
            <w:pPr>
              <w:ind w:firstLine="6"/>
              <w:rPr>
                <w:color w:val="000000" w:themeColor="text1"/>
                <w:sz w:val="24"/>
                <w:szCs w:val="24"/>
              </w:rPr>
            </w:pPr>
          </w:p>
          <w:p w14:paraId="3F8D9483" w14:textId="77777777" w:rsidR="00595D39" w:rsidRPr="00995169" w:rsidRDefault="00847E9B" w:rsidP="00847E9B">
            <w:pPr>
              <w:ind w:firstLine="6"/>
              <w:rPr>
                <w:color w:val="000000" w:themeColor="text1"/>
                <w:sz w:val="24"/>
                <w:szCs w:val="24"/>
              </w:rPr>
            </w:pPr>
            <w:r w:rsidRPr="00847E9B">
              <w:rPr>
                <w:color w:val="000000" w:themeColor="text1"/>
                <w:sz w:val="24"/>
                <w:szCs w:val="24"/>
              </w:rPr>
              <w:t xml:space="preserve">__________________________ </w:t>
            </w:r>
          </w:p>
          <w:p w14:paraId="35873876" w14:textId="77777777" w:rsidR="00847E9B" w:rsidRDefault="00847E9B" w:rsidP="00641470">
            <w:pPr>
              <w:rPr>
                <w:color w:val="000000" w:themeColor="text1"/>
                <w:sz w:val="24"/>
                <w:szCs w:val="24"/>
              </w:rPr>
            </w:pPr>
          </w:p>
          <w:p w14:paraId="1F8DDCAA" w14:textId="77777777" w:rsidR="00595D39" w:rsidRPr="00995169" w:rsidRDefault="00595D39" w:rsidP="00641470">
            <w:pPr>
              <w:rPr>
                <w:b/>
                <w:color w:val="000000" w:themeColor="text1"/>
                <w:sz w:val="24"/>
                <w:szCs w:val="24"/>
              </w:rPr>
            </w:pPr>
            <w:r w:rsidRPr="00995169">
              <w:rPr>
                <w:color w:val="000000" w:themeColor="text1"/>
                <w:sz w:val="24"/>
                <w:szCs w:val="24"/>
              </w:rPr>
              <w:t>М.П.   «_____» _____________</w:t>
            </w:r>
            <w:r w:rsidR="000F2BA8">
              <w:rPr>
                <w:color w:val="000000" w:themeColor="text1"/>
                <w:sz w:val="24"/>
                <w:szCs w:val="24"/>
              </w:rPr>
              <w:t>2016</w:t>
            </w:r>
            <w:r w:rsidR="003C7B1A" w:rsidRPr="00995169">
              <w:rPr>
                <w:color w:val="000000" w:themeColor="text1"/>
                <w:sz w:val="24"/>
                <w:szCs w:val="24"/>
              </w:rPr>
              <w:t xml:space="preserve"> </w:t>
            </w:r>
            <w:r w:rsidRPr="00995169">
              <w:rPr>
                <w:color w:val="000000" w:themeColor="text1"/>
                <w:sz w:val="24"/>
                <w:szCs w:val="24"/>
              </w:rPr>
              <w:t>г.</w:t>
            </w:r>
          </w:p>
          <w:p w14:paraId="20571869" w14:textId="77777777" w:rsidR="00595D39" w:rsidRPr="00995169" w:rsidRDefault="00595D39" w:rsidP="00641470">
            <w:pPr>
              <w:rPr>
                <w:b/>
                <w:color w:val="000000" w:themeColor="text1"/>
                <w:szCs w:val="24"/>
              </w:rPr>
            </w:pPr>
          </w:p>
        </w:tc>
        <w:tc>
          <w:tcPr>
            <w:tcW w:w="4998" w:type="dxa"/>
          </w:tcPr>
          <w:p w14:paraId="485045E4" w14:textId="77777777" w:rsidR="00595D39" w:rsidRPr="00995169" w:rsidRDefault="00595D39" w:rsidP="00641470">
            <w:pPr>
              <w:jc w:val="center"/>
              <w:rPr>
                <w:b/>
                <w:color w:val="000000" w:themeColor="text1"/>
                <w:sz w:val="24"/>
                <w:szCs w:val="24"/>
              </w:rPr>
            </w:pPr>
            <w:r w:rsidRPr="00995169">
              <w:rPr>
                <w:b/>
                <w:color w:val="000000" w:themeColor="text1"/>
                <w:sz w:val="24"/>
                <w:szCs w:val="24"/>
              </w:rPr>
              <w:t xml:space="preserve">От </w:t>
            </w:r>
            <w:r w:rsidR="00095A3A" w:rsidRPr="00995169">
              <w:rPr>
                <w:b/>
                <w:color w:val="000000" w:themeColor="text1"/>
                <w:sz w:val="24"/>
                <w:szCs w:val="24"/>
              </w:rPr>
              <w:t>ИСПОЛНИТЕЛЯ</w:t>
            </w:r>
            <w:r w:rsidRPr="00995169">
              <w:rPr>
                <w:b/>
                <w:color w:val="000000" w:themeColor="text1"/>
                <w:sz w:val="24"/>
                <w:szCs w:val="24"/>
              </w:rPr>
              <w:t>:</w:t>
            </w:r>
          </w:p>
          <w:p w14:paraId="4A961C30" w14:textId="77777777" w:rsidR="00595D39" w:rsidRPr="00995169" w:rsidRDefault="00595D39" w:rsidP="00641470">
            <w:pPr>
              <w:ind w:firstLine="6"/>
              <w:rPr>
                <w:color w:val="000000" w:themeColor="text1"/>
                <w:sz w:val="24"/>
                <w:szCs w:val="24"/>
              </w:rPr>
            </w:pPr>
          </w:p>
          <w:p w14:paraId="7BC4278A" w14:textId="77777777" w:rsidR="003C7B1A" w:rsidRPr="00995169" w:rsidRDefault="003C7B1A" w:rsidP="00641470">
            <w:pPr>
              <w:ind w:firstLine="6"/>
              <w:rPr>
                <w:color w:val="000000" w:themeColor="text1"/>
                <w:sz w:val="24"/>
                <w:szCs w:val="24"/>
              </w:rPr>
            </w:pPr>
          </w:p>
          <w:p w14:paraId="2F2DCBA0" w14:textId="77777777" w:rsidR="00595D39" w:rsidRPr="00995169" w:rsidRDefault="00595D39" w:rsidP="00641470">
            <w:pPr>
              <w:ind w:firstLine="6"/>
              <w:rPr>
                <w:color w:val="000000" w:themeColor="text1"/>
                <w:sz w:val="24"/>
                <w:szCs w:val="24"/>
              </w:rPr>
            </w:pPr>
            <w:r w:rsidRPr="00995169">
              <w:rPr>
                <w:color w:val="000000" w:themeColor="text1"/>
                <w:sz w:val="24"/>
                <w:szCs w:val="24"/>
              </w:rPr>
              <w:t xml:space="preserve">____________________ </w:t>
            </w:r>
          </w:p>
          <w:p w14:paraId="0AE98196" w14:textId="77777777" w:rsidR="00595D39" w:rsidRPr="00995169" w:rsidRDefault="00595D39" w:rsidP="00641470">
            <w:pPr>
              <w:ind w:firstLine="6"/>
              <w:rPr>
                <w:color w:val="000000" w:themeColor="text1"/>
                <w:sz w:val="24"/>
                <w:szCs w:val="24"/>
              </w:rPr>
            </w:pPr>
            <w:r w:rsidRPr="00995169">
              <w:rPr>
                <w:color w:val="000000" w:themeColor="text1"/>
                <w:sz w:val="24"/>
                <w:szCs w:val="24"/>
              </w:rPr>
              <w:t xml:space="preserve"> </w:t>
            </w:r>
          </w:p>
          <w:p w14:paraId="3B1CFD68" w14:textId="77777777" w:rsidR="00595D39" w:rsidRPr="00995169" w:rsidRDefault="00595D39" w:rsidP="00080D40">
            <w:pPr>
              <w:ind w:firstLine="6"/>
              <w:rPr>
                <w:b/>
                <w:color w:val="000000" w:themeColor="text1"/>
                <w:sz w:val="24"/>
                <w:szCs w:val="24"/>
              </w:rPr>
            </w:pPr>
            <w:r w:rsidRPr="00995169">
              <w:rPr>
                <w:color w:val="000000" w:themeColor="text1"/>
                <w:sz w:val="24"/>
                <w:szCs w:val="24"/>
              </w:rPr>
              <w:t>М.П.   «_____» _____________</w:t>
            </w:r>
            <w:r w:rsidR="000F2BA8">
              <w:rPr>
                <w:color w:val="000000" w:themeColor="text1"/>
                <w:sz w:val="24"/>
                <w:szCs w:val="24"/>
              </w:rPr>
              <w:t>2016</w:t>
            </w:r>
            <w:r w:rsidR="003C7B1A" w:rsidRPr="00995169">
              <w:rPr>
                <w:color w:val="000000" w:themeColor="text1"/>
                <w:sz w:val="24"/>
                <w:szCs w:val="24"/>
              </w:rPr>
              <w:t xml:space="preserve"> </w:t>
            </w:r>
            <w:r w:rsidRPr="00995169">
              <w:rPr>
                <w:color w:val="000000" w:themeColor="text1"/>
                <w:sz w:val="24"/>
                <w:szCs w:val="24"/>
              </w:rPr>
              <w:t>г.</w:t>
            </w:r>
          </w:p>
        </w:tc>
      </w:tr>
    </w:tbl>
    <w:p w14:paraId="3FFA6362" w14:textId="77777777" w:rsidR="00EB289E" w:rsidRPr="00995169" w:rsidRDefault="00EB289E" w:rsidP="00832D54">
      <w:pPr>
        <w:spacing w:before="480" w:after="240"/>
        <w:jc w:val="center"/>
        <w:rPr>
          <w:rFonts w:cs="Times New Roman"/>
          <w:b/>
          <w:bCs/>
          <w:color w:val="000000" w:themeColor="text1"/>
        </w:rPr>
      </w:pPr>
      <w:r w:rsidRPr="00995169">
        <w:rPr>
          <w:rFonts w:cs="Times New Roman"/>
          <w:b/>
          <w:bCs/>
          <w:color w:val="000000" w:themeColor="text1"/>
        </w:rPr>
        <w:t>ОТЧЕТ</w:t>
      </w:r>
    </w:p>
    <w:p w14:paraId="03C37DBF" w14:textId="77777777" w:rsidR="00EB289E" w:rsidRPr="00995169" w:rsidRDefault="00EB289E" w:rsidP="00832D54">
      <w:pPr>
        <w:jc w:val="center"/>
        <w:rPr>
          <w:rFonts w:eastAsiaTheme="majorEastAsia" w:cs="Times New Roman"/>
          <w:color w:val="000000" w:themeColor="text1"/>
          <w:sz w:val="28"/>
          <w:szCs w:val="28"/>
        </w:rPr>
      </w:pPr>
      <w:r w:rsidRPr="00995169">
        <w:rPr>
          <w:rFonts w:cs="Times New Roman"/>
          <w:color w:val="000000" w:themeColor="text1"/>
          <w:sz w:val="28"/>
          <w:szCs w:val="28"/>
        </w:rPr>
        <w:t>Исполнителя за _________ 20 __</w:t>
      </w:r>
      <w:r w:rsidR="00B61634" w:rsidRPr="00995169">
        <w:rPr>
          <w:rFonts w:cs="Times New Roman"/>
          <w:color w:val="000000" w:themeColor="text1"/>
          <w:sz w:val="28"/>
          <w:szCs w:val="28"/>
        </w:rPr>
        <w:t> г.</w:t>
      </w:r>
    </w:p>
    <w:p w14:paraId="7DBBC560" w14:textId="77777777" w:rsidR="00EB289E" w:rsidRPr="00995169" w:rsidRDefault="00EB289E" w:rsidP="00EB289E">
      <w:pPr>
        <w:jc w:val="center"/>
        <w:rPr>
          <w:rFonts w:cs="Times New Roman"/>
          <w:color w:val="000000" w:themeColor="text1"/>
          <w:sz w:val="28"/>
          <w:szCs w:val="28"/>
        </w:rPr>
      </w:pPr>
      <w:r w:rsidRPr="00995169">
        <w:rPr>
          <w:rFonts w:cs="Times New Roman"/>
          <w:color w:val="000000" w:themeColor="text1"/>
          <w:sz w:val="28"/>
          <w:szCs w:val="28"/>
        </w:rPr>
        <w:t>об оказанных услугах технической поддержки</w:t>
      </w:r>
    </w:p>
    <w:p w14:paraId="278FEE89" w14:textId="77777777" w:rsidR="00EB289E" w:rsidRPr="00995169" w:rsidRDefault="00CF665E" w:rsidP="00832D54">
      <w:pPr>
        <w:spacing w:after="120"/>
        <w:jc w:val="center"/>
        <w:rPr>
          <w:rFonts w:cs="Times New Roman"/>
          <w:color w:val="000000" w:themeColor="text1"/>
          <w:sz w:val="28"/>
          <w:szCs w:val="28"/>
        </w:rPr>
      </w:pPr>
      <w:r w:rsidRPr="00995169">
        <w:rPr>
          <w:rFonts w:cs="Times New Roman"/>
          <w:color w:val="000000" w:themeColor="text1"/>
          <w:sz w:val="28"/>
          <w:szCs w:val="28"/>
        </w:rPr>
        <w:t xml:space="preserve">по Договору №________ от ___ </w:t>
      </w:r>
      <w:r w:rsidR="00EB289E" w:rsidRPr="00995169">
        <w:rPr>
          <w:rFonts w:cs="Times New Roman"/>
          <w:color w:val="000000" w:themeColor="text1"/>
          <w:sz w:val="28"/>
          <w:szCs w:val="28"/>
        </w:rPr>
        <w:t>_________ 20 __г.</w:t>
      </w:r>
    </w:p>
    <w:p w14:paraId="57BEBE95" w14:textId="77777777" w:rsidR="00EB289E" w:rsidRPr="00995169" w:rsidRDefault="00EB289E" w:rsidP="00EB289E">
      <w:pPr>
        <w:jc w:val="center"/>
        <w:rPr>
          <w:rFonts w:cs="Times New Roman"/>
          <w:color w:val="000000" w:themeColor="text1"/>
          <w:sz w:val="28"/>
          <w:szCs w:val="28"/>
        </w:rPr>
      </w:pPr>
      <w:r w:rsidRPr="00995169">
        <w:rPr>
          <w:rFonts w:cs="Times New Roman"/>
          <w:color w:val="000000" w:themeColor="text1"/>
          <w:sz w:val="28"/>
          <w:szCs w:val="28"/>
        </w:rPr>
        <w:t>по поддержке системы оперативного управления деятельностью компании (СОУДК)</w:t>
      </w:r>
    </w:p>
    <w:p w14:paraId="4BA2388A" w14:textId="77777777" w:rsidR="00EB289E" w:rsidRPr="00995169" w:rsidRDefault="00EB289E" w:rsidP="00EB289E">
      <w:pPr>
        <w:jc w:val="center"/>
        <w:rPr>
          <w:rFonts w:cs="Times New Roman"/>
          <w:i/>
          <w:iCs/>
          <w:color w:val="000000" w:themeColor="text1"/>
          <w:sz w:val="28"/>
          <w:szCs w:val="28"/>
        </w:rPr>
      </w:pPr>
      <w:r w:rsidRPr="00995169">
        <w:rPr>
          <w:rFonts w:cs="Times New Roman"/>
          <w:i/>
          <w:iCs/>
          <w:color w:val="000000" w:themeColor="text1"/>
          <w:sz w:val="28"/>
          <w:szCs w:val="28"/>
        </w:rPr>
        <w:t>____________________________________</w:t>
      </w:r>
    </w:p>
    <w:p w14:paraId="295FDAE1" w14:textId="77777777" w:rsidR="00EB289E" w:rsidRPr="00995169" w:rsidRDefault="00EB289E" w:rsidP="00EB289E">
      <w:pPr>
        <w:jc w:val="center"/>
        <w:rPr>
          <w:rFonts w:cs="Times New Roman"/>
          <w:i/>
          <w:iCs/>
          <w:color w:val="000000" w:themeColor="text1"/>
          <w:sz w:val="28"/>
          <w:szCs w:val="28"/>
        </w:rPr>
      </w:pPr>
      <w:r w:rsidRPr="00995169">
        <w:rPr>
          <w:rFonts w:cs="Times New Roman"/>
          <w:i/>
          <w:iCs/>
          <w:color w:val="000000" w:themeColor="text1"/>
          <w:sz w:val="28"/>
          <w:szCs w:val="28"/>
        </w:rPr>
        <w:t xml:space="preserve">филиала </w:t>
      </w:r>
      <w:r w:rsidR="0004154B">
        <w:rPr>
          <w:rFonts w:cs="Times New Roman"/>
          <w:i/>
          <w:iCs/>
          <w:color w:val="000000" w:themeColor="text1"/>
          <w:sz w:val="28"/>
          <w:szCs w:val="28"/>
        </w:rPr>
        <w:t>ПАО «МРСК ЦЕНТРА»</w:t>
      </w:r>
      <w:r w:rsidRPr="00995169">
        <w:rPr>
          <w:rFonts w:cs="Times New Roman"/>
          <w:i/>
          <w:iCs/>
          <w:color w:val="000000" w:themeColor="text1"/>
          <w:sz w:val="28"/>
          <w:szCs w:val="28"/>
        </w:rPr>
        <w:t xml:space="preserve"> – «___</w:t>
      </w:r>
      <w:proofErr w:type="spellStart"/>
      <w:r w:rsidRPr="00995169">
        <w:rPr>
          <w:rFonts w:cs="Times New Roman"/>
          <w:i/>
          <w:iCs/>
          <w:color w:val="000000" w:themeColor="text1"/>
          <w:sz w:val="28"/>
          <w:szCs w:val="28"/>
        </w:rPr>
        <w:t>энерго</w:t>
      </w:r>
      <w:proofErr w:type="spellEnd"/>
      <w:r w:rsidRPr="00995169">
        <w:rPr>
          <w:rFonts w:cs="Times New Roman"/>
          <w:i/>
          <w:iCs/>
          <w:color w:val="000000" w:themeColor="text1"/>
          <w:sz w:val="28"/>
          <w:szCs w:val="28"/>
        </w:rPr>
        <w:t>»</w:t>
      </w:r>
    </w:p>
    <w:p w14:paraId="5D5CADEC" w14:textId="77777777" w:rsidR="009D507C" w:rsidRPr="00995169" w:rsidRDefault="00832D54" w:rsidP="004A6C08">
      <w:pPr>
        <w:spacing w:after="200" w:line="276" w:lineRule="auto"/>
        <w:rPr>
          <w:rFonts w:cs="Times New Roman"/>
          <w:b/>
          <w:bCs/>
          <w:color w:val="000000" w:themeColor="text1"/>
        </w:rPr>
      </w:pPr>
      <w:r w:rsidRPr="00995169">
        <w:rPr>
          <w:rFonts w:cs="Times New Roman"/>
          <w:b/>
          <w:color w:val="000000" w:themeColor="text1"/>
          <w:sz w:val="28"/>
          <w:szCs w:val="28"/>
        </w:rPr>
        <w:br w:type="page"/>
      </w:r>
    </w:p>
    <w:p w14:paraId="47891BD0" w14:textId="77777777" w:rsidR="004611E8" w:rsidRPr="00995169" w:rsidRDefault="004611E8" w:rsidP="003F3D84">
      <w:pPr>
        <w:numPr>
          <w:ilvl w:val="0"/>
          <w:numId w:val="17"/>
        </w:numPr>
        <w:spacing w:before="240" w:after="120"/>
        <w:ind w:left="0" w:firstLine="0"/>
        <w:rPr>
          <w:rFonts w:cs="Times New Roman"/>
          <w:b/>
          <w:color w:val="000000" w:themeColor="text1"/>
        </w:rPr>
      </w:pPr>
      <w:r w:rsidRPr="00995169">
        <w:rPr>
          <w:rFonts w:cs="Times New Roman"/>
          <w:b/>
          <w:color w:val="000000" w:themeColor="text1"/>
        </w:rPr>
        <w:lastRenderedPageBreak/>
        <w:t>Статистика по количеству поступивших запросов за период</w:t>
      </w:r>
    </w:p>
    <w:tbl>
      <w:tblPr>
        <w:tblW w:w="5000" w:type="pct"/>
        <w:tblLook w:val="04A0" w:firstRow="1" w:lastRow="0" w:firstColumn="1" w:lastColumn="0" w:noHBand="0" w:noVBand="1"/>
      </w:tblPr>
      <w:tblGrid>
        <w:gridCol w:w="3343"/>
        <w:gridCol w:w="2477"/>
        <w:gridCol w:w="1575"/>
        <w:gridCol w:w="1816"/>
        <w:gridCol w:w="1964"/>
        <w:gridCol w:w="3327"/>
      </w:tblGrid>
      <w:tr w:rsidR="00995169" w:rsidRPr="00995169" w14:paraId="6780FDF8" w14:textId="77777777" w:rsidTr="00211E69">
        <w:trPr>
          <w:trHeight w:val="450"/>
        </w:trPr>
        <w:tc>
          <w:tcPr>
            <w:tcW w:w="1153"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FCD5AC"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На выполнении (начало периода)</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9E22E5"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Зарегистрировано</w:t>
            </w:r>
          </w:p>
          <w:p w14:paraId="4CAD64F6"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(за период)</w:t>
            </w:r>
          </w:p>
        </w:tc>
        <w:tc>
          <w:tcPr>
            <w:tcW w:w="1846" w:type="pct"/>
            <w:gridSpan w:val="3"/>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33070CEE"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Завершено (за период)</w:t>
            </w: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087DEF4"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На выполнении (конец периода) </w:t>
            </w:r>
          </w:p>
        </w:tc>
      </w:tr>
      <w:tr w:rsidR="00995169" w:rsidRPr="00995169" w14:paraId="77B32E2E" w14:textId="77777777" w:rsidTr="00211E69">
        <w:trPr>
          <w:trHeight w:val="585"/>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5A9C104C" w14:textId="77777777" w:rsidR="004611E8" w:rsidRPr="00995169" w:rsidRDefault="004611E8" w:rsidP="002E2632">
            <w:pPr>
              <w:ind w:left="57" w:right="57"/>
              <w:rPr>
                <w:rFonts w:cs="Times New Roman"/>
                <w:b/>
                <w:bCs/>
                <w:color w:val="000000" w:themeColor="text1"/>
                <w:sz w:val="20"/>
                <w:szCs w:val="20"/>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14:paraId="302A2175" w14:textId="77777777" w:rsidR="004611E8" w:rsidRPr="00995169" w:rsidRDefault="004611E8" w:rsidP="002E2632">
            <w:pPr>
              <w:ind w:left="57" w:right="57"/>
              <w:rPr>
                <w:rFonts w:cs="Times New Roman"/>
                <w:b/>
                <w:bCs/>
                <w:color w:val="000000" w:themeColor="text1"/>
                <w:sz w:val="20"/>
                <w:szCs w:val="20"/>
              </w:rPr>
            </w:pPr>
          </w:p>
        </w:tc>
        <w:tc>
          <w:tcPr>
            <w:tcW w:w="543" w:type="pct"/>
            <w:vMerge w:val="restart"/>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5B5243EB"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Всего шт.</w:t>
            </w:r>
          </w:p>
        </w:tc>
        <w:tc>
          <w:tcPr>
            <w:tcW w:w="1303" w:type="pct"/>
            <w:gridSpan w:val="2"/>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7E0473F8"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С нарушением SLA</w:t>
            </w:r>
          </w:p>
        </w:tc>
        <w:tc>
          <w:tcPr>
            <w:tcW w:w="1147" w:type="pct"/>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E1FCFD" w14:textId="77777777" w:rsidR="004611E8" w:rsidRPr="00995169" w:rsidRDefault="004611E8" w:rsidP="002E2632">
            <w:pPr>
              <w:ind w:left="57" w:right="57"/>
              <w:rPr>
                <w:rFonts w:cs="Times New Roman"/>
                <w:b/>
                <w:bCs/>
                <w:color w:val="000000" w:themeColor="text1"/>
                <w:sz w:val="20"/>
                <w:szCs w:val="20"/>
              </w:rPr>
            </w:pPr>
          </w:p>
        </w:tc>
      </w:tr>
      <w:tr w:rsidR="00995169" w:rsidRPr="00995169" w14:paraId="5D3880D3" w14:textId="77777777" w:rsidTr="00211E69">
        <w:trPr>
          <w:trHeight w:val="315"/>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2FFF845C" w14:textId="77777777" w:rsidR="004611E8" w:rsidRPr="00995169" w:rsidRDefault="004611E8" w:rsidP="002E2632">
            <w:pPr>
              <w:ind w:left="57" w:right="57"/>
              <w:rPr>
                <w:rFonts w:cs="Times New Roman"/>
                <w:b/>
                <w:bCs/>
                <w:color w:val="000000" w:themeColor="text1"/>
                <w:sz w:val="20"/>
                <w:szCs w:val="20"/>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14:paraId="78859BC1" w14:textId="77777777" w:rsidR="004611E8" w:rsidRPr="00995169" w:rsidRDefault="004611E8" w:rsidP="002E2632">
            <w:pPr>
              <w:ind w:left="57" w:right="57"/>
              <w:rPr>
                <w:rFonts w:cs="Times New Roman"/>
                <w:b/>
                <w:bCs/>
                <w:color w:val="000000" w:themeColor="text1"/>
                <w:sz w:val="20"/>
                <w:szCs w:val="20"/>
              </w:rPr>
            </w:pPr>
          </w:p>
        </w:tc>
        <w:tc>
          <w:tcPr>
            <w:tcW w:w="543" w:type="pct"/>
            <w:vMerge/>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38B52F41" w14:textId="77777777" w:rsidR="004611E8" w:rsidRPr="00995169" w:rsidRDefault="004611E8" w:rsidP="002E2632">
            <w:pPr>
              <w:ind w:left="57" w:right="57"/>
              <w:rPr>
                <w:rFonts w:cs="Times New Roman"/>
                <w:b/>
                <w:bCs/>
                <w:color w:val="000000" w:themeColor="text1"/>
                <w:sz w:val="20"/>
                <w:szCs w:val="20"/>
              </w:rPr>
            </w:pPr>
          </w:p>
        </w:tc>
        <w:tc>
          <w:tcPr>
            <w:tcW w:w="626" w:type="pct"/>
            <w:tcBorders>
              <w:top w:val="nil"/>
              <w:left w:val="nil"/>
              <w:bottom w:val="single" w:sz="4" w:space="0" w:color="auto"/>
              <w:right w:val="single" w:sz="4" w:space="0" w:color="auto"/>
            </w:tcBorders>
            <w:shd w:val="clear" w:color="auto" w:fill="A6A6A6" w:themeFill="background1" w:themeFillShade="A6"/>
            <w:vAlign w:val="center"/>
            <w:hideMark/>
          </w:tcPr>
          <w:p w14:paraId="19E29912"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шт.</w:t>
            </w:r>
          </w:p>
        </w:tc>
        <w:tc>
          <w:tcPr>
            <w:tcW w:w="677" w:type="pct"/>
            <w:tcBorders>
              <w:top w:val="nil"/>
              <w:left w:val="nil"/>
              <w:bottom w:val="single" w:sz="4" w:space="0" w:color="auto"/>
              <w:right w:val="single" w:sz="4" w:space="0" w:color="auto"/>
            </w:tcBorders>
            <w:shd w:val="clear" w:color="auto" w:fill="A6A6A6" w:themeFill="background1" w:themeFillShade="A6"/>
            <w:vAlign w:val="center"/>
            <w:hideMark/>
          </w:tcPr>
          <w:p w14:paraId="251713D1"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w:t>
            </w:r>
          </w:p>
        </w:tc>
        <w:tc>
          <w:tcPr>
            <w:tcW w:w="1147" w:type="pct"/>
            <w:vMerge/>
            <w:tcBorders>
              <w:top w:val="single" w:sz="4" w:space="0" w:color="auto"/>
              <w:left w:val="single" w:sz="4" w:space="0" w:color="auto"/>
              <w:bottom w:val="single" w:sz="4" w:space="0" w:color="auto"/>
              <w:right w:val="single" w:sz="4" w:space="0" w:color="auto"/>
            </w:tcBorders>
            <w:vAlign w:val="center"/>
            <w:hideMark/>
          </w:tcPr>
          <w:p w14:paraId="01600F52" w14:textId="77777777" w:rsidR="004611E8" w:rsidRPr="00995169" w:rsidRDefault="004611E8" w:rsidP="002E2632">
            <w:pPr>
              <w:ind w:left="57" w:right="57"/>
              <w:rPr>
                <w:rFonts w:cs="Times New Roman"/>
                <w:b/>
                <w:bCs/>
                <w:color w:val="000000" w:themeColor="text1"/>
                <w:sz w:val="20"/>
                <w:szCs w:val="20"/>
              </w:rPr>
            </w:pPr>
          </w:p>
        </w:tc>
      </w:tr>
      <w:tr w:rsidR="00995169" w:rsidRPr="00995169" w14:paraId="08754416" w14:textId="77777777" w:rsidTr="00211E69">
        <w:trPr>
          <w:trHeight w:val="300"/>
        </w:trPr>
        <w:tc>
          <w:tcPr>
            <w:tcW w:w="1153" w:type="pct"/>
            <w:tcBorders>
              <w:top w:val="nil"/>
              <w:left w:val="single" w:sz="4" w:space="0" w:color="auto"/>
              <w:bottom w:val="single" w:sz="4" w:space="0" w:color="auto"/>
              <w:right w:val="single" w:sz="4" w:space="0" w:color="auto"/>
            </w:tcBorders>
            <w:noWrap/>
            <w:vAlign w:val="center"/>
            <w:hideMark/>
          </w:tcPr>
          <w:p w14:paraId="5BB2F5CB" w14:textId="77777777"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1</w:t>
            </w:r>
          </w:p>
        </w:tc>
        <w:tc>
          <w:tcPr>
            <w:tcW w:w="854" w:type="pct"/>
            <w:tcBorders>
              <w:top w:val="nil"/>
              <w:left w:val="nil"/>
              <w:bottom w:val="single" w:sz="4" w:space="0" w:color="auto"/>
              <w:right w:val="single" w:sz="4" w:space="0" w:color="auto"/>
            </w:tcBorders>
            <w:noWrap/>
            <w:vAlign w:val="center"/>
            <w:hideMark/>
          </w:tcPr>
          <w:p w14:paraId="7B8C5B90" w14:textId="77777777"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2</w:t>
            </w:r>
          </w:p>
        </w:tc>
        <w:tc>
          <w:tcPr>
            <w:tcW w:w="543" w:type="pct"/>
            <w:tcBorders>
              <w:top w:val="nil"/>
              <w:left w:val="nil"/>
              <w:bottom w:val="single" w:sz="4" w:space="0" w:color="auto"/>
              <w:right w:val="single" w:sz="4" w:space="0" w:color="auto"/>
            </w:tcBorders>
            <w:noWrap/>
            <w:vAlign w:val="center"/>
            <w:hideMark/>
          </w:tcPr>
          <w:p w14:paraId="52A195F4" w14:textId="77777777"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3</w:t>
            </w:r>
          </w:p>
        </w:tc>
        <w:tc>
          <w:tcPr>
            <w:tcW w:w="626" w:type="pct"/>
            <w:tcBorders>
              <w:top w:val="nil"/>
              <w:left w:val="nil"/>
              <w:bottom w:val="single" w:sz="4" w:space="0" w:color="auto"/>
              <w:right w:val="single" w:sz="4" w:space="0" w:color="auto"/>
            </w:tcBorders>
            <w:noWrap/>
            <w:vAlign w:val="center"/>
            <w:hideMark/>
          </w:tcPr>
          <w:p w14:paraId="1C02882F" w14:textId="77777777"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4</w:t>
            </w:r>
          </w:p>
        </w:tc>
        <w:tc>
          <w:tcPr>
            <w:tcW w:w="677" w:type="pct"/>
            <w:tcBorders>
              <w:top w:val="nil"/>
              <w:left w:val="nil"/>
              <w:bottom w:val="single" w:sz="4" w:space="0" w:color="auto"/>
              <w:right w:val="single" w:sz="4" w:space="0" w:color="auto"/>
            </w:tcBorders>
            <w:noWrap/>
            <w:vAlign w:val="center"/>
            <w:hideMark/>
          </w:tcPr>
          <w:p w14:paraId="282F450C" w14:textId="77777777"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5</w:t>
            </w:r>
          </w:p>
        </w:tc>
        <w:tc>
          <w:tcPr>
            <w:tcW w:w="1147" w:type="pct"/>
            <w:tcBorders>
              <w:top w:val="nil"/>
              <w:left w:val="nil"/>
              <w:bottom w:val="single" w:sz="4" w:space="0" w:color="auto"/>
              <w:right w:val="single" w:sz="4" w:space="0" w:color="auto"/>
            </w:tcBorders>
            <w:noWrap/>
            <w:vAlign w:val="center"/>
            <w:hideMark/>
          </w:tcPr>
          <w:p w14:paraId="3878AC42" w14:textId="77777777"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6</w:t>
            </w:r>
          </w:p>
        </w:tc>
      </w:tr>
    </w:tbl>
    <w:p w14:paraId="15C1A6E2" w14:textId="77777777" w:rsidR="004611E8" w:rsidRPr="00995169" w:rsidRDefault="004611E8" w:rsidP="003F3D84">
      <w:pPr>
        <w:pStyle w:val="af2"/>
        <w:numPr>
          <w:ilvl w:val="0"/>
          <w:numId w:val="17"/>
        </w:numPr>
        <w:spacing w:before="240" w:after="120"/>
        <w:ind w:left="0" w:firstLine="0"/>
        <w:rPr>
          <w:rFonts w:cs="Times New Roman"/>
          <w:b/>
          <w:color w:val="000000" w:themeColor="text1"/>
        </w:rPr>
      </w:pPr>
      <w:r w:rsidRPr="00995169">
        <w:rPr>
          <w:rFonts w:cs="Times New Roman"/>
          <w:b/>
          <w:color w:val="000000" w:themeColor="text1"/>
        </w:rPr>
        <w:t>Перечень запросов с нарушением Соглашения об уровне оказания слуг за период</w:t>
      </w:r>
    </w:p>
    <w:tbl>
      <w:tblPr>
        <w:tblW w:w="5000" w:type="pct"/>
        <w:tblLook w:val="04A0" w:firstRow="1" w:lastRow="0" w:firstColumn="1" w:lastColumn="0" w:noHBand="0" w:noVBand="1"/>
      </w:tblPr>
      <w:tblGrid>
        <w:gridCol w:w="2054"/>
        <w:gridCol w:w="7228"/>
        <w:gridCol w:w="1946"/>
        <w:gridCol w:w="1392"/>
        <w:gridCol w:w="1882"/>
      </w:tblGrid>
      <w:tr w:rsidR="00995169" w:rsidRPr="00995169" w14:paraId="454BD4E3" w14:textId="77777777" w:rsidTr="00211E69">
        <w:trPr>
          <w:cantSplit/>
          <w:trHeight w:val="1140"/>
          <w:tblHeader/>
        </w:trPr>
        <w:tc>
          <w:tcPr>
            <w:tcW w:w="70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12BE9FE"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Номер запроса</w:t>
            </w:r>
          </w:p>
        </w:tc>
        <w:tc>
          <w:tcPr>
            <w:tcW w:w="2492"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CBC9076"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Описание запроса</w:t>
            </w:r>
          </w:p>
        </w:tc>
        <w:tc>
          <w:tcPr>
            <w:tcW w:w="671"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78FEDAE0"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Дата регистрации (</w:t>
            </w:r>
            <w:proofErr w:type="spellStart"/>
            <w:r w:rsidRPr="00995169">
              <w:rPr>
                <w:rFonts w:cs="Times New Roman"/>
                <w:b/>
                <w:bCs/>
                <w:color w:val="000000" w:themeColor="text1"/>
                <w:sz w:val="20"/>
                <w:szCs w:val="20"/>
              </w:rPr>
              <w:t>дд.мм</w:t>
            </w:r>
            <w:proofErr w:type="gramStart"/>
            <w:r w:rsidRPr="00995169">
              <w:rPr>
                <w:rFonts w:cs="Times New Roman"/>
                <w:b/>
                <w:bCs/>
                <w:color w:val="000000" w:themeColor="text1"/>
                <w:sz w:val="20"/>
                <w:szCs w:val="20"/>
              </w:rPr>
              <w:t>.г</w:t>
            </w:r>
            <w:proofErr w:type="gramEnd"/>
            <w:r w:rsidRPr="00995169">
              <w:rPr>
                <w:rFonts w:cs="Times New Roman"/>
                <w:b/>
                <w:bCs/>
                <w:color w:val="000000" w:themeColor="text1"/>
                <w:sz w:val="20"/>
                <w:szCs w:val="20"/>
              </w:rPr>
              <w:t>г</w:t>
            </w:r>
            <w:proofErr w:type="spellEnd"/>
            <w:r w:rsidRPr="00995169">
              <w:rPr>
                <w:rFonts w:cs="Times New Roman"/>
                <w:b/>
                <w:bCs/>
                <w:color w:val="000000" w:themeColor="text1"/>
                <w:sz w:val="20"/>
                <w:szCs w:val="20"/>
              </w:rPr>
              <w:t xml:space="preserve"> </w:t>
            </w:r>
            <w:proofErr w:type="spellStart"/>
            <w:r w:rsidRPr="00995169">
              <w:rPr>
                <w:rFonts w:cs="Times New Roman"/>
                <w:b/>
                <w:bCs/>
                <w:color w:val="000000" w:themeColor="text1"/>
                <w:sz w:val="20"/>
                <w:szCs w:val="20"/>
              </w:rPr>
              <w:t>час:мин</w:t>
            </w:r>
            <w:proofErr w:type="spellEnd"/>
            <w:r w:rsidRPr="00995169">
              <w:rPr>
                <w:rFonts w:cs="Times New Roman"/>
                <w:b/>
                <w:bCs/>
                <w:color w:val="000000" w:themeColor="text1"/>
                <w:sz w:val="20"/>
                <w:szCs w:val="20"/>
              </w:rPr>
              <w:t>)</w:t>
            </w:r>
          </w:p>
        </w:tc>
        <w:tc>
          <w:tcPr>
            <w:tcW w:w="480"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641FC5AC"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Время нарушения SLA (час)</w:t>
            </w:r>
          </w:p>
        </w:tc>
        <w:tc>
          <w:tcPr>
            <w:tcW w:w="649"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31EF52E4" w14:textId="77777777"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Комментарии, Причина нарушения</w:t>
            </w:r>
          </w:p>
        </w:tc>
      </w:tr>
      <w:tr w:rsidR="00995169" w:rsidRPr="00995169" w14:paraId="00FCDDA9" w14:textId="77777777" w:rsidTr="00211E69">
        <w:trPr>
          <w:cantSplit/>
          <w:trHeight w:val="300"/>
        </w:trPr>
        <w:tc>
          <w:tcPr>
            <w:tcW w:w="708" w:type="pct"/>
            <w:tcBorders>
              <w:top w:val="single" w:sz="4" w:space="0" w:color="auto"/>
              <w:left w:val="single" w:sz="4" w:space="0" w:color="auto"/>
              <w:bottom w:val="single" w:sz="4" w:space="0" w:color="auto"/>
              <w:right w:val="single" w:sz="4" w:space="0" w:color="auto"/>
            </w:tcBorders>
            <w:noWrap/>
            <w:vAlign w:val="center"/>
            <w:hideMark/>
          </w:tcPr>
          <w:p w14:paraId="0932DD10" w14:textId="77777777"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1</w:t>
            </w:r>
          </w:p>
        </w:tc>
        <w:tc>
          <w:tcPr>
            <w:tcW w:w="2492" w:type="pct"/>
            <w:tcBorders>
              <w:top w:val="single" w:sz="4" w:space="0" w:color="auto"/>
              <w:left w:val="nil"/>
              <w:bottom w:val="single" w:sz="4" w:space="0" w:color="auto"/>
              <w:right w:val="single" w:sz="4" w:space="0" w:color="auto"/>
            </w:tcBorders>
            <w:noWrap/>
            <w:vAlign w:val="center"/>
            <w:hideMark/>
          </w:tcPr>
          <w:p w14:paraId="7F57650F" w14:textId="77777777" w:rsidR="004611E8" w:rsidRPr="00995169" w:rsidRDefault="00494F1D" w:rsidP="00494F1D">
            <w:pPr>
              <w:ind w:left="57" w:right="57"/>
              <w:jc w:val="center"/>
              <w:rPr>
                <w:rFonts w:cs="Times New Roman"/>
                <w:color w:val="000000" w:themeColor="text1"/>
                <w:sz w:val="20"/>
                <w:szCs w:val="20"/>
              </w:rPr>
            </w:pPr>
            <w:r w:rsidRPr="00995169">
              <w:rPr>
                <w:rFonts w:cs="Times New Roman"/>
                <w:color w:val="000000" w:themeColor="text1"/>
                <w:sz w:val="20"/>
                <w:szCs w:val="20"/>
              </w:rPr>
              <w:t>2</w:t>
            </w:r>
          </w:p>
        </w:tc>
        <w:tc>
          <w:tcPr>
            <w:tcW w:w="671" w:type="pct"/>
            <w:tcBorders>
              <w:top w:val="single" w:sz="4" w:space="0" w:color="auto"/>
              <w:left w:val="nil"/>
              <w:bottom w:val="single" w:sz="4" w:space="0" w:color="auto"/>
              <w:right w:val="single" w:sz="4" w:space="0" w:color="auto"/>
            </w:tcBorders>
            <w:noWrap/>
            <w:vAlign w:val="center"/>
            <w:hideMark/>
          </w:tcPr>
          <w:p w14:paraId="56CCDDC5" w14:textId="77777777"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3</w:t>
            </w:r>
          </w:p>
        </w:tc>
        <w:tc>
          <w:tcPr>
            <w:tcW w:w="480" w:type="pct"/>
            <w:tcBorders>
              <w:top w:val="single" w:sz="4" w:space="0" w:color="auto"/>
              <w:left w:val="nil"/>
              <w:bottom w:val="single" w:sz="4" w:space="0" w:color="auto"/>
              <w:right w:val="single" w:sz="4" w:space="0" w:color="auto"/>
            </w:tcBorders>
            <w:noWrap/>
            <w:vAlign w:val="center"/>
            <w:hideMark/>
          </w:tcPr>
          <w:p w14:paraId="0C64A902" w14:textId="77777777"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4</w:t>
            </w:r>
          </w:p>
        </w:tc>
        <w:tc>
          <w:tcPr>
            <w:tcW w:w="649" w:type="pct"/>
            <w:tcBorders>
              <w:top w:val="single" w:sz="4" w:space="0" w:color="auto"/>
              <w:left w:val="nil"/>
              <w:bottom w:val="single" w:sz="4" w:space="0" w:color="auto"/>
              <w:right w:val="single" w:sz="4" w:space="0" w:color="auto"/>
            </w:tcBorders>
            <w:noWrap/>
            <w:vAlign w:val="center"/>
            <w:hideMark/>
          </w:tcPr>
          <w:p w14:paraId="0CB46E6C" w14:textId="77777777"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5</w:t>
            </w:r>
          </w:p>
        </w:tc>
      </w:tr>
    </w:tbl>
    <w:p w14:paraId="7FD04740" w14:textId="77777777" w:rsidR="004611E8" w:rsidRPr="00995169" w:rsidRDefault="004611E8" w:rsidP="003F3D84">
      <w:pPr>
        <w:pStyle w:val="af2"/>
        <w:numPr>
          <w:ilvl w:val="0"/>
          <w:numId w:val="17"/>
        </w:numPr>
        <w:spacing w:before="240" w:after="120"/>
        <w:ind w:left="0" w:firstLine="0"/>
        <w:rPr>
          <w:rFonts w:cs="Times New Roman"/>
          <w:b/>
          <w:color w:val="000000" w:themeColor="text1"/>
        </w:rPr>
      </w:pPr>
      <w:r w:rsidRPr="00995169">
        <w:rPr>
          <w:rFonts w:cs="Times New Roman"/>
          <w:b/>
          <w:color w:val="000000" w:themeColor="text1"/>
        </w:rPr>
        <w:t>Перечень добавленных записей в базу знаний Заказчика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615"/>
        <w:gridCol w:w="3289"/>
        <w:gridCol w:w="10598"/>
      </w:tblGrid>
      <w:tr w:rsidR="00995169" w:rsidRPr="00995169" w14:paraId="674C7A3E" w14:textId="77777777" w:rsidTr="002E2632">
        <w:trPr>
          <w:tblHeader/>
        </w:trPr>
        <w:tc>
          <w:tcPr>
            <w:tcW w:w="212" w:type="pct"/>
            <w:shd w:val="clear" w:color="auto" w:fill="A6A6A6" w:themeFill="background1" w:themeFillShade="A6"/>
            <w:vAlign w:val="center"/>
          </w:tcPr>
          <w:p w14:paraId="744A5E8E" w14:textId="77777777"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 п/п</w:t>
            </w:r>
          </w:p>
        </w:tc>
        <w:tc>
          <w:tcPr>
            <w:tcW w:w="1134" w:type="pct"/>
            <w:shd w:val="clear" w:color="auto" w:fill="A6A6A6" w:themeFill="background1" w:themeFillShade="A6"/>
            <w:vAlign w:val="center"/>
          </w:tcPr>
          <w:p w14:paraId="641A6026" w14:textId="77777777"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Вопрос</w:t>
            </w:r>
          </w:p>
        </w:tc>
        <w:tc>
          <w:tcPr>
            <w:tcW w:w="3654" w:type="pct"/>
            <w:shd w:val="clear" w:color="auto" w:fill="A6A6A6" w:themeFill="background1" w:themeFillShade="A6"/>
            <w:vAlign w:val="center"/>
          </w:tcPr>
          <w:p w14:paraId="62E787AA" w14:textId="77777777"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Ответ</w:t>
            </w:r>
          </w:p>
        </w:tc>
      </w:tr>
      <w:tr w:rsidR="00995169" w:rsidRPr="00995169" w14:paraId="35394782" w14:textId="77777777" w:rsidTr="00494F1D">
        <w:trPr>
          <w:trHeight w:val="212"/>
        </w:trPr>
        <w:tc>
          <w:tcPr>
            <w:tcW w:w="212" w:type="pct"/>
            <w:vAlign w:val="center"/>
          </w:tcPr>
          <w:p w14:paraId="7BFA9587" w14:textId="77777777"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1</w:t>
            </w:r>
          </w:p>
        </w:tc>
        <w:tc>
          <w:tcPr>
            <w:tcW w:w="1134" w:type="pct"/>
          </w:tcPr>
          <w:p w14:paraId="574769A8" w14:textId="77777777" w:rsidR="004611E8" w:rsidRPr="00995169" w:rsidRDefault="00494F1D" w:rsidP="00494F1D">
            <w:pPr>
              <w:pStyle w:val="af2"/>
              <w:widowControl w:val="0"/>
              <w:tabs>
                <w:tab w:val="left" w:pos="993"/>
              </w:tabs>
              <w:spacing w:before="100" w:after="100"/>
              <w:ind w:firstLine="0"/>
              <w:jc w:val="center"/>
              <w:rPr>
                <w:rFonts w:cs="Times New Roman"/>
                <w:color w:val="000000" w:themeColor="text1"/>
                <w:sz w:val="20"/>
                <w:szCs w:val="20"/>
              </w:rPr>
            </w:pPr>
            <w:r w:rsidRPr="00995169">
              <w:rPr>
                <w:rFonts w:cs="Times New Roman"/>
                <w:color w:val="000000" w:themeColor="text1"/>
                <w:sz w:val="20"/>
                <w:szCs w:val="20"/>
              </w:rPr>
              <w:t>2</w:t>
            </w:r>
          </w:p>
        </w:tc>
        <w:tc>
          <w:tcPr>
            <w:tcW w:w="3654" w:type="pct"/>
            <w:vAlign w:val="center"/>
          </w:tcPr>
          <w:p w14:paraId="69AD378F" w14:textId="77777777"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3</w:t>
            </w:r>
          </w:p>
        </w:tc>
      </w:tr>
    </w:tbl>
    <w:p w14:paraId="717928E8" w14:textId="77777777" w:rsidR="004611E8" w:rsidRPr="00995169" w:rsidRDefault="004611E8" w:rsidP="003F3D84">
      <w:pPr>
        <w:pStyle w:val="af2"/>
        <w:numPr>
          <w:ilvl w:val="0"/>
          <w:numId w:val="17"/>
        </w:numPr>
        <w:ind w:left="0" w:firstLine="0"/>
        <w:rPr>
          <w:rFonts w:cs="Times New Roman"/>
          <w:b/>
          <w:color w:val="000000" w:themeColor="text1"/>
        </w:rPr>
      </w:pPr>
      <w:r w:rsidRPr="00995169">
        <w:rPr>
          <w:rFonts w:cs="Times New Roman"/>
          <w:b/>
          <w:color w:val="000000" w:themeColor="text1"/>
        </w:rPr>
        <w:t>Мониторинг и обеспечение работоспособности сервисов Системы и программных комплексов</w:t>
      </w:r>
    </w:p>
    <w:p w14:paraId="50232E96" w14:textId="77777777" w:rsidR="004611E8" w:rsidRPr="00995169" w:rsidRDefault="004611E8" w:rsidP="004611E8">
      <w:pPr>
        <w:pStyle w:val="af2"/>
        <w:ind w:firstLine="0"/>
        <w:rPr>
          <w:rFonts w:cs="Times New Roman"/>
          <w:color w:val="000000" w:themeColor="text1"/>
        </w:rPr>
      </w:pPr>
      <w:r w:rsidRPr="00995169">
        <w:rPr>
          <w:rFonts w:cs="Times New Roman"/>
          <w:color w:val="000000" w:themeColor="text1"/>
        </w:rPr>
        <w:t>В отчетном периоде осуществлялся мониторинг работоспособности сервисов Системы и программных комплексов</w:t>
      </w:r>
    </w:p>
    <w:p w14:paraId="70BF1651" w14:textId="77777777" w:rsidR="004611E8" w:rsidRPr="00995169" w:rsidRDefault="004611E8" w:rsidP="004611E8">
      <w:pPr>
        <w:pStyle w:val="af2"/>
        <w:ind w:firstLine="0"/>
        <w:rPr>
          <w:rFonts w:cs="Times New Roman"/>
          <w:color w:val="000000" w:themeColor="text1"/>
        </w:rPr>
      </w:pPr>
    </w:p>
    <w:p w14:paraId="6DC81BDB" w14:textId="77777777" w:rsidR="004611E8" w:rsidRPr="00995169" w:rsidRDefault="004611E8" w:rsidP="003F3D84">
      <w:pPr>
        <w:pStyle w:val="af2"/>
        <w:numPr>
          <w:ilvl w:val="0"/>
          <w:numId w:val="17"/>
        </w:numPr>
        <w:ind w:left="0" w:firstLine="0"/>
        <w:rPr>
          <w:rFonts w:cs="Times New Roman"/>
          <w:b/>
          <w:color w:val="000000" w:themeColor="text1"/>
        </w:rPr>
      </w:pPr>
      <w:r w:rsidRPr="00995169">
        <w:rPr>
          <w:rFonts w:cs="Times New Roman"/>
          <w:b/>
          <w:color w:val="000000" w:themeColor="text1"/>
        </w:rPr>
        <w:t>Планово-профилактические работы</w:t>
      </w:r>
    </w:p>
    <w:tbl>
      <w:tblPr>
        <w:tblW w:w="5000" w:type="pct"/>
        <w:tblLook w:val="04A0" w:firstRow="1" w:lastRow="0" w:firstColumn="1" w:lastColumn="0" w:noHBand="0" w:noVBand="1"/>
      </w:tblPr>
      <w:tblGrid>
        <w:gridCol w:w="883"/>
        <w:gridCol w:w="1769"/>
        <w:gridCol w:w="2056"/>
        <w:gridCol w:w="2349"/>
        <w:gridCol w:w="2088"/>
        <w:gridCol w:w="261"/>
        <w:gridCol w:w="2016"/>
        <w:gridCol w:w="3080"/>
      </w:tblGrid>
      <w:tr w:rsidR="00995169" w:rsidRPr="00995169" w14:paraId="59C72792" w14:textId="77777777" w:rsidTr="00211E69">
        <w:trPr>
          <w:trHeight w:val="563"/>
        </w:trPr>
        <w:tc>
          <w:tcPr>
            <w:tcW w:w="304" w:type="pct"/>
            <w:tcBorders>
              <w:top w:val="single" w:sz="4" w:space="0" w:color="000000"/>
              <w:left w:val="single" w:sz="4" w:space="0" w:color="auto"/>
              <w:bottom w:val="single" w:sz="4" w:space="0" w:color="000000"/>
              <w:right w:val="single" w:sz="4" w:space="0" w:color="000000"/>
            </w:tcBorders>
            <w:shd w:val="clear" w:color="auto" w:fill="A6A6A6" w:themeFill="background1" w:themeFillShade="A6"/>
          </w:tcPr>
          <w:p w14:paraId="30E19945" w14:textId="77777777" w:rsidR="004611E8" w:rsidRPr="00995169" w:rsidRDefault="004611E8" w:rsidP="002E2632">
            <w:pPr>
              <w:jc w:val="center"/>
              <w:rPr>
                <w:rFonts w:cs="Times New Roman"/>
                <w:b/>
                <w:bCs/>
                <w:color w:val="000000" w:themeColor="text1"/>
                <w:sz w:val="20"/>
                <w:szCs w:val="20"/>
              </w:rPr>
            </w:pPr>
            <w:r w:rsidRPr="00995169">
              <w:rPr>
                <w:rFonts w:cs="Times New Roman"/>
                <w:b/>
                <w:color w:val="000000" w:themeColor="text1"/>
                <w:sz w:val="20"/>
                <w:szCs w:val="20"/>
              </w:rPr>
              <w:t>№ п/п</w:t>
            </w:r>
          </w:p>
        </w:tc>
        <w:tc>
          <w:tcPr>
            <w:tcW w:w="610" w:type="pct"/>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hideMark/>
          </w:tcPr>
          <w:p w14:paraId="59C1B785" w14:textId="77777777"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Дата и время начала работ</w:t>
            </w:r>
          </w:p>
        </w:tc>
        <w:tc>
          <w:tcPr>
            <w:tcW w:w="709"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14:paraId="77AA3FC8" w14:textId="77777777"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Дата и время окончания работ</w:t>
            </w:r>
          </w:p>
        </w:tc>
        <w:tc>
          <w:tcPr>
            <w:tcW w:w="810"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14:paraId="595DCD06" w14:textId="77777777"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Время выполнения работ (</w:t>
            </w:r>
            <w:proofErr w:type="spellStart"/>
            <w:r w:rsidRPr="00995169">
              <w:rPr>
                <w:rFonts w:cs="Times New Roman"/>
                <w:b/>
                <w:bCs/>
                <w:color w:val="000000" w:themeColor="text1"/>
                <w:sz w:val="20"/>
                <w:szCs w:val="20"/>
              </w:rPr>
              <w:t>час</w:t>
            </w:r>
            <w:proofErr w:type="gramStart"/>
            <w:r w:rsidRPr="00995169">
              <w:rPr>
                <w:rFonts w:cs="Times New Roman"/>
                <w:b/>
                <w:bCs/>
                <w:color w:val="000000" w:themeColor="text1"/>
                <w:sz w:val="20"/>
                <w:szCs w:val="20"/>
              </w:rPr>
              <w:t>:м</w:t>
            </w:r>
            <w:proofErr w:type="gramEnd"/>
            <w:r w:rsidRPr="00995169">
              <w:rPr>
                <w:rFonts w:cs="Times New Roman"/>
                <w:b/>
                <w:bCs/>
                <w:color w:val="000000" w:themeColor="text1"/>
                <w:sz w:val="20"/>
                <w:szCs w:val="20"/>
              </w:rPr>
              <w:t>ин</w:t>
            </w:r>
            <w:proofErr w:type="spellEnd"/>
            <w:r w:rsidRPr="00995169">
              <w:rPr>
                <w:rFonts w:cs="Times New Roman"/>
                <w:b/>
                <w:bCs/>
                <w:color w:val="000000" w:themeColor="text1"/>
                <w:sz w:val="20"/>
                <w:szCs w:val="20"/>
              </w:rPr>
              <w:t>)</w:t>
            </w:r>
          </w:p>
        </w:tc>
        <w:tc>
          <w:tcPr>
            <w:tcW w:w="720" w:type="pct"/>
            <w:tcBorders>
              <w:top w:val="single" w:sz="4" w:space="0" w:color="000000"/>
              <w:left w:val="nil"/>
              <w:bottom w:val="single" w:sz="4" w:space="0" w:color="000000"/>
              <w:right w:val="single" w:sz="4" w:space="0" w:color="auto"/>
            </w:tcBorders>
            <w:shd w:val="clear" w:color="auto" w:fill="A6A6A6" w:themeFill="background1" w:themeFillShade="A6"/>
          </w:tcPr>
          <w:p w14:paraId="7E8F3246" w14:textId="77777777"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Цель проведения работ</w:t>
            </w:r>
          </w:p>
        </w:tc>
        <w:tc>
          <w:tcPr>
            <w:tcW w:w="90" w:type="pct"/>
            <w:tcBorders>
              <w:top w:val="single" w:sz="4" w:space="0" w:color="000000"/>
              <w:left w:val="single" w:sz="4" w:space="0" w:color="auto"/>
              <w:bottom w:val="single" w:sz="4" w:space="0" w:color="000000"/>
              <w:right w:val="nil"/>
            </w:tcBorders>
            <w:shd w:val="clear" w:color="auto" w:fill="A6A6A6" w:themeFill="background1" w:themeFillShade="A6"/>
          </w:tcPr>
          <w:p w14:paraId="56889220" w14:textId="77777777" w:rsidR="004611E8" w:rsidRPr="00995169" w:rsidRDefault="004611E8" w:rsidP="002E2632">
            <w:pPr>
              <w:jc w:val="center"/>
              <w:rPr>
                <w:rFonts w:cs="Times New Roman"/>
                <w:b/>
                <w:bCs/>
                <w:color w:val="000000" w:themeColor="text1"/>
                <w:sz w:val="20"/>
                <w:szCs w:val="20"/>
              </w:rPr>
            </w:pPr>
          </w:p>
        </w:tc>
        <w:tc>
          <w:tcPr>
            <w:tcW w:w="695"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14:paraId="505AC8A4" w14:textId="77777777"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Характер пропадания сервиса</w:t>
            </w:r>
          </w:p>
        </w:tc>
        <w:tc>
          <w:tcPr>
            <w:tcW w:w="1063"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14:paraId="45D00E73" w14:textId="77777777"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Выполненные работы</w:t>
            </w:r>
          </w:p>
        </w:tc>
      </w:tr>
      <w:tr w:rsidR="00995169" w:rsidRPr="00995169" w14:paraId="7A314F39" w14:textId="77777777" w:rsidTr="00211E69">
        <w:trPr>
          <w:trHeight w:val="371"/>
        </w:trPr>
        <w:tc>
          <w:tcPr>
            <w:tcW w:w="304" w:type="pct"/>
            <w:tcBorders>
              <w:top w:val="single" w:sz="4" w:space="0" w:color="000000"/>
              <w:left w:val="single" w:sz="4" w:space="0" w:color="auto"/>
              <w:bottom w:val="single" w:sz="4" w:space="0" w:color="000000"/>
              <w:right w:val="single" w:sz="4" w:space="0" w:color="000000"/>
            </w:tcBorders>
            <w:vAlign w:val="center"/>
          </w:tcPr>
          <w:p w14:paraId="4845E50E" w14:textId="77777777"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1</w:t>
            </w:r>
          </w:p>
        </w:tc>
        <w:tc>
          <w:tcPr>
            <w:tcW w:w="610" w:type="pct"/>
            <w:tcBorders>
              <w:top w:val="single" w:sz="4" w:space="0" w:color="000000"/>
              <w:left w:val="single" w:sz="4" w:space="0" w:color="auto"/>
              <w:bottom w:val="single" w:sz="4" w:space="0" w:color="000000"/>
              <w:right w:val="single" w:sz="4" w:space="0" w:color="000000"/>
            </w:tcBorders>
            <w:shd w:val="clear" w:color="auto" w:fill="auto"/>
            <w:vAlign w:val="center"/>
            <w:hideMark/>
          </w:tcPr>
          <w:p w14:paraId="3C711BD5" w14:textId="77777777"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2</w:t>
            </w:r>
          </w:p>
        </w:tc>
        <w:tc>
          <w:tcPr>
            <w:tcW w:w="709" w:type="pct"/>
            <w:tcBorders>
              <w:top w:val="single" w:sz="4" w:space="0" w:color="000000"/>
              <w:left w:val="nil"/>
              <w:bottom w:val="single" w:sz="4" w:space="0" w:color="000000"/>
              <w:right w:val="single" w:sz="4" w:space="0" w:color="000000"/>
            </w:tcBorders>
            <w:shd w:val="clear" w:color="auto" w:fill="auto"/>
            <w:vAlign w:val="center"/>
            <w:hideMark/>
          </w:tcPr>
          <w:p w14:paraId="5A459ABC" w14:textId="77777777"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3</w:t>
            </w:r>
          </w:p>
        </w:tc>
        <w:tc>
          <w:tcPr>
            <w:tcW w:w="810" w:type="pct"/>
            <w:tcBorders>
              <w:top w:val="single" w:sz="4" w:space="0" w:color="000000"/>
              <w:left w:val="nil"/>
              <w:bottom w:val="single" w:sz="4" w:space="0" w:color="000000"/>
              <w:right w:val="single" w:sz="4" w:space="0" w:color="000000"/>
            </w:tcBorders>
            <w:shd w:val="clear" w:color="auto" w:fill="auto"/>
            <w:vAlign w:val="center"/>
            <w:hideMark/>
          </w:tcPr>
          <w:p w14:paraId="3B4E0EC4" w14:textId="77777777"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4</w:t>
            </w:r>
          </w:p>
        </w:tc>
        <w:tc>
          <w:tcPr>
            <w:tcW w:w="720" w:type="pct"/>
            <w:tcBorders>
              <w:top w:val="single" w:sz="4" w:space="0" w:color="000000"/>
              <w:left w:val="nil"/>
              <w:bottom w:val="single" w:sz="4" w:space="0" w:color="000000"/>
              <w:right w:val="single" w:sz="4" w:space="0" w:color="auto"/>
            </w:tcBorders>
            <w:vAlign w:val="center"/>
          </w:tcPr>
          <w:p w14:paraId="3C994155" w14:textId="77777777"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5</w:t>
            </w:r>
          </w:p>
        </w:tc>
        <w:tc>
          <w:tcPr>
            <w:tcW w:w="90" w:type="pct"/>
            <w:tcBorders>
              <w:top w:val="single" w:sz="4" w:space="0" w:color="000000"/>
              <w:left w:val="single" w:sz="4" w:space="0" w:color="auto"/>
              <w:bottom w:val="single" w:sz="4" w:space="0" w:color="000000"/>
              <w:right w:val="nil"/>
            </w:tcBorders>
            <w:vAlign w:val="center"/>
          </w:tcPr>
          <w:p w14:paraId="5E6C2255" w14:textId="77777777" w:rsidR="004611E8" w:rsidRPr="00995169" w:rsidRDefault="004611E8" w:rsidP="00494F1D">
            <w:pPr>
              <w:jc w:val="center"/>
              <w:rPr>
                <w:rFonts w:cs="Times New Roman"/>
                <w:bCs/>
                <w:color w:val="000000" w:themeColor="text1"/>
                <w:sz w:val="20"/>
                <w:szCs w:val="20"/>
              </w:rPr>
            </w:pPr>
          </w:p>
        </w:tc>
        <w:tc>
          <w:tcPr>
            <w:tcW w:w="695" w:type="pct"/>
            <w:tcBorders>
              <w:top w:val="single" w:sz="4" w:space="0" w:color="000000"/>
              <w:left w:val="nil"/>
              <w:bottom w:val="single" w:sz="4" w:space="0" w:color="000000"/>
              <w:right w:val="single" w:sz="4" w:space="0" w:color="000000"/>
            </w:tcBorders>
            <w:shd w:val="clear" w:color="auto" w:fill="auto"/>
            <w:vAlign w:val="center"/>
            <w:hideMark/>
          </w:tcPr>
          <w:p w14:paraId="756E0984" w14:textId="77777777"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6</w:t>
            </w:r>
          </w:p>
        </w:tc>
        <w:tc>
          <w:tcPr>
            <w:tcW w:w="1063" w:type="pct"/>
            <w:tcBorders>
              <w:top w:val="single" w:sz="4" w:space="0" w:color="000000"/>
              <w:left w:val="nil"/>
              <w:bottom w:val="single" w:sz="4" w:space="0" w:color="000000"/>
              <w:right w:val="single" w:sz="4" w:space="0" w:color="000000"/>
            </w:tcBorders>
            <w:shd w:val="clear" w:color="auto" w:fill="auto"/>
            <w:vAlign w:val="center"/>
            <w:hideMark/>
          </w:tcPr>
          <w:p w14:paraId="197009B6" w14:textId="77777777"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7</w:t>
            </w:r>
          </w:p>
        </w:tc>
      </w:tr>
    </w:tbl>
    <w:p w14:paraId="50B9422E" w14:textId="77777777" w:rsidR="004611E8" w:rsidRPr="00995169" w:rsidRDefault="004611E8" w:rsidP="003F3D84">
      <w:pPr>
        <w:pStyle w:val="af2"/>
        <w:numPr>
          <w:ilvl w:val="0"/>
          <w:numId w:val="17"/>
        </w:numPr>
        <w:spacing w:before="240" w:after="120"/>
        <w:ind w:left="0" w:firstLine="0"/>
        <w:jc w:val="both"/>
        <w:rPr>
          <w:rFonts w:cs="Times New Roman"/>
          <w:b/>
          <w:color w:val="000000" w:themeColor="text1"/>
        </w:rPr>
      </w:pPr>
      <w:r w:rsidRPr="00995169">
        <w:rPr>
          <w:rFonts w:cs="Times New Roman"/>
          <w:b/>
          <w:color w:val="000000" w:themeColor="text1"/>
        </w:rPr>
        <w:t>Аварийно-восстановительные работы</w:t>
      </w:r>
    </w:p>
    <w:tbl>
      <w:tblPr>
        <w:tblW w:w="5000" w:type="pct"/>
        <w:tblLook w:val="04A0" w:firstRow="1" w:lastRow="0" w:firstColumn="1" w:lastColumn="0" w:noHBand="0" w:noVBand="1"/>
      </w:tblPr>
      <w:tblGrid>
        <w:gridCol w:w="661"/>
        <w:gridCol w:w="3037"/>
        <w:gridCol w:w="2451"/>
        <w:gridCol w:w="2320"/>
        <w:gridCol w:w="2692"/>
        <w:gridCol w:w="3341"/>
      </w:tblGrid>
      <w:tr w:rsidR="00995169" w:rsidRPr="00995169" w14:paraId="2C7C57E0" w14:textId="77777777" w:rsidTr="00211E69">
        <w:trPr>
          <w:trHeight w:val="548"/>
        </w:trPr>
        <w:tc>
          <w:tcPr>
            <w:tcW w:w="228" w:type="pct"/>
            <w:tcBorders>
              <w:top w:val="single" w:sz="4" w:space="0" w:color="000000"/>
              <w:left w:val="single" w:sz="4" w:space="0" w:color="auto"/>
              <w:bottom w:val="single" w:sz="4" w:space="0" w:color="000000"/>
              <w:right w:val="single" w:sz="4" w:space="0" w:color="000000"/>
            </w:tcBorders>
            <w:shd w:val="clear" w:color="auto" w:fill="A6A6A6" w:themeFill="background1" w:themeFillShade="A6"/>
          </w:tcPr>
          <w:p w14:paraId="6E2CBDF1" w14:textId="77777777" w:rsidR="004611E8" w:rsidRPr="00995169" w:rsidRDefault="004611E8" w:rsidP="002E2632">
            <w:pPr>
              <w:jc w:val="center"/>
              <w:rPr>
                <w:rFonts w:cs="Times New Roman"/>
                <w:b/>
                <w:bCs/>
                <w:color w:val="000000" w:themeColor="text1"/>
                <w:sz w:val="20"/>
                <w:szCs w:val="20"/>
              </w:rPr>
            </w:pPr>
            <w:r w:rsidRPr="00995169">
              <w:rPr>
                <w:rFonts w:cs="Times New Roman"/>
                <w:b/>
                <w:color w:val="000000" w:themeColor="text1"/>
              </w:rPr>
              <w:t>№ п/п</w:t>
            </w:r>
          </w:p>
        </w:tc>
        <w:tc>
          <w:tcPr>
            <w:tcW w:w="1047" w:type="pct"/>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hideMark/>
          </w:tcPr>
          <w:p w14:paraId="457FC195" w14:textId="77777777"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Дата и время возникновения отказа</w:t>
            </w:r>
          </w:p>
        </w:tc>
        <w:tc>
          <w:tcPr>
            <w:tcW w:w="845"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14:paraId="513254DC" w14:textId="77777777"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Дата и время ликвидации отказа</w:t>
            </w:r>
          </w:p>
        </w:tc>
        <w:tc>
          <w:tcPr>
            <w:tcW w:w="800"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14:paraId="12EE4CB3" w14:textId="77777777" w:rsidR="004611E8" w:rsidRPr="00995169" w:rsidRDefault="00494F1D" w:rsidP="00494F1D">
            <w:pPr>
              <w:jc w:val="center"/>
              <w:rPr>
                <w:rFonts w:cs="Times New Roman"/>
                <w:b/>
                <w:bCs/>
                <w:color w:val="000000" w:themeColor="text1"/>
                <w:sz w:val="20"/>
                <w:szCs w:val="20"/>
              </w:rPr>
            </w:pPr>
            <w:r w:rsidRPr="00995169">
              <w:rPr>
                <w:rFonts w:cs="Times New Roman"/>
                <w:b/>
                <w:bCs/>
                <w:color w:val="000000" w:themeColor="text1"/>
                <w:sz w:val="20"/>
                <w:szCs w:val="20"/>
              </w:rPr>
              <w:t>Нарушение срока проведения (час)</w:t>
            </w:r>
          </w:p>
        </w:tc>
        <w:tc>
          <w:tcPr>
            <w:tcW w:w="928"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14:paraId="5B011B29" w14:textId="77777777" w:rsidR="004611E8" w:rsidRPr="00995169" w:rsidRDefault="00494F1D" w:rsidP="002E2632">
            <w:pPr>
              <w:jc w:val="center"/>
              <w:rPr>
                <w:rFonts w:cs="Times New Roman"/>
                <w:b/>
                <w:bCs/>
                <w:color w:val="000000" w:themeColor="text1"/>
                <w:sz w:val="20"/>
                <w:szCs w:val="20"/>
              </w:rPr>
            </w:pPr>
            <w:r w:rsidRPr="00995169">
              <w:rPr>
                <w:rFonts w:cs="Times New Roman"/>
                <w:b/>
                <w:bCs/>
                <w:color w:val="000000" w:themeColor="text1"/>
                <w:sz w:val="20"/>
                <w:szCs w:val="20"/>
              </w:rPr>
              <w:t>Тип отказа</w:t>
            </w:r>
          </w:p>
        </w:tc>
        <w:tc>
          <w:tcPr>
            <w:tcW w:w="1152"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14:paraId="547BCD35" w14:textId="77777777" w:rsidR="004611E8" w:rsidRPr="00995169" w:rsidRDefault="00494F1D" w:rsidP="002E2632">
            <w:pPr>
              <w:jc w:val="center"/>
              <w:rPr>
                <w:rFonts w:cs="Times New Roman"/>
                <w:b/>
                <w:bCs/>
                <w:color w:val="000000" w:themeColor="text1"/>
                <w:sz w:val="20"/>
                <w:szCs w:val="20"/>
              </w:rPr>
            </w:pPr>
            <w:r w:rsidRPr="00995169">
              <w:rPr>
                <w:rFonts w:cs="Times New Roman"/>
                <w:b/>
                <w:bCs/>
                <w:color w:val="000000" w:themeColor="text1"/>
                <w:sz w:val="20"/>
                <w:szCs w:val="20"/>
              </w:rPr>
              <w:t>Описание</w:t>
            </w:r>
          </w:p>
        </w:tc>
      </w:tr>
      <w:tr w:rsidR="00995169" w:rsidRPr="00995169" w14:paraId="486553F9" w14:textId="77777777" w:rsidTr="00211E69">
        <w:trPr>
          <w:trHeight w:val="286"/>
        </w:trPr>
        <w:tc>
          <w:tcPr>
            <w:tcW w:w="228" w:type="pct"/>
            <w:tcBorders>
              <w:top w:val="single" w:sz="4" w:space="0" w:color="000000"/>
              <w:left w:val="single" w:sz="4" w:space="0" w:color="auto"/>
              <w:bottom w:val="single" w:sz="4" w:space="0" w:color="000000"/>
              <w:right w:val="single" w:sz="4" w:space="0" w:color="000000"/>
            </w:tcBorders>
          </w:tcPr>
          <w:p w14:paraId="3943FC40" w14:textId="77777777"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1</w:t>
            </w:r>
          </w:p>
        </w:tc>
        <w:tc>
          <w:tcPr>
            <w:tcW w:w="1047" w:type="pct"/>
            <w:tcBorders>
              <w:top w:val="single" w:sz="4" w:space="0" w:color="000000"/>
              <w:left w:val="single" w:sz="4" w:space="0" w:color="auto"/>
              <w:bottom w:val="single" w:sz="4" w:space="0" w:color="000000"/>
              <w:right w:val="single" w:sz="4" w:space="0" w:color="000000"/>
            </w:tcBorders>
            <w:shd w:val="clear" w:color="auto" w:fill="auto"/>
            <w:vAlign w:val="center"/>
            <w:hideMark/>
          </w:tcPr>
          <w:p w14:paraId="0030EEDB" w14:textId="77777777"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2</w:t>
            </w:r>
          </w:p>
        </w:tc>
        <w:tc>
          <w:tcPr>
            <w:tcW w:w="845" w:type="pct"/>
            <w:tcBorders>
              <w:top w:val="single" w:sz="4" w:space="0" w:color="000000"/>
              <w:left w:val="nil"/>
              <w:bottom w:val="single" w:sz="4" w:space="0" w:color="000000"/>
              <w:right w:val="single" w:sz="4" w:space="0" w:color="000000"/>
            </w:tcBorders>
            <w:shd w:val="clear" w:color="auto" w:fill="auto"/>
            <w:vAlign w:val="center"/>
            <w:hideMark/>
          </w:tcPr>
          <w:p w14:paraId="70480599" w14:textId="77777777"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3</w:t>
            </w:r>
          </w:p>
        </w:tc>
        <w:tc>
          <w:tcPr>
            <w:tcW w:w="800" w:type="pct"/>
            <w:tcBorders>
              <w:top w:val="single" w:sz="4" w:space="0" w:color="000000"/>
              <w:left w:val="nil"/>
              <w:bottom w:val="single" w:sz="4" w:space="0" w:color="000000"/>
              <w:right w:val="single" w:sz="4" w:space="0" w:color="000000"/>
            </w:tcBorders>
            <w:shd w:val="clear" w:color="auto" w:fill="auto"/>
            <w:vAlign w:val="center"/>
            <w:hideMark/>
          </w:tcPr>
          <w:p w14:paraId="160BA7B6" w14:textId="77777777"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4</w:t>
            </w:r>
          </w:p>
        </w:tc>
        <w:tc>
          <w:tcPr>
            <w:tcW w:w="928" w:type="pct"/>
            <w:tcBorders>
              <w:top w:val="single" w:sz="4" w:space="0" w:color="000000"/>
              <w:left w:val="nil"/>
              <w:bottom w:val="single" w:sz="4" w:space="0" w:color="000000"/>
              <w:right w:val="single" w:sz="4" w:space="0" w:color="000000"/>
            </w:tcBorders>
            <w:shd w:val="clear" w:color="auto" w:fill="auto"/>
            <w:vAlign w:val="center"/>
            <w:hideMark/>
          </w:tcPr>
          <w:p w14:paraId="582DACFC" w14:textId="77777777"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5</w:t>
            </w:r>
          </w:p>
        </w:tc>
        <w:tc>
          <w:tcPr>
            <w:tcW w:w="1152" w:type="pct"/>
            <w:tcBorders>
              <w:top w:val="single" w:sz="4" w:space="0" w:color="000000"/>
              <w:left w:val="nil"/>
              <w:bottom w:val="single" w:sz="4" w:space="0" w:color="000000"/>
              <w:right w:val="single" w:sz="4" w:space="0" w:color="000000"/>
            </w:tcBorders>
            <w:shd w:val="clear" w:color="auto" w:fill="auto"/>
            <w:vAlign w:val="center"/>
            <w:hideMark/>
          </w:tcPr>
          <w:p w14:paraId="6B521E67" w14:textId="77777777"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6</w:t>
            </w:r>
          </w:p>
        </w:tc>
      </w:tr>
    </w:tbl>
    <w:p w14:paraId="7253495A" w14:textId="77777777" w:rsidR="004611E8" w:rsidRPr="00995169" w:rsidRDefault="004611E8" w:rsidP="003F3D84">
      <w:pPr>
        <w:pStyle w:val="af2"/>
        <w:numPr>
          <w:ilvl w:val="0"/>
          <w:numId w:val="17"/>
        </w:numPr>
        <w:spacing w:before="240" w:after="120"/>
        <w:ind w:left="0" w:firstLine="0"/>
        <w:rPr>
          <w:rFonts w:cs="Times New Roman"/>
          <w:b/>
          <w:color w:val="000000" w:themeColor="text1"/>
        </w:rPr>
      </w:pPr>
      <w:r w:rsidRPr="00995169">
        <w:rPr>
          <w:rFonts w:cs="Times New Roman"/>
          <w:b/>
          <w:color w:val="000000" w:themeColor="text1"/>
        </w:rPr>
        <w:lastRenderedPageBreak/>
        <w:t>Выпуск и внедрение релизов</w:t>
      </w:r>
    </w:p>
    <w:tbl>
      <w:tblPr>
        <w:tblpPr w:leftFromText="180" w:rightFromText="180" w:vertAnchor="text" w:horzAnchor="margin" w:tblpY="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69"/>
        <w:gridCol w:w="1549"/>
        <w:gridCol w:w="1502"/>
        <w:gridCol w:w="3025"/>
        <w:gridCol w:w="7857"/>
      </w:tblGrid>
      <w:tr w:rsidR="00995169" w:rsidRPr="00995169" w14:paraId="7726B0CB" w14:textId="77777777" w:rsidTr="00211E69">
        <w:trPr>
          <w:tblHeader/>
        </w:trPr>
        <w:tc>
          <w:tcPr>
            <w:tcW w:w="196" w:type="pct"/>
            <w:shd w:val="clear" w:color="auto" w:fill="A6A6A6" w:themeFill="background1" w:themeFillShade="A6"/>
            <w:vAlign w:val="center"/>
          </w:tcPr>
          <w:p w14:paraId="0031EFFE" w14:textId="77777777"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 п/п</w:t>
            </w:r>
          </w:p>
        </w:tc>
        <w:tc>
          <w:tcPr>
            <w:tcW w:w="534" w:type="pct"/>
            <w:shd w:val="clear" w:color="auto" w:fill="A6A6A6" w:themeFill="background1" w:themeFillShade="A6"/>
            <w:vAlign w:val="center"/>
          </w:tcPr>
          <w:p w14:paraId="16D0A523" w14:textId="77777777" w:rsidR="004611E8" w:rsidRPr="00995169" w:rsidRDefault="004611E8" w:rsidP="002E2632">
            <w:pPr>
              <w:jc w:val="center"/>
              <w:rPr>
                <w:rFonts w:cs="Times New Roman"/>
                <w:b/>
                <w:color w:val="000000" w:themeColor="text1"/>
                <w:sz w:val="20"/>
                <w:szCs w:val="20"/>
              </w:rPr>
            </w:pPr>
            <w:r w:rsidRPr="00995169">
              <w:rPr>
                <w:rFonts w:cs="Times New Roman"/>
                <w:b/>
                <w:bCs/>
                <w:color w:val="000000" w:themeColor="text1"/>
                <w:sz w:val="20"/>
                <w:szCs w:val="20"/>
              </w:rPr>
              <w:t>Дата и время регистрации</w:t>
            </w:r>
          </w:p>
        </w:tc>
        <w:tc>
          <w:tcPr>
            <w:tcW w:w="518" w:type="pct"/>
            <w:shd w:val="clear" w:color="auto" w:fill="A6A6A6" w:themeFill="background1" w:themeFillShade="A6"/>
          </w:tcPr>
          <w:p w14:paraId="5D5BFC97" w14:textId="77777777" w:rsidR="004611E8" w:rsidRPr="00995169" w:rsidRDefault="004611E8" w:rsidP="002E2632">
            <w:pPr>
              <w:jc w:val="center"/>
              <w:rPr>
                <w:rFonts w:cs="Times New Roman"/>
                <w:b/>
                <w:color w:val="000000" w:themeColor="text1"/>
                <w:sz w:val="20"/>
                <w:szCs w:val="20"/>
              </w:rPr>
            </w:pPr>
            <w:r w:rsidRPr="00995169">
              <w:rPr>
                <w:rFonts w:cs="Times New Roman"/>
                <w:b/>
                <w:bCs/>
                <w:color w:val="000000" w:themeColor="text1"/>
                <w:sz w:val="20"/>
                <w:szCs w:val="20"/>
              </w:rPr>
              <w:t xml:space="preserve">Дата и время применения </w:t>
            </w:r>
          </w:p>
        </w:tc>
        <w:tc>
          <w:tcPr>
            <w:tcW w:w="1043" w:type="pct"/>
            <w:shd w:val="clear" w:color="auto" w:fill="A6A6A6" w:themeFill="background1" w:themeFillShade="A6"/>
            <w:vAlign w:val="center"/>
          </w:tcPr>
          <w:p w14:paraId="2CF62300" w14:textId="77777777"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Характер модификации (Добавление/Исправление)</w:t>
            </w:r>
          </w:p>
        </w:tc>
        <w:tc>
          <w:tcPr>
            <w:tcW w:w="2709" w:type="pct"/>
            <w:shd w:val="clear" w:color="auto" w:fill="A6A6A6" w:themeFill="background1" w:themeFillShade="A6"/>
            <w:vAlign w:val="center"/>
          </w:tcPr>
          <w:p w14:paraId="79A98380" w14:textId="77777777"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Описание</w:t>
            </w:r>
          </w:p>
        </w:tc>
      </w:tr>
      <w:tr w:rsidR="00995169" w:rsidRPr="00995169" w14:paraId="58C60319" w14:textId="77777777" w:rsidTr="00211E69">
        <w:trPr>
          <w:trHeight w:val="300"/>
        </w:trPr>
        <w:tc>
          <w:tcPr>
            <w:tcW w:w="196" w:type="pct"/>
            <w:vAlign w:val="center"/>
          </w:tcPr>
          <w:p w14:paraId="22596026" w14:textId="77777777"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1</w:t>
            </w:r>
          </w:p>
        </w:tc>
        <w:tc>
          <w:tcPr>
            <w:tcW w:w="534" w:type="pct"/>
            <w:vAlign w:val="center"/>
          </w:tcPr>
          <w:p w14:paraId="59CA43C8" w14:textId="77777777" w:rsidR="004611E8" w:rsidRPr="00995169" w:rsidRDefault="00494F1D" w:rsidP="00494F1D">
            <w:pPr>
              <w:pStyle w:val="af2"/>
              <w:widowControl w:val="0"/>
              <w:tabs>
                <w:tab w:val="left" w:pos="993"/>
              </w:tabs>
              <w:spacing w:before="100" w:after="100"/>
              <w:ind w:firstLine="0"/>
              <w:jc w:val="center"/>
              <w:rPr>
                <w:rFonts w:cs="Times New Roman"/>
                <w:color w:val="000000" w:themeColor="text1"/>
                <w:sz w:val="20"/>
                <w:szCs w:val="20"/>
              </w:rPr>
            </w:pPr>
            <w:r w:rsidRPr="00995169">
              <w:rPr>
                <w:rFonts w:cs="Times New Roman"/>
                <w:color w:val="000000" w:themeColor="text1"/>
                <w:sz w:val="20"/>
                <w:szCs w:val="20"/>
              </w:rPr>
              <w:t>2</w:t>
            </w:r>
          </w:p>
        </w:tc>
        <w:tc>
          <w:tcPr>
            <w:tcW w:w="518" w:type="pct"/>
            <w:vAlign w:val="center"/>
          </w:tcPr>
          <w:p w14:paraId="3F972F6A" w14:textId="77777777"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3</w:t>
            </w:r>
          </w:p>
        </w:tc>
        <w:tc>
          <w:tcPr>
            <w:tcW w:w="1043" w:type="pct"/>
            <w:vAlign w:val="center"/>
          </w:tcPr>
          <w:p w14:paraId="2602D498" w14:textId="77777777"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4</w:t>
            </w:r>
          </w:p>
        </w:tc>
        <w:tc>
          <w:tcPr>
            <w:tcW w:w="2709" w:type="pct"/>
            <w:vAlign w:val="center"/>
          </w:tcPr>
          <w:p w14:paraId="55A291F3" w14:textId="77777777"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5</w:t>
            </w:r>
          </w:p>
        </w:tc>
      </w:tr>
    </w:tbl>
    <w:p w14:paraId="3F71BE88" w14:textId="77777777" w:rsidR="004611E8" w:rsidRPr="00995169" w:rsidRDefault="004611E8" w:rsidP="004611E8">
      <w:pPr>
        <w:pStyle w:val="af2"/>
        <w:spacing w:before="240" w:after="120"/>
        <w:ind w:firstLine="0"/>
        <w:rPr>
          <w:rFonts w:cs="Times New Roman"/>
          <w:b/>
          <w:color w:val="000000" w:themeColor="text1"/>
        </w:rPr>
      </w:pPr>
    </w:p>
    <w:p w14:paraId="09A74931" w14:textId="77777777" w:rsidR="004A6C08" w:rsidRPr="00995169" w:rsidRDefault="004A6C08" w:rsidP="004611E8">
      <w:pPr>
        <w:pStyle w:val="af2"/>
        <w:spacing w:before="240" w:after="120"/>
        <w:ind w:firstLine="0"/>
        <w:rPr>
          <w:rFonts w:cs="Times New Roman"/>
          <w:b/>
          <w:color w:val="000000" w:themeColor="text1"/>
        </w:rPr>
      </w:pPr>
    </w:p>
    <w:tbl>
      <w:tblPr>
        <w:tblStyle w:val="ad"/>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98"/>
        <w:gridCol w:w="4998"/>
      </w:tblGrid>
      <w:tr w:rsidR="00995169" w:rsidRPr="00995169" w14:paraId="54AD35E4" w14:textId="77777777" w:rsidTr="00F47D5B">
        <w:trPr>
          <w:jc w:val="center"/>
        </w:trPr>
        <w:tc>
          <w:tcPr>
            <w:tcW w:w="4998" w:type="dxa"/>
          </w:tcPr>
          <w:p w14:paraId="71AF91D9" w14:textId="77777777" w:rsidR="004A6C08" w:rsidRPr="00995169" w:rsidRDefault="004A6C08" w:rsidP="00F47D5B">
            <w:pPr>
              <w:spacing w:after="240"/>
              <w:ind w:right="45"/>
              <w:jc w:val="center"/>
              <w:rPr>
                <w:b/>
                <w:color w:val="000000" w:themeColor="text1"/>
                <w:sz w:val="24"/>
              </w:rPr>
            </w:pPr>
            <w:r w:rsidRPr="00995169">
              <w:rPr>
                <w:b/>
                <w:color w:val="000000" w:themeColor="text1"/>
              </w:rPr>
              <w:t>От Заказчика:</w:t>
            </w:r>
          </w:p>
          <w:p w14:paraId="777B22BF" w14:textId="77777777" w:rsidR="004A6C08" w:rsidRPr="00995169" w:rsidRDefault="004A6C08" w:rsidP="00F47D5B">
            <w:pPr>
              <w:spacing w:after="120"/>
              <w:ind w:right="45"/>
              <w:jc w:val="center"/>
              <w:rPr>
                <w:color w:val="000000" w:themeColor="text1"/>
              </w:rPr>
            </w:pPr>
            <w:r w:rsidRPr="00995169">
              <w:rPr>
                <w:color w:val="000000" w:themeColor="text1"/>
              </w:rPr>
              <w:t>__________________________</w:t>
            </w:r>
          </w:p>
          <w:p w14:paraId="49F0EF66" w14:textId="77777777" w:rsidR="004A6C08" w:rsidRPr="00995169" w:rsidRDefault="004A6C08" w:rsidP="00F47D5B">
            <w:pPr>
              <w:jc w:val="center"/>
              <w:rPr>
                <w:b/>
                <w:color w:val="000000" w:themeColor="text1"/>
              </w:rPr>
            </w:pPr>
            <w:r w:rsidRPr="00995169">
              <w:rPr>
                <w:color w:val="000000" w:themeColor="text1"/>
              </w:rPr>
              <w:t xml:space="preserve"> «_____» _____________20___г.</w:t>
            </w:r>
          </w:p>
          <w:p w14:paraId="3B1CF931" w14:textId="77777777" w:rsidR="004A6C08" w:rsidRPr="00995169" w:rsidRDefault="004A6C08" w:rsidP="00F47D5B">
            <w:pPr>
              <w:jc w:val="center"/>
              <w:rPr>
                <w:b/>
                <w:color w:val="000000" w:themeColor="text1"/>
                <w:sz w:val="24"/>
              </w:rPr>
            </w:pPr>
          </w:p>
        </w:tc>
        <w:tc>
          <w:tcPr>
            <w:tcW w:w="4998" w:type="dxa"/>
          </w:tcPr>
          <w:p w14:paraId="61909E2C" w14:textId="77777777" w:rsidR="004A6C08" w:rsidRPr="00995169" w:rsidRDefault="004A6C08" w:rsidP="00F47D5B">
            <w:pPr>
              <w:spacing w:after="240"/>
              <w:ind w:right="45"/>
              <w:jc w:val="center"/>
              <w:rPr>
                <w:b/>
                <w:color w:val="000000" w:themeColor="text1"/>
              </w:rPr>
            </w:pPr>
            <w:r w:rsidRPr="00995169">
              <w:rPr>
                <w:b/>
                <w:color w:val="000000" w:themeColor="text1"/>
              </w:rPr>
              <w:t>От Исполнителя:</w:t>
            </w:r>
          </w:p>
          <w:p w14:paraId="0410E1DE" w14:textId="77777777" w:rsidR="001A052A" w:rsidRPr="00995169" w:rsidRDefault="001A052A" w:rsidP="001A052A">
            <w:pPr>
              <w:spacing w:after="120"/>
              <w:ind w:right="45"/>
              <w:jc w:val="center"/>
              <w:rPr>
                <w:color w:val="000000" w:themeColor="text1"/>
              </w:rPr>
            </w:pPr>
            <w:r w:rsidRPr="00995169">
              <w:rPr>
                <w:color w:val="000000" w:themeColor="text1"/>
              </w:rPr>
              <w:t>__________________________</w:t>
            </w:r>
          </w:p>
          <w:p w14:paraId="16B5B9FF" w14:textId="77777777" w:rsidR="004A6C08" w:rsidRPr="00995169" w:rsidRDefault="001A052A" w:rsidP="001A052A">
            <w:pPr>
              <w:ind w:firstLine="6"/>
              <w:jc w:val="center"/>
              <w:rPr>
                <w:b/>
                <w:color w:val="000000" w:themeColor="text1"/>
                <w:sz w:val="24"/>
              </w:rPr>
            </w:pPr>
            <w:r w:rsidRPr="00995169">
              <w:rPr>
                <w:color w:val="000000" w:themeColor="text1"/>
              </w:rPr>
              <w:t xml:space="preserve"> «_____» _____________20___г.</w:t>
            </w:r>
          </w:p>
        </w:tc>
      </w:tr>
    </w:tbl>
    <w:p w14:paraId="13F945E5" w14:textId="77777777" w:rsidR="009D507C" w:rsidRPr="00995169" w:rsidRDefault="009D507C">
      <w:pPr>
        <w:spacing w:after="200" w:line="276" w:lineRule="auto"/>
        <w:rPr>
          <w:rFonts w:cs="Times New Roman"/>
          <w:b/>
          <w:bCs/>
          <w:color w:val="000000" w:themeColor="text1"/>
        </w:rPr>
      </w:pPr>
    </w:p>
    <w:p w14:paraId="5CFB2267" w14:textId="77777777" w:rsidR="00A110EE" w:rsidRPr="00995169" w:rsidRDefault="00A110EE" w:rsidP="002E30AB">
      <w:pPr>
        <w:jc w:val="right"/>
        <w:rPr>
          <w:rFonts w:cs="Times New Roman"/>
          <w:b/>
          <w:bCs/>
          <w:color w:val="000000" w:themeColor="text1"/>
        </w:rPr>
      </w:pPr>
    </w:p>
    <w:p w14:paraId="2963BCCF" w14:textId="77777777" w:rsidR="00A110EE" w:rsidRPr="00995169" w:rsidRDefault="00A110EE" w:rsidP="002E30AB">
      <w:pPr>
        <w:jc w:val="right"/>
        <w:rPr>
          <w:rFonts w:cs="Times New Roman"/>
          <w:b/>
          <w:bCs/>
          <w:color w:val="000000" w:themeColor="text1"/>
        </w:rPr>
      </w:pPr>
    </w:p>
    <w:p w14:paraId="724F208C" w14:textId="77777777" w:rsidR="00A110EE" w:rsidRPr="00995169" w:rsidRDefault="00A110EE" w:rsidP="002E30AB">
      <w:pPr>
        <w:jc w:val="right"/>
        <w:rPr>
          <w:rFonts w:cs="Times New Roman"/>
          <w:b/>
          <w:bCs/>
          <w:color w:val="000000" w:themeColor="text1"/>
        </w:rPr>
      </w:pPr>
    </w:p>
    <w:p w14:paraId="60A08269" w14:textId="77777777" w:rsidR="003C7B1A" w:rsidRPr="00995169" w:rsidRDefault="003C7B1A" w:rsidP="002E30AB">
      <w:pPr>
        <w:jc w:val="right"/>
        <w:rPr>
          <w:rFonts w:cs="Times New Roman"/>
          <w:b/>
          <w:bCs/>
          <w:color w:val="000000" w:themeColor="text1"/>
        </w:rPr>
      </w:pPr>
    </w:p>
    <w:p w14:paraId="08B7D130" w14:textId="77777777" w:rsidR="003C7B1A" w:rsidRPr="00995169" w:rsidRDefault="003C7B1A" w:rsidP="002E30AB">
      <w:pPr>
        <w:jc w:val="right"/>
        <w:rPr>
          <w:rFonts w:cs="Times New Roman"/>
          <w:b/>
          <w:bCs/>
          <w:color w:val="000000" w:themeColor="text1"/>
        </w:rPr>
      </w:pPr>
    </w:p>
    <w:p w14:paraId="0EE0C627" w14:textId="77777777" w:rsidR="003C7B1A" w:rsidRPr="00995169" w:rsidRDefault="003C7B1A" w:rsidP="002E30AB">
      <w:pPr>
        <w:jc w:val="right"/>
        <w:rPr>
          <w:rFonts w:cs="Times New Roman"/>
          <w:b/>
          <w:bCs/>
          <w:color w:val="000000" w:themeColor="text1"/>
        </w:rPr>
      </w:pPr>
    </w:p>
    <w:p w14:paraId="601E83FB" w14:textId="77777777" w:rsidR="003C7B1A" w:rsidRPr="00995169" w:rsidRDefault="003C7B1A" w:rsidP="002E30AB">
      <w:pPr>
        <w:jc w:val="right"/>
        <w:rPr>
          <w:rFonts w:cs="Times New Roman"/>
          <w:b/>
          <w:bCs/>
          <w:color w:val="000000" w:themeColor="text1"/>
        </w:rPr>
      </w:pPr>
    </w:p>
    <w:p w14:paraId="0DBA2EC5" w14:textId="77777777" w:rsidR="004A6C08" w:rsidRPr="00995169" w:rsidRDefault="004A6C08" w:rsidP="002E30AB">
      <w:pPr>
        <w:jc w:val="right"/>
        <w:rPr>
          <w:rFonts w:cs="Times New Roman"/>
          <w:b/>
          <w:bCs/>
          <w:color w:val="000000" w:themeColor="text1"/>
        </w:rPr>
      </w:pPr>
    </w:p>
    <w:p w14:paraId="3AA0F556" w14:textId="77777777" w:rsidR="00A110EE" w:rsidRPr="00995169" w:rsidRDefault="00A110EE" w:rsidP="002E30AB">
      <w:pPr>
        <w:jc w:val="right"/>
        <w:rPr>
          <w:rFonts w:cs="Times New Roman"/>
          <w:b/>
          <w:bCs/>
          <w:color w:val="000000" w:themeColor="text1"/>
        </w:rPr>
      </w:pPr>
    </w:p>
    <w:p w14:paraId="4BF0BFCE" w14:textId="77777777" w:rsidR="00A110EE" w:rsidRPr="00995169" w:rsidRDefault="00A110EE" w:rsidP="002E30AB">
      <w:pPr>
        <w:jc w:val="right"/>
        <w:rPr>
          <w:rFonts w:cs="Times New Roman"/>
          <w:b/>
          <w:bCs/>
          <w:color w:val="000000" w:themeColor="text1"/>
        </w:rPr>
      </w:pPr>
    </w:p>
    <w:p w14:paraId="6DFB1A53" w14:textId="77777777" w:rsidR="003C7B1A" w:rsidRPr="00995169" w:rsidRDefault="003C7B1A" w:rsidP="002E30AB">
      <w:pPr>
        <w:jc w:val="right"/>
        <w:rPr>
          <w:rFonts w:cs="Times New Roman"/>
          <w:b/>
          <w:bCs/>
          <w:color w:val="000000" w:themeColor="text1"/>
        </w:rPr>
      </w:pPr>
    </w:p>
    <w:p w14:paraId="552DCFD9" w14:textId="77777777" w:rsidR="00DA4423" w:rsidRDefault="004611E8" w:rsidP="002547FA">
      <w:pPr>
        <w:jc w:val="right"/>
        <w:rPr>
          <w:rFonts w:cs="Times New Roman"/>
          <w:b/>
          <w:bCs/>
          <w:color w:val="000000" w:themeColor="text1"/>
          <w:lang w:val="en-US"/>
        </w:rPr>
      </w:pPr>
      <w:r w:rsidRPr="00995169">
        <w:rPr>
          <w:rFonts w:cs="Times New Roman"/>
          <w:b/>
          <w:bCs/>
          <w:color w:val="000000" w:themeColor="text1"/>
        </w:rPr>
        <w:tab/>
      </w:r>
    </w:p>
    <w:p w14:paraId="598B8EAC" w14:textId="77777777" w:rsidR="00DA4423" w:rsidRDefault="00DA4423" w:rsidP="002547FA">
      <w:pPr>
        <w:jc w:val="right"/>
        <w:rPr>
          <w:rFonts w:cs="Times New Roman"/>
          <w:b/>
          <w:bCs/>
          <w:color w:val="000000" w:themeColor="text1"/>
          <w:lang w:val="en-US"/>
        </w:rPr>
      </w:pPr>
    </w:p>
    <w:p w14:paraId="59ED4A54" w14:textId="77777777" w:rsidR="00DA4423" w:rsidRDefault="00DA4423" w:rsidP="002547FA">
      <w:pPr>
        <w:jc w:val="right"/>
        <w:rPr>
          <w:rFonts w:cs="Times New Roman"/>
          <w:b/>
          <w:bCs/>
          <w:color w:val="000000" w:themeColor="text1"/>
          <w:lang w:val="en-US"/>
        </w:rPr>
      </w:pPr>
    </w:p>
    <w:p w14:paraId="7F495D4A" w14:textId="77777777" w:rsidR="00DA4423" w:rsidRDefault="00DA4423" w:rsidP="002547FA">
      <w:pPr>
        <w:jc w:val="right"/>
        <w:rPr>
          <w:rFonts w:cs="Times New Roman"/>
          <w:b/>
          <w:bCs/>
          <w:color w:val="000000" w:themeColor="text1"/>
          <w:lang w:val="en-US"/>
        </w:rPr>
      </w:pPr>
    </w:p>
    <w:p w14:paraId="3C8CEBD9" w14:textId="77777777" w:rsidR="00DA4423" w:rsidRDefault="00DA4423" w:rsidP="002547FA">
      <w:pPr>
        <w:jc w:val="right"/>
        <w:rPr>
          <w:rFonts w:cs="Times New Roman"/>
          <w:b/>
          <w:bCs/>
          <w:color w:val="000000" w:themeColor="text1"/>
          <w:lang w:val="en-US"/>
        </w:rPr>
      </w:pPr>
    </w:p>
    <w:p w14:paraId="0540C95D" w14:textId="77777777" w:rsidR="00DA4423" w:rsidRDefault="00DA4423" w:rsidP="002547FA">
      <w:pPr>
        <w:jc w:val="right"/>
        <w:rPr>
          <w:rFonts w:cs="Times New Roman"/>
          <w:b/>
          <w:bCs/>
          <w:color w:val="000000" w:themeColor="text1"/>
          <w:lang w:val="en-US"/>
        </w:rPr>
      </w:pPr>
    </w:p>
    <w:p w14:paraId="2179ACFC" w14:textId="77777777" w:rsidR="001A052A" w:rsidRDefault="001A052A" w:rsidP="002547FA">
      <w:pPr>
        <w:jc w:val="right"/>
        <w:rPr>
          <w:rFonts w:cs="Times New Roman"/>
          <w:b/>
          <w:bCs/>
          <w:color w:val="000000" w:themeColor="text1"/>
        </w:rPr>
      </w:pPr>
    </w:p>
    <w:p w14:paraId="53EDFBDD" w14:textId="77777777" w:rsidR="001A052A" w:rsidRDefault="001A052A" w:rsidP="002547FA">
      <w:pPr>
        <w:jc w:val="right"/>
        <w:rPr>
          <w:rFonts w:cs="Times New Roman"/>
          <w:b/>
          <w:bCs/>
          <w:color w:val="000000" w:themeColor="text1"/>
        </w:rPr>
      </w:pPr>
    </w:p>
    <w:p w14:paraId="6BE42F97" w14:textId="77777777" w:rsidR="002547FA" w:rsidRPr="00995169" w:rsidRDefault="002547FA" w:rsidP="002547FA">
      <w:pPr>
        <w:jc w:val="right"/>
        <w:rPr>
          <w:rFonts w:cs="Times New Roman"/>
          <w:b/>
          <w:bCs/>
          <w:color w:val="000000" w:themeColor="text1"/>
        </w:rPr>
      </w:pPr>
      <w:r w:rsidRPr="00995169">
        <w:rPr>
          <w:rFonts w:cs="Times New Roman"/>
          <w:b/>
          <w:bCs/>
          <w:color w:val="000000" w:themeColor="text1"/>
        </w:rPr>
        <w:lastRenderedPageBreak/>
        <w:t>Приложение № 7</w:t>
      </w:r>
    </w:p>
    <w:p w14:paraId="2C0299AF" w14:textId="77777777" w:rsidR="002547FA" w:rsidRPr="00995169" w:rsidRDefault="002547FA" w:rsidP="002547FA">
      <w:pPr>
        <w:jc w:val="right"/>
        <w:rPr>
          <w:rFonts w:cs="Times New Roman"/>
          <w:color w:val="000000" w:themeColor="text1"/>
        </w:rPr>
      </w:pPr>
      <w:r w:rsidRPr="00995169">
        <w:rPr>
          <w:rFonts w:cs="Times New Roman"/>
          <w:color w:val="000000" w:themeColor="text1"/>
        </w:rPr>
        <w:t xml:space="preserve">к Договору оказания услуг </w:t>
      </w:r>
    </w:p>
    <w:p w14:paraId="7ACEA2B7" w14:textId="77777777"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14:paraId="64454602" w14:textId="77777777" w:rsidR="002547FA" w:rsidRPr="00995169" w:rsidRDefault="002547FA" w:rsidP="002547FA">
      <w:pPr>
        <w:jc w:val="right"/>
        <w:rPr>
          <w:rFonts w:cs="Times New Roman"/>
          <w:color w:val="000000" w:themeColor="text1"/>
        </w:rPr>
      </w:pPr>
      <w:r w:rsidRPr="00995169">
        <w:rPr>
          <w:rFonts w:cs="Times New Roman"/>
          <w:color w:val="000000" w:themeColor="text1"/>
        </w:rPr>
        <w:t xml:space="preserve"> 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0F2BA8">
        <w:rPr>
          <w:rFonts w:cs="Times New Roman"/>
          <w:color w:val="000000" w:themeColor="text1"/>
        </w:rPr>
        <w:t>2016</w:t>
      </w:r>
      <w:r w:rsidRPr="00995169">
        <w:rPr>
          <w:rFonts w:cs="Times New Roman"/>
          <w:color w:val="000000" w:themeColor="text1"/>
        </w:rPr>
        <w:t> г.</w:t>
      </w:r>
    </w:p>
    <w:p w14:paraId="509B9A8F" w14:textId="77777777" w:rsidR="002547FA" w:rsidRPr="00995169" w:rsidRDefault="002547FA" w:rsidP="005641B8">
      <w:pPr>
        <w:spacing w:before="240"/>
        <w:jc w:val="center"/>
        <w:rPr>
          <w:rFonts w:cs="Times New Roman"/>
          <w:b/>
          <w:color w:val="000000" w:themeColor="text1"/>
        </w:rPr>
      </w:pPr>
    </w:p>
    <w:p w14:paraId="7C854600" w14:textId="77777777" w:rsidR="002E30AB" w:rsidRPr="00995169" w:rsidRDefault="002E30AB" w:rsidP="005641B8">
      <w:pPr>
        <w:spacing w:before="240"/>
        <w:jc w:val="center"/>
        <w:rPr>
          <w:rFonts w:cs="Times New Roman"/>
          <w:b/>
          <w:color w:val="000000" w:themeColor="text1"/>
        </w:rPr>
      </w:pPr>
      <w:r w:rsidRPr="00995169">
        <w:rPr>
          <w:rFonts w:cs="Times New Roman"/>
          <w:b/>
          <w:color w:val="000000" w:themeColor="text1"/>
        </w:rPr>
        <w:t>Форму отчета утверждаем:</w:t>
      </w:r>
    </w:p>
    <w:p w14:paraId="1FDB56FA" w14:textId="77777777" w:rsidR="00095A3A" w:rsidRPr="00995169" w:rsidRDefault="00095A3A" w:rsidP="005641B8">
      <w:pPr>
        <w:spacing w:before="240"/>
        <w:jc w:val="center"/>
        <w:rPr>
          <w:rFonts w:cs="Times New Roman"/>
          <w:b/>
          <w:color w:val="000000" w:themeColor="text1"/>
        </w:rPr>
      </w:pPr>
    </w:p>
    <w:tbl>
      <w:tblPr>
        <w:tblStyle w:val="ad"/>
        <w:tblW w:w="0" w:type="auto"/>
        <w:tblInd w:w="2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995169" w:rsidRPr="00995169" w14:paraId="69925E8B" w14:textId="77777777" w:rsidTr="00F56A59">
        <w:tc>
          <w:tcPr>
            <w:tcW w:w="4998" w:type="dxa"/>
          </w:tcPr>
          <w:p w14:paraId="3CA47ABB" w14:textId="77777777" w:rsidR="00595D39" w:rsidRPr="00995169" w:rsidRDefault="00595D39" w:rsidP="00641470">
            <w:pPr>
              <w:jc w:val="center"/>
              <w:rPr>
                <w:b/>
                <w:color w:val="000000" w:themeColor="text1"/>
                <w:sz w:val="24"/>
                <w:szCs w:val="24"/>
              </w:rPr>
            </w:pPr>
            <w:r w:rsidRPr="00995169">
              <w:rPr>
                <w:b/>
                <w:color w:val="000000" w:themeColor="text1"/>
                <w:sz w:val="24"/>
                <w:szCs w:val="24"/>
              </w:rPr>
              <w:t>От З</w:t>
            </w:r>
            <w:r w:rsidR="00095A3A" w:rsidRPr="00995169">
              <w:rPr>
                <w:b/>
                <w:color w:val="000000" w:themeColor="text1"/>
                <w:sz w:val="24"/>
                <w:szCs w:val="24"/>
              </w:rPr>
              <w:t>АКАЗЧИКА</w:t>
            </w:r>
            <w:r w:rsidRPr="00995169">
              <w:rPr>
                <w:b/>
                <w:color w:val="000000" w:themeColor="text1"/>
                <w:sz w:val="24"/>
                <w:szCs w:val="24"/>
              </w:rPr>
              <w:t>:</w:t>
            </w:r>
          </w:p>
          <w:p w14:paraId="0D051D78" w14:textId="77777777" w:rsidR="00847E9B" w:rsidRPr="00847E9B" w:rsidRDefault="00847E9B" w:rsidP="00847E9B">
            <w:pPr>
              <w:ind w:firstLine="6"/>
              <w:rPr>
                <w:color w:val="000000" w:themeColor="text1"/>
                <w:sz w:val="24"/>
                <w:szCs w:val="24"/>
              </w:rPr>
            </w:pPr>
          </w:p>
          <w:p w14:paraId="18484DA7" w14:textId="77777777" w:rsidR="00847E9B" w:rsidRPr="00847E9B" w:rsidRDefault="00847E9B" w:rsidP="00847E9B">
            <w:pPr>
              <w:ind w:firstLine="6"/>
              <w:rPr>
                <w:color w:val="000000" w:themeColor="text1"/>
                <w:sz w:val="24"/>
                <w:szCs w:val="24"/>
              </w:rPr>
            </w:pPr>
          </w:p>
          <w:p w14:paraId="28D7B6F7" w14:textId="77777777" w:rsidR="00595D39" w:rsidRPr="00995169" w:rsidRDefault="00847E9B" w:rsidP="00847E9B">
            <w:pPr>
              <w:ind w:firstLine="6"/>
              <w:rPr>
                <w:color w:val="000000" w:themeColor="text1"/>
                <w:sz w:val="24"/>
                <w:szCs w:val="24"/>
              </w:rPr>
            </w:pPr>
            <w:r w:rsidRPr="00847E9B">
              <w:rPr>
                <w:color w:val="000000" w:themeColor="text1"/>
                <w:sz w:val="24"/>
                <w:szCs w:val="24"/>
              </w:rPr>
              <w:t xml:space="preserve">__________________________ </w:t>
            </w:r>
            <w:r w:rsidRPr="00995169">
              <w:rPr>
                <w:color w:val="000000" w:themeColor="text1"/>
                <w:sz w:val="24"/>
                <w:szCs w:val="24"/>
              </w:rPr>
              <w:t xml:space="preserve"> </w:t>
            </w:r>
          </w:p>
          <w:p w14:paraId="7692FD84" w14:textId="77777777" w:rsidR="00847E9B" w:rsidRDefault="00847E9B" w:rsidP="00641470">
            <w:pPr>
              <w:rPr>
                <w:color w:val="000000" w:themeColor="text1"/>
                <w:sz w:val="24"/>
                <w:szCs w:val="24"/>
              </w:rPr>
            </w:pPr>
          </w:p>
          <w:p w14:paraId="00149E5A" w14:textId="77777777" w:rsidR="00595D39" w:rsidRPr="00995169" w:rsidRDefault="00595D39" w:rsidP="00641470">
            <w:pPr>
              <w:rPr>
                <w:b/>
                <w:color w:val="000000" w:themeColor="text1"/>
                <w:sz w:val="24"/>
                <w:szCs w:val="24"/>
              </w:rPr>
            </w:pPr>
            <w:r w:rsidRPr="00995169">
              <w:rPr>
                <w:color w:val="000000" w:themeColor="text1"/>
                <w:sz w:val="24"/>
                <w:szCs w:val="24"/>
              </w:rPr>
              <w:t>М.П.   «_____» _____________20___г.</w:t>
            </w:r>
          </w:p>
          <w:p w14:paraId="320B9DAA" w14:textId="77777777" w:rsidR="00595D39" w:rsidRPr="00995169" w:rsidRDefault="00595D39" w:rsidP="00641470">
            <w:pPr>
              <w:rPr>
                <w:b/>
                <w:color w:val="000000" w:themeColor="text1"/>
                <w:szCs w:val="24"/>
              </w:rPr>
            </w:pPr>
          </w:p>
        </w:tc>
        <w:tc>
          <w:tcPr>
            <w:tcW w:w="4998" w:type="dxa"/>
          </w:tcPr>
          <w:p w14:paraId="02AC5ABB" w14:textId="77777777" w:rsidR="00595D39" w:rsidRPr="00995169" w:rsidRDefault="00595D39" w:rsidP="00641470">
            <w:pPr>
              <w:jc w:val="center"/>
              <w:rPr>
                <w:b/>
                <w:color w:val="000000" w:themeColor="text1"/>
                <w:sz w:val="24"/>
                <w:szCs w:val="24"/>
              </w:rPr>
            </w:pPr>
            <w:r w:rsidRPr="00995169">
              <w:rPr>
                <w:b/>
                <w:color w:val="000000" w:themeColor="text1"/>
                <w:sz w:val="24"/>
                <w:szCs w:val="24"/>
              </w:rPr>
              <w:t>От И</w:t>
            </w:r>
            <w:r w:rsidR="00095A3A" w:rsidRPr="00995169">
              <w:rPr>
                <w:b/>
                <w:color w:val="000000" w:themeColor="text1"/>
                <w:sz w:val="24"/>
                <w:szCs w:val="24"/>
              </w:rPr>
              <w:t>СПОЛНИТЕЛЯ</w:t>
            </w:r>
            <w:r w:rsidRPr="00995169">
              <w:rPr>
                <w:b/>
                <w:color w:val="000000" w:themeColor="text1"/>
                <w:sz w:val="24"/>
                <w:szCs w:val="24"/>
              </w:rPr>
              <w:t>:</w:t>
            </w:r>
          </w:p>
          <w:p w14:paraId="29215C20" w14:textId="77777777" w:rsidR="00595D39" w:rsidRPr="00995169" w:rsidRDefault="00595D39" w:rsidP="00641470">
            <w:pPr>
              <w:ind w:firstLine="6"/>
              <w:rPr>
                <w:color w:val="000000" w:themeColor="text1"/>
                <w:sz w:val="24"/>
                <w:szCs w:val="24"/>
              </w:rPr>
            </w:pPr>
          </w:p>
          <w:p w14:paraId="7FD80733" w14:textId="77777777" w:rsidR="00095A3A" w:rsidRPr="00995169" w:rsidRDefault="00095A3A" w:rsidP="00641470">
            <w:pPr>
              <w:ind w:firstLine="6"/>
              <w:rPr>
                <w:color w:val="000000" w:themeColor="text1"/>
                <w:sz w:val="24"/>
                <w:szCs w:val="24"/>
              </w:rPr>
            </w:pPr>
          </w:p>
          <w:p w14:paraId="1D991CA0" w14:textId="77777777" w:rsidR="00595D39" w:rsidRPr="00995169" w:rsidRDefault="00595D39" w:rsidP="00641470">
            <w:pPr>
              <w:ind w:firstLine="6"/>
              <w:rPr>
                <w:color w:val="000000" w:themeColor="text1"/>
                <w:sz w:val="24"/>
                <w:szCs w:val="24"/>
              </w:rPr>
            </w:pPr>
            <w:r w:rsidRPr="00995169">
              <w:rPr>
                <w:color w:val="000000" w:themeColor="text1"/>
                <w:sz w:val="24"/>
                <w:szCs w:val="24"/>
              </w:rPr>
              <w:t xml:space="preserve">____________________ </w:t>
            </w:r>
          </w:p>
          <w:p w14:paraId="15EBEB96" w14:textId="77777777" w:rsidR="00595D39" w:rsidRPr="00995169" w:rsidRDefault="00595D39" w:rsidP="00641470">
            <w:pPr>
              <w:ind w:firstLine="6"/>
              <w:rPr>
                <w:color w:val="000000" w:themeColor="text1"/>
                <w:sz w:val="24"/>
                <w:szCs w:val="24"/>
              </w:rPr>
            </w:pPr>
            <w:r w:rsidRPr="00995169">
              <w:rPr>
                <w:color w:val="000000" w:themeColor="text1"/>
                <w:sz w:val="24"/>
                <w:szCs w:val="24"/>
              </w:rPr>
              <w:t xml:space="preserve"> </w:t>
            </w:r>
          </w:p>
          <w:p w14:paraId="16B99B95" w14:textId="77777777" w:rsidR="00595D39" w:rsidRPr="00995169" w:rsidRDefault="00595D39" w:rsidP="00641470">
            <w:pPr>
              <w:ind w:firstLine="6"/>
              <w:rPr>
                <w:b/>
                <w:color w:val="000000" w:themeColor="text1"/>
                <w:sz w:val="24"/>
                <w:szCs w:val="24"/>
              </w:rPr>
            </w:pPr>
            <w:r w:rsidRPr="00995169">
              <w:rPr>
                <w:color w:val="000000" w:themeColor="text1"/>
                <w:sz w:val="24"/>
                <w:szCs w:val="24"/>
              </w:rPr>
              <w:t>М.П.   «_____» _____________20___г.</w:t>
            </w:r>
          </w:p>
        </w:tc>
      </w:tr>
    </w:tbl>
    <w:p w14:paraId="2F41FC46" w14:textId="77777777" w:rsidR="002E30AB" w:rsidRPr="00995169" w:rsidRDefault="002E30AB" w:rsidP="005641B8">
      <w:pPr>
        <w:spacing w:before="600" w:after="240"/>
        <w:jc w:val="center"/>
        <w:rPr>
          <w:rFonts w:cs="Times New Roman"/>
          <w:b/>
          <w:bCs/>
          <w:color w:val="000000" w:themeColor="text1"/>
        </w:rPr>
      </w:pPr>
      <w:r w:rsidRPr="00995169">
        <w:rPr>
          <w:rFonts w:cs="Times New Roman"/>
          <w:b/>
          <w:bCs/>
          <w:color w:val="000000" w:themeColor="text1"/>
        </w:rPr>
        <w:t>ОТЧЕТ</w:t>
      </w:r>
    </w:p>
    <w:p w14:paraId="1177D3FD" w14:textId="77777777" w:rsidR="002E30AB" w:rsidRPr="00995169" w:rsidRDefault="002E30AB" w:rsidP="002E30AB">
      <w:pPr>
        <w:jc w:val="center"/>
        <w:rPr>
          <w:rFonts w:eastAsiaTheme="majorEastAsia" w:cs="Times New Roman"/>
          <w:color w:val="000000" w:themeColor="text1"/>
          <w:sz w:val="28"/>
          <w:szCs w:val="28"/>
        </w:rPr>
      </w:pPr>
      <w:r w:rsidRPr="00995169">
        <w:rPr>
          <w:rFonts w:cs="Times New Roman"/>
          <w:color w:val="000000" w:themeColor="text1"/>
          <w:sz w:val="28"/>
          <w:szCs w:val="28"/>
        </w:rPr>
        <w:t>Исполнителя</w:t>
      </w:r>
      <w:r w:rsidR="00542758" w:rsidRPr="00995169">
        <w:rPr>
          <w:rFonts w:cs="Times New Roman"/>
          <w:color w:val="000000" w:themeColor="text1"/>
          <w:sz w:val="28"/>
          <w:szCs w:val="28"/>
        </w:rPr>
        <w:t xml:space="preserve"> </w:t>
      </w:r>
      <w:r w:rsidRPr="00995169">
        <w:rPr>
          <w:rFonts w:cs="Times New Roman"/>
          <w:color w:val="000000" w:themeColor="text1"/>
          <w:sz w:val="28"/>
          <w:szCs w:val="28"/>
        </w:rPr>
        <w:t>за _________</w:t>
      </w:r>
      <w:r w:rsidR="00542758" w:rsidRPr="00995169">
        <w:rPr>
          <w:rFonts w:cs="Times New Roman"/>
          <w:color w:val="000000" w:themeColor="text1"/>
          <w:sz w:val="28"/>
          <w:szCs w:val="28"/>
        </w:rPr>
        <w:t xml:space="preserve"> </w:t>
      </w:r>
      <w:r w:rsidRPr="00995169">
        <w:rPr>
          <w:rFonts w:cs="Times New Roman"/>
          <w:color w:val="000000" w:themeColor="text1"/>
          <w:sz w:val="28"/>
          <w:szCs w:val="28"/>
        </w:rPr>
        <w:t>20 __</w:t>
      </w:r>
      <w:r w:rsidR="00B61634" w:rsidRPr="00995169">
        <w:rPr>
          <w:rFonts w:cs="Times New Roman"/>
          <w:color w:val="000000" w:themeColor="text1"/>
          <w:sz w:val="28"/>
          <w:szCs w:val="28"/>
        </w:rPr>
        <w:t> г.</w:t>
      </w:r>
    </w:p>
    <w:p w14:paraId="3D0C3A1F" w14:textId="77777777" w:rsidR="002E30AB" w:rsidRPr="00995169" w:rsidRDefault="002E30AB" w:rsidP="002E30AB">
      <w:pPr>
        <w:jc w:val="center"/>
        <w:rPr>
          <w:rFonts w:cs="Times New Roman"/>
          <w:color w:val="000000" w:themeColor="text1"/>
          <w:sz w:val="28"/>
          <w:szCs w:val="28"/>
        </w:rPr>
      </w:pPr>
      <w:r w:rsidRPr="00995169">
        <w:rPr>
          <w:rFonts w:cs="Times New Roman"/>
          <w:color w:val="000000" w:themeColor="text1"/>
          <w:sz w:val="28"/>
          <w:szCs w:val="28"/>
        </w:rPr>
        <w:t>об оказанных услугах</w:t>
      </w:r>
    </w:p>
    <w:p w14:paraId="191E8D5B" w14:textId="77777777" w:rsidR="002E30AB" w:rsidRPr="00995169" w:rsidRDefault="002E30AB" w:rsidP="005641B8">
      <w:pPr>
        <w:spacing w:after="120"/>
        <w:jc w:val="center"/>
        <w:rPr>
          <w:rFonts w:cs="Times New Roman"/>
          <w:color w:val="000000" w:themeColor="text1"/>
          <w:sz w:val="28"/>
          <w:szCs w:val="28"/>
        </w:rPr>
      </w:pPr>
      <w:r w:rsidRPr="00995169">
        <w:rPr>
          <w:rFonts w:cs="Times New Roman"/>
          <w:color w:val="000000" w:themeColor="text1"/>
          <w:sz w:val="28"/>
          <w:szCs w:val="28"/>
        </w:rPr>
        <w:t>по Договору</w:t>
      </w:r>
      <w:r w:rsidR="00542758" w:rsidRPr="00995169">
        <w:rPr>
          <w:rFonts w:cs="Times New Roman"/>
          <w:color w:val="000000" w:themeColor="text1"/>
          <w:sz w:val="28"/>
          <w:szCs w:val="28"/>
        </w:rPr>
        <w:t xml:space="preserve"> </w:t>
      </w:r>
      <w:r w:rsidRPr="00995169">
        <w:rPr>
          <w:rFonts w:cs="Times New Roman"/>
          <w:color w:val="000000" w:themeColor="text1"/>
          <w:sz w:val="28"/>
          <w:szCs w:val="28"/>
        </w:rPr>
        <w:t>№________</w:t>
      </w:r>
      <w:r w:rsidR="00542758" w:rsidRPr="00995169">
        <w:rPr>
          <w:rFonts w:cs="Times New Roman"/>
          <w:color w:val="000000" w:themeColor="text1"/>
          <w:sz w:val="28"/>
          <w:szCs w:val="28"/>
        </w:rPr>
        <w:t xml:space="preserve"> </w:t>
      </w:r>
      <w:r w:rsidRPr="00995169">
        <w:rPr>
          <w:rFonts w:cs="Times New Roman"/>
          <w:color w:val="000000" w:themeColor="text1"/>
          <w:sz w:val="28"/>
          <w:szCs w:val="28"/>
        </w:rPr>
        <w:t>от ___ _________ 20 __г.</w:t>
      </w:r>
    </w:p>
    <w:p w14:paraId="4421AA95" w14:textId="77777777" w:rsidR="002E30AB" w:rsidRPr="00995169" w:rsidRDefault="002E30AB" w:rsidP="002E30AB">
      <w:pPr>
        <w:jc w:val="center"/>
        <w:rPr>
          <w:rFonts w:cs="Times New Roman"/>
          <w:color w:val="000000" w:themeColor="text1"/>
          <w:sz w:val="28"/>
          <w:szCs w:val="28"/>
        </w:rPr>
      </w:pPr>
      <w:r w:rsidRPr="00995169">
        <w:rPr>
          <w:rFonts w:cs="Times New Roman"/>
          <w:color w:val="000000" w:themeColor="text1"/>
          <w:sz w:val="28"/>
          <w:szCs w:val="28"/>
        </w:rPr>
        <w:t>по изменениям системы оперативного управления деятельностью компании (СОУДК)</w:t>
      </w:r>
    </w:p>
    <w:p w14:paraId="5A99FDC1" w14:textId="77777777" w:rsidR="002E30AB" w:rsidRPr="00995169" w:rsidRDefault="002E30AB" w:rsidP="002E30AB">
      <w:pPr>
        <w:jc w:val="center"/>
        <w:rPr>
          <w:rFonts w:cs="Times New Roman"/>
          <w:i/>
          <w:iCs/>
          <w:color w:val="000000" w:themeColor="text1"/>
          <w:sz w:val="28"/>
          <w:szCs w:val="28"/>
        </w:rPr>
      </w:pPr>
      <w:r w:rsidRPr="00995169">
        <w:rPr>
          <w:rFonts w:cs="Times New Roman"/>
          <w:i/>
          <w:iCs/>
          <w:color w:val="000000" w:themeColor="text1"/>
          <w:sz w:val="28"/>
          <w:szCs w:val="28"/>
        </w:rPr>
        <w:t>____________________________________</w:t>
      </w:r>
    </w:p>
    <w:p w14:paraId="60A8B6F8" w14:textId="77777777" w:rsidR="002E30AB" w:rsidRPr="00995169" w:rsidRDefault="002E30AB" w:rsidP="002E30AB">
      <w:pPr>
        <w:jc w:val="center"/>
        <w:rPr>
          <w:rFonts w:cs="Times New Roman"/>
          <w:i/>
          <w:iCs/>
          <w:color w:val="000000" w:themeColor="text1"/>
          <w:sz w:val="28"/>
          <w:szCs w:val="28"/>
        </w:rPr>
      </w:pPr>
      <w:r w:rsidRPr="00995169">
        <w:rPr>
          <w:rFonts w:cs="Times New Roman"/>
          <w:i/>
          <w:iCs/>
          <w:color w:val="000000" w:themeColor="text1"/>
          <w:sz w:val="28"/>
          <w:szCs w:val="28"/>
        </w:rPr>
        <w:t xml:space="preserve">филиала </w:t>
      </w:r>
      <w:r w:rsidR="0004154B">
        <w:rPr>
          <w:rFonts w:cs="Times New Roman"/>
          <w:i/>
          <w:iCs/>
          <w:color w:val="000000" w:themeColor="text1"/>
          <w:sz w:val="28"/>
          <w:szCs w:val="28"/>
        </w:rPr>
        <w:t>ПАО «МРСК ЦЕНТРА»</w:t>
      </w:r>
      <w:r w:rsidRPr="00995169">
        <w:rPr>
          <w:rFonts w:cs="Times New Roman"/>
          <w:i/>
          <w:iCs/>
          <w:color w:val="000000" w:themeColor="text1"/>
          <w:sz w:val="28"/>
          <w:szCs w:val="28"/>
        </w:rPr>
        <w:t xml:space="preserve"> - «___</w:t>
      </w:r>
      <w:proofErr w:type="spellStart"/>
      <w:r w:rsidRPr="00995169">
        <w:rPr>
          <w:rFonts w:cs="Times New Roman"/>
          <w:i/>
          <w:iCs/>
          <w:color w:val="000000" w:themeColor="text1"/>
          <w:sz w:val="28"/>
          <w:szCs w:val="28"/>
        </w:rPr>
        <w:t>энерго</w:t>
      </w:r>
      <w:proofErr w:type="spellEnd"/>
      <w:r w:rsidRPr="00995169">
        <w:rPr>
          <w:rFonts w:cs="Times New Roman"/>
          <w:i/>
          <w:iCs/>
          <w:color w:val="000000" w:themeColor="text1"/>
          <w:sz w:val="28"/>
          <w:szCs w:val="28"/>
        </w:rPr>
        <w:t>»</w:t>
      </w:r>
    </w:p>
    <w:p w14:paraId="43802A7A" w14:textId="77777777" w:rsidR="003205A8" w:rsidRPr="00995169" w:rsidRDefault="003205A8">
      <w:pPr>
        <w:spacing w:after="200" w:line="276" w:lineRule="auto"/>
        <w:rPr>
          <w:rFonts w:cs="Times New Roman"/>
          <w:b/>
          <w:color w:val="000000" w:themeColor="text1"/>
          <w:sz w:val="28"/>
          <w:szCs w:val="28"/>
        </w:rPr>
      </w:pPr>
      <w:r w:rsidRPr="00995169">
        <w:rPr>
          <w:rFonts w:cs="Times New Roman"/>
          <w:b/>
          <w:color w:val="000000" w:themeColor="text1"/>
          <w:sz w:val="28"/>
          <w:szCs w:val="28"/>
        </w:rPr>
        <w:br w:type="page"/>
      </w:r>
    </w:p>
    <w:p w14:paraId="26EA50C1" w14:textId="77777777" w:rsidR="002E30AB" w:rsidRPr="00995169" w:rsidRDefault="002E30AB" w:rsidP="005641B8">
      <w:pPr>
        <w:spacing w:before="240" w:after="120"/>
        <w:jc w:val="center"/>
        <w:rPr>
          <w:rFonts w:cs="Times New Roman"/>
          <w:b/>
          <w:color w:val="000000" w:themeColor="text1"/>
          <w:sz w:val="28"/>
          <w:szCs w:val="28"/>
        </w:rPr>
      </w:pPr>
      <w:r w:rsidRPr="00995169">
        <w:rPr>
          <w:rFonts w:cs="Times New Roman"/>
          <w:b/>
          <w:color w:val="000000" w:themeColor="text1"/>
          <w:sz w:val="28"/>
          <w:szCs w:val="28"/>
        </w:rPr>
        <w:lastRenderedPageBreak/>
        <w:t>Перечень реализованных изменений</w:t>
      </w:r>
    </w:p>
    <w:tbl>
      <w:tblPr>
        <w:tblStyle w:val="ad"/>
        <w:tblW w:w="13005" w:type="dxa"/>
        <w:tblInd w:w="1267" w:type="dxa"/>
        <w:tblLayout w:type="fixed"/>
        <w:tblLook w:val="04A0" w:firstRow="1" w:lastRow="0" w:firstColumn="1" w:lastColumn="0" w:noHBand="0" w:noVBand="1"/>
      </w:tblPr>
      <w:tblGrid>
        <w:gridCol w:w="418"/>
        <w:gridCol w:w="1685"/>
        <w:gridCol w:w="1843"/>
        <w:gridCol w:w="1797"/>
        <w:gridCol w:w="1606"/>
        <w:gridCol w:w="1687"/>
        <w:gridCol w:w="1276"/>
        <w:gridCol w:w="1276"/>
        <w:gridCol w:w="1417"/>
      </w:tblGrid>
      <w:tr w:rsidR="00995169" w:rsidRPr="00995169" w14:paraId="74DF156E" w14:textId="77777777" w:rsidTr="005D70A3">
        <w:tc>
          <w:tcPr>
            <w:tcW w:w="4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628CC11" w14:textId="77777777" w:rsidR="002E30AB" w:rsidRPr="00995169" w:rsidRDefault="002E30AB">
            <w:pPr>
              <w:jc w:val="center"/>
              <w:rPr>
                <w:b/>
                <w:color w:val="000000" w:themeColor="text1"/>
                <w:sz w:val="24"/>
              </w:rPr>
            </w:pPr>
            <w:r w:rsidRPr="00995169">
              <w:rPr>
                <w:b/>
                <w:color w:val="000000" w:themeColor="text1"/>
              </w:rPr>
              <w:t>№</w:t>
            </w:r>
          </w:p>
        </w:tc>
        <w:tc>
          <w:tcPr>
            <w:tcW w:w="168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6295462" w14:textId="77777777" w:rsidR="002E30AB" w:rsidRPr="00995169" w:rsidRDefault="002E30AB">
            <w:pPr>
              <w:jc w:val="center"/>
              <w:rPr>
                <w:b/>
                <w:color w:val="000000" w:themeColor="text1"/>
                <w:sz w:val="24"/>
              </w:rPr>
            </w:pPr>
            <w:r w:rsidRPr="00995169">
              <w:rPr>
                <w:b/>
                <w:color w:val="000000" w:themeColor="text1"/>
              </w:rPr>
              <w:t xml:space="preserve">№ запроса в </w:t>
            </w:r>
            <w:r w:rsidR="008C31FB" w:rsidRPr="00995169">
              <w:rPr>
                <w:b/>
                <w:color w:val="000000" w:themeColor="text1"/>
              </w:rPr>
              <w:t>АСУ СП</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9713E2" w14:textId="77777777" w:rsidR="002E30AB" w:rsidRPr="00995169" w:rsidRDefault="002E30AB">
            <w:pPr>
              <w:jc w:val="center"/>
              <w:rPr>
                <w:b/>
                <w:color w:val="000000" w:themeColor="text1"/>
                <w:sz w:val="24"/>
              </w:rPr>
            </w:pPr>
            <w:r w:rsidRPr="00995169">
              <w:rPr>
                <w:b/>
                <w:color w:val="000000" w:themeColor="text1"/>
              </w:rPr>
              <w:t>Наименование изменения</w:t>
            </w:r>
          </w:p>
        </w:tc>
        <w:tc>
          <w:tcPr>
            <w:tcW w:w="17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E2AE99" w14:textId="77777777" w:rsidR="002E30AB" w:rsidRPr="00995169" w:rsidRDefault="002E30AB">
            <w:pPr>
              <w:jc w:val="center"/>
              <w:rPr>
                <w:b/>
                <w:color w:val="000000" w:themeColor="text1"/>
                <w:sz w:val="24"/>
              </w:rPr>
            </w:pPr>
            <w:r w:rsidRPr="00995169">
              <w:rPr>
                <w:b/>
                <w:color w:val="000000" w:themeColor="text1"/>
              </w:rPr>
              <w:t>Автор обращения</w:t>
            </w:r>
          </w:p>
        </w:tc>
        <w:tc>
          <w:tcPr>
            <w:tcW w:w="160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511A32" w14:textId="77777777" w:rsidR="002E30AB" w:rsidRPr="00995169" w:rsidRDefault="002E30AB">
            <w:pPr>
              <w:jc w:val="center"/>
              <w:rPr>
                <w:b/>
                <w:color w:val="000000" w:themeColor="text1"/>
                <w:sz w:val="24"/>
              </w:rPr>
            </w:pPr>
            <w:r w:rsidRPr="00995169">
              <w:rPr>
                <w:b/>
                <w:color w:val="000000" w:themeColor="text1"/>
              </w:rPr>
              <w:t>Дата регистрации изменения</w:t>
            </w:r>
          </w:p>
        </w:tc>
        <w:tc>
          <w:tcPr>
            <w:tcW w:w="168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966B853" w14:textId="77777777" w:rsidR="002E30AB" w:rsidRPr="00995169" w:rsidRDefault="002E30AB">
            <w:pPr>
              <w:jc w:val="center"/>
              <w:rPr>
                <w:b/>
                <w:color w:val="000000" w:themeColor="text1"/>
                <w:sz w:val="24"/>
              </w:rPr>
            </w:pPr>
            <w:r w:rsidRPr="00995169">
              <w:rPr>
                <w:b/>
                <w:color w:val="000000" w:themeColor="text1"/>
              </w:rPr>
              <w:t>Категория специалиста Исполнителя</w:t>
            </w: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4B9F88F" w14:textId="77777777" w:rsidR="002E30AB" w:rsidRPr="00995169" w:rsidRDefault="002E30AB">
            <w:pPr>
              <w:jc w:val="center"/>
              <w:rPr>
                <w:b/>
                <w:color w:val="000000" w:themeColor="text1"/>
                <w:sz w:val="24"/>
              </w:rPr>
            </w:pPr>
            <w:r w:rsidRPr="00995169">
              <w:rPr>
                <w:b/>
                <w:color w:val="000000" w:themeColor="text1"/>
              </w:rPr>
              <w:t>Ставка (руб. с НДС)</w:t>
            </w: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D814677" w14:textId="77777777" w:rsidR="002E30AB" w:rsidRPr="00995169" w:rsidRDefault="002E30AB">
            <w:pPr>
              <w:jc w:val="center"/>
              <w:rPr>
                <w:b/>
                <w:color w:val="000000" w:themeColor="text1"/>
                <w:sz w:val="24"/>
              </w:rPr>
            </w:pPr>
            <w:proofErr w:type="spellStart"/>
            <w:r w:rsidRPr="00995169">
              <w:rPr>
                <w:b/>
                <w:color w:val="000000" w:themeColor="text1"/>
              </w:rPr>
              <w:t>Консалт</w:t>
            </w:r>
            <w:proofErr w:type="spellEnd"/>
            <w:r w:rsidRPr="00995169">
              <w:rPr>
                <w:b/>
                <w:color w:val="000000" w:themeColor="text1"/>
              </w:rPr>
              <w:t xml:space="preserve"> дней</w:t>
            </w: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37905C5" w14:textId="77777777" w:rsidR="002E30AB" w:rsidRPr="00995169" w:rsidRDefault="002E30AB">
            <w:pPr>
              <w:jc w:val="center"/>
              <w:rPr>
                <w:b/>
                <w:color w:val="000000" w:themeColor="text1"/>
                <w:sz w:val="24"/>
              </w:rPr>
            </w:pPr>
            <w:r w:rsidRPr="00995169">
              <w:rPr>
                <w:b/>
                <w:color w:val="000000" w:themeColor="text1"/>
              </w:rPr>
              <w:t>Итого стоимость (руб. с НДС)</w:t>
            </w:r>
          </w:p>
        </w:tc>
      </w:tr>
      <w:tr w:rsidR="00995169" w:rsidRPr="00995169" w14:paraId="46DB4F77" w14:textId="77777777" w:rsidTr="005641B8">
        <w:tc>
          <w:tcPr>
            <w:tcW w:w="418" w:type="dxa"/>
            <w:tcBorders>
              <w:top w:val="single" w:sz="4" w:space="0" w:color="auto"/>
              <w:left w:val="single" w:sz="4" w:space="0" w:color="auto"/>
              <w:bottom w:val="single" w:sz="4" w:space="0" w:color="auto"/>
              <w:right w:val="single" w:sz="4" w:space="0" w:color="auto"/>
            </w:tcBorders>
            <w:hideMark/>
          </w:tcPr>
          <w:p w14:paraId="2D460603" w14:textId="77777777" w:rsidR="002E30AB" w:rsidRPr="00995169" w:rsidRDefault="002E30AB">
            <w:pPr>
              <w:jc w:val="center"/>
              <w:rPr>
                <w:color w:val="000000" w:themeColor="text1"/>
                <w:sz w:val="24"/>
              </w:rPr>
            </w:pPr>
            <w:r w:rsidRPr="00995169">
              <w:rPr>
                <w:color w:val="000000" w:themeColor="text1"/>
              </w:rPr>
              <w:t>1</w:t>
            </w:r>
          </w:p>
        </w:tc>
        <w:tc>
          <w:tcPr>
            <w:tcW w:w="1685" w:type="dxa"/>
            <w:tcBorders>
              <w:top w:val="single" w:sz="4" w:space="0" w:color="auto"/>
              <w:left w:val="single" w:sz="4" w:space="0" w:color="auto"/>
              <w:bottom w:val="single" w:sz="4" w:space="0" w:color="auto"/>
              <w:right w:val="single" w:sz="4" w:space="0" w:color="auto"/>
            </w:tcBorders>
          </w:tcPr>
          <w:p w14:paraId="72616E0A" w14:textId="77777777" w:rsidR="002E30AB" w:rsidRPr="00995169" w:rsidRDefault="002E30AB">
            <w:pPr>
              <w:jc w:val="center"/>
              <w:rPr>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tcPr>
          <w:p w14:paraId="1EC76461" w14:textId="77777777" w:rsidR="002E30AB" w:rsidRPr="00995169" w:rsidRDefault="002E30AB">
            <w:pPr>
              <w:jc w:val="center"/>
              <w:rPr>
                <w:color w:val="000000" w:themeColor="text1"/>
                <w:sz w:val="24"/>
              </w:rPr>
            </w:pPr>
          </w:p>
        </w:tc>
        <w:tc>
          <w:tcPr>
            <w:tcW w:w="1797" w:type="dxa"/>
            <w:tcBorders>
              <w:top w:val="single" w:sz="4" w:space="0" w:color="auto"/>
              <w:left w:val="single" w:sz="4" w:space="0" w:color="auto"/>
              <w:bottom w:val="single" w:sz="4" w:space="0" w:color="auto"/>
              <w:right w:val="single" w:sz="4" w:space="0" w:color="auto"/>
            </w:tcBorders>
          </w:tcPr>
          <w:p w14:paraId="6262A2B2" w14:textId="77777777" w:rsidR="002E30AB" w:rsidRPr="00995169" w:rsidRDefault="002E30AB">
            <w:pPr>
              <w:jc w:val="center"/>
              <w:rPr>
                <w:color w:val="000000" w:themeColor="text1"/>
                <w:sz w:val="24"/>
              </w:rPr>
            </w:pPr>
          </w:p>
        </w:tc>
        <w:tc>
          <w:tcPr>
            <w:tcW w:w="1606" w:type="dxa"/>
            <w:tcBorders>
              <w:top w:val="single" w:sz="4" w:space="0" w:color="auto"/>
              <w:left w:val="single" w:sz="4" w:space="0" w:color="auto"/>
              <w:bottom w:val="single" w:sz="4" w:space="0" w:color="auto"/>
              <w:right w:val="single" w:sz="4" w:space="0" w:color="auto"/>
            </w:tcBorders>
          </w:tcPr>
          <w:p w14:paraId="7D086F1C" w14:textId="77777777" w:rsidR="002E30AB" w:rsidRPr="00995169" w:rsidRDefault="002E30AB">
            <w:pPr>
              <w:jc w:val="center"/>
              <w:rPr>
                <w:color w:val="000000" w:themeColor="text1"/>
                <w:sz w:val="24"/>
              </w:rPr>
            </w:pPr>
          </w:p>
        </w:tc>
        <w:tc>
          <w:tcPr>
            <w:tcW w:w="1687" w:type="dxa"/>
            <w:tcBorders>
              <w:top w:val="single" w:sz="4" w:space="0" w:color="auto"/>
              <w:left w:val="single" w:sz="4" w:space="0" w:color="auto"/>
              <w:bottom w:val="single" w:sz="4" w:space="0" w:color="auto"/>
              <w:right w:val="single" w:sz="4" w:space="0" w:color="auto"/>
            </w:tcBorders>
          </w:tcPr>
          <w:p w14:paraId="479B8D51" w14:textId="77777777"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14:paraId="358937EA" w14:textId="77777777"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14:paraId="6C32DD87" w14:textId="77777777" w:rsidR="002E30AB" w:rsidRPr="00995169" w:rsidRDefault="002E30AB">
            <w:pPr>
              <w:jc w:val="center"/>
              <w:rPr>
                <w:color w:val="000000" w:themeColor="text1"/>
                <w:sz w:val="24"/>
              </w:rPr>
            </w:pPr>
          </w:p>
        </w:tc>
        <w:tc>
          <w:tcPr>
            <w:tcW w:w="1417" w:type="dxa"/>
            <w:tcBorders>
              <w:top w:val="single" w:sz="4" w:space="0" w:color="auto"/>
              <w:left w:val="single" w:sz="4" w:space="0" w:color="auto"/>
              <w:bottom w:val="single" w:sz="4" w:space="0" w:color="auto"/>
              <w:right w:val="single" w:sz="4" w:space="0" w:color="auto"/>
            </w:tcBorders>
          </w:tcPr>
          <w:p w14:paraId="766975DB" w14:textId="77777777" w:rsidR="002E30AB" w:rsidRPr="00995169" w:rsidRDefault="002E30AB">
            <w:pPr>
              <w:jc w:val="center"/>
              <w:rPr>
                <w:color w:val="000000" w:themeColor="text1"/>
                <w:sz w:val="24"/>
              </w:rPr>
            </w:pPr>
          </w:p>
        </w:tc>
      </w:tr>
      <w:tr w:rsidR="00995169" w:rsidRPr="00995169" w14:paraId="070C962E" w14:textId="77777777" w:rsidTr="005641B8">
        <w:tc>
          <w:tcPr>
            <w:tcW w:w="418" w:type="dxa"/>
            <w:tcBorders>
              <w:top w:val="single" w:sz="4" w:space="0" w:color="auto"/>
              <w:left w:val="single" w:sz="4" w:space="0" w:color="auto"/>
              <w:bottom w:val="single" w:sz="4" w:space="0" w:color="auto"/>
              <w:right w:val="single" w:sz="4" w:space="0" w:color="auto"/>
            </w:tcBorders>
            <w:hideMark/>
          </w:tcPr>
          <w:p w14:paraId="66845A46" w14:textId="77777777" w:rsidR="002E30AB" w:rsidRPr="00995169" w:rsidRDefault="002E30AB">
            <w:pPr>
              <w:jc w:val="center"/>
              <w:rPr>
                <w:color w:val="000000" w:themeColor="text1"/>
                <w:sz w:val="24"/>
              </w:rPr>
            </w:pPr>
            <w:r w:rsidRPr="00995169">
              <w:rPr>
                <w:color w:val="000000" w:themeColor="text1"/>
              </w:rPr>
              <w:t>2</w:t>
            </w:r>
          </w:p>
        </w:tc>
        <w:tc>
          <w:tcPr>
            <w:tcW w:w="1685" w:type="dxa"/>
            <w:tcBorders>
              <w:top w:val="single" w:sz="4" w:space="0" w:color="auto"/>
              <w:left w:val="single" w:sz="4" w:space="0" w:color="auto"/>
              <w:bottom w:val="single" w:sz="4" w:space="0" w:color="auto"/>
              <w:right w:val="single" w:sz="4" w:space="0" w:color="auto"/>
            </w:tcBorders>
          </w:tcPr>
          <w:p w14:paraId="7E882BA8" w14:textId="77777777" w:rsidR="002E30AB" w:rsidRPr="00995169" w:rsidRDefault="002E30AB">
            <w:pPr>
              <w:jc w:val="center"/>
              <w:rPr>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tcPr>
          <w:p w14:paraId="48FFD261" w14:textId="77777777" w:rsidR="002E30AB" w:rsidRPr="00995169" w:rsidRDefault="002E30AB">
            <w:pPr>
              <w:jc w:val="center"/>
              <w:rPr>
                <w:color w:val="000000" w:themeColor="text1"/>
                <w:sz w:val="24"/>
              </w:rPr>
            </w:pPr>
          </w:p>
        </w:tc>
        <w:tc>
          <w:tcPr>
            <w:tcW w:w="1797" w:type="dxa"/>
            <w:tcBorders>
              <w:top w:val="single" w:sz="4" w:space="0" w:color="auto"/>
              <w:left w:val="single" w:sz="4" w:space="0" w:color="auto"/>
              <w:bottom w:val="single" w:sz="4" w:space="0" w:color="auto"/>
              <w:right w:val="single" w:sz="4" w:space="0" w:color="auto"/>
            </w:tcBorders>
          </w:tcPr>
          <w:p w14:paraId="1936A0F1" w14:textId="77777777" w:rsidR="002E30AB" w:rsidRPr="00995169" w:rsidRDefault="002E30AB">
            <w:pPr>
              <w:jc w:val="center"/>
              <w:rPr>
                <w:color w:val="000000" w:themeColor="text1"/>
                <w:sz w:val="24"/>
              </w:rPr>
            </w:pPr>
          </w:p>
        </w:tc>
        <w:tc>
          <w:tcPr>
            <w:tcW w:w="1606" w:type="dxa"/>
            <w:tcBorders>
              <w:top w:val="single" w:sz="4" w:space="0" w:color="auto"/>
              <w:left w:val="single" w:sz="4" w:space="0" w:color="auto"/>
              <w:bottom w:val="single" w:sz="4" w:space="0" w:color="auto"/>
              <w:right w:val="single" w:sz="4" w:space="0" w:color="auto"/>
            </w:tcBorders>
          </w:tcPr>
          <w:p w14:paraId="5FC8FEE3" w14:textId="77777777" w:rsidR="002E30AB" w:rsidRPr="00995169" w:rsidRDefault="002E30AB">
            <w:pPr>
              <w:jc w:val="center"/>
              <w:rPr>
                <w:color w:val="000000" w:themeColor="text1"/>
                <w:sz w:val="24"/>
              </w:rPr>
            </w:pPr>
          </w:p>
        </w:tc>
        <w:tc>
          <w:tcPr>
            <w:tcW w:w="1687" w:type="dxa"/>
            <w:tcBorders>
              <w:top w:val="single" w:sz="4" w:space="0" w:color="auto"/>
              <w:left w:val="single" w:sz="4" w:space="0" w:color="auto"/>
              <w:bottom w:val="single" w:sz="4" w:space="0" w:color="auto"/>
              <w:right w:val="single" w:sz="4" w:space="0" w:color="auto"/>
            </w:tcBorders>
          </w:tcPr>
          <w:p w14:paraId="3CE7334A" w14:textId="77777777"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14:paraId="0CA77C25" w14:textId="77777777"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14:paraId="10525E40" w14:textId="77777777" w:rsidR="002E30AB" w:rsidRPr="00995169" w:rsidRDefault="002E30AB">
            <w:pPr>
              <w:jc w:val="center"/>
              <w:rPr>
                <w:color w:val="000000" w:themeColor="text1"/>
                <w:sz w:val="24"/>
              </w:rPr>
            </w:pPr>
          </w:p>
        </w:tc>
        <w:tc>
          <w:tcPr>
            <w:tcW w:w="1417" w:type="dxa"/>
            <w:tcBorders>
              <w:top w:val="single" w:sz="4" w:space="0" w:color="auto"/>
              <w:left w:val="single" w:sz="4" w:space="0" w:color="auto"/>
              <w:bottom w:val="single" w:sz="4" w:space="0" w:color="auto"/>
              <w:right w:val="single" w:sz="4" w:space="0" w:color="auto"/>
            </w:tcBorders>
          </w:tcPr>
          <w:p w14:paraId="42F689AD" w14:textId="77777777" w:rsidR="002E30AB" w:rsidRPr="00995169" w:rsidRDefault="002E30AB">
            <w:pPr>
              <w:jc w:val="center"/>
              <w:rPr>
                <w:color w:val="000000" w:themeColor="text1"/>
                <w:sz w:val="24"/>
              </w:rPr>
            </w:pPr>
          </w:p>
        </w:tc>
      </w:tr>
      <w:tr w:rsidR="00995169" w:rsidRPr="00995169" w14:paraId="225B95CB" w14:textId="77777777" w:rsidTr="005641B8">
        <w:tc>
          <w:tcPr>
            <w:tcW w:w="418" w:type="dxa"/>
            <w:tcBorders>
              <w:top w:val="single" w:sz="4" w:space="0" w:color="auto"/>
              <w:left w:val="single" w:sz="4" w:space="0" w:color="auto"/>
              <w:bottom w:val="single" w:sz="4" w:space="0" w:color="auto"/>
              <w:right w:val="single" w:sz="4" w:space="0" w:color="auto"/>
            </w:tcBorders>
            <w:hideMark/>
          </w:tcPr>
          <w:p w14:paraId="08EA1E82" w14:textId="77777777" w:rsidR="002E30AB" w:rsidRPr="00995169" w:rsidRDefault="002E30AB">
            <w:pPr>
              <w:jc w:val="center"/>
              <w:rPr>
                <w:color w:val="000000" w:themeColor="text1"/>
                <w:sz w:val="24"/>
              </w:rPr>
            </w:pPr>
            <w:r w:rsidRPr="00995169">
              <w:rPr>
                <w:color w:val="000000" w:themeColor="text1"/>
              </w:rPr>
              <w:t>3</w:t>
            </w:r>
          </w:p>
        </w:tc>
        <w:tc>
          <w:tcPr>
            <w:tcW w:w="1685" w:type="dxa"/>
            <w:tcBorders>
              <w:top w:val="single" w:sz="4" w:space="0" w:color="auto"/>
              <w:left w:val="single" w:sz="4" w:space="0" w:color="auto"/>
              <w:bottom w:val="single" w:sz="4" w:space="0" w:color="auto"/>
              <w:right w:val="single" w:sz="4" w:space="0" w:color="auto"/>
            </w:tcBorders>
          </w:tcPr>
          <w:p w14:paraId="18A112C2" w14:textId="77777777" w:rsidR="002E30AB" w:rsidRPr="00995169" w:rsidRDefault="002E30AB">
            <w:pPr>
              <w:jc w:val="center"/>
              <w:rPr>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tcPr>
          <w:p w14:paraId="7659526C" w14:textId="77777777" w:rsidR="002E30AB" w:rsidRPr="00995169" w:rsidRDefault="002E30AB">
            <w:pPr>
              <w:jc w:val="center"/>
              <w:rPr>
                <w:color w:val="000000" w:themeColor="text1"/>
                <w:sz w:val="24"/>
              </w:rPr>
            </w:pPr>
          </w:p>
        </w:tc>
        <w:tc>
          <w:tcPr>
            <w:tcW w:w="1797" w:type="dxa"/>
            <w:tcBorders>
              <w:top w:val="single" w:sz="4" w:space="0" w:color="auto"/>
              <w:left w:val="single" w:sz="4" w:space="0" w:color="auto"/>
              <w:bottom w:val="single" w:sz="4" w:space="0" w:color="auto"/>
              <w:right w:val="single" w:sz="4" w:space="0" w:color="auto"/>
            </w:tcBorders>
          </w:tcPr>
          <w:p w14:paraId="5BBBF10B" w14:textId="77777777" w:rsidR="002E30AB" w:rsidRPr="00995169" w:rsidRDefault="002E30AB">
            <w:pPr>
              <w:jc w:val="center"/>
              <w:rPr>
                <w:color w:val="000000" w:themeColor="text1"/>
                <w:sz w:val="24"/>
              </w:rPr>
            </w:pPr>
          </w:p>
        </w:tc>
        <w:tc>
          <w:tcPr>
            <w:tcW w:w="1606" w:type="dxa"/>
            <w:tcBorders>
              <w:top w:val="single" w:sz="4" w:space="0" w:color="auto"/>
              <w:left w:val="single" w:sz="4" w:space="0" w:color="auto"/>
              <w:bottom w:val="single" w:sz="4" w:space="0" w:color="auto"/>
              <w:right w:val="single" w:sz="4" w:space="0" w:color="auto"/>
            </w:tcBorders>
          </w:tcPr>
          <w:p w14:paraId="541B1DEB" w14:textId="77777777" w:rsidR="002E30AB" w:rsidRPr="00995169" w:rsidRDefault="002E30AB">
            <w:pPr>
              <w:jc w:val="center"/>
              <w:rPr>
                <w:color w:val="000000" w:themeColor="text1"/>
                <w:sz w:val="24"/>
              </w:rPr>
            </w:pPr>
          </w:p>
        </w:tc>
        <w:tc>
          <w:tcPr>
            <w:tcW w:w="1687" w:type="dxa"/>
            <w:tcBorders>
              <w:top w:val="single" w:sz="4" w:space="0" w:color="auto"/>
              <w:left w:val="single" w:sz="4" w:space="0" w:color="auto"/>
              <w:bottom w:val="single" w:sz="4" w:space="0" w:color="auto"/>
              <w:right w:val="single" w:sz="4" w:space="0" w:color="auto"/>
            </w:tcBorders>
          </w:tcPr>
          <w:p w14:paraId="2F57A1EE" w14:textId="77777777"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14:paraId="4FEBEDF8" w14:textId="77777777"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14:paraId="29151A03" w14:textId="77777777" w:rsidR="002E30AB" w:rsidRPr="00995169" w:rsidRDefault="002E30AB">
            <w:pPr>
              <w:jc w:val="center"/>
              <w:rPr>
                <w:color w:val="000000" w:themeColor="text1"/>
                <w:sz w:val="24"/>
              </w:rPr>
            </w:pPr>
          </w:p>
        </w:tc>
        <w:tc>
          <w:tcPr>
            <w:tcW w:w="1417" w:type="dxa"/>
            <w:tcBorders>
              <w:top w:val="single" w:sz="4" w:space="0" w:color="auto"/>
              <w:left w:val="single" w:sz="4" w:space="0" w:color="auto"/>
              <w:bottom w:val="single" w:sz="4" w:space="0" w:color="auto"/>
              <w:right w:val="single" w:sz="4" w:space="0" w:color="auto"/>
            </w:tcBorders>
          </w:tcPr>
          <w:p w14:paraId="2993B38B" w14:textId="77777777" w:rsidR="002E30AB" w:rsidRPr="00995169" w:rsidRDefault="002E30AB">
            <w:pPr>
              <w:jc w:val="center"/>
              <w:rPr>
                <w:color w:val="000000" w:themeColor="text1"/>
                <w:sz w:val="24"/>
              </w:rPr>
            </w:pPr>
          </w:p>
        </w:tc>
      </w:tr>
      <w:tr w:rsidR="00995169" w:rsidRPr="00995169" w14:paraId="2F05AD44" w14:textId="77777777" w:rsidTr="005641B8">
        <w:tc>
          <w:tcPr>
            <w:tcW w:w="418" w:type="dxa"/>
            <w:tcBorders>
              <w:top w:val="single" w:sz="4" w:space="0" w:color="auto"/>
              <w:left w:val="single" w:sz="4" w:space="0" w:color="auto"/>
              <w:bottom w:val="single" w:sz="4" w:space="0" w:color="auto"/>
              <w:right w:val="single" w:sz="4" w:space="0" w:color="auto"/>
            </w:tcBorders>
            <w:hideMark/>
          </w:tcPr>
          <w:p w14:paraId="2E8E4C5D" w14:textId="77777777" w:rsidR="002E30AB" w:rsidRPr="00995169" w:rsidRDefault="002E30AB">
            <w:pPr>
              <w:jc w:val="center"/>
              <w:rPr>
                <w:color w:val="000000" w:themeColor="text1"/>
                <w:sz w:val="24"/>
              </w:rPr>
            </w:pPr>
            <w:r w:rsidRPr="00995169">
              <w:rPr>
                <w:color w:val="000000" w:themeColor="text1"/>
              </w:rPr>
              <w:t>4</w:t>
            </w:r>
          </w:p>
        </w:tc>
        <w:tc>
          <w:tcPr>
            <w:tcW w:w="1685" w:type="dxa"/>
            <w:tcBorders>
              <w:top w:val="single" w:sz="4" w:space="0" w:color="auto"/>
              <w:left w:val="single" w:sz="4" w:space="0" w:color="auto"/>
              <w:bottom w:val="single" w:sz="4" w:space="0" w:color="auto"/>
              <w:right w:val="single" w:sz="4" w:space="0" w:color="auto"/>
            </w:tcBorders>
          </w:tcPr>
          <w:p w14:paraId="2414476E" w14:textId="77777777" w:rsidR="002E30AB" w:rsidRPr="00995169" w:rsidRDefault="002E30AB">
            <w:pPr>
              <w:jc w:val="center"/>
              <w:rPr>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tcPr>
          <w:p w14:paraId="390510EA" w14:textId="77777777" w:rsidR="002E30AB" w:rsidRPr="00995169" w:rsidRDefault="002E30AB">
            <w:pPr>
              <w:jc w:val="center"/>
              <w:rPr>
                <w:color w:val="000000" w:themeColor="text1"/>
                <w:sz w:val="24"/>
              </w:rPr>
            </w:pPr>
          </w:p>
        </w:tc>
        <w:tc>
          <w:tcPr>
            <w:tcW w:w="1797" w:type="dxa"/>
            <w:tcBorders>
              <w:top w:val="single" w:sz="4" w:space="0" w:color="auto"/>
              <w:left w:val="single" w:sz="4" w:space="0" w:color="auto"/>
              <w:bottom w:val="single" w:sz="4" w:space="0" w:color="auto"/>
              <w:right w:val="single" w:sz="4" w:space="0" w:color="auto"/>
            </w:tcBorders>
          </w:tcPr>
          <w:p w14:paraId="1266C591" w14:textId="77777777" w:rsidR="002E30AB" w:rsidRPr="00995169" w:rsidRDefault="002E30AB">
            <w:pPr>
              <w:jc w:val="center"/>
              <w:rPr>
                <w:color w:val="000000" w:themeColor="text1"/>
                <w:sz w:val="24"/>
              </w:rPr>
            </w:pPr>
          </w:p>
        </w:tc>
        <w:tc>
          <w:tcPr>
            <w:tcW w:w="1606" w:type="dxa"/>
            <w:tcBorders>
              <w:top w:val="single" w:sz="4" w:space="0" w:color="auto"/>
              <w:left w:val="single" w:sz="4" w:space="0" w:color="auto"/>
              <w:bottom w:val="single" w:sz="4" w:space="0" w:color="auto"/>
              <w:right w:val="single" w:sz="4" w:space="0" w:color="auto"/>
            </w:tcBorders>
          </w:tcPr>
          <w:p w14:paraId="0BB5F604" w14:textId="77777777" w:rsidR="002E30AB" w:rsidRPr="00995169" w:rsidRDefault="002E30AB">
            <w:pPr>
              <w:jc w:val="center"/>
              <w:rPr>
                <w:color w:val="000000" w:themeColor="text1"/>
                <w:sz w:val="24"/>
              </w:rPr>
            </w:pPr>
          </w:p>
        </w:tc>
        <w:tc>
          <w:tcPr>
            <w:tcW w:w="1687" w:type="dxa"/>
            <w:tcBorders>
              <w:top w:val="single" w:sz="4" w:space="0" w:color="auto"/>
              <w:left w:val="single" w:sz="4" w:space="0" w:color="auto"/>
              <w:bottom w:val="single" w:sz="4" w:space="0" w:color="auto"/>
              <w:right w:val="single" w:sz="4" w:space="0" w:color="auto"/>
            </w:tcBorders>
          </w:tcPr>
          <w:p w14:paraId="5EAB9C9E" w14:textId="77777777"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14:paraId="78A436D5" w14:textId="77777777"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14:paraId="4ED876A0" w14:textId="77777777" w:rsidR="002E30AB" w:rsidRPr="00995169" w:rsidRDefault="002E30AB">
            <w:pPr>
              <w:jc w:val="center"/>
              <w:rPr>
                <w:color w:val="000000" w:themeColor="text1"/>
                <w:sz w:val="24"/>
              </w:rPr>
            </w:pPr>
          </w:p>
        </w:tc>
        <w:tc>
          <w:tcPr>
            <w:tcW w:w="1417" w:type="dxa"/>
            <w:tcBorders>
              <w:top w:val="single" w:sz="4" w:space="0" w:color="auto"/>
              <w:left w:val="single" w:sz="4" w:space="0" w:color="auto"/>
              <w:bottom w:val="single" w:sz="4" w:space="0" w:color="auto"/>
              <w:right w:val="single" w:sz="4" w:space="0" w:color="auto"/>
            </w:tcBorders>
          </w:tcPr>
          <w:p w14:paraId="614BABAB" w14:textId="77777777" w:rsidR="002E30AB" w:rsidRPr="00995169" w:rsidRDefault="002E30AB">
            <w:pPr>
              <w:jc w:val="center"/>
              <w:rPr>
                <w:color w:val="000000" w:themeColor="text1"/>
                <w:sz w:val="24"/>
              </w:rPr>
            </w:pPr>
          </w:p>
        </w:tc>
      </w:tr>
      <w:tr w:rsidR="00995169" w:rsidRPr="00995169" w14:paraId="282C99C5" w14:textId="77777777" w:rsidTr="005641B8">
        <w:tc>
          <w:tcPr>
            <w:tcW w:w="418" w:type="dxa"/>
            <w:tcBorders>
              <w:top w:val="single" w:sz="4" w:space="0" w:color="auto"/>
              <w:left w:val="single" w:sz="4" w:space="0" w:color="auto"/>
              <w:bottom w:val="single" w:sz="4" w:space="0" w:color="auto"/>
              <w:right w:val="single" w:sz="4" w:space="0" w:color="auto"/>
            </w:tcBorders>
            <w:hideMark/>
          </w:tcPr>
          <w:p w14:paraId="07D4E3FF" w14:textId="77777777" w:rsidR="002E30AB" w:rsidRPr="00995169" w:rsidRDefault="002E30AB">
            <w:pPr>
              <w:jc w:val="center"/>
              <w:rPr>
                <w:color w:val="000000" w:themeColor="text1"/>
                <w:sz w:val="24"/>
              </w:rPr>
            </w:pPr>
            <w:r w:rsidRPr="00995169">
              <w:rPr>
                <w:color w:val="000000" w:themeColor="text1"/>
              </w:rPr>
              <w:t>5</w:t>
            </w:r>
          </w:p>
        </w:tc>
        <w:tc>
          <w:tcPr>
            <w:tcW w:w="1685" w:type="dxa"/>
            <w:tcBorders>
              <w:top w:val="single" w:sz="4" w:space="0" w:color="auto"/>
              <w:left w:val="single" w:sz="4" w:space="0" w:color="auto"/>
              <w:bottom w:val="single" w:sz="4" w:space="0" w:color="auto"/>
              <w:right w:val="single" w:sz="4" w:space="0" w:color="auto"/>
            </w:tcBorders>
          </w:tcPr>
          <w:p w14:paraId="0D3B5C65" w14:textId="77777777" w:rsidR="002E30AB" w:rsidRPr="00995169" w:rsidRDefault="002E30AB">
            <w:pPr>
              <w:jc w:val="center"/>
              <w:rPr>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tcPr>
          <w:p w14:paraId="39544F5B" w14:textId="77777777" w:rsidR="002E30AB" w:rsidRPr="00995169" w:rsidRDefault="002E30AB">
            <w:pPr>
              <w:jc w:val="center"/>
              <w:rPr>
                <w:color w:val="000000" w:themeColor="text1"/>
                <w:sz w:val="24"/>
              </w:rPr>
            </w:pPr>
          </w:p>
        </w:tc>
        <w:tc>
          <w:tcPr>
            <w:tcW w:w="1797" w:type="dxa"/>
            <w:tcBorders>
              <w:top w:val="single" w:sz="4" w:space="0" w:color="auto"/>
              <w:left w:val="single" w:sz="4" w:space="0" w:color="auto"/>
              <w:bottom w:val="single" w:sz="4" w:space="0" w:color="auto"/>
              <w:right w:val="single" w:sz="4" w:space="0" w:color="auto"/>
            </w:tcBorders>
          </w:tcPr>
          <w:p w14:paraId="72752687" w14:textId="77777777" w:rsidR="002E30AB" w:rsidRPr="00995169" w:rsidRDefault="002E30AB">
            <w:pPr>
              <w:jc w:val="center"/>
              <w:rPr>
                <w:color w:val="000000" w:themeColor="text1"/>
                <w:sz w:val="24"/>
              </w:rPr>
            </w:pPr>
          </w:p>
        </w:tc>
        <w:tc>
          <w:tcPr>
            <w:tcW w:w="1606" w:type="dxa"/>
            <w:tcBorders>
              <w:top w:val="single" w:sz="4" w:space="0" w:color="auto"/>
              <w:left w:val="single" w:sz="4" w:space="0" w:color="auto"/>
              <w:bottom w:val="single" w:sz="4" w:space="0" w:color="auto"/>
              <w:right w:val="single" w:sz="4" w:space="0" w:color="auto"/>
            </w:tcBorders>
          </w:tcPr>
          <w:p w14:paraId="13540C65" w14:textId="77777777" w:rsidR="002E30AB" w:rsidRPr="00995169" w:rsidRDefault="002E30AB">
            <w:pPr>
              <w:jc w:val="center"/>
              <w:rPr>
                <w:color w:val="000000" w:themeColor="text1"/>
                <w:sz w:val="24"/>
              </w:rPr>
            </w:pPr>
          </w:p>
        </w:tc>
        <w:tc>
          <w:tcPr>
            <w:tcW w:w="1687" w:type="dxa"/>
            <w:tcBorders>
              <w:top w:val="single" w:sz="4" w:space="0" w:color="auto"/>
              <w:left w:val="single" w:sz="4" w:space="0" w:color="auto"/>
              <w:bottom w:val="single" w:sz="4" w:space="0" w:color="auto"/>
              <w:right w:val="single" w:sz="4" w:space="0" w:color="auto"/>
            </w:tcBorders>
          </w:tcPr>
          <w:p w14:paraId="1A6C4234" w14:textId="77777777"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14:paraId="4634919E" w14:textId="77777777"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14:paraId="69C3343C" w14:textId="77777777" w:rsidR="002E30AB" w:rsidRPr="00995169" w:rsidRDefault="002E30AB">
            <w:pPr>
              <w:jc w:val="center"/>
              <w:rPr>
                <w:color w:val="000000" w:themeColor="text1"/>
                <w:sz w:val="24"/>
              </w:rPr>
            </w:pPr>
          </w:p>
        </w:tc>
        <w:tc>
          <w:tcPr>
            <w:tcW w:w="1417" w:type="dxa"/>
            <w:tcBorders>
              <w:top w:val="single" w:sz="4" w:space="0" w:color="auto"/>
              <w:left w:val="single" w:sz="4" w:space="0" w:color="auto"/>
              <w:bottom w:val="single" w:sz="4" w:space="0" w:color="auto"/>
              <w:right w:val="single" w:sz="4" w:space="0" w:color="auto"/>
            </w:tcBorders>
          </w:tcPr>
          <w:p w14:paraId="00B7D9D6" w14:textId="77777777" w:rsidR="002E30AB" w:rsidRPr="00995169" w:rsidRDefault="002E30AB">
            <w:pPr>
              <w:jc w:val="center"/>
              <w:rPr>
                <w:color w:val="000000" w:themeColor="text1"/>
                <w:sz w:val="24"/>
              </w:rPr>
            </w:pPr>
          </w:p>
        </w:tc>
      </w:tr>
      <w:tr w:rsidR="00995169" w:rsidRPr="00995169" w14:paraId="219F59AA" w14:textId="77777777" w:rsidTr="005641B8">
        <w:tc>
          <w:tcPr>
            <w:tcW w:w="11588" w:type="dxa"/>
            <w:gridSpan w:val="8"/>
            <w:tcBorders>
              <w:top w:val="single" w:sz="4" w:space="0" w:color="auto"/>
              <w:left w:val="single" w:sz="4" w:space="0" w:color="auto"/>
              <w:bottom w:val="single" w:sz="4" w:space="0" w:color="auto"/>
              <w:right w:val="single" w:sz="4" w:space="0" w:color="auto"/>
            </w:tcBorders>
            <w:hideMark/>
          </w:tcPr>
          <w:p w14:paraId="5213E8CB" w14:textId="77777777" w:rsidR="002E30AB" w:rsidRPr="00995169" w:rsidRDefault="002E30AB">
            <w:pPr>
              <w:jc w:val="right"/>
              <w:rPr>
                <w:b/>
                <w:color w:val="000000" w:themeColor="text1"/>
                <w:sz w:val="24"/>
              </w:rPr>
            </w:pPr>
            <w:r w:rsidRPr="00995169">
              <w:rPr>
                <w:b/>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14:paraId="60D68B00" w14:textId="77777777" w:rsidR="002E30AB" w:rsidRPr="00995169" w:rsidRDefault="002E30AB">
            <w:pPr>
              <w:jc w:val="center"/>
              <w:rPr>
                <w:color w:val="000000" w:themeColor="text1"/>
                <w:sz w:val="24"/>
              </w:rPr>
            </w:pPr>
          </w:p>
        </w:tc>
      </w:tr>
    </w:tbl>
    <w:p w14:paraId="793FA05A" w14:textId="77777777" w:rsidR="002E30AB" w:rsidRPr="00995169" w:rsidRDefault="002E30AB" w:rsidP="005641B8">
      <w:pPr>
        <w:spacing w:after="360"/>
        <w:jc w:val="center"/>
        <w:rPr>
          <w:rFonts w:cs="Times New Roman"/>
          <w:b/>
          <w:color w:val="000000" w:themeColor="text1"/>
        </w:rPr>
      </w:pPr>
    </w:p>
    <w:tbl>
      <w:tblPr>
        <w:tblStyle w:val="ad"/>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98"/>
        <w:gridCol w:w="4998"/>
      </w:tblGrid>
      <w:tr w:rsidR="00995169" w:rsidRPr="00995169" w14:paraId="1EDCD5A0" w14:textId="77777777" w:rsidTr="002E30AB">
        <w:trPr>
          <w:jc w:val="center"/>
        </w:trPr>
        <w:tc>
          <w:tcPr>
            <w:tcW w:w="4998" w:type="dxa"/>
          </w:tcPr>
          <w:p w14:paraId="18F7957C" w14:textId="77777777" w:rsidR="002E30AB" w:rsidRPr="00995169" w:rsidRDefault="002E30AB" w:rsidP="005641B8">
            <w:pPr>
              <w:spacing w:after="240"/>
              <w:ind w:right="45"/>
              <w:jc w:val="center"/>
              <w:rPr>
                <w:b/>
                <w:color w:val="000000" w:themeColor="text1"/>
                <w:sz w:val="24"/>
              </w:rPr>
            </w:pPr>
            <w:r w:rsidRPr="00995169">
              <w:rPr>
                <w:b/>
                <w:color w:val="000000" w:themeColor="text1"/>
              </w:rPr>
              <w:t>От Заказчика:</w:t>
            </w:r>
          </w:p>
          <w:p w14:paraId="6D2E6207" w14:textId="77777777" w:rsidR="002E30AB" w:rsidRPr="00995169" w:rsidRDefault="002E30AB" w:rsidP="005641B8">
            <w:pPr>
              <w:spacing w:after="120"/>
              <w:ind w:right="45"/>
              <w:jc w:val="center"/>
              <w:rPr>
                <w:color w:val="000000" w:themeColor="text1"/>
              </w:rPr>
            </w:pPr>
            <w:r w:rsidRPr="00995169">
              <w:rPr>
                <w:color w:val="000000" w:themeColor="text1"/>
              </w:rPr>
              <w:t>__________________________</w:t>
            </w:r>
          </w:p>
          <w:p w14:paraId="27739849" w14:textId="77777777" w:rsidR="002E30AB" w:rsidRPr="00995169" w:rsidRDefault="00542758">
            <w:pPr>
              <w:jc w:val="center"/>
              <w:rPr>
                <w:b/>
                <w:color w:val="000000" w:themeColor="text1"/>
              </w:rPr>
            </w:pPr>
            <w:r w:rsidRPr="00995169">
              <w:rPr>
                <w:color w:val="000000" w:themeColor="text1"/>
              </w:rPr>
              <w:t xml:space="preserve"> </w:t>
            </w:r>
            <w:r w:rsidR="002E30AB" w:rsidRPr="00995169">
              <w:rPr>
                <w:color w:val="000000" w:themeColor="text1"/>
              </w:rPr>
              <w:t>«_____» _____________20___г.</w:t>
            </w:r>
          </w:p>
          <w:p w14:paraId="18A5F82C" w14:textId="77777777" w:rsidR="002E30AB" w:rsidRPr="00995169" w:rsidRDefault="002E30AB">
            <w:pPr>
              <w:jc w:val="center"/>
              <w:rPr>
                <w:b/>
                <w:color w:val="000000" w:themeColor="text1"/>
                <w:sz w:val="24"/>
              </w:rPr>
            </w:pPr>
          </w:p>
        </w:tc>
        <w:tc>
          <w:tcPr>
            <w:tcW w:w="4998" w:type="dxa"/>
          </w:tcPr>
          <w:p w14:paraId="322E66AF" w14:textId="77777777" w:rsidR="005641B8" w:rsidRPr="00995169" w:rsidRDefault="002E30AB" w:rsidP="005641B8">
            <w:pPr>
              <w:spacing w:after="240"/>
              <w:ind w:right="45"/>
              <w:jc w:val="center"/>
              <w:rPr>
                <w:b/>
                <w:color w:val="000000" w:themeColor="text1"/>
              </w:rPr>
            </w:pPr>
            <w:r w:rsidRPr="00995169">
              <w:rPr>
                <w:b/>
                <w:color w:val="000000" w:themeColor="text1"/>
              </w:rPr>
              <w:t>От Исполнителя:</w:t>
            </w:r>
          </w:p>
          <w:p w14:paraId="392611FB" w14:textId="77777777" w:rsidR="002E30AB" w:rsidRPr="00995169" w:rsidRDefault="002E30AB" w:rsidP="005641B8">
            <w:pPr>
              <w:spacing w:after="120"/>
              <w:ind w:right="45"/>
              <w:jc w:val="center"/>
              <w:rPr>
                <w:color w:val="000000" w:themeColor="text1"/>
              </w:rPr>
            </w:pPr>
            <w:r w:rsidRPr="00995169">
              <w:rPr>
                <w:color w:val="000000" w:themeColor="text1"/>
              </w:rPr>
              <w:t>____________________</w:t>
            </w:r>
          </w:p>
          <w:p w14:paraId="048C8BD3" w14:textId="77777777" w:rsidR="002E30AB" w:rsidRPr="00995169" w:rsidRDefault="00542758">
            <w:pPr>
              <w:ind w:firstLine="6"/>
              <w:jc w:val="center"/>
              <w:rPr>
                <w:b/>
                <w:color w:val="000000" w:themeColor="text1"/>
                <w:sz w:val="24"/>
              </w:rPr>
            </w:pPr>
            <w:r w:rsidRPr="00995169">
              <w:rPr>
                <w:color w:val="000000" w:themeColor="text1"/>
              </w:rPr>
              <w:t xml:space="preserve"> </w:t>
            </w:r>
            <w:r w:rsidR="002E30AB" w:rsidRPr="00995169">
              <w:rPr>
                <w:color w:val="000000" w:themeColor="text1"/>
              </w:rPr>
              <w:t>«_____» _____________20___г.</w:t>
            </w:r>
          </w:p>
        </w:tc>
      </w:tr>
    </w:tbl>
    <w:p w14:paraId="18FC28E7" w14:textId="77777777" w:rsidR="00F934A2" w:rsidRPr="00995169" w:rsidRDefault="00F934A2" w:rsidP="00F934A2">
      <w:pPr>
        <w:rPr>
          <w:rFonts w:cs="Times New Roman"/>
          <w:b/>
          <w:color w:val="000000" w:themeColor="text1"/>
        </w:rPr>
        <w:sectPr w:rsidR="00F934A2" w:rsidRPr="00995169" w:rsidSect="00095A3A">
          <w:headerReference w:type="default" r:id="rId23"/>
          <w:footerReference w:type="default" r:id="rId24"/>
          <w:pgSz w:w="16838" w:h="11906" w:orient="landscape" w:code="9"/>
          <w:pgMar w:top="1134" w:right="851" w:bottom="1134" w:left="1701" w:header="397" w:footer="454" w:gutter="0"/>
          <w:cols w:space="720"/>
          <w:titlePg/>
          <w:docGrid w:linePitch="326"/>
        </w:sectPr>
      </w:pPr>
    </w:p>
    <w:p w14:paraId="1CB9EE3A" w14:textId="77777777" w:rsidR="00C075E3" w:rsidRPr="00995169" w:rsidRDefault="00C075E3" w:rsidP="00C075E3">
      <w:pPr>
        <w:jc w:val="right"/>
        <w:rPr>
          <w:rFonts w:cs="Times New Roman"/>
          <w:b/>
          <w:color w:val="000000" w:themeColor="text1"/>
        </w:rPr>
      </w:pPr>
      <w:r w:rsidRPr="00995169">
        <w:rPr>
          <w:rFonts w:cs="Times New Roman"/>
          <w:b/>
          <w:color w:val="000000" w:themeColor="text1"/>
        </w:rPr>
        <w:lastRenderedPageBreak/>
        <w:t xml:space="preserve">Приложение № </w:t>
      </w:r>
      <w:r w:rsidR="0077511A" w:rsidRPr="00995169">
        <w:rPr>
          <w:rFonts w:cs="Times New Roman"/>
          <w:b/>
          <w:color w:val="000000" w:themeColor="text1"/>
        </w:rPr>
        <w:t>8</w:t>
      </w:r>
    </w:p>
    <w:p w14:paraId="23F4E56A" w14:textId="77777777" w:rsidR="002547FA" w:rsidRPr="00995169" w:rsidRDefault="002547FA" w:rsidP="002547FA">
      <w:pPr>
        <w:jc w:val="right"/>
        <w:rPr>
          <w:rFonts w:cs="Times New Roman"/>
          <w:color w:val="000000" w:themeColor="text1"/>
        </w:rPr>
      </w:pPr>
      <w:r w:rsidRPr="00995169">
        <w:rPr>
          <w:rFonts w:cs="Times New Roman"/>
          <w:color w:val="000000" w:themeColor="text1"/>
        </w:rPr>
        <w:t>к Договору оказания услуг</w:t>
      </w:r>
    </w:p>
    <w:p w14:paraId="0511CBC8" w14:textId="77777777"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14:paraId="16C37AF2" w14:textId="77777777" w:rsidR="00095A3A" w:rsidRPr="00995169" w:rsidRDefault="002547FA" w:rsidP="00095A3A">
      <w:pPr>
        <w:jc w:val="right"/>
        <w:rPr>
          <w:rFonts w:cs="Times New Roman"/>
          <w:color w:val="000000" w:themeColor="text1"/>
        </w:rPr>
      </w:pPr>
      <w:r w:rsidRPr="00995169">
        <w:rPr>
          <w:rFonts w:cs="Times New Roman"/>
          <w:color w:val="000000" w:themeColor="text1"/>
        </w:rPr>
        <w:t xml:space="preserve">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095A3A" w:rsidRPr="00995169">
        <w:rPr>
          <w:rFonts w:cs="Times New Roman"/>
          <w:color w:val="000000" w:themeColor="text1"/>
        </w:rPr>
        <w:t>201</w:t>
      </w:r>
      <w:r w:rsidR="001A052A">
        <w:rPr>
          <w:rFonts w:cs="Times New Roman"/>
          <w:color w:val="000000" w:themeColor="text1"/>
        </w:rPr>
        <w:t>6</w:t>
      </w:r>
      <w:r w:rsidR="00095A3A" w:rsidRPr="00995169">
        <w:rPr>
          <w:rFonts w:cs="Times New Roman"/>
          <w:color w:val="000000" w:themeColor="text1"/>
        </w:rPr>
        <w:t xml:space="preserve"> г.</w:t>
      </w:r>
    </w:p>
    <w:p w14:paraId="64504DBC" w14:textId="77777777" w:rsidR="00C075E3" w:rsidRPr="00995169" w:rsidRDefault="00C075E3" w:rsidP="00095A3A">
      <w:pPr>
        <w:rPr>
          <w:rFonts w:cs="Times New Roman"/>
          <w:color w:val="000000" w:themeColor="text1"/>
        </w:rPr>
      </w:pPr>
      <w:r w:rsidRPr="00995169">
        <w:rPr>
          <w:rFonts w:cs="Times New Roman"/>
          <w:b/>
          <w:bCs/>
          <w:color w:val="000000" w:themeColor="text1"/>
          <w:sz w:val="28"/>
          <w:szCs w:val="28"/>
        </w:rPr>
        <w:t>Требования к серверной конфигурации:</w:t>
      </w:r>
    </w:p>
    <w:p w14:paraId="77C30B7F" w14:textId="77777777" w:rsidR="00C075E3" w:rsidRPr="00995169" w:rsidRDefault="00C075E3" w:rsidP="00C075E3">
      <w:p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1. Сервер приложений:</w:t>
      </w:r>
    </w:p>
    <w:p w14:paraId="109CFE0D" w14:textId="77777777" w:rsidR="006316A6" w:rsidRPr="00995169" w:rsidRDefault="00C075E3" w:rsidP="006C5077">
      <w:pPr>
        <w:pStyle w:val="af2"/>
        <w:numPr>
          <w:ilvl w:val="0"/>
          <w:numId w:val="23"/>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 xml:space="preserve">CPU: 1х 4 ядра - </w:t>
      </w:r>
      <w:proofErr w:type="spellStart"/>
      <w:r w:rsidRPr="00995169">
        <w:rPr>
          <w:rFonts w:cs="Times New Roman"/>
          <w:color w:val="000000" w:themeColor="text1"/>
          <w:sz w:val="28"/>
          <w:szCs w:val="28"/>
          <w:shd w:val="clear" w:color="auto" w:fill="FFFFFF"/>
        </w:rPr>
        <w:t>Intel</w:t>
      </w:r>
      <w:proofErr w:type="spellEnd"/>
      <w:r w:rsidRPr="00995169">
        <w:rPr>
          <w:rFonts w:cs="Times New Roman"/>
          <w:color w:val="000000" w:themeColor="text1"/>
          <w:sz w:val="28"/>
          <w:szCs w:val="28"/>
          <w:shd w:val="clear" w:color="auto" w:fill="FFFFFF"/>
        </w:rPr>
        <w:t xml:space="preserve">(R) </w:t>
      </w:r>
      <w:proofErr w:type="spellStart"/>
      <w:r w:rsidRPr="00995169">
        <w:rPr>
          <w:rFonts w:cs="Times New Roman"/>
          <w:color w:val="000000" w:themeColor="text1"/>
          <w:sz w:val="28"/>
          <w:szCs w:val="28"/>
          <w:shd w:val="clear" w:color="auto" w:fill="FFFFFF"/>
        </w:rPr>
        <w:t>Xeon</w:t>
      </w:r>
      <w:proofErr w:type="spellEnd"/>
      <w:r w:rsidRPr="00995169">
        <w:rPr>
          <w:rFonts w:cs="Times New Roman"/>
          <w:color w:val="000000" w:themeColor="text1"/>
          <w:sz w:val="28"/>
          <w:szCs w:val="28"/>
          <w:shd w:val="clear" w:color="auto" w:fill="FFFFFF"/>
        </w:rPr>
        <w:t>(R) CPU серии не ниже X55хх;</w:t>
      </w:r>
    </w:p>
    <w:p w14:paraId="71CAF663" w14:textId="77777777" w:rsidR="006316A6" w:rsidRPr="00995169" w:rsidRDefault="00C075E3" w:rsidP="006C5077">
      <w:pPr>
        <w:pStyle w:val="af2"/>
        <w:numPr>
          <w:ilvl w:val="0"/>
          <w:numId w:val="23"/>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RAM: от 20GB;</w:t>
      </w:r>
    </w:p>
    <w:p w14:paraId="125B209D" w14:textId="77777777" w:rsidR="006316A6" w:rsidRPr="00995169" w:rsidRDefault="00C075E3" w:rsidP="006C5077">
      <w:pPr>
        <w:pStyle w:val="af2"/>
        <w:numPr>
          <w:ilvl w:val="0"/>
          <w:numId w:val="23"/>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HDD: от 100GB (RAID зеркало).</w:t>
      </w:r>
    </w:p>
    <w:p w14:paraId="4CFEE932" w14:textId="77777777" w:rsidR="00C075E3" w:rsidRPr="00995169" w:rsidRDefault="00C075E3" w:rsidP="00C075E3">
      <w:p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2. Сервер баз данных:</w:t>
      </w:r>
    </w:p>
    <w:p w14:paraId="6A450BE9" w14:textId="77777777" w:rsidR="006316A6" w:rsidRPr="00995169" w:rsidRDefault="00C075E3" w:rsidP="006C5077">
      <w:pPr>
        <w:pStyle w:val="af2"/>
        <w:numPr>
          <w:ilvl w:val="0"/>
          <w:numId w:val="24"/>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 xml:space="preserve">CPU: 2х 4 ядра - </w:t>
      </w:r>
      <w:proofErr w:type="spellStart"/>
      <w:r w:rsidRPr="00995169">
        <w:rPr>
          <w:rFonts w:cs="Times New Roman"/>
          <w:color w:val="000000" w:themeColor="text1"/>
          <w:sz w:val="28"/>
          <w:szCs w:val="28"/>
          <w:shd w:val="clear" w:color="auto" w:fill="FFFFFF"/>
        </w:rPr>
        <w:t>Intel</w:t>
      </w:r>
      <w:proofErr w:type="spellEnd"/>
      <w:r w:rsidRPr="00995169">
        <w:rPr>
          <w:rFonts w:cs="Times New Roman"/>
          <w:color w:val="000000" w:themeColor="text1"/>
          <w:sz w:val="28"/>
          <w:szCs w:val="28"/>
          <w:shd w:val="clear" w:color="auto" w:fill="FFFFFF"/>
        </w:rPr>
        <w:t xml:space="preserve">(R) </w:t>
      </w:r>
      <w:proofErr w:type="spellStart"/>
      <w:r w:rsidRPr="00995169">
        <w:rPr>
          <w:rFonts w:cs="Times New Roman"/>
          <w:color w:val="000000" w:themeColor="text1"/>
          <w:sz w:val="28"/>
          <w:szCs w:val="28"/>
          <w:shd w:val="clear" w:color="auto" w:fill="FFFFFF"/>
        </w:rPr>
        <w:t>Xeon</w:t>
      </w:r>
      <w:proofErr w:type="spellEnd"/>
      <w:r w:rsidRPr="00995169">
        <w:rPr>
          <w:rFonts w:cs="Times New Roman"/>
          <w:color w:val="000000" w:themeColor="text1"/>
          <w:sz w:val="28"/>
          <w:szCs w:val="28"/>
          <w:shd w:val="clear" w:color="auto" w:fill="FFFFFF"/>
        </w:rPr>
        <w:t>(R) CPU серии не ниже E55хх;</w:t>
      </w:r>
    </w:p>
    <w:p w14:paraId="75E6E74C" w14:textId="77777777" w:rsidR="006316A6" w:rsidRPr="00995169" w:rsidRDefault="00C075E3" w:rsidP="006C5077">
      <w:pPr>
        <w:pStyle w:val="af2"/>
        <w:numPr>
          <w:ilvl w:val="0"/>
          <w:numId w:val="24"/>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RAM: от 20GB;</w:t>
      </w:r>
    </w:p>
    <w:p w14:paraId="36443FE7" w14:textId="77777777" w:rsidR="006316A6" w:rsidRPr="00995169" w:rsidRDefault="00C075E3" w:rsidP="006C5077">
      <w:pPr>
        <w:pStyle w:val="af2"/>
        <w:numPr>
          <w:ilvl w:val="0"/>
          <w:numId w:val="24"/>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HDD: от 300GB (рекомендуется SSD в зеркальном RAID).</w:t>
      </w:r>
    </w:p>
    <w:p w14:paraId="73544CF8" w14:textId="77777777" w:rsidR="00C075E3" w:rsidRPr="00995169" w:rsidRDefault="00C075E3" w:rsidP="00C075E3">
      <w:p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3. Репликационный сервер и сервер долгих операций:</w:t>
      </w:r>
    </w:p>
    <w:p w14:paraId="0419ADF3" w14:textId="77777777" w:rsidR="006316A6" w:rsidRPr="00995169" w:rsidRDefault="00C075E3" w:rsidP="006C5077">
      <w:pPr>
        <w:pStyle w:val="af2"/>
        <w:numPr>
          <w:ilvl w:val="0"/>
          <w:numId w:val="25"/>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 xml:space="preserve">CPU: 2х 4 ядра - </w:t>
      </w:r>
      <w:proofErr w:type="spellStart"/>
      <w:r w:rsidRPr="00995169">
        <w:rPr>
          <w:rFonts w:cs="Times New Roman"/>
          <w:color w:val="000000" w:themeColor="text1"/>
          <w:sz w:val="28"/>
          <w:szCs w:val="28"/>
          <w:shd w:val="clear" w:color="auto" w:fill="FFFFFF"/>
        </w:rPr>
        <w:t>Intel</w:t>
      </w:r>
      <w:proofErr w:type="spellEnd"/>
      <w:r w:rsidRPr="00995169">
        <w:rPr>
          <w:rFonts w:cs="Times New Roman"/>
          <w:color w:val="000000" w:themeColor="text1"/>
          <w:sz w:val="28"/>
          <w:szCs w:val="28"/>
          <w:shd w:val="clear" w:color="auto" w:fill="FFFFFF"/>
        </w:rPr>
        <w:t xml:space="preserve">(R) </w:t>
      </w:r>
      <w:proofErr w:type="spellStart"/>
      <w:r w:rsidRPr="00995169">
        <w:rPr>
          <w:rFonts w:cs="Times New Roman"/>
          <w:color w:val="000000" w:themeColor="text1"/>
          <w:sz w:val="28"/>
          <w:szCs w:val="28"/>
          <w:shd w:val="clear" w:color="auto" w:fill="FFFFFF"/>
        </w:rPr>
        <w:t>Xeon</w:t>
      </w:r>
      <w:proofErr w:type="spellEnd"/>
      <w:r w:rsidRPr="00995169">
        <w:rPr>
          <w:rFonts w:cs="Times New Roman"/>
          <w:color w:val="000000" w:themeColor="text1"/>
          <w:sz w:val="28"/>
          <w:szCs w:val="28"/>
          <w:shd w:val="clear" w:color="auto" w:fill="FFFFFF"/>
        </w:rPr>
        <w:t>(R) CPU серии не ниже E55хх;</w:t>
      </w:r>
    </w:p>
    <w:p w14:paraId="6832ED76" w14:textId="77777777" w:rsidR="006316A6" w:rsidRPr="00995169" w:rsidRDefault="00C075E3" w:rsidP="006C5077">
      <w:pPr>
        <w:pStyle w:val="af2"/>
        <w:numPr>
          <w:ilvl w:val="0"/>
          <w:numId w:val="25"/>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RAM: от 12GB;</w:t>
      </w:r>
    </w:p>
    <w:p w14:paraId="04CCABD3" w14:textId="77777777" w:rsidR="006316A6" w:rsidRPr="00995169" w:rsidRDefault="00C075E3" w:rsidP="006C5077">
      <w:pPr>
        <w:pStyle w:val="af2"/>
        <w:numPr>
          <w:ilvl w:val="0"/>
          <w:numId w:val="25"/>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HDD: от 300GB (RAID зеркало).</w:t>
      </w:r>
    </w:p>
    <w:p w14:paraId="3AE87CF8" w14:textId="77777777" w:rsidR="00C075E3" w:rsidRPr="00995169" w:rsidRDefault="00C075E3" w:rsidP="00C075E3">
      <w:p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 xml:space="preserve">4. Файловое хранилище объемом от </w:t>
      </w:r>
      <w:r w:rsidR="001A052A">
        <w:rPr>
          <w:rFonts w:cs="Times New Roman"/>
          <w:color w:val="000000" w:themeColor="text1"/>
          <w:sz w:val="28"/>
          <w:szCs w:val="28"/>
          <w:shd w:val="clear" w:color="auto" w:fill="FFFFFF"/>
        </w:rPr>
        <w:t>10</w:t>
      </w:r>
      <w:r w:rsidRPr="00995169">
        <w:rPr>
          <w:rFonts w:cs="Times New Roman"/>
          <w:color w:val="000000" w:themeColor="text1"/>
          <w:sz w:val="28"/>
          <w:szCs w:val="28"/>
          <w:shd w:val="clear" w:color="auto" w:fill="FFFFFF"/>
        </w:rPr>
        <w:t> </w:t>
      </w:r>
      <w:proofErr w:type="spellStart"/>
      <w:r w:rsidRPr="00995169">
        <w:rPr>
          <w:rFonts w:cs="Times New Roman"/>
          <w:color w:val="000000" w:themeColor="text1"/>
          <w:sz w:val="28"/>
          <w:szCs w:val="28"/>
          <w:shd w:val="clear" w:color="auto" w:fill="FFFFFF"/>
        </w:rPr>
        <w:t>Tb</w:t>
      </w:r>
      <w:proofErr w:type="spellEnd"/>
      <w:r w:rsidRPr="00995169">
        <w:rPr>
          <w:rFonts w:cs="Times New Roman"/>
          <w:color w:val="000000" w:themeColor="text1"/>
          <w:sz w:val="28"/>
          <w:szCs w:val="28"/>
          <w:shd w:val="clear" w:color="auto" w:fill="FFFFFF"/>
        </w:rPr>
        <w:t>.</w:t>
      </w:r>
    </w:p>
    <w:p w14:paraId="040EFC3B" w14:textId="77777777" w:rsidR="00C075E3" w:rsidRPr="00995169" w:rsidRDefault="00C075E3" w:rsidP="00C075E3">
      <w:p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5. Сервер мониторинга и почтовых уведомлений:</w:t>
      </w:r>
    </w:p>
    <w:p w14:paraId="4DEF1782" w14:textId="77777777" w:rsidR="006316A6" w:rsidRPr="00995169" w:rsidRDefault="00C075E3" w:rsidP="006C5077">
      <w:pPr>
        <w:pStyle w:val="af2"/>
        <w:numPr>
          <w:ilvl w:val="0"/>
          <w:numId w:val="26"/>
        </w:numPr>
        <w:spacing w:after="200" w:line="276" w:lineRule="auto"/>
        <w:rPr>
          <w:rFonts w:cs="Times New Roman"/>
          <w:color w:val="000000" w:themeColor="text1"/>
          <w:sz w:val="28"/>
          <w:szCs w:val="28"/>
        </w:rPr>
      </w:pPr>
      <w:r w:rsidRPr="00995169">
        <w:rPr>
          <w:rFonts w:cs="Times New Roman"/>
          <w:color w:val="000000" w:themeColor="text1"/>
          <w:sz w:val="28"/>
          <w:szCs w:val="28"/>
          <w:shd w:val="clear" w:color="auto" w:fill="FFFFFF"/>
        </w:rPr>
        <w:t xml:space="preserve">CPU: 1х 2 ядра - </w:t>
      </w:r>
      <w:proofErr w:type="spellStart"/>
      <w:r w:rsidRPr="00995169">
        <w:rPr>
          <w:rFonts w:cs="Times New Roman"/>
          <w:color w:val="000000" w:themeColor="text1"/>
          <w:sz w:val="28"/>
          <w:szCs w:val="28"/>
          <w:shd w:val="clear" w:color="auto" w:fill="FFFFFF"/>
        </w:rPr>
        <w:t>Intel</w:t>
      </w:r>
      <w:proofErr w:type="spellEnd"/>
      <w:r w:rsidRPr="00995169">
        <w:rPr>
          <w:rFonts w:cs="Times New Roman"/>
          <w:color w:val="000000" w:themeColor="text1"/>
          <w:sz w:val="28"/>
          <w:szCs w:val="28"/>
          <w:shd w:val="clear" w:color="auto" w:fill="FFFFFF"/>
        </w:rPr>
        <w:t xml:space="preserve">(R) </w:t>
      </w:r>
      <w:proofErr w:type="spellStart"/>
      <w:r w:rsidRPr="00995169">
        <w:rPr>
          <w:rFonts w:cs="Times New Roman"/>
          <w:color w:val="000000" w:themeColor="text1"/>
          <w:sz w:val="28"/>
          <w:szCs w:val="28"/>
          <w:shd w:val="clear" w:color="auto" w:fill="FFFFFF"/>
        </w:rPr>
        <w:t>Xeon</w:t>
      </w:r>
      <w:proofErr w:type="spellEnd"/>
      <w:r w:rsidRPr="00995169">
        <w:rPr>
          <w:rFonts w:cs="Times New Roman"/>
          <w:color w:val="000000" w:themeColor="text1"/>
          <w:sz w:val="28"/>
          <w:szCs w:val="28"/>
          <w:shd w:val="clear" w:color="auto" w:fill="FFFFFF"/>
        </w:rPr>
        <w:t>(R) CPU серии не ниже E54хх;</w:t>
      </w:r>
    </w:p>
    <w:p w14:paraId="6865B948" w14:textId="77777777" w:rsidR="006316A6" w:rsidRPr="00995169" w:rsidRDefault="00C075E3" w:rsidP="006C5077">
      <w:pPr>
        <w:pStyle w:val="af2"/>
        <w:numPr>
          <w:ilvl w:val="0"/>
          <w:numId w:val="26"/>
        </w:numPr>
        <w:spacing w:after="200" w:line="276" w:lineRule="auto"/>
        <w:rPr>
          <w:rFonts w:cs="Times New Roman"/>
          <w:b/>
          <w:color w:val="000000" w:themeColor="text1"/>
        </w:rPr>
      </w:pPr>
      <w:r w:rsidRPr="00995169">
        <w:rPr>
          <w:rFonts w:cs="Times New Roman"/>
          <w:color w:val="000000" w:themeColor="text1"/>
          <w:sz w:val="28"/>
          <w:szCs w:val="28"/>
          <w:shd w:val="clear" w:color="auto" w:fill="FFFFFF"/>
        </w:rPr>
        <w:t>RAM: от 8GB;</w:t>
      </w:r>
    </w:p>
    <w:p w14:paraId="2181DDF1" w14:textId="77777777" w:rsidR="00946510" w:rsidRPr="00995169" w:rsidRDefault="00C075E3" w:rsidP="006C5077">
      <w:pPr>
        <w:pStyle w:val="af2"/>
        <w:numPr>
          <w:ilvl w:val="0"/>
          <w:numId w:val="26"/>
        </w:numPr>
        <w:spacing w:after="200" w:line="276" w:lineRule="auto"/>
        <w:rPr>
          <w:rFonts w:cs="Times New Roman"/>
          <w:b/>
          <w:color w:val="000000" w:themeColor="text1"/>
        </w:rPr>
      </w:pPr>
      <w:r w:rsidRPr="00995169">
        <w:rPr>
          <w:rFonts w:cs="Times New Roman"/>
          <w:color w:val="000000" w:themeColor="text1"/>
          <w:sz w:val="28"/>
          <w:szCs w:val="28"/>
          <w:shd w:val="clear" w:color="auto" w:fill="FFFFFF"/>
        </w:rPr>
        <w:t>HDD: от 100GB (RAID зеркало).</w:t>
      </w:r>
    </w:p>
    <w:tbl>
      <w:tblPr>
        <w:tblW w:w="9889" w:type="dxa"/>
        <w:jc w:val="center"/>
        <w:tblLook w:val="01E0" w:firstRow="1" w:lastRow="1" w:firstColumn="1" w:lastColumn="1" w:noHBand="0" w:noVBand="0"/>
      </w:tblPr>
      <w:tblGrid>
        <w:gridCol w:w="4896"/>
        <w:gridCol w:w="4993"/>
      </w:tblGrid>
      <w:tr w:rsidR="00995169" w:rsidRPr="00995169" w14:paraId="249C5CE8" w14:textId="77777777" w:rsidTr="00220EB4">
        <w:trPr>
          <w:trHeight w:val="288"/>
          <w:jc w:val="center"/>
        </w:trPr>
        <w:tc>
          <w:tcPr>
            <w:tcW w:w="4896" w:type="dxa"/>
            <w:vAlign w:val="center"/>
          </w:tcPr>
          <w:p w14:paraId="0E2C37C7" w14:textId="77777777" w:rsidR="00946510" w:rsidRPr="00995169" w:rsidRDefault="00095A3A" w:rsidP="00897B9F">
            <w:pPr>
              <w:autoSpaceDE w:val="0"/>
              <w:autoSpaceDN w:val="0"/>
              <w:adjustRightInd w:val="0"/>
              <w:jc w:val="center"/>
              <w:rPr>
                <w:rFonts w:cs="Times New Roman"/>
                <w:b/>
                <w:color w:val="000000" w:themeColor="text1"/>
              </w:rPr>
            </w:pPr>
            <w:r w:rsidRPr="00995169">
              <w:rPr>
                <w:rFonts w:cs="Times New Roman"/>
                <w:b/>
                <w:color w:val="000000" w:themeColor="text1"/>
              </w:rPr>
              <w:t xml:space="preserve">От </w:t>
            </w:r>
            <w:r w:rsidR="00946510" w:rsidRPr="00995169">
              <w:rPr>
                <w:rFonts w:cs="Times New Roman"/>
                <w:b/>
                <w:color w:val="000000" w:themeColor="text1"/>
              </w:rPr>
              <w:t>ЗАКАЗЧИК</w:t>
            </w:r>
            <w:r w:rsidRPr="00995169">
              <w:rPr>
                <w:rFonts w:cs="Times New Roman"/>
                <w:b/>
                <w:color w:val="000000" w:themeColor="text1"/>
              </w:rPr>
              <w:t>А:</w:t>
            </w:r>
          </w:p>
          <w:p w14:paraId="51647CDF" w14:textId="77777777" w:rsidR="00946510" w:rsidRPr="00995169" w:rsidRDefault="0004154B" w:rsidP="00897B9F">
            <w:pPr>
              <w:autoSpaceDE w:val="0"/>
              <w:autoSpaceDN w:val="0"/>
              <w:adjustRightInd w:val="0"/>
              <w:jc w:val="center"/>
              <w:rPr>
                <w:rFonts w:cs="Times New Roman"/>
                <w:b/>
                <w:color w:val="000000" w:themeColor="text1"/>
              </w:rPr>
            </w:pPr>
            <w:r>
              <w:rPr>
                <w:rFonts w:cs="Times New Roman"/>
                <w:b/>
                <w:color w:val="000000" w:themeColor="text1"/>
              </w:rPr>
              <w:t>ПАО «МРСК ЦЕНТРА»</w:t>
            </w:r>
          </w:p>
        </w:tc>
        <w:tc>
          <w:tcPr>
            <w:tcW w:w="4993" w:type="dxa"/>
            <w:vAlign w:val="center"/>
          </w:tcPr>
          <w:p w14:paraId="17175DF7" w14:textId="77777777" w:rsidR="00946510" w:rsidRPr="00995169" w:rsidRDefault="00095A3A" w:rsidP="00897B9F">
            <w:pPr>
              <w:autoSpaceDE w:val="0"/>
              <w:autoSpaceDN w:val="0"/>
              <w:adjustRightInd w:val="0"/>
              <w:jc w:val="center"/>
              <w:rPr>
                <w:rFonts w:cs="Times New Roman"/>
                <w:b/>
                <w:color w:val="000000" w:themeColor="text1"/>
              </w:rPr>
            </w:pPr>
            <w:r w:rsidRPr="00995169">
              <w:rPr>
                <w:rFonts w:cs="Times New Roman"/>
                <w:b/>
                <w:color w:val="000000" w:themeColor="text1"/>
              </w:rPr>
              <w:t>От ИСПОЛНИТЕЛЯ:</w:t>
            </w:r>
          </w:p>
          <w:p w14:paraId="767C963B" w14:textId="77777777" w:rsidR="00946510" w:rsidRPr="00995169" w:rsidRDefault="00946510" w:rsidP="00897B9F">
            <w:pPr>
              <w:autoSpaceDE w:val="0"/>
              <w:autoSpaceDN w:val="0"/>
              <w:adjustRightInd w:val="0"/>
              <w:jc w:val="center"/>
              <w:rPr>
                <w:rFonts w:cs="Times New Roman"/>
                <w:b/>
                <w:color w:val="000000" w:themeColor="text1"/>
              </w:rPr>
            </w:pPr>
            <w:r w:rsidRPr="00995169">
              <w:rPr>
                <w:rFonts w:cs="Times New Roman"/>
                <w:b/>
                <w:color w:val="000000" w:themeColor="text1"/>
              </w:rPr>
              <w:t>ООО «</w:t>
            </w:r>
            <w:proofErr w:type="spellStart"/>
            <w:r w:rsidRPr="00995169">
              <w:rPr>
                <w:rFonts w:cs="Times New Roman"/>
                <w:b/>
                <w:color w:val="000000" w:themeColor="text1"/>
              </w:rPr>
              <w:t>ИВТБелГУ</w:t>
            </w:r>
            <w:proofErr w:type="spellEnd"/>
            <w:r w:rsidRPr="00995169">
              <w:rPr>
                <w:rFonts w:cs="Times New Roman"/>
                <w:b/>
                <w:color w:val="000000" w:themeColor="text1"/>
              </w:rPr>
              <w:t>»</w:t>
            </w:r>
          </w:p>
        </w:tc>
      </w:tr>
      <w:tr w:rsidR="00995169" w:rsidRPr="00995169" w14:paraId="4C5E2CAF" w14:textId="77777777" w:rsidTr="00220EB4">
        <w:trPr>
          <w:trHeight w:val="576"/>
          <w:jc w:val="center"/>
        </w:trPr>
        <w:tc>
          <w:tcPr>
            <w:tcW w:w="4896" w:type="dxa"/>
          </w:tcPr>
          <w:p w14:paraId="1DA4F358" w14:textId="77777777" w:rsidR="00847E9B" w:rsidRPr="00995169" w:rsidRDefault="00847E9B" w:rsidP="00847E9B">
            <w:pPr>
              <w:ind w:firstLine="6"/>
              <w:rPr>
                <w:color w:val="000000" w:themeColor="text1"/>
              </w:rPr>
            </w:pPr>
          </w:p>
          <w:p w14:paraId="5C18403F" w14:textId="77777777" w:rsidR="00847E9B" w:rsidRPr="00995169" w:rsidRDefault="00847E9B" w:rsidP="00847E9B">
            <w:pPr>
              <w:ind w:firstLine="6"/>
              <w:rPr>
                <w:color w:val="000000" w:themeColor="text1"/>
              </w:rPr>
            </w:pPr>
          </w:p>
          <w:p w14:paraId="2965A374" w14:textId="77777777" w:rsidR="00847E9B" w:rsidRDefault="00847E9B" w:rsidP="00847E9B">
            <w:pPr>
              <w:ind w:firstLine="6"/>
              <w:rPr>
                <w:rFonts w:cs="Times New Roman"/>
                <w:color w:val="000000" w:themeColor="text1"/>
              </w:rPr>
            </w:pPr>
            <w:r w:rsidRPr="00995169">
              <w:rPr>
                <w:color w:val="000000" w:themeColor="text1"/>
              </w:rPr>
              <w:t xml:space="preserve">__________________________ </w:t>
            </w:r>
            <w:r w:rsidR="00220EB4" w:rsidRPr="00995169">
              <w:rPr>
                <w:rFonts w:cs="Times New Roman"/>
                <w:color w:val="000000" w:themeColor="text1"/>
              </w:rPr>
              <w:t xml:space="preserve"> </w:t>
            </w:r>
          </w:p>
          <w:p w14:paraId="3B3C6891" w14:textId="77777777" w:rsidR="00847E9B" w:rsidRDefault="00847E9B" w:rsidP="00847E9B">
            <w:pPr>
              <w:ind w:firstLine="6"/>
              <w:rPr>
                <w:rFonts w:cs="Times New Roman"/>
                <w:color w:val="000000" w:themeColor="text1"/>
              </w:rPr>
            </w:pPr>
          </w:p>
          <w:p w14:paraId="17844AD6" w14:textId="77777777" w:rsidR="00946510" w:rsidRPr="00995169" w:rsidRDefault="00220EB4" w:rsidP="00847E9B">
            <w:pPr>
              <w:ind w:firstLine="6"/>
              <w:rPr>
                <w:rFonts w:cs="Times New Roman"/>
                <w:color w:val="000000" w:themeColor="text1"/>
              </w:rPr>
            </w:pPr>
            <w:r w:rsidRPr="00995169">
              <w:rPr>
                <w:rFonts w:cs="Times New Roman"/>
                <w:color w:val="000000" w:themeColor="text1"/>
              </w:rPr>
              <w:t>М.П. «_____» _____________</w:t>
            </w:r>
            <w:r w:rsidR="000F2BA8">
              <w:rPr>
                <w:rFonts w:cs="Times New Roman"/>
                <w:color w:val="000000" w:themeColor="text1"/>
              </w:rPr>
              <w:t>2016</w:t>
            </w:r>
            <w:r w:rsidRPr="00995169">
              <w:rPr>
                <w:rFonts w:cs="Times New Roman"/>
                <w:color w:val="000000" w:themeColor="text1"/>
              </w:rPr>
              <w:t xml:space="preserve"> г.</w:t>
            </w:r>
          </w:p>
        </w:tc>
        <w:tc>
          <w:tcPr>
            <w:tcW w:w="4993" w:type="dxa"/>
          </w:tcPr>
          <w:p w14:paraId="4937A425" w14:textId="77777777" w:rsidR="00595D39" w:rsidRPr="00995169" w:rsidRDefault="00595D39" w:rsidP="00897B9F">
            <w:pPr>
              <w:rPr>
                <w:rFonts w:cs="Times New Roman"/>
                <w:color w:val="000000" w:themeColor="text1"/>
              </w:rPr>
            </w:pPr>
          </w:p>
          <w:p w14:paraId="76A10651" w14:textId="77777777" w:rsidR="003C7B1A" w:rsidRPr="00995169" w:rsidRDefault="003C7B1A" w:rsidP="00897B9F">
            <w:pPr>
              <w:rPr>
                <w:rFonts w:cs="Times New Roman"/>
                <w:color w:val="000000" w:themeColor="text1"/>
              </w:rPr>
            </w:pPr>
          </w:p>
          <w:p w14:paraId="1A7C3A54" w14:textId="77777777" w:rsidR="00946510" w:rsidRPr="00995169" w:rsidRDefault="00946510" w:rsidP="00897B9F">
            <w:pPr>
              <w:rPr>
                <w:rFonts w:cs="Times New Roman"/>
                <w:color w:val="000000" w:themeColor="text1"/>
              </w:rPr>
            </w:pPr>
            <w:r w:rsidRPr="00995169">
              <w:rPr>
                <w:rFonts w:cs="Times New Roman"/>
                <w:color w:val="000000" w:themeColor="text1"/>
              </w:rPr>
              <w:t>____________________</w:t>
            </w:r>
            <w:r w:rsidRPr="00995169">
              <w:rPr>
                <w:rFonts w:cs="Times New Roman"/>
                <w:b/>
                <w:color w:val="000000" w:themeColor="text1"/>
              </w:rPr>
              <w:t xml:space="preserve"> </w:t>
            </w:r>
          </w:p>
          <w:p w14:paraId="2AD66762" w14:textId="77777777" w:rsidR="00847E9B" w:rsidRDefault="00847E9B" w:rsidP="00080D40">
            <w:pPr>
              <w:rPr>
                <w:rFonts w:cs="Times New Roman"/>
                <w:color w:val="000000" w:themeColor="text1"/>
              </w:rPr>
            </w:pPr>
          </w:p>
          <w:p w14:paraId="7E48DD49" w14:textId="77777777" w:rsidR="00946510" w:rsidRPr="00995169" w:rsidRDefault="00946510" w:rsidP="00080D40">
            <w:pPr>
              <w:rPr>
                <w:rFonts w:cs="Times New Roman"/>
                <w:color w:val="000000" w:themeColor="text1"/>
              </w:rPr>
            </w:pPr>
            <w:r w:rsidRPr="00995169">
              <w:rPr>
                <w:rFonts w:cs="Times New Roman"/>
                <w:color w:val="000000" w:themeColor="text1"/>
              </w:rPr>
              <w:t>М.П. «_____» _____________</w:t>
            </w:r>
            <w:r w:rsidR="000F2BA8">
              <w:rPr>
                <w:rFonts w:cs="Times New Roman"/>
                <w:color w:val="000000" w:themeColor="text1"/>
              </w:rPr>
              <w:t>2016</w:t>
            </w:r>
            <w:r w:rsidR="003C7B1A" w:rsidRPr="00995169">
              <w:rPr>
                <w:rFonts w:cs="Times New Roman"/>
                <w:color w:val="000000" w:themeColor="text1"/>
              </w:rPr>
              <w:t xml:space="preserve"> </w:t>
            </w:r>
            <w:r w:rsidRPr="00995169">
              <w:rPr>
                <w:rFonts w:cs="Times New Roman"/>
                <w:color w:val="000000" w:themeColor="text1"/>
              </w:rPr>
              <w:t xml:space="preserve">г. </w:t>
            </w:r>
          </w:p>
        </w:tc>
      </w:tr>
    </w:tbl>
    <w:p w14:paraId="53E51675" w14:textId="77777777" w:rsidR="00C075E3" w:rsidRPr="00995169" w:rsidRDefault="00C075E3" w:rsidP="00C075E3">
      <w:pPr>
        <w:spacing w:after="200" w:line="276" w:lineRule="auto"/>
        <w:rPr>
          <w:rFonts w:cs="Times New Roman"/>
          <w:b/>
          <w:color w:val="000000" w:themeColor="text1"/>
        </w:rPr>
      </w:pPr>
      <w:r w:rsidRPr="00995169">
        <w:rPr>
          <w:rFonts w:cs="Times New Roman"/>
          <w:b/>
          <w:color w:val="000000" w:themeColor="text1"/>
        </w:rPr>
        <w:br w:type="page"/>
      </w:r>
    </w:p>
    <w:p w14:paraId="169B5B07" w14:textId="77777777" w:rsidR="001E149B" w:rsidRPr="00995169" w:rsidRDefault="001E149B" w:rsidP="001E149B">
      <w:pPr>
        <w:jc w:val="right"/>
        <w:rPr>
          <w:rFonts w:cs="Times New Roman"/>
          <w:b/>
          <w:color w:val="000000" w:themeColor="text1"/>
        </w:rPr>
        <w:sectPr w:rsidR="001E149B" w:rsidRPr="00995169" w:rsidSect="00095A3A">
          <w:pgSz w:w="11906" w:h="16838" w:code="9"/>
          <w:pgMar w:top="1134" w:right="851" w:bottom="1134" w:left="1701" w:header="397" w:footer="454" w:gutter="0"/>
          <w:cols w:space="720"/>
          <w:titlePg/>
          <w:docGrid w:linePitch="326"/>
        </w:sectPr>
      </w:pPr>
    </w:p>
    <w:p w14:paraId="60FFCAD2" w14:textId="77777777" w:rsidR="002547FA" w:rsidRPr="00995169" w:rsidRDefault="002547FA" w:rsidP="002547FA">
      <w:pPr>
        <w:jc w:val="right"/>
        <w:rPr>
          <w:rFonts w:cs="Times New Roman"/>
          <w:b/>
          <w:bCs/>
          <w:color w:val="000000" w:themeColor="text1"/>
        </w:rPr>
      </w:pPr>
      <w:r w:rsidRPr="00995169">
        <w:rPr>
          <w:rFonts w:cs="Times New Roman"/>
          <w:b/>
          <w:bCs/>
          <w:color w:val="000000" w:themeColor="text1"/>
        </w:rPr>
        <w:lastRenderedPageBreak/>
        <w:t>Приложение № 9</w:t>
      </w:r>
    </w:p>
    <w:p w14:paraId="5014CBBB" w14:textId="77777777" w:rsidR="002547FA" w:rsidRPr="00995169" w:rsidRDefault="002547FA" w:rsidP="002547FA">
      <w:pPr>
        <w:jc w:val="right"/>
        <w:rPr>
          <w:rFonts w:cs="Times New Roman"/>
          <w:color w:val="000000" w:themeColor="text1"/>
        </w:rPr>
      </w:pPr>
      <w:r w:rsidRPr="00995169">
        <w:rPr>
          <w:rFonts w:cs="Times New Roman"/>
          <w:color w:val="000000" w:themeColor="text1"/>
        </w:rPr>
        <w:t xml:space="preserve">к Договору оказания услуг </w:t>
      </w:r>
    </w:p>
    <w:p w14:paraId="48D89EEC" w14:textId="77777777"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14:paraId="3955A358" w14:textId="77777777" w:rsidR="002547FA" w:rsidRPr="00995169" w:rsidRDefault="002547FA" w:rsidP="002547FA">
      <w:pPr>
        <w:jc w:val="right"/>
        <w:rPr>
          <w:rFonts w:cs="Times New Roman"/>
          <w:color w:val="000000" w:themeColor="text1"/>
        </w:rPr>
      </w:pPr>
      <w:r w:rsidRPr="00995169">
        <w:rPr>
          <w:rFonts w:cs="Times New Roman"/>
          <w:color w:val="000000" w:themeColor="text1"/>
        </w:rPr>
        <w:t xml:space="preserve"> 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0F2BA8">
        <w:rPr>
          <w:rFonts w:cs="Times New Roman"/>
          <w:color w:val="000000" w:themeColor="text1"/>
        </w:rPr>
        <w:t>2016</w:t>
      </w:r>
      <w:r w:rsidRPr="00995169">
        <w:rPr>
          <w:rFonts w:cs="Times New Roman"/>
          <w:color w:val="000000" w:themeColor="text1"/>
        </w:rPr>
        <w:t> г.</w:t>
      </w:r>
    </w:p>
    <w:p w14:paraId="2568381E" w14:textId="77777777" w:rsidR="001E149B" w:rsidRPr="00995169" w:rsidRDefault="001E149B" w:rsidP="001E149B">
      <w:pPr>
        <w:keepNext/>
        <w:tabs>
          <w:tab w:val="left" w:pos="708"/>
        </w:tabs>
        <w:jc w:val="center"/>
        <w:outlineLvl w:val="0"/>
        <w:rPr>
          <w:rFonts w:cs="Times New Roman"/>
          <w:b/>
          <w:bCs/>
          <w:color w:val="000000" w:themeColor="text1"/>
          <w:sz w:val="28"/>
        </w:rPr>
      </w:pPr>
      <w:r w:rsidRPr="00995169">
        <w:rPr>
          <w:rFonts w:cs="Times New Roman"/>
          <w:b/>
          <w:bCs/>
          <w:color w:val="000000" w:themeColor="text1"/>
          <w:sz w:val="28"/>
        </w:rPr>
        <w:t>Формат предоставления информации утверждаем:</w:t>
      </w:r>
    </w:p>
    <w:p w14:paraId="2A3DA5E0" w14:textId="77777777" w:rsidR="001E149B" w:rsidRPr="00995169" w:rsidRDefault="001E149B" w:rsidP="001E149B">
      <w:pPr>
        <w:rPr>
          <w:rFonts w:cs="Times New Roman"/>
          <w:color w:val="000000" w:themeColor="text1"/>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995169" w:rsidRPr="00995169" w14:paraId="15DC8536" w14:textId="77777777" w:rsidTr="00E85D11">
        <w:trPr>
          <w:trHeight w:val="1118"/>
          <w:jc w:val="center"/>
        </w:trPr>
        <w:tc>
          <w:tcPr>
            <w:tcW w:w="4998" w:type="dxa"/>
          </w:tcPr>
          <w:p w14:paraId="1A114716" w14:textId="77777777" w:rsidR="00220EB4" w:rsidRDefault="001E149B" w:rsidP="00220EB4">
            <w:pPr>
              <w:jc w:val="center"/>
              <w:rPr>
                <w:b/>
                <w:color w:val="000000" w:themeColor="text1"/>
                <w:sz w:val="24"/>
                <w:szCs w:val="24"/>
              </w:rPr>
            </w:pPr>
            <w:r w:rsidRPr="00995169">
              <w:rPr>
                <w:b/>
                <w:color w:val="000000" w:themeColor="text1"/>
                <w:sz w:val="24"/>
                <w:szCs w:val="24"/>
              </w:rPr>
              <w:t>От Заказчика:</w:t>
            </w:r>
          </w:p>
          <w:p w14:paraId="23E0E020" w14:textId="77777777" w:rsidR="00847E9B" w:rsidRPr="00847E9B" w:rsidRDefault="00847E9B" w:rsidP="00847E9B">
            <w:pPr>
              <w:ind w:firstLine="6"/>
              <w:rPr>
                <w:color w:val="000000" w:themeColor="text1"/>
                <w:sz w:val="24"/>
              </w:rPr>
            </w:pPr>
          </w:p>
          <w:p w14:paraId="0502E9E5" w14:textId="77777777" w:rsidR="001A052A" w:rsidRDefault="00847E9B" w:rsidP="001A052A">
            <w:pPr>
              <w:ind w:firstLine="6"/>
              <w:rPr>
                <w:color w:val="000000" w:themeColor="text1"/>
                <w:sz w:val="24"/>
              </w:rPr>
            </w:pPr>
            <w:r w:rsidRPr="00847E9B">
              <w:rPr>
                <w:color w:val="000000" w:themeColor="text1"/>
                <w:sz w:val="24"/>
              </w:rPr>
              <w:t xml:space="preserve">__________________________ </w:t>
            </w:r>
          </w:p>
          <w:p w14:paraId="5BD3A77E" w14:textId="77777777" w:rsidR="001E149B" w:rsidRPr="00995169" w:rsidRDefault="00220EB4" w:rsidP="001A052A">
            <w:pPr>
              <w:ind w:firstLine="6"/>
              <w:rPr>
                <w:b/>
                <w:color w:val="000000" w:themeColor="text1"/>
                <w:sz w:val="24"/>
                <w:szCs w:val="24"/>
              </w:rPr>
            </w:pPr>
            <w:r w:rsidRPr="00995169">
              <w:rPr>
                <w:color w:val="000000" w:themeColor="text1"/>
                <w:sz w:val="24"/>
              </w:rPr>
              <w:t>М.П. «_____» _____________</w:t>
            </w:r>
            <w:r w:rsidR="000F2BA8">
              <w:rPr>
                <w:color w:val="000000" w:themeColor="text1"/>
                <w:sz w:val="24"/>
              </w:rPr>
              <w:t>2016</w:t>
            </w:r>
            <w:r w:rsidRPr="00995169">
              <w:rPr>
                <w:color w:val="000000" w:themeColor="text1"/>
                <w:sz w:val="24"/>
              </w:rPr>
              <w:t xml:space="preserve"> г.</w:t>
            </w:r>
          </w:p>
        </w:tc>
        <w:tc>
          <w:tcPr>
            <w:tcW w:w="4998" w:type="dxa"/>
          </w:tcPr>
          <w:p w14:paraId="61CD7A8B" w14:textId="77777777" w:rsidR="001E149B" w:rsidRPr="00995169" w:rsidRDefault="001E149B" w:rsidP="00220EB4">
            <w:pPr>
              <w:jc w:val="center"/>
              <w:rPr>
                <w:b/>
                <w:color w:val="000000" w:themeColor="text1"/>
                <w:sz w:val="24"/>
              </w:rPr>
            </w:pPr>
            <w:r w:rsidRPr="00995169">
              <w:rPr>
                <w:b/>
                <w:color w:val="000000" w:themeColor="text1"/>
                <w:sz w:val="24"/>
              </w:rPr>
              <w:t>От Исполнителя:</w:t>
            </w:r>
          </w:p>
          <w:p w14:paraId="22E3044F" w14:textId="77777777" w:rsidR="00E85D11" w:rsidRDefault="00E85D11" w:rsidP="00E85D11">
            <w:pPr>
              <w:rPr>
                <w:color w:val="000000" w:themeColor="text1"/>
                <w:sz w:val="24"/>
              </w:rPr>
            </w:pPr>
          </w:p>
          <w:p w14:paraId="7A290E0E" w14:textId="77777777" w:rsidR="001E149B" w:rsidRPr="00995169" w:rsidRDefault="001E149B" w:rsidP="00E85D11">
            <w:pPr>
              <w:rPr>
                <w:color w:val="000000" w:themeColor="text1"/>
                <w:sz w:val="24"/>
              </w:rPr>
            </w:pPr>
            <w:r w:rsidRPr="00995169">
              <w:rPr>
                <w:color w:val="000000" w:themeColor="text1"/>
                <w:sz w:val="24"/>
              </w:rPr>
              <w:t xml:space="preserve">____________________ </w:t>
            </w:r>
          </w:p>
          <w:p w14:paraId="140D3A9B" w14:textId="77777777" w:rsidR="001E149B" w:rsidRDefault="001E149B" w:rsidP="00220EB4">
            <w:pPr>
              <w:ind w:firstLine="6"/>
              <w:rPr>
                <w:color w:val="000000" w:themeColor="text1"/>
                <w:sz w:val="24"/>
              </w:rPr>
            </w:pPr>
            <w:r w:rsidRPr="00995169">
              <w:rPr>
                <w:color w:val="000000" w:themeColor="text1"/>
                <w:sz w:val="24"/>
              </w:rPr>
              <w:t>М.П. «_____» _____________</w:t>
            </w:r>
            <w:r w:rsidR="000F2BA8">
              <w:rPr>
                <w:color w:val="000000" w:themeColor="text1"/>
                <w:sz w:val="24"/>
              </w:rPr>
              <w:t>2016</w:t>
            </w:r>
            <w:r w:rsidR="003C7B1A" w:rsidRPr="00995169">
              <w:rPr>
                <w:color w:val="000000" w:themeColor="text1"/>
                <w:sz w:val="24"/>
              </w:rPr>
              <w:t xml:space="preserve"> </w:t>
            </w:r>
            <w:r w:rsidRPr="00995169">
              <w:rPr>
                <w:color w:val="000000" w:themeColor="text1"/>
                <w:sz w:val="24"/>
              </w:rPr>
              <w:t>г.</w:t>
            </w:r>
          </w:p>
          <w:p w14:paraId="5A8E082D" w14:textId="77777777" w:rsidR="00847E9B" w:rsidRPr="00995169" w:rsidRDefault="00847E9B" w:rsidP="00220EB4">
            <w:pPr>
              <w:ind w:firstLine="6"/>
              <w:rPr>
                <w:b/>
                <w:color w:val="000000" w:themeColor="text1"/>
                <w:sz w:val="24"/>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814"/>
        <w:gridCol w:w="1587"/>
        <w:gridCol w:w="968"/>
        <w:gridCol w:w="1279"/>
        <w:gridCol w:w="1279"/>
        <w:gridCol w:w="449"/>
        <w:gridCol w:w="550"/>
        <w:gridCol w:w="752"/>
        <w:gridCol w:w="920"/>
        <w:gridCol w:w="763"/>
        <w:gridCol w:w="1057"/>
        <w:gridCol w:w="1055"/>
        <w:gridCol w:w="1159"/>
        <w:gridCol w:w="1057"/>
      </w:tblGrid>
      <w:tr w:rsidR="00995169" w:rsidRPr="00995169" w14:paraId="0B04A39D" w14:textId="77777777" w:rsidTr="00220EB4">
        <w:trPr>
          <w:trHeight w:val="300"/>
        </w:trPr>
        <w:tc>
          <w:tcPr>
            <w:tcW w:w="5000" w:type="pct"/>
            <w:gridSpan w:val="15"/>
            <w:shd w:val="clear" w:color="auto" w:fill="auto"/>
            <w:noWrap/>
            <w:hideMark/>
          </w:tcPr>
          <w:p w14:paraId="47EF1A72" w14:textId="77777777" w:rsidR="00095A3A" w:rsidRPr="00995169" w:rsidRDefault="00095A3A" w:rsidP="00095A3A">
            <w:pPr>
              <w:jc w:val="center"/>
              <w:rPr>
                <w:rFonts w:eastAsia="Calibri"/>
                <w:color w:val="000000" w:themeColor="text1"/>
                <w:sz w:val="18"/>
                <w:szCs w:val="18"/>
              </w:rPr>
            </w:pPr>
          </w:p>
          <w:p w14:paraId="3AD6593D" w14:textId="77777777" w:rsidR="00095A3A" w:rsidRPr="00995169" w:rsidRDefault="00095A3A" w:rsidP="00095A3A">
            <w:pPr>
              <w:jc w:val="center"/>
              <w:rPr>
                <w:rFonts w:eastAsia="Calibri"/>
                <w:b/>
                <w:color w:val="000000" w:themeColor="text1"/>
                <w:sz w:val="18"/>
                <w:szCs w:val="18"/>
              </w:rPr>
            </w:pPr>
            <w:r w:rsidRPr="00995169">
              <w:rPr>
                <w:rFonts w:eastAsia="Calibri"/>
                <w:b/>
                <w:color w:val="000000" w:themeColor="text1"/>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4C2A3A1F" w14:textId="77777777" w:rsidR="00095A3A" w:rsidRPr="00995169" w:rsidRDefault="00095A3A" w:rsidP="00095A3A">
            <w:pPr>
              <w:jc w:val="center"/>
              <w:rPr>
                <w:rFonts w:eastAsia="Calibri"/>
                <w:color w:val="000000" w:themeColor="text1"/>
                <w:sz w:val="18"/>
                <w:szCs w:val="18"/>
              </w:rPr>
            </w:pPr>
          </w:p>
        </w:tc>
      </w:tr>
      <w:tr w:rsidR="00995169" w:rsidRPr="00995169" w14:paraId="4D39D27E" w14:textId="77777777" w:rsidTr="00220EB4">
        <w:trPr>
          <w:trHeight w:val="315"/>
        </w:trPr>
        <w:tc>
          <w:tcPr>
            <w:tcW w:w="1842" w:type="pct"/>
            <w:gridSpan w:val="6"/>
            <w:shd w:val="clear" w:color="auto" w:fill="auto"/>
            <w:noWrap/>
            <w:hideMark/>
          </w:tcPr>
          <w:p w14:paraId="4C05642C" w14:textId="77777777" w:rsidR="00095A3A" w:rsidRPr="00995169" w:rsidRDefault="00095A3A" w:rsidP="00095A3A">
            <w:pPr>
              <w:jc w:val="center"/>
              <w:rPr>
                <w:rFonts w:eastAsia="Calibri"/>
                <w:b/>
                <w:bCs/>
                <w:color w:val="000000" w:themeColor="text1"/>
                <w:sz w:val="18"/>
                <w:szCs w:val="18"/>
              </w:rPr>
            </w:pPr>
          </w:p>
          <w:p w14:paraId="05E0D749" w14:textId="77777777" w:rsidR="00095A3A" w:rsidRPr="00995169" w:rsidRDefault="00095A3A" w:rsidP="00095A3A">
            <w:pPr>
              <w:jc w:val="center"/>
              <w:rPr>
                <w:rFonts w:eastAsia="Calibri"/>
                <w:b/>
                <w:bCs/>
                <w:color w:val="000000" w:themeColor="text1"/>
                <w:sz w:val="18"/>
                <w:szCs w:val="18"/>
              </w:rPr>
            </w:pPr>
            <w:r w:rsidRPr="00995169">
              <w:rPr>
                <w:rFonts w:eastAsia="Calibri"/>
                <w:b/>
                <w:bCs/>
                <w:color w:val="000000" w:themeColor="text1"/>
                <w:sz w:val="18"/>
                <w:szCs w:val="18"/>
              </w:rPr>
              <w:t>Наименование  контрагента/третьего лица, привлекаемого контрагентом к исполнению Договора</w:t>
            </w:r>
          </w:p>
          <w:p w14:paraId="1DAFC332" w14:textId="77777777" w:rsidR="00095A3A" w:rsidRPr="00995169" w:rsidRDefault="00095A3A" w:rsidP="00095A3A">
            <w:pPr>
              <w:jc w:val="center"/>
              <w:rPr>
                <w:rFonts w:eastAsia="Calibri"/>
                <w:b/>
                <w:bCs/>
                <w:color w:val="000000" w:themeColor="text1"/>
                <w:sz w:val="18"/>
                <w:szCs w:val="18"/>
              </w:rPr>
            </w:pPr>
          </w:p>
        </w:tc>
        <w:tc>
          <w:tcPr>
            <w:tcW w:w="3158" w:type="pct"/>
            <w:gridSpan w:val="9"/>
            <w:shd w:val="clear" w:color="auto" w:fill="auto"/>
            <w:hideMark/>
          </w:tcPr>
          <w:p w14:paraId="7AE00710" w14:textId="77777777" w:rsidR="00095A3A" w:rsidRPr="00995169" w:rsidRDefault="00095A3A" w:rsidP="00095A3A">
            <w:pPr>
              <w:jc w:val="center"/>
              <w:rPr>
                <w:rFonts w:eastAsia="Calibri"/>
                <w:b/>
                <w:bCs/>
                <w:color w:val="000000" w:themeColor="text1"/>
                <w:sz w:val="18"/>
                <w:szCs w:val="18"/>
              </w:rPr>
            </w:pPr>
          </w:p>
          <w:p w14:paraId="7F7BEFF6" w14:textId="77777777" w:rsidR="00095A3A" w:rsidRPr="00995169" w:rsidRDefault="00095A3A" w:rsidP="00095A3A">
            <w:pPr>
              <w:jc w:val="center"/>
              <w:rPr>
                <w:rFonts w:eastAsia="Calibri"/>
                <w:b/>
                <w:bCs/>
                <w:color w:val="000000" w:themeColor="text1"/>
                <w:sz w:val="18"/>
                <w:szCs w:val="18"/>
              </w:rPr>
            </w:pPr>
            <w:r w:rsidRPr="00995169">
              <w:rPr>
                <w:rFonts w:eastAsia="Calibri"/>
                <w:b/>
                <w:bCs/>
                <w:color w:val="000000" w:themeColor="text1"/>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14:paraId="50B1BA03" w14:textId="77777777" w:rsidR="00095A3A" w:rsidRPr="00995169" w:rsidRDefault="00095A3A" w:rsidP="00095A3A">
            <w:pPr>
              <w:jc w:val="center"/>
              <w:rPr>
                <w:rFonts w:eastAsia="Calibri"/>
                <w:b/>
                <w:bCs/>
                <w:color w:val="000000" w:themeColor="text1"/>
                <w:sz w:val="18"/>
                <w:szCs w:val="18"/>
              </w:rPr>
            </w:pPr>
            <w:r w:rsidRPr="00995169">
              <w:rPr>
                <w:rFonts w:eastAsia="Calibri"/>
                <w:b/>
                <w:bCs/>
                <w:color w:val="000000" w:themeColor="text1"/>
                <w:sz w:val="18"/>
                <w:szCs w:val="18"/>
              </w:rPr>
              <w:t>(в том числе конечных)</w:t>
            </w:r>
          </w:p>
        </w:tc>
      </w:tr>
      <w:tr w:rsidR="00995169" w:rsidRPr="00995169" w14:paraId="78FDC28E" w14:textId="77777777" w:rsidTr="00220EB4">
        <w:trPr>
          <w:trHeight w:val="1290"/>
        </w:trPr>
        <w:tc>
          <w:tcPr>
            <w:tcW w:w="219" w:type="pct"/>
            <w:shd w:val="clear" w:color="auto" w:fill="auto"/>
            <w:hideMark/>
          </w:tcPr>
          <w:p w14:paraId="3E4CF79A" w14:textId="77777777" w:rsidR="00095A3A" w:rsidRPr="00995169" w:rsidRDefault="00095A3A" w:rsidP="00095A3A">
            <w:pPr>
              <w:jc w:val="center"/>
              <w:rPr>
                <w:rFonts w:eastAsia="Calibri"/>
                <w:b/>
                <w:bCs/>
                <w:color w:val="000000" w:themeColor="text1"/>
                <w:sz w:val="16"/>
                <w:szCs w:val="16"/>
              </w:rPr>
            </w:pPr>
          </w:p>
          <w:p w14:paraId="29C3A1E5" w14:textId="77777777" w:rsidR="00095A3A" w:rsidRPr="00995169" w:rsidRDefault="00095A3A" w:rsidP="00095A3A">
            <w:pPr>
              <w:jc w:val="center"/>
              <w:rPr>
                <w:rFonts w:eastAsia="Calibri"/>
                <w:b/>
                <w:bCs/>
                <w:color w:val="000000" w:themeColor="text1"/>
                <w:sz w:val="16"/>
                <w:szCs w:val="16"/>
              </w:rPr>
            </w:pPr>
          </w:p>
          <w:p w14:paraId="51268497"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ИНН</w:t>
            </w:r>
          </w:p>
        </w:tc>
        <w:tc>
          <w:tcPr>
            <w:tcW w:w="219" w:type="pct"/>
            <w:shd w:val="clear" w:color="auto" w:fill="auto"/>
            <w:hideMark/>
          </w:tcPr>
          <w:p w14:paraId="4DB969C0" w14:textId="77777777" w:rsidR="00095A3A" w:rsidRPr="00995169" w:rsidRDefault="00095A3A" w:rsidP="00095A3A">
            <w:pPr>
              <w:jc w:val="center"/>
              <w:rPr>
                <w:rFonts w:eastAsia="Calibri"/>
                <w:b/>
                <w:bCs/>
                <w:color w:val="000000" w:themeColor="text1"/>
                <w:sz w:val="16"/>
                <w:szCs w:val="16"/>
              </w:rPr>
            </w:pPr>
          </w:p>
          <w:p w14:paraId="5D1ABCDF" w14:textId="77777777" w:rsidR="00095A3A" w:rsidRPr="00995169" w:rsidRDefault="00095A3A" w:rsidP="00095A3A">
            <w:pPr>
              <w:jc w:val="center"/>
              <w:rPr>
                <w:rFonts w:eastAsia="Calibri"/>
                <w:b/>
                <w:bCs/>
                <w:color w:val="000000" w:themeColor="text1"/>
                <w:sz w:val="16"/>
                <w:szCs w:val="16"/>
              </w:rPr>
            </w:pPr>
          </w:p>
          <w:p w14:paraId="65CC93D9"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ОГРН</w:t>
            </w:r>
          </w:p>
        </w:tc>
        <w:tc>
          <w:tcPr>
            <w:tcW w:w="439" w:type="pct"/>
            <w:shd w:val="clear" w:color="auto" w:fill="auto"/>
            <w:hideMark/>
          </w:tcPr>
          <w:p w14:paraId="7450C7B1" w14:textId="77777777" w:rsidR="00095A3A" w:rsidRPr="00995169" w:rsidRDefault="00095A3A" w:rsidP="00095A3A">
            <w:pPr>
              <w:jc w:val="center"/>
              <w:rPr>
                <w:rFonts w:eastAsia="Calibri"/>
                <w:b/>
                <w:bCs/>
                <w:color w:val="000000" w:themeColor="text1"/>
                <w:sz w:val="16"/>
                <w:szCs w:val="16"/>
              </w:rPr>
            </w:pPr>
          </w:p>
          <w:p w14:paraId="5A09C5AA" w14:textId="77777777" w:rsidR="00095A3A" w:rsidRPr="00995169" w:rsidRDefault="00095A3A" w:rsidP="00095A3A">
            <w:pPr>
              <w:jc w:val="center"/>
              <w:rPr>
                <w:rFonts w:eastAsia="Calibri"/>
                <w:b/>
                <w:bCs/>
                <w:color w:val="000000" w:themeColor="text1"/>
                <w:sz w:val="16"/>
                <w:szCs w:val="16"/>
              </w:rPr>
            </w:pPr>
          </w:p>
          <w:p w14:paraId="43F0E80B"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Наименование (краткое)</w:t>
            </w:r>
          </w:p>
        </w:tc>
        <w:tc>
          <w:tcPr>
            <w:tcW w:w="263" w:type="pct"/>
            <w:shd w:val="clear" w:color="auto" w:fill="auto"/>
            <w:hideMark/>
          </w:tcPr>
          <w:p w14:paraId="0C02CD4F" w14:textId="77777777" w:rsidR="00095A3A" w:rsidRPr="00995169" w:rsidRDefault="00095A3A" w:rsidP="00095A3A">
            <w:pPr>
              <w:jc w:val="center"/>
              <w:rPr>
                <w:rFonts w:eastAsia="Calibri"/>
                <w:b/>
                <w:bCs/>
                <w:color w:val="000000" w:themeColor="text1"/>
                <w:sz w:val="16"/>
                <w:szCs w:val="16"/>
              </w:rPr>
            </w:pPr>
          </w:p>
          <w:p w14:paraId="628B04F9" w14:textId="77777777" w:rsidR="00095A3A" w:rsidRPr="00995169" w:rsidRDefault="00095A3A" w:rsidP="00095A3A">
            <w:pPr>
              <w:jc w:val="center"/>
              <w:rPr>
                <w:rFonts w:eastAsia="Calibri"/>
                <w:b/>
                <w:bCs/>
                <w:color w:val="000000" w:themeColor="text1"/>
                <w:sz w:val="16"/>
                <w:szCs w:val="16"/>
              </w:rPr>
            </w:pPr>
          </w:p>
          <w:p w14:paraId="0A4AA3EB"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 xml:space="preserve">Код </w:t>
            </w:r>
          </w:p>
          <w:p w14:paraId="6C7F3194"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ОКВЭД</w:t>
            </w:r>
          </w:p>
        </w:tc>
        <w:tc>
          <w:tcPr>
            <w:tcW w:w="351" w:type="pct"/>
            <w:shd w:val="clear" w:color="auto" w:fill="auto"/>
            <w:hideMark/>
          </w:tcPr>
          <w:p w14:paraId="669DF858" w14:textId="77777777" w:rsidR="00095A3A" w:rsidRPr="00995169" w:rsidRDefault="00095A3A" w:rsidP="00095A3A">
            <w:pPr>
              <w:jc w:val="center"/>
              <w:rPr>
                <w:rFonts w:eastAsia="Calibri"/>
                <w:b/>
                <w:bCs/>
                <w:color w:val="000000" w:themeColor="text1"/>
                <w:sz w:val="16"/>
                <w:szCs w:val="16"/>
              </w:rPr>
            </w:pPr>
          </w:p>
          <w:p w14:paraId="554D324B" w14:textId="77777777" w:rsidR="00095A3A" w:rsidRPr="00995169" w:rsidRDefault="00095A3A" w:rsidP="00095A3A">
            <w:pPr>
              <w:jc w:val="center"/>
              <w:rPr>
                <w:rFonts w:eastAsia="Calibri"/>
                <w:b/>
                <w:bCs/>
                <w:color w:val="000000" w:themeColor="text1"/>
                <w:sz w:val="16"/>
                <w:szCs w:val="16"/>
              </w:rPr>
            </w:pPr>
          </w:p>
          <w:p w14:paraId="0D8F376C"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 xml:space="preserve">ФИО </w:t>
            </w:r>
            <w:proofErr w:type="gramStart"/>
            <w:r w:rsidRPr="00995169">
              <w:rPr>
                <w:rFonts w:eastAsia="Calibri"/>
                <w:b/>
                <w:bCs/>
                <w:color w:val="000000" w:themeColor="text1"/>
                <w:sz w:val="16"/>
                <w:szCs w:val="16"/>
              </w:rPr>
              <w:t>руководи-теля</w:t>
            </w:r>
            <w:proofErr w:type="gramEnd"/>
            <w:r w:rsidRPr="00995169">
              <w:rPr>
                <w:rFonts w:eastAsia="Calibri"/>
                <w:b/>
                <w:bCs/>
                <w:color w:val="000000" w:themeColor="text1"/>
                <w:sz w:val="16"/>
                <w:szCs w:val="16"/>
              </w:rPr>
              <w:t xml:space="preserve"> (полностью)</w:t>
            </w:r>
          </w:p>
        </w:tc>
        <w:tc>
          <w:tcPr>
            <w:tcW w:w="351" w:type="pct"/>
            <w:shd w:val="clear" w:color="auto" w:fill="auto"/>
            <w:hideMark/>
          </w:tcPr>
          <w:p w14:paraId="4A4DEB59" w14:textId="77777777" w:rsidR="00095A3A" w:rsidRPr="00995169" w:rsidRDefault="00095A3A" w:rsidP="00095A3A">
            <w:pPr>
              <w:jc w:val="center"/>
              <w:rPr>
                <w:rFonts w:eastAsia="Calibri"/>
                <w:b/>
                <w:bCs/>
                <w:color w:val="000000" w:themeColor="text1"/>
                <w:sz w:val="16"/>
                <w:szCs w:val="16"/>
              </w:rPr>
            </w:pPr>
          </w:p>
          <w:p w14:paraId="2A4A8941"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 xml:space="preserve">Серия и номер документа, </w:t>
            </w:r>
            <w:proofErr w:type="spellStart"/>
            <w:proofErr w:type="gramStart"/>
            <w:r w:rsidRPr="00995169">
              <w:rPr>
                <w:rFonts w:eastAsia="Calibri"/>
                <w:b/>
                <w:bCs/>
                <w:color w:val="000000" w:themeColor="text1"/>
                <w:sz w:val="16"/>
                <w:szCs w:val="16"/>
              </w:rPr>
              <w:t>удостоверя-ющего</w:t>
            </w:r>
            <w:proofErr w:type="spellEnd"/>
            <w:proofErr w:type="gramEnd"/>
            <w:r w:rsidRPr="00995169">
              <w:rPr>
                <w:rFonts w:eastAsia="Calibri"/>
                <w:b/>
                <w:bCs/>
                <w:color w:val="000000" w:themeColor="text1"/>
                <w:sz w:val="16"/>
                <w:szCs w:val="16"/>
              </w:rPr>
              <w:t xml:space="preserve"> личность руководителя</w:t>
            </w:r>
          </w:p>
        </w:tc>
        <w:tc>
          <w:tcPr>
            <w:tcW w:w="175" w:type="pct"/>
            <w:shd w:val="clear" w:color="auto" w:fill="auto"/>
            <w:hideMark/>
          </w:tcPr>
          <w:p w14:paraId="088046E0" w14:textId="77777777" w:rsidR="00095A3A" w:rsidRPr="00995169" w:rsidRDefault="00095A3A" w:rsidP="00095A3A">
            <w:pPr>
              <w:jc w:val="center"/>
              <w:rPr>
                <w:rFonts w:eastAsia="Calibri"/>
                <w:b/>
                <w:bCs/>
                <w:color w:val="000000" w:themeColor="text1"/>
                <w:sz w:val="16"/>
                <w:szCs w:val="16"/>
              </w:rPr>
            </w:pPr>
          </w:p>
          <w:p w14:paraId="3C2BC50F" w14:textId="77777777" w:rsidR="00095A3A" w:rsidRPr="00995169" w:rsidRDefault="00095A3A" w:rsidP="00095A3A">
            <w:pPr>
              <w:jc w:val="center"/>
              <w:rPr>
                <w:rFonts w:eastAsia="Calibri"/>
                <w:b/>
                <w:bCs/>
                <w:color w:val="000000" w:themeColor="text1"/>
                <w:sz w:val="16"/>
                <w:szCs w:val="16"/>
              </w:rPr>
            </w:pPr>
          </w:p>
          <w:p w14:paraId="7633A770"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w:t>
            </w:r>
          </w:p>
        </w:tc>
        <w:tc>
          <w:tcPr>
            <w:tcW w:w="219" w:type="pct"/>
            <w:shd w:val="clear" w:color="auto" w:fill="auto"/>
            <w:hideMark/>
          </w:tcPr>
          <w:p w14:paraId="36AB6F78" w14:textId="77777777" w:rsidR="00095A3A" w:rsidRPr="00995169" w:rsidRDefault="00095A3A" w:rsidP="00095A3A">
            <w:pPr>
              <w:jc w:val="center"/>
              <w:rPr>
                <w:rFonts w:eastAsia="Calibri"/>
                <w:b/>
                <w:bCs/>
                <w:color w:val="000000" w:themeColor="text1"/>
                <w:sz w:val="16"/>
                <w:szCs w:val="16"/>
              </w:rPr>
            </w:pPr>
          </w:p>
          <w:p w14:paraId="69E02B21" w14:textId="77777777" w:rsidR="00095A3A" w:rsidRPr="00995169" w:rsidRDefault="00095A3A" w:rsidP="00095A3A">
            <w:pPr>
              <w:jc w:val="center"/>
              <w:rPr>
                <w:rFonts w:eastAsia="Calibri"/>
                <w:b/>
                <w:bCs/>
                <w:color w:val="000000" w:themeColor="text1"/>
                <w:sz w:val="16"/>
                <w:szCs w:val="16"/>
              </w:rPr>
            </w:pPr>
          </w:p>
          <w:p w14:paraId="57E37757"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ИНН</w:t>
            </w:r>
          </w:p>
        </w:tc>
        <w:tc>
          <w:tcPr>
            <w:tcW w:w="307" w:type="pct"/>
            <w:shd w:val="clear" w:color="auto" w:fill="auto"/>
            <w:hideMark/>
          </w:tcPr>
          <w:p w14:paraId="4C662317" w14:textId="77777777" w:rsidR="00095A3A" w:rsidRPr="00995169" w:rsidRDefault="00095A3A" w:rsidP="00095A3A">
            <w:pPr>
              <w:jc w:val="center"/>
              <w:rPr>
                <w:rFonts w:eastAsia="Calibri"/>
                <w:b/>
                <w:bCs/>
                <w:color w:val="000000" w:themeColor="text1"/>
                <w:sz w:val="16"/>
                <w:szCs w:val="16"/>
              </w:rPr>
            </w:pPr>
          </w:p>
          <w:p w14:paraId="055D0512" w14:textId="77777777" w:rsidR="00095A3A" w:rsidRPr="00995169" w:rsidRDefault="00095A3A" w:rsidP="00095A3A">
            <w:pPr>
              <w:jc w:val="center"/>
              <w:rPr>
                <w:rFonts w:eastAsia="Calibri"/>
                <w:b/>
                <w:bCs/>
                <w:color w:val="000000" w:themeColor="text1"/>
                <w:sz w:val="16"/>
                <w:szCs w:val="16"/>
              </w:rPr>
            </w:pPr>
          </w:p>
          <w:p w14:paraId="5C98439A"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ОГРН</w:t>
            </w:r>
          </w:p>
        </w:tc>
        <w:tc>
          <w:tcPr>
            <w:tcW w:w="351" w:type="pct"/>
            <w:shd w:val="clear" w:color="auto" w:fill="auto"/>
            <w:hideMark/>
          </w:tcPr>
          <w:p w14:paraId="58665066" w14:textId="77777777" w:rsidR="00095A3A" w:rsidRPr="00995169" w:rsidRDefault="00095A3A" w:rsidP="00095A3A">
            <w:pPr>
              <w:jc w:val="center"/>
              <w:rPr>
                <w:rFonts w:eastAsia="Calibri"/>
                <w:b/>
                <w:bCs/>
                <w:color w:val="000000" w:themeColor="text1"/>
                <w:sz w:val="16"/>
                <w:szCs w:val="16"/>
              </w:rPr>
            </w:pPr>
          </w:p>
          <w:p w14:paraId="682730A5" w14:textId="77777777" w:rsidR="00095A3A" w:rsidRPr="00995169" w:rsidRDefault="00095A3A" w:rsidP="00095A3A">
            <w:pPr>
              <w:jc w:val="center"/>
              <w:rPr>
                <w:rFonts w:eastAsia="Calibri"/>
                <w:b/>
                <w:bCs/>
                <w:color w:val="000000" w:themeColor="text1"/>
                <w:sz w:val="16"/>
                <w:szCs w:val="16"/>
              </w:rPr>
            </w:pPr>
          </w:p>
          <w:p w14:paraId="428210BE" w14:textId="77777777" w:rsidR="00095A3A" w:rsidRPr="00995169" w:rsidRDefault="00095A3A" w:rsidP="00095A3A">
            <w:pPr>
              <w:jc w:val="center"/>
              <w:rPr>
                <w:rFonts w:eastAsia="Calibri"/>
                <w:b/>
                <w:bCs/>
                <w:color w:val="000000" w:themeColor="text1"/>
                <w:sz w:val="16"/>
                <w:szCs w:val="16"/>
              </w:rPr>
            </w:pPr>
            <w:proofErr w:type="spellStart"/>
            <w:proofErr w:type="gramStart"/>
            <w:r w:rsidRPr="00995169">
              <w:rPr>
                <w:rFonts w:eastAsia="Calibri"/>
                <w:b/>
                <w:bCs/>
                <w:color w:val="000000" w:themeColor="text1"/>
                <w:sz w:val="16"/>
                <w:szCs w:val="16"/>
              </w:rPr>
              <w:t>Наименова-ние</w:t>
            </w:r>
            <w:proofErr w:type="spellEnd"/>
            <w:proofErr w:type="gramEnd"/>
            <w:r w:rsidRPr="00995169">
              <w:rPr>
                <w:rFonts w:eastAsia="Calibri"/>
                <w:b/>
                <w:bCs/>
                <w:color w:val="000000" w:themeColor="text1"/>
                <w:sz w:val="16"/>
                <w:szCs w:val="16"/>
              </w:rPr>
              <w:t>/ФИО (полностью)</w:t>
            </w:r>
          </w:p>
        </w:tc>
        <w:tc>
          <w:tcPr>
            <w:tcW w:w="307" w:type="pct"/>
            <w:shd w:val="clear" w:color="auto" w:fill="auto"/>
            <w:hideMark/>
          </w:tcPr>
          <w:p w14:paraId="12C92AF5" w14:textId="77777777" w:rsidR="00095A3A" w:rsidRPr="00995169" w:rsidRDefault="00095A3A" w:rsidP="00095A3A">
            <w:pPr>
              <w:jc w:val="center"/>
              <w:rPr>
                <w:rFonts w:eastAsia="Calibri"/>
                <w:b/>
                <w:bCs/>
                <w:color w:val="000000" w:themeColor="text1"/>
                <w:sz w:val="16"/>
                <w:szCs w:val="16"/>
              </w:rPr>
            </w:pPr>
          </w:p>
          <w:p w14:paraId="4A81BBFD" w14:textId="77777777" w:rsidR="00095A3A" w:rsidRPr="00995169" w:rsidRDefault="00095A3A" w:rsidP="00095A3A">
            <w:pPr>
              <w:jc w:val="center"/>
              <w:rPr>
                <w:rFonts w:eastAsia="Calibri"/>
                <w:b/>
                <w:bCs/>
                <w:color w:val="000000" w:themeColor="text1"/>
                <w:sz w:val="16"/>
                <w:szCs w:val="16"/>
              </w:rPr>
            </w:pPr>
          </w:p>
          <w:p w14:paraId="6E15C195"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Адрес регистра-</w:t>
            </w:r>
          </w:p>
          <w:p w14:paraId="53B067D0" w14:textId="77777777" w:rsidR="00095A3A" w:rsidRPr="00995169" w:rsidRDefault="00095A3A" w:rsidP="00095A3A">
            <w:pPr>
              <w:jc w:val="center"/>
              <w:rPr>
                <w:rFonts w:eastAsia="Calibri"/>
                <w:b/>
                <w:bCs/>
                <w:color w:val="000000" w:themeColor="text1"/>
                <w:sz w:val="16"/>
                <w:szCs w:val="16"/>
              </w:rPr>
            </w:pPr>
            <w:proofErr w:type="spellStart"/>
            <w:r w:rsidRPr="00995169">
              <w:rPr>
                <w:rFonts w:eastAsia="Calibri"/>
                <w:b/>
                <w:bCs/>
                <w:color w:val="000000" w:themeColor="text1"/>
                <w:sz w:val="16"/>
                <w:szCs w:val="16"/>
              </w:rPr>
              <w:t>ции</w:t>
            </w:r>
            <w:proofErr w:type="spellEnd"/>
          </w:p>
        </w:tc>
        <w:tc>
          <w:tcPr>
            <w:tcW w:w="439" w:type="pct"/>
            <w:shd w:val="clear" w:color="auto" w:fill="auto"/>
            <w:hideMark/>
          </w:tcPr>
          <w:p w14:paraId="318B8BFA" w14:textId="77777777" w:rsidR="00095A3A" w:rsidRPr="00995169" w:rsidRDefault="00095A3A" w:rsidP="00095A3A">
            <w:pPr>
              <w:jc w:val="center"/>
              <w:rPr>
                <w:rFonts w:eastAsia="Calibri"/>
                <w:b/>
                <w:bCs/>
                <w:color w:val="000000" w:themeColor="text1"/>
                <w:sz w:val="16"/>
                <w:szCs w:val="16"/>
              </w:rPr>
            </w:pPr>
          </w:p>
          <w:p w14:paraId="5185C17F"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 xml:space="preserve">Серия и номер документа, </w:t>
            </w:r>
            <w:proofErr w:type="spellStart"/>
            <w:r w:rsidRPr="00995169">
              <w:rPr>
                <w:rFonts w:eastAsia="Calibri"/>
                <w:b/>
                <w:bCs/>
                <w:color w:val="000000" w:themeColor="text1"/>
                <w:sz w:val="16"/>
                <w:szCs w:val="16"/>
              </w:rPr>
              <w:t>удостоверя</w:t>
            </w:r>
            <w:proofErr w:type="spellEnd"/>
            <w:r w:rsidRPr="00995169">
              <w:rPr>
                <w:rFonts w:eastAsia="Calibri"/>
                <w:b/>
                <w:bCs/>
                <w:color w:val="000000" w:themeColor="text1"/>
                <w:sz w:val="16"/>
                <w:szCs w:val="16"/>
              </w:rPr>
              <w:t>-</w:t>
            </w:r>
          </w:p>
          <w:p w14:paraId="135D1083" w14:textId="77777777" w:rsidR="00095A3A" w:rsidRPr="00995169" w:rsidRDefault="00095A3A" w:rsidP="00095A3A">
            <w:pPr>
              <w:jc w:val="center"/>
              <w:rPr>
                <w:rFonts w:eastAsia="Calibri"/>
                <w:b/>
                <w:bCs/>
                <w:color w:val="000000" w:themeColor="text1"/>
                <w:sz w:val="16"/>
                <w:szCs w:val="16"/>
              </w:rPr>
            </w:pPr>
            <w:proofErr w:type="spellStart"/>
            <w:r w:rsidRPr="00995169">
              <w:rPr>
                <w:rFonts w:eastAsia="Calibri"/>
                <w:b/>
                <w:bCs/>
                <w:color w:val="000000" w:themeColor="text1"/>
                <w:sz w:val="16"/>
                <w:szCs w:val="16"/>
              </w:rPr>
              <w:t>ющего</w:t>
            </w:r>
            <w:proofErr w:type="spellEnd"/>
            <w:r w:rsidRPr="00995169">
              <w:rPr>
                <w:rFonts w:eastAsia="Calibri"/>
                <w:b/>
                <w:bCs/>
                <w:color w:val="000000" w:themeColor="text1"/>
                <w:sz w:val="16"/>
                <w:szCs w:val="16"/>
              </w:rPr>
              <w:t xml:space="preserve"> личность </w:t>
            </w:r>
          </w:p>
          <w:p w14:paraId="744F303A"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(для физических лиц)</w:t>
            </w:r>
          </w:p>
        </w:tc>
        <w:tc>
          <w:tcPr>
            <w:tcW w:w="438" w:type="pct"/>
            <w:shd w:val="clear" w:color="auto" w:fill="auto"/>
            <w:hideMark/>
          </w:tcPr>
          <w:p w14:paraId="1CFA1B95" w14:textId="77777777" w:rsidR="00095A3A" w:rsidRPr="00995169" w:rsidRDefault="00095A3A" w:rsidP="00095A3A">
            <w:pPr>
              <w:jc w:val="center"/>
              <w:rPr>
                <w:rFonts w:eastAsia="Calibri"/>
                <w:b/>
                <w:bCs/>
                <w:color w:val="000000" w:themeColor="text1"/>
                <w:sz w:val="16"/>
                <w:szCs w:val="16"/>
              </w:rPr>
            </w:pPr>
          </w:p>
          <w:p w14:paraId="4200D601"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Категория:</w:t>
            </w:r>
          </w:p>
          <w:p w14:paraId="351ECB04"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руководитель/</w:t>
            </w:r>
          </w:p>
          <w:p w14:paraId="795F2C72"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участник/ акционер/</w:t>
            </w:r>
          </w:p>
          <w:p w14:paraId="53390301"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бенефициар/</w:t>
            </w:r>
          </w:p>
          <w:p w14:paraId="4D35254A"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конечный бенефициар</w:t>
            </w:r>
          </w:p>
        </w:tc>
        <w:tc>
          <w:tcPr>
            <w:tcW w:w="483" w:type="pct"/>
            <w:shd w:val="clear" w:color="auto" w:fill="auto"/>
          </w:tcPr>
          <w:p w14:paraId="0AE45F41" w14:textId="77777777" w:rsidR="00095A3A" w:rsidRPr="00995169" w:rsidRDefault="00095A3A" w:rsidP="00095A3A">
            <w:pPr>
              <w:jc w:val="center"/>
              <w:rPr>
                <w:rFonts w:eastAsia="Calibri"/>
                <w:b/>
                <w:bCs/>
                <w:color w:val="000000" w:themeColor="text1"/>
                <w:sz w:val="16"/>
                <w:szCs w:val="16"/>
              </w:rPr>
            </w:pPr>
          </w:p>
          <w:p w14:paraId="7626EC25"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Офшорная компания (да/нет)</w:t>
            </w:r>
          </w:p>
        </w:tc>
        <w:tc>
          <w:tcPr>
            <w:tcW w:w="438" w:type="pct"/>
            <w:shd w:val="clear" w:color="auto" w:fill="auto"/>
            <w:hideMark/>
          </w:tcPr>
          <w:p w14:paraId="4E3E35BC" w14:textId="77777777" w:rsidR="00095A3A" w:rsidRPr="00995169" w:rsidRDefault="00095A3A" w:rsidP="00095A3A">
            <w:pPr>
              <w:jc w:val="center"/>
              <w:rPr>
                <w:rFonts w:eastAsia="Calibri"/>
                <w:b/>
                <w:bCs/>
                <w:color w:val="000000" w:themeColor="text1"/>
                <w:sz w:val="16"/>
                <w:szCs w:val="16"/>
              </w:rPr>
            </w:pPr>
          </w:p>
          <w:p w14:paraId="43A05586" w14:textId="77777777"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 xml:space="preserve">Информация о </w:t>
            </w:r>
            <w:proofErr w:type="spellStart"/>
            <w:proofErr w:type="gramStart"/>
            <w:r w:rsidRPr="00995169">
              <w:rPr>
                <w:rFonts w:eastAsia="Calibri"/>
                <w:b/>
                <w:bCs/>
                <w:color w:val="000000" w:themeColor="text1"/>
                <w:sz w:val="16"/>
                <w:szCs w:val="16"/>
              </w:rPr>
              <w:t>подтвержда-ющих</w:t>
            </w:r>
            <w:proofErr w:type="spellEnd"/>
            <w:proofErr w:type="gramEnd"/>
            <w:r w:rsidRPr="00995169">
              <w:rPr>
                <w:rFonts w:eastAsia="Calibri"/>
                <w:b/>
                <w:bCs/>
                <w:color w:val="000000" w:themeColor="text1"/>
                <w:sz w:val="16"/>
                <w:szCs w:val="16"/>
              </w:rPr>
              <w:t xml:space="preserve"> документах (</w:t>
            </w:r>
            <w:proofErr w:type="spellStart"/>
            <w:r w:rsidRPr="00995169">
              <w:rPr>
                <w:rFonts w:eastAsia="Calibri"/>
                <w:b/>
                <w:bCs/>
                <w:color w:val="000000" w:themeColor="text1"/>
                <w:sz w:val="16"/>
                <w:szCs w:val="16"/>
              </w:rPr>
              <w:t>наименова-ние</w:t>
            </w:r>
            <w:proofErr w:type="spellEnd"/>
            <w:r w:rsidRPr="00995169">
              <w:rPr>
                <w:rFonts w:eastAsia="Calibri"/>
                <w:b/>
                <w:bCs/>
                <w:color w:val="000000" w:themeColor="text1"/>
                <w:sz w:val="16"/>
                <w:szCs w:val="16"/>
              </w:rPr>
              <w:t>, реквизиты и другие)</w:t>
            </w:r>
          </w:p>
        </w:tc>
      </w:tr>
      <w:tr w:rsidR="00995169" w:rsidRPr="00995169" w14:paraId="168CAF74" w14:textId="77777777" w:rsidTr="00220EB4">
        <w:trPr>
          <w:trHeight w:val="315"/>
        </w:trPr>
        <w:tc>
          <w:tcPr>
            <w:tcW w:w="219" w:type="pct"/>
            <w:shd w:val="clear" w:color="auto" w:fill="auto"/>
            <w:hideMark/>
          </w:tcPr>
          <w:p w14:paraId="3A1DA95D"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219" w:type="pct"/>
            <w:shd w:val="clear" w:color="auto" w:fill="auto"/>
            <w:hideMark/>
          </w:tcPr>
          <w:p w14:paraId="1EF71E4B"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439" w:type="pct"/>
            <w:shd w:val="clear" w:color="auto" w:fill="auto"/>
            <w:hideMark/>
          </w:tcPr>
          <w:p w14:paraId="0951DDFE"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263" w:type="pct"/>
            <w:shd w:val="clear" w:color="auto" w:fill="auto"/>
            <w:hideMark/>
          </w:tcPr>
          <w:p w14:paraId="24BE1C56"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351" w:type="pct"/>
            <w:shd w:val="clear" w:color="auto" w:fill="auto"/>
            <w:hideMark/>
          </w:tcPr>
          <w:p w14:paraId="2C51D886"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351" w:type="pct"/>
            <w:shd w:val="clear" w:color="auto" w:fill="auto"/>
            <w:hideMark/>
          </w:tcPr>
          <w:p w14:paraId="5AEC58E1"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175" w:type="pct"/>
            <w:shd w:val="clear" w:color="auto" w:fill="auto"/>
            <w:hideMark/>
          </w:tcPr>
          <w:p w14:paraId="381AA587"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219" w:type="pct"/>
            <w:shd w:val="clear" w:color="auto" w:fill="auto"/>
            <w:hideMark/>
          </w:tcPr>
          <w:p w14:paraId="714CF432"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307" w:type="pct"/>
            <w:shd w:val="clear" w:color="auto" w:fill="auto"/>
            <w:hideMark/>
          </w:tcPr>
          <w:p w14:paraId="30411F4C"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351" w:type="pct"/>
            <w:shd w:val="clear" w:color="auto" w:fill="auto"/>
            <w:hideMark/>
          </w:tcPr>
          <w:p w14:paraId="4D5A6746"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307" w:type="pct"/>
            <w:shd w:val="clear" w:color="auto" w:fill="auto"/>
            <w:hideMark/>
          </w:tcPr>
          <w:p w14:paraId="2038B8E8"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439" w:type="pct"/>
            <w:shd w:val="clear" w:color="auto" w:fill="auto"/>
            <w:hideMark/>
          </w:tcPr>
          <w:p w14:paraId="3B1A52E8"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438" w:type="pct"/>
            <w:shd w:val="clear" w:color="auto" w:fill="auto"/>
            <w:hideMark/>
          </w:tcPr>
          <w:p w14:paraId="7BEB51B7"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483" w:type="pct"/>
            <w:shd w:val="clear" w:color="auto" w:fill="auto"/>
          </w:tcPr>
          <w:p w14:paraId="0DAAC59B" w14:textId="77777777"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438" w:type="pct"/>
            <w:shd w:val="clear" w:color="auto" w:fill="auto"/>
            <w:hideMark/>
          </w:tcPr>
          <w:p w14:paraId="6B6B82FA" w14:textId="77777777" w:rsidR="00095A3A" w:rsidRPr="00995169" w:rsidRDefault="00095A3A" w:rsidP="00095A3A">
            <w:pPr>
              <w:jc w:val="center"/>
              <w:rPr>
                <w:rFonts w:eastAsia="Calibri"/>
                <w:color w:val="000000" w:themeColor="text1"/>
                <w:sz w:val="18"/>
                <w:szCs w:val="18"/>
              </w:rPr>
            </w:pPr>
            <w:r w:rsidRPr="00995169">
              <w:rPr>
                <w:rFonts w:eastAsia="Calibri"/>
                <w:color w:val="000000" w:themeColor="text1"/>
                <w:sz w:val="18"/>
                <w:szCs w:val="18"/>
              </w:rPr>
              <w:t>…</w:t>
            </w:r>
          </w:p>
        </w:tc>
      </w:tr>
    </w:tbl>
    <w:p w14:paraId="2E33A7B8" w14:textId="77777777" w:rsidR="001E149B" w:rsidRPr="00995169" w:rsidRDefault="001E149B" w:rsidP="001E149B">
      <w:pPr>
        <w:rPr>
          <w:rFonts w:eastAsia="Calibri" w:cs="Times New Roman"/>
          <w:color w:val="000000" w:themeColor="text1"/>
        </w:rPr>
      </w:pPr>
    </w:p>
    <w:p w14:paraId="0EB608A0" w14:textId="77777777" w:rsidR="001E149B" w:rsidRPr="00995169" w:rsidRDefault="001E149B" w:rsidP="001E149B">
      <w:pPr>
        <w:rPr>
          <w:rFonts w:eastAsia="Calibri" w:cs="Times New Roman"/>
          <w:b/>
          <w:color w:val="000000" w:themeColor="text1"/>
        </w:rPr>
      </w:pPr>
      <w:r w:rsidRPr="00995169">
        <w:rPr>
          <w:rFonts w:eastAsia="Calibri" w:cs="Times New Roman"/>
          <w:b/>
          <w:color w:val="000000" w:themeColor="text1"/>
        </w:rPr>
        <w:t xml:space="preserve">Руководитель:  </w:t>
      </w:r>
    </w:p>
    <w:p w14:paraId="7875A03D" w14:textId="77777777" w:rsidR="001E149B" w:rsidRPr="00995169" w:rsidRDefault="001E149B" w:rsidP="001E149B">
      <w:pPr>
        <w:rPr>
          <w:rFonts w:eastAsia="Calibri" w:cs="Times New Roman"/>
          <w:color w:val="000000" w:themeColor="text1"/>
        </w:rPr>
      </w:pPr>
      <w:r w:rsidRPr="00995169">
        <w:rPr>
          <w:rFonts w:eastAsia="Calibri" w:cs="Times New Roman"/>
          <w:color w:val="000000" w:themeColor="text1"/>
        </w:rPr>
        <w:t xml:space="preserve">_______________  </w:t>
      </w:r>
      <w:r w:rsidRPr="00995169">
        <w:rPr>
          <w:rFonts w:eastAsia="Calibri" w:cs="Times New Roman"/>
          <w:i/>
          <w:color w:val="000000" w:themeColor="text1"/>
        </w:rPr>
        <w:t>(указывается ФИО)</w:t>
      </w:r>
    </w:p>
    <w:p w14:paraId="53913441" w14:textId="77777777" w:rsidR="001E149B" w:rsidRPr="00995169" w:rsidRDefault="001E149B" w:rsidP="001E149B">
      <w:pPr>
        <w:spacing w:after="200" w:line="276" w:lineRule="auto"/>
        <w:rPr>
          <w:rFonts w:eastAsia="Calibri" w:cs="Times New Roman"/>
          <w:i/>
          <w:color w:val="000000" w:themeColor="text1"/>
          <w:sz w:val="20"/>
          <w:szCs w:val="20"/>
        </w:rPr>
      </w:pPr>
      <w:r w:rsidRPr="00995169">
        <w:rPr>
          <w:rFonts w:eastAsia="Calibri" w:cs="Times New Roman"/>
          <w:color w:val="000000" w:themeColor="text1"/>
        </w:rPr>
        <w:t xml:space="preserve">      </w:t>
      </w:r>
      <w:r w:rsidRPr="00995169">
        <w:rPr>
          <w:rFonts w:eastAsia="Calibri" w:cs="Times New Roman"/>
          <w:i/>
          <w:color w:val="000000" w:themeColor="text1"/>
          <w:sz w:val="20"/>
          <w:szCs w:val="20"/>
        </w:rPr>
        <w:t>(подпись)</w:t>
      </w:r>
    </w:p>
    <w:p w14:paraId="048E7144" w14:textId="77777777" w:rsidR="001E149B" w:rsidRPr="00995169" w:rsidRDefault="001E149B" w:rsidP="001E149B">
      <w:pPr>
        <w:spacing w:after="200" w:line="276" w:lineRule="auto"/>
        <w:rPr>
          <w:rFonts w:eastAsia="Calibri" w:cs="Times New Roman"/>
          <w:i/>
          <w:color w:val="000000" w:themeColor="text1"/>
        </w:rPr>
      </w:pPr>
      <w:r w:rsidRPr="00995169">
        <w:rPr>
          <w:rFonts w:eastAsia="Calibri" w:cs="Times New Roman"/>
          <w:color w:val="000000" w:themeColor="text1"/>
        </w:rPr>
        <w:t xml:space="preserve">«____» __________ 20 __ г. </w:t>
      </w:r>
      <w:r w:rsidRPr="00995169">
        <w:rPr>
          <w:rFonts w:eastAsia="Calibri" w:cs="Times New Roman"/>
          <w:i/>
          <w:color w:val="000000" w:themeColor="text1"/>
        </w:rPr>
        <w:t>(указывается дата подписания)</w:t>
      </w:r>
    </w:p>
    <w:p w14:paraId="679BF466" w14:textId="77777777" w:rsidR="001E149B" w:rsidRPr="00995169" w:rsidRDefault="001E149B" w:rsidP="00F934A2">
      <w:pPr>
        <w:jc w:val="right"/>
        <w:rPr>
          <w:rFonts w:cs="Times New Roman"/>
          <w:b/>
          <w:color w:val="000000" w:themeColor="text1"/>
        </w:rPr>
        <w:sectPr w:rsidR="001E149B" w:rsidRPr="00995169" w:rsidSect="00095A3A">
          <w:pgSz w:w="16838" w:h="11906" w:orient="landscape" w:code="9"/>
          <w:pgMar w:top="1134" w:right="851" w:bottom="1134" w:left="1701" w:header="397" w:footer="454" w:gutter="0"/>
          <w:cols w:space="720"/>
          <w:titlePg/>
          <w:docGrid w:linePitch="326"/>
        </w:sectPr>
      </w:pPr>
    </w:p>
    <w:p w14:paraId="64FBDDD2" w14:textId="77777777" w:rsidR="00F934A2" w:rsidRPr="00995169" w:rsidRDefault="00F934A2" w:rsidP="00F934A2">
      <w:pPr>
        <w:jc w:val="right"/>
        <w:rPr>
          <w:rFonts w:cs="Times New Roman"/>
          <w:b/>
          <w:color w:val="000000" w:themeColor="text1"/>
        </w:rPr>
      </w:pPr>
      <w:r w:rsidRPr="00995169">
        <w:rPr>
          <w:rFonts w:cs="Times New Roman"/>
          <w:b/>
          <w:color w:val="000000" w:themeColor="text1"/>
        </w:rPr>
        <w:lastRenderedPageBreak/>
        <w:t xml:space="preserve">Приложение № </w:t>
      </w:r>
      <w:r w:rsidR="001E149B" w:rsidRPr="00995169">
        <w:rPr>
          <w:rFonts w:cs="Times New Roman"/>
          <w:b/>
          <w:color w:val="000000" w:themeColor="text1"/>
        </w:rPr>
        <w:t>10</w:t>
      </w:r>
    </w:p>
    <w:p w14:paraId="2D79A94A" w14:textId="77777777" w:rsidR="002547FA" w:rsidRPr="00995169" w:rsidRDefault="002547FA" w:rsidP="002547FA">
      <w:pPr>
        <w:jc w:val="right"/>
        <w:rPr>
          <w:rFonts w:cs="Times New Roman"/>
          <w:color w:val="000000" w:themeColor="text1"/>
        </w:rPr>
      </w:pPr>
      <w:r w:rsidRPr="00995169">
        <w:rPr>
          <w:rFonts w:cs="Times New Roman"/>
          <w:color w:val="000000" w:themeColor="text1"/>
        </w:rPr>
        <w:t>к Договору оказания услуг</w:t>
      </w:r>
    </w:p>
    <w:p w14:paraId="2F605A38" w14:textId="77777777"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14:paraId="1E71E41F" w14:textId="77777777" w:rsidR="00095A3A" w:rsidRPr="00995169" w:rsidRDefault="002547FA" w:rsidP="00095A3A">
      <w:pPr>
        <w:jc w:val="right"/>
        <w:rPr>
          <w:rFonts w:cs="Times New Roman"/>
          <w:color w:val="000000" w:themeColor="text1"/>
        </w:rPr>
      </w:pPr>
      <w:r w:rsidRPr="00995169">
        <w:rPr>
          <w:rFonts w:cs="Times New Roman"/>
          <w:color w:val="000000" w:themeColor="text1"/>
        </w:rPr>
        <w:t xml:space="preserve">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0F2BA8">
        <w:rPr>
          <w:rFonts w:cs="Times New Roman"/>
          <w:color w:val="000000" w:themeColor="text1"/>
        </w:rPr>
        <w:t>2016</w:t>
      </w:r>
      <w:r w:rsidR="00095A3A" w:rsidRPr="00995169">
        <w:rPr>
          <w:rFonts w:cs="Times New Roman"/>
          <w:color w:val="000000" w:themeColor="text1"/>
        </w:rPr>
        <w:t xml:space="preserve"> г.</w:t>
      </w:r>
    </w:p>
    <w:p w14:paraId="12494192" w14:textId="77777777" w:rsidR="00095A3A" w:rsidRPr="00995169" w:rsidRDefault="00095A3A" w:rsidP="00095A3A">
      <w:pPr>
        <w:jc w:val="right"/>
        <w:rPr>
          <w:rFonts w:cs="Times New Roman"/>
          <w:color w:val="000000" w:themeColor="text1"/>
        </w:rPr>
      </w:pPr>
    </w:p>
    <w:p w14:paraId="1F653C62" w14:textId="77777777" w:rsidR="00F934A2" w:rsidRPr="00995169" w:rsidRDefault="00F934A2" w:rsidP="00095A3A">
      <w:pPr>
        <w:jc w:val="center"/>
        <w:rPr>
          <w:rFonts w:cs="Times New Roman"/>
          <w:b/>
          <w:bCs/>
          <w:color w:val="000000" w:themeColor="text1"/>
          <w:sz w:val="28"/>
          <w:szCs w:val="28"/>
        </w:rPr>
      </w:pPr>
      <w:r w:rsidRPr="00995169">
        <w:rPr>
          <w:rFonts w:cs="Times New Roman"/>
          <w:b/>
          <w:bCs/>
          <w:color w:val="000000" w:themeColor="text1"/>
          <w:sz w:val="28"/>
          <w:szCs w:val="28"/>
        </w:rPr>
        <w:t xml:space="preserve">Форму </w:t>
      </w:r>
      <w:r w:rsidRPr="00995169">
        <w:rPr>
          <w:rFonts w:cs="Times New Roman"/>
          <w:b/>
          <w:color w:val="000000" w:themeColor="text1"/>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995169">
        <w:rPr>
          <w:rFonts w:cs="Times New Roman"/>
          <w:b/>
          <w:i/>
          <w:color w:val="000000" w:themeColor="text1"/>
          <w:sz w:val="28"/>
          <w:szCs w:val="28"/>
        </w:rPr>
        <w:t xml:space="preserve"> </w:t>
      </w:r>
      <w:r w:rsidRPr="00995169">
        <w:rPr>
          <w:rFonts w:cs="Times New Roman"/>
          <w:b/>
          <w:bCs/>
          <w:color w:val="000000" w:themeColor="text1"/>
          <w:sz w:val="28"/>
          <w:szCs w:val="28"/>
        </w:rPr>
        <w:t>утверждаем:</w:t>
      </w:r>
    </w:p>
    <w:p w14:paraId="09CA33E0" w14:textId="77777777" w:rsidR="00095A3A" w:rsidRPr="00995169" w:rsidRDefault="00095A3A" w:rsidP="00095A3A">
      <w:pPr>
        <w:jc w:val="center"/>
        <w:rPr>
          <w:rFonts w:cs="Times New Roman"/>
          <w:color w:val="000000" w:themeColor="text1"/>
        </w:rPr>
      </w:pPr>
    </w:p>
    <w:tbl>
      <w:tblPr>
        <w:tblW w:w="14169" w:type="dxa"/>
        <w:tblLook w:val="01E0" w:firstRow="1" w:lastRow="1" w:firstColumn="1" w:lastColumn="1" w:noHBand="0" w:noVBand="0"/>
      </w:tblPr>
      <w:tblGrid>
        <w:gridCol w:w="4723"/>
        <w:gridCol w:w="4723"/>
        <w:gridCol w:w="4723"/>
      </w:tblGrid>
      <w:tr w:rsidR="00995169" w:rsidRPr="00995169" w14:paraId="1165EB3D" w14:textId="77777777" w:rsidTr="00897B9F">
        <w:trPr>
          <w:trHeight w:val="641"/>
        </w:trPr>
        <w:tc>
          <w:tcPr>
            <w:tcW w:w="4723" w:type="dxa"/>
            <w:vAlign w:val="center"/>
          </w:tcPr>
          <w:p w14:paraId="2D34DBA9" w14:textId="77777777" w:rsidR="00946510" w:rsidRPr="00995169" w:rsidRDefault="00946510" w:rsidP="003C7B1A">
            <w:pPr>
              <w:autoSpaceDE w:val="0"/>
              <w:autoSpaceDN w:val="0"/>
              <w:adjustRightInd w:val="0"/>
              <w:ind w:right="-171"/>
              <w:jc w:val="center"/>
              <w:rPr>
                <w:rFonts w:cs="Times New Roman"/>
                <w:b/>
                <w:color w:val="000000" w:themeColor="text1"/>
              </w:rPr>
            </w:pPr>
            <w:r w:rsidRPr="00995169">
              <w:rPr>
                <w:rFonts w:cs="Times New Roman"/>
                <w:b/>
                <w:color w:val="000000" w:themeColor="text1"/>
              </w:rPr>
              <w:t>«ЗАКАЗЧИК»</w:t>
            </w:r>
          </w:p>
          <w:p w14:paraId="5FDBC094" w14:textId="77777777" w:rsidR="00946510" w:rsidRPr="00995169" w:rsidRDefault="0004154B" w:rsidP="00897B9F">
            <w:pPr>
              <w:autoSpaceDE w:val="0"/>
              <w:autoSpaceDN w:val="0"/>
              <w:adjustRightInd w:val="0"/>
              <w:jc w:val="center"/>
              <w:rPr>
                <w:rFonts w:cs="Times New Roman"/>
                <w:b/>
                <w:color w:val="000000" w:themeColor="text1"/>
              </w:rPr>
            </w:pPr>
            <w:r>
              <w:rPr>
                <w:rFonts w:cs="Times New Roman"/>
                <w:b/>
                <w:color w:val="000000" w:themeColor="text1"/>
              </w:rPr>
              <w:t>ПАО «МРСК ЦЕНТРА»</w:t>
            </w:r>
          </w:p>
        </w:tc>
        <w:tc>
          <w:tcPr>
            <w:tcW w:w="4723" w:type="dxa"/>
            <w:vAlign w:val="center"/>
          </w:tcPr>
          <w:p w14:paraId="0C77D3F9" w14:textId="77777777" w:rsidR="00946510" w:rsidRPr="00995169" w:rsidRDefault="00946510" w:rsidP="00897B9F">
            <w:pPr>
              <w:autoSpaceDE w:val="0"/>
              <w:autoSpaceDN w:val="0"/>
              <w:adjustRightInd w:val="0"/>
              <w:jc w:val="center"/>
              <w:rPr>
                <w:rFonts w:cs="Times New Roman"/>
                <w:b/>
                <w:color w:val="000000" w:themeColor="text1"/>
              </w:rPr>
            </w:pPr>
            <w:r w:rsidRPr="00995169">
              <w:rPr>
                <w:rFonts w:cs="Times New Roman"/>
                <w:b/>
                <w:color w:val="000000" w:themeColor="text1"/>
              </w:rPr>
              <w:t>«ИСПОЛНИТЕЛЬ»</w:t>
            </w:r>
          </w:p>
          <w:p w14:paraId="6C0BA1A4" w14:textId="77777777" w:rsidR="00946510" w:rsidRPr="00995169" w:rsidRDefault="00946510" w:rsidP="00897B9F">
            <w:pPr>
              <w:autoSpaceDE w:val="0"/>
              <w:autoSpaceDN w:val="0"/>
              <w:adjustRightInd w:val="0"/>
              <w:jc w:val="center"/>
              <w:rPr>
                <w:rFonts w:cs="Times New Roman"/>
                <w:b/>
                <w:color w:val="000000" w:themeColor="text1"/>
              </w:rPr>
            </w:pPr>
            <w:r w:rsidRPr="00995169">
              <w:rPr>
                <w:rFonts w:cs="Times New Roman"/>
                <w:b/>
                <w:color w:val="000000" w:themeColor="text1"/>
              </w:rPr>
              <w:t>ООО «ИВТ</w:t>
            </w:r>
            <w:r w:rsidR="00095A3A" w:rsidRPr="00995169">
              <w:rPr>
                <w:rFonts w:cs="Times New Roman"/>
                <w:b/>
                <w:color w:val="000000" w:themeColor="text1"/>
              </w:rPr>
              <w:t xml:space="preserve"> </w:t>
            </w:r>
            <w:proofErr w:type="spellStart"/>
            <w:r w:rsidRPr="00995169">
              <w:rPr>
                <w:rFonts w:cs="Times New Roman"/>
                <w:b/>
                <w:color w:val="000000" w:themeColor="text1"/>
              </w:rPr>
              <w:t>БелГУ</w:t>
            </w:r>
            <w:proofErr w:type="spellEnd"/>
            <w:r w:rsidRPr="00995169">
              <w:rPr>
                <w:rFonts w:cs="Times New Roman"/>
                <w:b/>
                <w:color w:val="000000" w:themeColor="text1"/>
              </w:rPr>
              <w:t>»</w:t>
            </w:r>
          </w:p>
        </w:tc>
        <w:tc>
          <w:tcPr>
            <w:tcW w:w="4723" w:type="dxa"/>
          </w:tcPr>
          <w:p w14:paraId="1544F489" w14:textId="77777777" w:rsidR="00946510" w:rsidRPr="00995169" w:rsidRDefault="00946510" w:rsidP="005641B8">
            <w:pPr>
              <w:jc w:val="center"/>
              <w:rPr>
                <w:rFonts w:cs="Times New Roman"/>
                <w:color w:val="000000" w:themeColor="text1"/>
              </w:rPr>
            </w:pPr>
          </w:p>
        </w:tc>
      </w:tr>
      <w:tr w:rsidR="00995169" w:rsidRPr="00995169" w14:paraId="48D449A9" w14:textId="77777777" w:rsidTr="00897B9F">
        <w:trPr>
          <w:trHeight w:val="641"/>
        </w:trPr>
        <w:tc>
          <w:tcPr>
            <w:tcW w:w="4723" w:type="dxa"/>
          </w:tcPr>
          <w:p w14:paraId="0DFE30DF" w14:textId="77777777" w:rsidR="00847E9B" w:rsidRPr="00995169" w:rsidRDefault="00847E9B" w:rsidP="00847E9B">
            <w:pPr>
              <w:ind w:firstLine="6"/>
              <w:rPr>
                <w:color w:val="000000" w:themeColor="text1"/>
              </w:rPr>
            </w:pPr>
          </w:p>
          <w:p w14:paraId="6BA586D8" w14:textId="77777777" w:rsidR="00847E9B" w:rsidRPr="00995169" w:rsidRDefault="00847E9B" w:rsidP="00847E9B">
            <w:pPr>
              <w:ind w:firstLine="6"/>
              <w:rPr>
                <w:color w:val="000000" w:themeColor="text1"/>
              </w:rPr>
            </w:pPr>
          </w:p>
          <w:p w14:paraId="4832F046" w14:textId="77777777" w:rsidR="001A052A" w:rsidRDefault="001A052A" w:rsidP="001A052A">
            <w:pPr>
              <w:ind w:firstLine="6"/>
              <w:rPr>
                <w:color w:val="000000" w:themeColor="text1"/>
              </w:rPr>
            </w:pPr>
            <w:r>
              <w:rPr>
                <w:color w:val="000000" w:themeColor="text1"/>
              </w:rPr>
              <w:t>__________________________</w:t>
            </w:r>
          </w:p>
          <w:p w14:paraId="6538852B" w14:textId="77777777" w:rsidR="00946510" w:rsidRPr="00995169" w:rsidRDefault="00595D39" w:rsidP="001A052A">
            <w:pPr>
              <w:ind w:firstLine="6"/>
              <w:rPr>
                <w:rFonts w:cs="Times New Roman"/>
                <w:color w:val="000000" w:themeColor="text1"/>
              </w:rPr>
            </w:pPr>
            <w:r w:rsidRPr="00995169">
              <w:rPr>
                <w:rFonts w:cs="Times New Roman"/>
                <w:color w:val="000000" w:themeColor="text1"/>
              </w:rPr>
              <w:t>М.П. «_____» _____________</w:t>
            </w:r>
            <w:r w:rsidR="000F2BA8">
              <w:rPr>
                <w:rFonts w:cs="Times New Roman"/>
                <w:color w:val="000000" w:themeColor="text1"/>
              </w:rPr>
              <w:t>2016</w:t>
            </w:r>
            <w:r w:rsidR="003C7B1A" w:rsidRPr="00995169">
              <w:rPr>
                <w:rFonts w:cs="Times New Roman"/>
                <w:color w:val="000000" w:themeColor="text1"/>
              </w:rPr>
              <w:t xml:space="preserve"> </w:t>
            </w:r>
            <w:r w:rsidRPr="00995169">
              <w:rPr>
                <w:rFonts w:cs="Times New Roman"/>
                <w:color w:val="000000" w:themeColor="text1"/>
              </w:rPr>
              <w:t>г.</w:t>
            </w:r>
          </w:p>
        </w:tc>
        <w:tc>
          <w:tcPr>
            <w:tcW w:w="4723" w:type="dxa"/>
          </w:tcPr>
          <w:p w14:paraId="4459B75C" w14:textId="77777777" w:rsidR="00595D39" w:rsidRPr="00995169" w:rsidRDefault="00595D39" w:rsidP="00897B9F">
            <w:pPr>
              <w:rPr>
                <w:rFonts w:cs="Times New Roman"/>
                <w:color w:val="000000" w:themeColor="text1"/>
              </w:rPr>
            </w:pPr>
          </w:p>
          <w:p w14:paraId="40DC1E1C" w14:textId="77777777" w:rsidR="003C7B1A" w:rsidRPr="00995169" w:rsidRDefault="003C7B1A" w:rsidP="00897B9F">
            <w:pPr>
              <w:rPr>
                <w:rFonts w:cs="Times New Roman"/>
                <w:color w:val="000000" w:themeColor="text1"/>
              </w:rPr>
            </w:pPr>
          </w:p>
          <w:p w14:paraId="577C0245" w14:textId="77777777" w:rsidR="001A052A" w:rsidRDefault="00946510" w:rsidP="00897B9F">
            <w:pPr>
              <w:rPr>
                <w:rFonts w:cs="Times New Roman"/>
                <w:b/>
                <w:color w:val="000000" w:themeColor="text1"/>
              </w:rPr>
            </w:pPr>
            <w:r w:rsidRPr="00995169">
              <w:rPr>
                <w:rFonts w:cs="Times New Roman"/>
                <w:color w:val="000000" w:themeColor="text1"/>
              </w:rPr>
              <w:t>____________________</w:t>
            </w:r>
            <w:r w:rsidRPr="00995169">
              <w:rPr>
                <w:rFonts w:cs="Times New Roman"/>
                <w:b/>
                <w:color w:val="000000" w:themeColor="text1"/>
              </w:rPr>
              <w:t xml:space="preserve"> </w:t>
            </w:r>
          </w:p>
          <w:p w14:paraId="4B6FF2B3" w14:textId="77777777" w:rsidR="00946510" w:rsidRPr="00995169" w:rsidRDefault="00946510" w:rsidP="00080D40">
            <w:pPr>
              <w:rPr>
                <w:rFonts w:cs="Times New Roman"/>
                <w:color w:val="000000" w:themeColor="text1"/>
              </w:rPr>
            </w:pPr>
            <w:r w:rsidRPr="00995169">
              <w:rPr>
                <w:rFonts w:cs="Times New Roman"/>
                <w:color w:val="000000" w:themeColor="text1"/>
              </w:rPr>
              <w:t>М.П. «_____» _____________</w:t>
            </w:r>
            <w:r w:rsidR="000F2BA8">
              <w:rPr>
                <w:rFonts w:cs="Times New Roman"/>
                <w:color w:val="000000" w:themeColor="text1"/>
              </w:rPr>
              <w:t>2016</w:t>
            </w:r>
            <w:r w:rsidR="003C7B1A" w:rsidRPr="00995169">
              <w:rPr>
                <w:rFonts w:cs="Times New Roman"/>
                <w:color w:val="000000" w:themeColor="text1"/>
              </w:rPr>
              <w:t xml:space="preserve"> </w:t>
            </w:r>
            <w:r w:rsidRPr="00995169">
              <w:rPr>
                <w:rFonts w:cs="Times New Roman"/>
                <w:color w:val="000000" w:themeColor="text1"/>
              </w:rPr>
              <w:t xml:space="preserve">г. </w:t>
            </w:r>
          </w:p>
        </w:tc>
        <w:tc>
          <w:tcPr>
            <w:tcW w:w="4723" w:type="dxa"/>
          </w:tcPr>
          <w:p w14:paraId="20BE8A81" w14:textId="77777777" w:rsidR="00946510" w:rsidRPr="00995169" w:rsidRDefault="00946510" w:rsidP="005641B8">
            <w:pPr>
              <w:jc w:val="center"/>
              <w:rPr>
                <w:rFonts w:cs="Times New Roman"/>
                <w:color w:val="000000" w:themeColor="text1"/>
              </w:rPr>
            </w:pPr>
          </w:p>
        </w:tc>
      </w:tr>
    </w:tbl>
    <w:p w14:paraId="131AA739" w14:textId="77777777" w:rsidR="00095A3A" w:rsidRPr="00995169" w:rsidRDefault="00095A3A" w:rsidP="00095A3A">
      <w:pPr>
        <w:widowControl w:val="0"/>
        <w:tabs>
          <w:tab w:val="left" w:pos="0"/>
          <w:tab w:val="num" w:pos="1134"/>
        </w:tabs>
        <w:jc w:val="center"/>
        <w:outlineLvl w:val="1"/>
        <w:rPr>
          <w:b/>
          <w:color w:val="000000" w:themeColor="text1"/>
        </w:rPr>
      </w:pPr>
    </w:p>
    <w:p w14:paraId="008DEC7C" w14:textId="77777777" w:rsidR="00095A3A" w:rsidRPr="00995169" w:rsidRDefault="00095A3A" w:rsidP="00095A3A">
      <w:pPr>
        <w:widowControl w:val="0"/>
        <w:tabs>
          <w:tab w:val="left" w:pos="0"/>
          <w:tab w:val="num" w:pos="1134"/>
        </w:tabs>
        <w:jc w:val="center"/>
        <w:outlineLvl w:val="1"/>
        <w:rPr>
          <w:b/>
          <w:color w:val="000000" w:themeColor="text1"/>
        </w:rPr>
      </w:pPr>
      <w:r w:rsidRPr="00995169">
        <w:rPr>
          <w:b/>
          <w:color w:val="000000" w:themeColor="text1"/>
        </w:rPr>
        <w:t xml:space="preserve">Согласие на обработку персональных данных </w:t>
      </w:r>
      <w:r w:rsidRPr="00995169">
        <w:rPr>
          <w:rFonts w:eastAsia="Calibri"/>
          <w:b/>
          <w:snapToGrid w:val="0"/>
          <w:color w:val="000000" w:themeColor="text1"/>
        </w:rPr>
        <w:t xml:space="preserve">от «___» ____________ 20__ г. </w:t>
      </w:r>
    </w:p>
    <w:p w14:paraId="5FB5FC0E" w14:textId="77777777" w:rsidR="00095A3A" w:rsidRPr="00995169" w:rsidRDefault="00095A3A" w:rsidP="00095A3A">
      <w:pPr>
        <w:jc w:val="center"/>
        <w:rPr>
          <w:rFonts w:eastAsia="Calibri"/>
          <w:color w:val="000000" w:themeColor="text1"/>
        </w:rPr>
      </w:pPr>
    </w:p>
    <w:p w14:paraId="639388F7" w14:textId="77777777" w:rsidR="00095A3A" w:rsidRPr="00995169" w:rsidRDefault="00095A3A" w:rsidP="00095A3A">
      <w:pPr>
        <w:widowControl w:val="0"/>
        <w:autoSpaceDE w:val="0"/>
        <w:autoSpaceDN w:val="0"/>
        <w:adjustRightInd w:val="0"/>
        <w:ind w:firstLine="709"/>
        <w:jc w:val="both"/>
        <w:rPr>
          <w:color w:val="000000" w:themeColor="text1"/>
        </w:rPr>
      </w:pPr>
      <w:r w:rsidRPr="00995169">
        <w:rPr>
          <w:color w:val="000000" w:themeColor="text1"/>
        </w:rPr>
        <w:t xml:space="preserve">Настоящим </w:t>
      </w:r>
      <w:r w:rsidRPr="00995169">
        <w:rPr>
          <w:i/>
          <w:color w:val="000000" w:themeColor="text1"/>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995169">
        <w:rPr>
          <w:color w:val="000000" w:themeColor="text1"/>
        </w:rPr>
        <w:t>,</w:t>
      </w:r>
      <w:r w:rsidRPr="00995169">
        <w:rPr>
          <w:i/>
          <w:color w:val="000000" w:themeColor="text1"/>
        </w:rPr>
        <w:t xml:space="preserve"> действующего на основании ____________ (указать документ, подтверждающий полномочия), </w:t>
      </w:r>
      <w:r w:rsidRPr="00995169">
        <w:rPr>
          <w:color w:val="000000" w:themeColor="text1"/>
        </w:rPr>
        <w:t xml:space="preserve">дает свое согласие на </w:t>
      </w:r>
      <w:r w:rsidRPr="00995169">
        <w:rPr>
          <w:snapToGrid w:val="0"/>
          <w:color w:val="000000" w:themeColor="text1"/>
        </w:rPr>
        <w:t xml:space="preserve">совершение </w:t>
      </w:r>
      <w:r w:rsidR="0004154B">
        <w:rPr>
          <w:snapToGrid w:val="0"/>
          <w:color w:val="000000" w:themeColor="text1"/>
        </w:rPr>
        <w:t>ПАО «МРСК ЦЕНТРА»</w:t>
      </w:r>
      <w:r w:rsidRPr="00995169">
        <w:rPr>
          <w:snapToGrid w:val="0"/>
          <w:color w:val="000000" w:themeColor="text1"/>
        </w:rPr>
        <w:t xml:space="preserve"> </w:t>
      </w:r>
      <w:r w:rsidRPr="00995169">
        <w:rPr>
          <w:color w:val="000000" w:themeColor="text1"/>
        </w:rPr>
        <w:t>и</w:t>
      </w:r>
      <w:r w:rsidRPr="00995169">
        <w:rPr>
          <w:i/>
          <w:color w:val="000000" w:themeColor="text1"/>
        </w:rPr>
        <w:t xml:space="preserve"> </w:t>
      </w:r>
      <w:r w:rsidRPr="00995169">
        <w:rPr>
          <w:color w:val="000000" w:themeColor="text1"/>
        </w:rPr>
        <w:t xml:space="preserve">ОАО «Россети» </w:t>
      </w:r>
      <w:r w:rsidRPr="00995169">
        <w:rPr>
          <w:snapToGrid w:val="0"/>
          <w:color w:val="000000" w:themeColor="text1"/>
        </w:rPr>
        <w:t>действий, предусмотренных п. 3 ст. 3 ФЗ «О персональных данных» от 27.07.2006 № 152-ФЗ, в отношении</w:t>
      </w:r>
      <w:r w:rsidRPr="00995169">
        <w:rPr>
          <w:color w:val="000000" w:themeColor="text1"/>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995169">
        <w:rPr>
          <w:snapToGrid w:val="0"/>
          <w:color w:val="000000" w:themeColor="text1"/>
        </w:rPr>
        <w:t xml:space="preserve">фамилия, имя, отчество; серия и номер документа, удостоверяющего личность; ИНН </w:t>
      </w:r>
      <w:r w:rsidRPr="00995169">
        <w:rPr>
          <w:color w:val="000000" w:themeColor="text1"/>
        </w:rPr>
        <w:t xml:space="preserve">(участников, учредителей, акционеров) </w:t>
      </w:r>
      <w:r w:rsidR="0004154B">
        <w:rPr>
          <w:color w:val="000000" w:themeColor="text1"/>
        </w:rPr>
        <w:t>ПАО «МРСК ЦЕНТРА»</w:t>
      </w:r>
      <w:r w:rsidRPr="00995169">
        <w:rPr>
          <w:color w:val="000000" w:themeColor="text1"/>
        </w:rPr>
        <w:t xml:space="preserve">/ОАО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95169">
        <w:rPr>
          <w:color w:val="000000" w:themeColor="text1"/>
        </w:rPr>
        <w:t>Росфинмониторинг</w:t>
      </w:r>
      <w:proofErr w:type="spellEnd"/>
      <w:r w:rsidRPr="00995169">
        <w:rPr>
          <w:color w:val="000000" w:themeColor="text1"/>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DFA55E8" w14:textId="77777777" w:rsidR="00095A3A" w:rsidRPr="00995169" w:rsidRDefault="00095A3A" w:rsidP="00095A3A">
      <w:pPr>
        <w:ind w:firstLine="709"/>
        <w:jc w:val="both"/>
        <w:rPr>
          <w:rFonts w:eastAsia="Calibri"/>
          <w:snapToGrid w:val="0"/>
          <w:color w:val="000000" w:themeColor="text1"/>
        </w:rPr>
      </w:pPr>
      <w:r w:rsidRPr="00995169">
        <w:rPr>
          <w:rFonts w:eastAsia="Calibri"/>
          <w:snapToGrid w:val="0"/>
          <w:color w:val="000000" w:themeColor="text1"/>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995169">
        <w:rPr>
          <w:rFonts w:eastAsia="Calibri"/>
          <w:snapToGrid w:val="0"/>
          <w:color w:val="000000" w:themeColor="text1"/>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7BE6784" w14:textId="77777777" w:rsidR="00095A3A" w:rsidRPr="00995169" w:rsidRDefault="00095A3A" w:rsidP="00095A3A">
      <w:pPr>
        <w:ind w:firstLine="709"/>
        <w:jc w:val="both"/>
        <w:rPr>
          <w:rFonts w:eastAsia="Calibri"/>
          <w:snapToGrid w:val="0"/>
          <w:color w:val="000000" w:themeColor="text1"/>
        </w:rPr>
      </w:pPr>
      <w:r w:rsidRPr="00995169">
        <w:rPr>
          <w:rFonts w:eastAsia="Calibri"/>
          <w:snapToGrid w:val="0"/>
          <w:color w:val="000000" w:themeColor="text1"/>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5E9622AB" w14:textId="77777777" w:rsidR="00095A3A" w:rsidRPr="00995169" w:rsidRDefault="00095A3A" w:rsidP="00095A3A">
      <w:pPr>
        <w:rPr>
          <w:rFonts w:eastAsia="Calibri"/>
          <w:color w:val="000000" w:themeColor="text1"/>
        </w:rPr>
      </w:pPr>
      <w:r w:rsidRPr="00995169">
        <w:rPr>
          <w:rFonts w:eastAsia="Calibri"/>
          <w:color w:val="000000" w:themeColor="text1"/>
        </w:rPr>
        <w:t>________________________________                            _____________________________</w:t>
      </w:r>
    </w:p>
    <w:p w14:paraId="40BCF3BB" w14:textId="77777777" w:rsidR="00095A3A" w:rsidRPr="00995169" w:rsidRDefault="00095A3A" w:rsidP="00095A3A">
      <w:pPr>
        <w:rPr>
          <w:rFonts w:eastAsia="Calibri"/>
          <w:i/>
          <w:color w:val="000000" w:themeColor="text1"/>
          <w:sz w:val="20"/>
          <w:szCs w:val="20"/>
        </w:rPr>
      </w:pPr>
      <w:r w:rsidRPr="00995169">
        <w:rPr>
          <w:rFonts w:eastAsia="Calibri"/>
          <w:color w:val="000000" w:themeColor="text1"/>
          <w:sz w:val="20"/>
          <w:szCs w:val="20"/>
        </w:rPr>
        <w:t xml:space="preserve"> </w:t>
      </w:r>
      <w:r w:rsidRPr="00995169">
        <w:rPr>
          <w:rFonts w:eastAsia="Calibri"/>
          <w:i/>
          <w:color w:val="000000" w:themeColor="text1"/>
          <w:sz w:val="20"/>
          <w:szCs w:val="20"/>
        </w:rPr>
        <w:t>(Подпись уполномоченного представителя)                                     (Ф.И.О. и должность подписавшего)</w:t>
      </w:r>
    </w:p>
    <w:p w14:paraId="2BDF1F35" w14:textId="77777777" w:rsidR="0007690E" w:rsidRPr="00995169" w:rsidRDefault="00095A3A" w:rsidP="00095A3A">
      <w:pPr>
        <w:rPr>
          <w:rFonts w:cs="Times New Roman"/>
          <w:color w:val="000000" w:themeColor="text1"/>
        </w:rPr>
      </w:pPr>
      <w:r w:rsidRPr="00995169">
        <w:rPr>
          <w:color w:val="000000" w:themeColor="text1"/>
        </w:rPr>
        <w:t>М.П.</w:t>
      </w:r>
    </w:p>
    <w:sectPr w:rsidR="0007690E" w:rsidRPr="00995169" w:rsidSect="00095A3A">
      <w:pgSz w:w="11906" w:h="16838" w:code="9"/>
      <w:pgMar w:top="851" w:right="851" w:bottom="567" w:left="1701" w:header="397" w:footer="45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A3B21" w14:textId="77777777" w:rsidR="00C86180" w:rsidRDefault="00C86180" w:rsidP="00A74827">
      <w:r>
        <w:separator/>
      </w:r>
    </w:p>
  </w:endnote>
  <w:endnote w:type="continuationSeparator" w:id="0">
    <w:p w14:paraId="65EEBB4F" w14:textId="77777777" w:rsidR="00C86180" w:rsidRDefault="00C86180" w:rsidP="00A74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Lucida Grande">
    <w:altName w:val="Times New Roman"/>
    <w:charset w:val="00"/>
    <w:family w:val="auto"/>
    <w:pitch w:val="variable"/>
    <w:sig w:usb0="E1000AEF" w:usb1="D000A1FF" w:usb2="00000038" w:usb3="00000000" w:csb0="000001BF" w:csb1="00000000"/>
  </w:font>
  <w:font w:name="ヒラギノ角ゴ Pro W3">
    <w:altName w:val="Times New Roman"/>
    <w:charset w:val="00"/>
    <w:family w:val="roman"/>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is">
    <w:altName w:val="Arial"/>
    <w:charset w:val="00"/>
    <w:family w:val="auto"/>
    <w:pitch w:val="variable"/>
    <w:sig w:usb0="00000287" w:usb1="00000000" w:usb2="00000000" w:usb3="00000000" w:csb0="0000001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Bold">
    <w:altName w:val="Arial"/>
    <w:charset w:val="00"/>
    <w:family w:val="auto"/>
    <w:pitch w:val="variable"/>
    <w:sig w:usb0="00000000" w:usb1="C0007843" w:usb2="00000009" w:usb3="00000000" w:csb0="000001FF" w:csb1="00000000"/>
  </w:font>
  <w:font w:name="Arial Bold Italic">
    <w:charset w:val="00"/>
    <w:family w:val="auto"/>
    <w:pitch w:val="variable"/>
    <w:sig w:usb0="E0000AFF" w:usb1="00007843" w:usb2="00000001" w:usb3="00000000" w:csb0="000001B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C4A69" w14:textId="77777777" w:rsidR="00F3738C" w:rsidRDefault="00F3738C" w:rsidP="001A26F1">
    <w:pPr>
      <w:pStyle w:val="af6"/>
      <w:jc w:val="right"/>
    </w:pPr>
  </w:p>
  <w:p w14:paraId="37DF9BF3" w14:textId="77777777" w:rsidR="00F3738C" w:rsidRPr="00A034B8" w:rsidRDefault="00F3738C" w:rsidP="006D4E81">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811093"/>
      <w:docPartObj>
        <w:docPartGallery w:val="Page Numbers (Bottom of Page)"/>
        <w:docPartUnique/>
      </w:docPartObj>
    </w:sdtPr>
    <w:sdtContent>
      <w:p w14:paraId="64E95940" w14:textId="77777777" w:rsidR="00F3738C" w:rsidRDefault="00F3738C">
        <w:pPr>
          <w:pStyle w:val="af6"/>
          <w:jc w:val="right"/>
        </w:pPr>
      </w:p>
      <w:p w14:paraId="6711D4D9" w14:textId="77777777" w:rsidR="00F3738C" w:rsidRDefault="00F3738C" w:rsidP="00897B9F">
        <w:pPr>
          <w:pStyle w:val="af6"/>
          <w:jc w:val="center"/>
        </w:pPr>
      </w:p>
    </w:sdtContent>
  </w:sdt>
  <w:p w14:paraId="321F788D" w14:textId="77777777" w:rsidR="00F3738C" w:rsidRDefault="00F3738C">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9F98BE" w14:textId="77777777" w:rsidR="00F3738C" w:rsidRDefault="00F3738C" w:rsidP="00466653">
    <w:pPr>
      <w:pStyle w:val="af6"/>
      <w:framePr w:wrap="around" w:vAnchor="text" w:hAnchor="margin" w:xAlign="right" w:y="1"/>
      <w:rPr>
        <w:rStyle w:val="af5"/>
        <w:rFonts w:cs="Arial"/>
      </w:rPr>
    </w:pPr>
    <w:r>
      <w:rPr>
        <w:rStyle w:val="af5"/>
        <w:rFonts w:cs="Arial"/>
      </w:rPr>
      <w:fldChar w:fldCharType="begin"/>
    </w:r>
    <w:r>
      <w:rPr>
        <w:rStyle w:val="af5"/>
        <w:rFonts w:cs="Arial"/>
      </w:rPr>
      <w:instrText xml:space="preserve">PAGE  </w:instrText>
    </w:r>
    <w:r>
      <w:rPr>
        <w:rStyle w:val="af5"/>
        <w:rFonts w:cs="Arial"/>
      </w:rPr>
      <w:fldChar w:fldCharType="end"/>
    </w:r>
  </w:p>
  <w:p w14:paraId="10B358D0" w14:textId="77777777" w:rsidR="00F3738C" w:rsidRDefault="00F3738C" w:rsidP="00466653">
    <w:pPr>
      <w:pStyle w:val="af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86E6F" w14:textId="77777777" w:rsidR="00F3738C" w:rsidRDefault="00F3738C">
    <w:pPr>
      <w:pStyle w:val="af6"/>
      <w:jc w:val="right"/>
    </w:pPr>
  </w:p>
  <w:p w14:paraId="23315278" w14:textId="77777777" w:rsidR="00F3738C" w:rsidRPr="005A2392" w:rsidRDefault="00F3738C" w:rsidP="00E66A4C">
    <w:pPr>
      <w:pStyle w:val="af6"/>
      <w:tabs>
        <w:tab w:val="left" w:pos="8463"/>
      </w:tabs>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D3A1A" w14:textId="77777777" w:rsidR="00F3738C" w:rsidRDefault="00F3738C">
    <w:pPr>
      <w:pStyle w:val="af6"/>
      <w:jc w:val="right"/>
    </w:pPr>
  </w:p>
  <w:p w14:paraId="44DAC0A6" w14:textId="77777777" w:rsidR="00F3738C" w:rsidRPr="00D84775" w:rsidRDefault="00F3738C" w:rsidP="00E66A4C">
    <w:pPr>
      <w:pStyle w:val="af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2C661" w14:textId="77777777" w:rsidR="00F3738C" w:rsidRDefault="00F3738C" w:rsidP="00466653">
    <w:pPr>
      <w:pStyle w:val="af6"/>
      <w:framePr w:wrap="around" w:vAnchor="text" w:hAnchor="margin" w:xAlign="right" w:y="1"/>
      <w:rPr>
        <w:rStyle w:val="af5"/>
        <w:rFonts w:cs="Arial"/>
      </w:rPr>
    </w:pPr>
    <w:r>
      <w:rPr>
        <w:rStyle w:val="af5"/>
        <w:rFonts w:cs="Arial"/>
      </w:rPr>
      <w:fldChar w:fldCharType="begin"/>
    </w:r>
    <w:r>
      <w:rPr>
        <w:rStyle w:val="af5"/>
        <w:rFonts w:cs="Arial"/>
      </w:rPr>
      <w:instrText xml:space="preserve">PAGE  </w:instrText>
    </w:r>
    <w:r>
      <w:rPr>
        <w:rStyle w:val="af5"/>
        <w:rFonts w:cs="Arial"/>
      </w:rPr>
      <w:fldChar w:fldCharType="end"/>
    </w:r>
  </w:p>
  <w:p w14:paraId="4D914C5B" w14:textId="77777777" w:rsidR="00F3738C" w:rsidRDefault="00F3738C" w:rsidP="00466653">
    <w:pPr>
      <w:pStyle w:val="af6"/>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0EA77" w14:textId="77777777" w:rsidR="00F3738C" w:rsidRDefault="00F3738C">
    <w:pPr>
      <w:pStyle w:val="af6"/>
      <w:jc w:val="right"/>
    </w:pPr>
  </w:p>
  <w:p w14:paraId="550FB437" w14:textId="77777777" w:rsidR="00F3738C" w:rsidRPr="005A2392" w:rsidRDefault="00F3738C" w:rsidP="00E66A4C">
    <w:pPr>
      <w:pStyle w:val="af6"/>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C3D6A" w14:textId="77777777" w:rsidR="00F3738C" w:rsidRDefault="00F3738C">
    <w:pPr>
      <w:pStyle w:val="af6"/>
      <w:jc w:val="right"/>
    </w:pPr>
  </w:p>
  <w:p w14:paraId="162CE979" w14:textId="77777777" w:rsidR="00F3738C" w:rsidRDefault="00F3738C" w:rsidP="00E66A4C">
    <w:pPr>
      <w:pStyle w:val="af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0A0BA" w14:textId="77777777" w:rsidR="00F3738C" w:rsidRPr="00A034B8" w:rsidRDefault="00F3738C" w:rsidP="006D4E8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FD30E" w14:textId="77777777" w:rsidR="00C86180" w:rsidRDefault="00C86180" w:rsidP="00A74827">
      <w:r>
        <w:separator/>
      </w:r>
    </w:p>
  </w:footnote>
  <w:footnote w:type="continuationSeparator" w:id="0">
    <w:p w14:paraId="27145CCE" w14:textId="77777777" w:rsidR="00C86180" w:rsidRDefault="00C86180" w:rsidP="00A74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CC609" w14:textId="77777777" w:rsidR="00F3738C" w:rsidRPr="009A2B4F" w:rsidRDefault="00F3738C" w:rsidP="006D4E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6C9FF" w14:textId="77777777" w:rsidR="00F3738C" w:rsidRPr="0086569E" w:rsidRDefault="00F3738C" w:rsidP="0046665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F076" w14:textId="77777777" w:rsidR="00F3738C" w:rsidRDefault="00F3738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F14BD" w14:textId="77777777" w:rsidR="00F3738C" w:rsidRPr="009A2B4F" w:rsidRDefault="00F3738C" w:rsidP="006D4E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5EC9AE"/>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decimal"/>
      <w:lvlText w:val="%1."/>
      <w:lvlJc w:val="left"/>
      <w:pPr>
        <w:tabs>
          <w:tab w:val="num" w:pos="360"/>
        </w:tabs>
        <w:ind w:left="360" w:firstLine="0"/>
      </w:pPr>
      <w:rPr>
        <w:color w:val="000000"/>
        <w:position w:val="0"/>
        <w:sz w:val="24"/>
        <w:vertAlign w:val="baseline"/>
      </w:rPr>
    </w:lvl>
    <w:lvl w:ilvl="1">
      <w:start w:val="1"/>
      <w:numFmt w:val="decimal"/>
      <w:lvlText w:val="%1.%2."/>
      <w:lvlJc w:val="left"/>
      <w:pPr>
        <w:tabs>
          <w:tab w:val="num" w:pos="360"/>
        </w:tabs>
        <w:ind w:left="360" w:firstLine="720"/>
      </w:pPr>
      <w:rPr>
        <w:color w:val="000000"/>
        <w:position w:val="0"/>
        <w:sz w:val="24"/>
        <w:vertAlign w:val="baseline"/>
      </w:rPr>
    </w:lvl>
    <w:lvl w:ilvl="2">
      <w:start w:val="1"/>
      <w:numFmt w:val="decimal"/>
      <w:lvlText w:val="%1.%2.%3."/>
      <w:lvlJc w:val="left"/>
      <w:pPr>
        <w:tabs>
          <w:tab w:val="num" w:pos="720"/>
        </w:tabs>
        <w:ind w:left="72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2">
    <w:nsid w:val="00000003"/>
    <w:multiLevelType w:val="multilevel"/>
    <w:tmpl w:val="F79494C0"/>
    <w:name w:val="WW8Num3"/>
    <w:lvl w:ilvl="0">
      <w:start w:val="1"/>
      <w:numFmt w:val="decimal"/>
      <w:lvlText w:val="%1."/>
      <w:lvlJc w:val="left"/>
      <w:pPr>
        <w:tabs>
          <w:tab w:val="num" w:pos="540"/>
        </w:tabs>
        <w:ind w:left="540" w:firstLine="0"/>
      </w:pPr>
      <w:rPr>
        <w:color w:val="000000"/>
        <w:position w:val="0"/>
        <w:sz w:val="24"/>
        <w:vertAlign w:val="baseline"/>
      </w:rPr>
    </w:lvl>
    <w:lvl w:ilvl="1">
      <w:start w:val="1"/>
      <w:numFmt w:val="decimal"/>
      <w:lvlText w:val="%1.%2."/>
      <w:lvlJc w:val="left"/>
      <w:pPr>
        <w:tabs>
          <w:tab w:val="num" w:pos="540"/>
        </w:tabs>
        <w:ind w:left="540" w:firstLine="0"/>
      </w:pPr>
      <w:rPr>
        <w:color w:val="000000"/>
        <w:position w:val="0"/>
        <w:sz w:val="24"/>
        <w:vertAlign w:val="baseline"/>
      </w:rPr>
    </w:lvl>
    <w:lvl w:ilvl="2">
      <w:start w:val="1"/>
      <w:numFmt w:val="decimal"/>
      <w:suff w:val="nothing"/>
      <w:lvlText w:val="%1.%2.%3."/>
      <w:lvlJc w:val="left"/>
      <w:pPr>
        <w:tabs>
          <w:tab w:val="num" w:pos="0"/>
        </w:tabs>
        <w:ind w:left="0" w:firstLine="567"/>
      </w:pPr>
      <w:rPr>
        <w:color w:val="000000"/>
        <w:position w:val="0"/>
        <w:sz w:val="24"/>
        <w:szCs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3">
    <w:nsid w:val="00000004"/>
    <w:multiLevelType w:val="multilevel"/>
    <w:tmpl w:val="00000004"/>
    <w:name w:val="WW8Num4"/>
    <w:lvl w:ilvl="0">
      <w:start w:val="1"/>
      <w:numFmt w:val="decimal"/>
      <w:lvlText w:val="%1."/>
      <w:lvlJc w:val="left"/>
      <w:pPr>
        <w:tabs>
          <w:tab w:val="num" w:pos="540"/>
        </w:tabs>
        <w:ind w:left="540" w:firstLine="0"/>
      </w:pPr>
      <w:rPr>
        <w:color w:val="000000"/>
        <w:position w:val="0"/>
        <w:sz w:val="24"/>
        <w:vertAlign w:val="baseline"/>
      </w:rPr>
    </w:lvl>
    <w:lvl w:ilvl="1">
      <w:start w:val="1"/>
      <w:numFmt w:val="decimal"/>
      <w:lvlText w:val="%1.%2."/>
      <w:lvlJc w:val="left"/>
      <w:pPr>
        <w:tabs>
          <w:tab w:val="num" w:pos="540"/>
        </w:tabs>
        <w:ind w:left="540" w:firstLine="0"/>
      </w:pPr>
      <w:rPr>
        <w:color w:val="000000"/>
        <w:position w:val="0"/>
        <w:sz w:val="24"/>
        <w:vertAlign w:val="baseline"/>
      </w:rPr>
    </w:lvl>
    <w:lvl w:ilvl="2">
      <w:start w:val="2"/>
      <w:numFmt w:val="decimal"/>
      <w:lvlText w:val="%1.%2.%3."/>
      <w:lvlJc w:val="left"/>
      <w:pPr>
        <w:tabs>
          <w:tab w:val="num" w:pos="180"/>
        </w:tabs>
        <w:ind w:left="18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4">
    <w:nsid w:val="00000005"/>
    <w:multiLevelType w:val="multilevel"/>
    <w:tmpl w:val="00000005"/>
    <w:name w:val="WW8Num5"/>
    <w:lvl w:ilvl="0">
      <w:start w:val="1"/>
      <w:numFmt w:val="decimal"/>
      <w:lvlText w:val="%1."/>
      <w:lvlJc w:val="left"/>
      <w:pPr>
        <w:tabs>
          <w:tab w:val="num" w:pos="540"/>
        </w:tabs>
        <w:ind w:left="540" w:firstLine="0"/>
      </w:pPr>
      <w:rPr>
        <w:color w:val="000000"/>
        <w:position w:val="0"/>
        <w:sz w:val="24"/>
        <w:vertAlign w:val="baseline"/>
      </w:rPr>
    </w:lvl>
    <w:lvl w:ilvl="1">
      <w:start w:val="1"/>
      <w:numFmt w:val="decimal"/>
      <w:lvlText w:val="%1.%2."/>
      <w:lvlJc w:val="left"/>
      <w:pPr>
        <w:tabs>
          <w:tab w:val="num" w:pos="540"/>
        </w:tabs>
        <w:ind w:left="540" w:firstLine="0"/>
      </w:pPr>
      <w:rPr>
        <w:color w:val="000000"/>
        <w:position w:val="0"/>
        <w:sz w:val="24"/>
        <w:vertAlign w:val="baseline"/>
      </w:rPr>
    </w:lvl>
    <w:lvl w:ilvl="2">
      <w:start w:val="4"/>
      <w:numFmt w:val="decimal"/>
      <w:suff w:val="nothing"/>
      <w:lvlText w:val="%1.%2.%3."/>
      <w:lvlJc w:val="left"/>
      <w:pPr>
        <w:tabs>
          <w:tab w:val="num" w:pos="0"/>
        </w:tabs>
        <w:ind w:left="0" w:firstLine="567"/>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5">
    <w:nsid w:val="00000006"/>
    <w:multiLevelType w:val="multilevel"/>
    <w:tmpl w:val="00000006"/>
    <w:name w:val="WW8Num6"/>
    <w:lvl w:ilvl="0">
      <w:start w:val="1"/>
      <w:numFmt w:val="decimal"/>
      <w:lvlText w:val="%1."/>
      <w:lvlJc w:val="left"/>
      <w:pPr>
        <w:tabs>
          <w:tab w:val="num" w:pos="540"/>
        </w:tabs>
        <w:ind w:left="540" w:firstLine="0"/>
      </w:pPr>
      <w:rPr>
        <w:color w:val="000000"/>
        <w:position w:val="0"/>
        <w:sz w:val="24"/>
        <w:vertAlign w:val="baseline"/>
      </w:rPr>
    </w:lvl>
    <w:lvl w:ilvl="1">
      <w:start w:val="1"/>
      <w:numFmt w:val="decimal"/>
      <w:lvlText w:val="%1.%2."/>
      <w:lvlJc w:val="left"/>
      <w:pPr>
        <w:tabs>
          <w:tab w:val="num" w:pos="540"/>
        </w:tabs>
        <w:ind w:left="540" w:firstLine="0"/>
      </w:pPr>
      <w:rPr>
        <w:color w:val="000000"/>
        <w:position w:val="0"/>
        <w:sz w:val="24"/>
        <w:vertAlign w:val="baseline"/>
      </w:rPr>
    </w:lvl>
    <w:lvl w:ilvl="2">
      <w:start w:val="5"/>
      <w:numFmt w:val="decimal"/>
      <w:lvlText w:val="%1.%2.%3."/>
      <w:lvlJc w:val="left"/>
      <w:pPr>
        <w:tabs>
          <w:tab w:val="num" w:pos="594"/>
        </w:tabs>
        <w:ind w:left="594"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6">
    <w:nsid w:val="00000007"/>
    <w:multiLevelType w:val="multilevel"/>
    <w:tmpl w:val="3C2AA960"/>
    <w:name w:val="WW8Num7"/>
    <w:lvl w:ilvl="0">
      <w:start w:val="1"/>
      <w:numFmt w:val="decimal"/>
      <w:lvlText w:val="%1."/>
      <w:lvlJc w:val="left"/>
      <w:pPr>
        <w:tabs>
          <w:tab w:val="num" w:pos="540"/>
        </w:tabs>
        <w:ind w:left="540" w:firstLine="0"/>
      </w:pPr>
      <w:rPr>
        <w:color w:val="000000"/>
        <w:position w:val="0"/>
        <w:sz w:val="24"/>
        <w:vertAlign w:val="baseline"/>
      </w:rPr>
    </w:lvl>
    <w:lvl w:ilvl="1">
      <w:start w:val="1"/>
      <w:numFmt w:val="decimal"/>
      <w:suff w:val="nothing"/>
      <w:lvlText w:val="%1.%2."/>
      <w:lvlJc w:val="left"/>
      <w:pPr>
        <w:tabs>
          <w:tab w:val="num" w:pos="0"/>
        </w:tabs>
        <w:ind w:left="0" w:firstLine="0"/>
      </w:pPr>
      <w:rPr>
        <w:color w:val="000000"/>
        <w:position w:val="0"/>
        <w:sz w:val="24"/>
        <w:szCs w:val="24"/>
        <w:vertAlign w:val="baseline"/>
      </w:rPr>
    </w:lvl>
    <w:lvl w:ilvl="2">
      <w:start w:val="1"/>
      <w:numFmt w:val="decimal"/>
      <w:lvlText w:val="%1.%2.%3."/>
      <w:lvlJc w:val="left"/>
      <w:pPr>
        <w:tabs>
          <w:tab w:val="num" w:pos="720"/>
        </w:tabs>
        <w:ind w:left="72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7">
    <w:nsid w:val="00000008"/>
    <w:multiLevelType w:val="multilevel"/>
    <w:tmpl w:val="00000008"/>
    <w:name w:val="WW8Num8"/>
    <w:lvl w:ilvl="0">
      <w:start w:val="1"/>
      <w:numFmt w:val="decimal"/>
      <w:lvlText w:val="%1."/>
      <w:lvlJc w:val="left"/>
      <w:pPr>
        <w:tabs>
          <w:tab w:val="num" w:pos="540"/>
        </w:tabs>
        <w:ind w:left="540" w:firstLine="0"/>
      </w:pPr>
      <w:rPr>
        <w:color w:val="000000"/>
        <w:position w:val="0"/>
        <w:sz w:val="24"/>
        <w:vertAlign w:val="baseline"/>
      </w:rPr>
    </w:lvl>
    <w:lvl w:ilvl="1">
      <w:start w:val="1"/>
      <w:numFmt w:val="decimal"/>
      <w:lvlText w:val="%1.%2."/>
      <w:lvlJc w:val="left"/>
      <w:pPr>
        <w:tabs>
          <w:tab w:val="num" w:pos="540"/>
        </w:tabs>
        <w:ind w:left="540" w:firstLine="0"/>
      </w:pPr>
      <w:rPr>
        <w:color w:val="000000"/>
        <w:position w:val="0"/>
        <w:sz w:val="24"/>
        <w:vertAlign w:val="baseline"/>
      </w:rPr>
    </w:lvl>
    <w:lvl w:ilvl="2">
      <w:start w:val="1"/>
      <w:numFmt w:val="decimal"/>
      <w:lvlText w:val="%1.%2.%3."/>
      <w:lvlJc w:val="left"/>
      <w:pPr>
        <w:tabs>
          <w:tab w:val="num" w:pos="180"/>
        </w:tabs>
        <w:ind w:left="18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8">
    <w:nsid w:val="00000009"/>
    <w:multiLevelType w:val="multilevel"/>
    <w:tmpl w:val="00000009"/>
    <w:name w:val="WW8Num9"/>
    <w:lvl w:ilvl="0">
      <w:start w:val="1"/>
      <w:numFmt w:val="decimal"/>
      <w:lvlText w:val="%1."/>
      <w:lvlJc w:val="left"/>
      <w:pPr>
        <w:tabs>
          <w:tab w:val="num" w:pos="435"/>
        </w:tabs>
        <w:ind w:left="435" w:firstLine="0"/>
      </w:pPr>
      <w:rPr>
        <w:color w:val="000000"/>
        <w:position w:val="0"/>
        <w:sz w:val="24"/>
        <w:vertAlign w:val="baseline"/>
      </w:rPr>
    </w:lvl>
    <w:lvl w:ilvl="1">
      <w:start w:val="1"/>
      <w:numFmt w:val="decimal"/>
      <w:lvlText w:val="%1.%2."/>
      <w:lvlJc w:val="left"/>
      <w:pPr>
        <w:tabs>
          <w:tab w:val="num" w:pos="435"/>
        </w:tabs>
        <w:ind w:left="435" w:firstLine="0"/>
      </w:pPr>
      <w:rPr>
        <w:color w:val="000000"/>
        <w:position w:val="0"/>
        <w:sz w:val="24"/>
        <w:vertAlign w:val="baseline"/>
      </w:rPr>
    </w:lvl>
    <w:lvl w:ilvl="2">
      <w:start w:val="9"/>
      <w:numFmt w:val="decimal"/>
      <w:lvlText w:val="%1.%2.%3."/>
      <w:lvlJc w:val="left"/>
      <w:pPr>
        <w:tabs>
          <w:tab w:val="num" w:pos="816"/>
        </w:tabs>
        <w:ind w:left="816"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080"/>
        </w:tabs>
        <w:ind w:left="108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440"/>
        </w:tabs>
        <w:ind w:left="1440" w:firstLine="0"/>
      </w:pPr>
      <w:rPr>
        <w:color w:val="000000"/>
        <w:position w:val="0"/>
        <w:sz w:val="24"/>
        <w:vertAlign w:val="baseline"/>
      </w:rPr>
    </w:lvl>
  </w:abstractNum>
  <w:abstractNum w:abstractNumId="9">
    <w:nsid w:val="0000000A"/>
    <w:multiLevelType w:val="multilevel"/>
    <w:tmpl w:val="07EA12A0"/>
    <w:name w:val="WW8Num10"/>
    <w:lvl w:ilvl="0">
      <w:start w:val="1"/>
      <w:numFmt w:val="decimal"/>
      <w:lvlText w:val="%1."/>
      <w:lvlJc w:val="left"/>
      <w:pPr>
        <w:tabs>
          <w:tab w:val="num" w:pos="360"/>
        </w:tabs>
        <w:ind w:left="360" w:firstLine="0"/>
      </w:pPr>
      <w:rPr>
        <w:color w:val="000000"/>
        <w:position w:val="0"/>
        <w:sz w:val="24"/>
        <w:vertAlign w:val="baseline"/>
      </w:rPr>
    </w:lvl>
    <w:lvl w:ilvl="1">
      <w:start w:val="1"/>
      <w:numFmt w:val="decimal"/>
      <w:lvlText w:val="%1.%2."/>
      <w:lvlJc w:val="left"/>
      <w:pPr>
        <w:tabs>
          <w:tab w:val="num" w:pos="594"/>
        </w:tabs>
        <w:ind w:left="594" w:firstLine="0"/>
      </w:pPr>
      <w:rPr>
        <w:color w:val="000000"/>
        <w:position w:val="0"/>
        <w:sz w:val="24"/>
        <w:szCs w:val="24"/>
        <w:vertAlign w:val="baseline"/>
      </w:rPr>
    </w:lvl>
    <w:lvl w:ilvl="2">
      <w:start w:val="1"/>
      <w:numFmt w:val="decimal"/>
      <w:lvlText w:val="%1.%2.%3."/>
      <w:lvlJc w:val="left"/>
      <w:pPr>
        <w:tabs>
          <w:tab w:val="num" w:pos="720"/>
        </w:tabs>
        <w:ind w:left="72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10">
    <w:nsid w:val="0000000B"/>
    <w:multiLevelType w:val="multilevel"/>
    <w:tmpl w:val="0000000B"/>
    <w:name w:val="WW8Num11"/>
    <w:lvl w:ilvl="0">
      <w:start w:val="1"/>
      <w:numFmt w:val="decimal"/>
      <w:lvlText w:val="%1."/>
      <w:lvlJc w:val="left"/>
      <w:pPr>
        <w:tabs>
          <w:tab w:val="num" w:pos="360"/>
        </w:tabs>
        <w:ind w:left="360" w:firstLine="0"/>
      </w:pPr>
      <w:rPr>
        <w:color w:val="000000"/>
        <w:position w:val="0"/>
        <w:sz w:val="24"/>
        <w:vertAlign w:val="baseline"/>
      </w:rPr>
    </w:lvl>
    <w:lvl w:ilvl="1">
      <w:start w:val="1"/>
      <w:numFmt w:val="decimal"/>
      <w:lvlText w:val="%1.%2."/>
      <w:lvlJc w:val="left"/>
      <w:pPr>
        <w:tabs>
          <w:tab w:val="num" w:pos="876"/>
        </w:tabs>
        <w:ind w:left="876" w:firstLine="0"/>
      </w:pPr>
      <w:rPr>
        <w:color w:val="000000"/>
        <w:position w:val="0"/>
        <w:sz w:val="24"/>
        <w:vertAlign w:val="baseline"/>
      </w:rPr>
    </w:lvl>
    <w:lvl w:ilvl="2">
      <w:start w:val="1"/>
      <w:numFmt w:val="decimal"/>
      <w:lvlText w:val="%1.%2.%3."/>
      <w:lvlJc w:val="left"/>
      <w:pPr>
        <w:tabs>
          <w:tab w:val="num" w:pos="720"/>
        </w:tabs>
        <w:ind w:left="72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11">
    <w:nsid w:val="0000000D"/>
    <w:multiLevelType w:val="multilevel"/>
    <w:tmpl w:val="0000000D"/>
    <w:name w:val="WW8Num13"/>
    <w:lvl w:ilvl="0">
      <w:start w:val="1"/>
      <w:numFmt w:val="decimal"/>
      <w:lvlText w:val="%1)"/>
      <w:lvlJc w:val="left"/>
      <w:pPr>
        <w:tabs>
          <w:tab w:val="num" w:pos="426"/>
        </w:tabs>
        <w:ind w:left="426" w:firstLine="0"/>
      </w:pPr>
      <w:rPr>
        <w:color w:val="000000"/>
        <w:position w:val="0"/>
        <w:sz w:val="24"/>
        <w:vertAlign w:val="baseline"/>
      </w:rPr>
    </w:lvl>
    <w:lvl w:ilvl="1">
      <w:start w:val="1"/>
      <w:numFmt w:val="lowerLetter"/>
      <w:lvlText w:val="%2."/>
      <w:lvlJc w:val="left"/>
      <w:pPr>
        <w:tabs>
          <w:tab w:val="num" w:pos="360"/>
        </w:tabs>
        <w:ind w:left="360" w:firstLine="1140"/>
      </w:pPr>
      <w:rPr>
        <w:color w:val="000000"/>
        <w:position w:val="0"/>
        <w:sz w:val="24"/>
        <w:vertAlign w:val="baseline"/>
      </w:rPr>
    </w:lvl>
    <w:lvl w:ilvl="2">
      <w:start w:val="1"/>
      <w:numFmt w:val="lowerRoman"/>
      <w:lvlText w:val="%3."/>
      <w:lvlJc w:val="left"/>
      <w:pPr>
        <w:tabs>
          <w:tab w:val="num" w:pos="360"/>
        </w:tabs>
        <w:ind w:left="360" w:firstLine="1860"/>
      </w:pPr>
      <w:rPr>
        <w:color w:val="000000"/>
        <w:position w:val="0"/>
        <w:sz w:val="24"/>
        <w:vertAlign w:val="baseline"/>
      </w:rPr>
    </w:lvl>
    <w:lvl w:ilvl="3">
      <w:start w:val="1"/>
      <w:numFmt w:val="decimal"/>
      <w:lvlText w:val="%4."/>
      <w:lvlJc w:val="left"/>
      <w:pPr>
        <w:tabs>
          <w:tab w:val="num" w:pos="360"/>
        </w:tabs>
        <w:ind w:left="360" w:firstLine="2580"/>
      </w:pPr>
      <w:rPr>
        <w:color w:val="000000"/>
        <w:position w:val="0"/>
        <w:sz w:val="24"/>
        <w:vertAlign w:val="baseline"/>
      </w:rPr>
    </w:lvl>
    <w:lvl w:ilvl="4">
      <w:start w:val="1"/>
      <w:numFmt w:val="lowerLetter"/>
      <w:lvlText w:val="%5."/>
      <w:lvlJc w:val="left"/>
      <w:pPr>
        <w:tabs>
          <w:tab w:val="num" w:pos="360"/>
        </w:tabs>
        <w:ind w:left="360" w:firstLine="3300"/>
      </w:pPr>
      <w:rPr>
        <w:color w:val="000000"/>
        <w:position w:val="0"/>
        <w:sz w:val="24"/>
        <w:vertAlign w:val="baseline"/>
      </w:rPr>
    </w:lvl>
    <w:lvl w:ilvl="5">
      <w:start w:val="1"/>
      <w:numFmt w:val="lowerRoman"/>
      <w:lvlText w:val="%6."/>
      <w:lvlJc w:val="left"/>
      <w:pPr>
        <w:tabs>
          <w:tab w:val="num" w:pos="360"/>
        </w:tabs>
        <w:ind w:left="360" w:firstLine="4020"/>
      </w:pPr>
      <w:rPr>
        <w:color w:val="000000"/>
        <w:position w:val="0"/>
        <w:sz w:val="24"/>
        <w:vertAlign w:val="baseline"/>
      </w:rPr>
    </w:lvl>
    <w:lvl w:ilvl="6">
      <w:start w:val="1"/>
      <w:numFmt w:val="decimal"/>
      <w:lvlText w:val="%7."/>
      <w:lvlJc w:val="left"/>
      <w:pPr>
        <w:tabs>
          <w:tab w:val="num" w:pos="360"/>
        </w:tabs>
        <w:ind w:left="360" w:firstLine="4740"/>
      </w:pPr>
      <w:rPr>
        <w:color w:val="000000"/>
        <w:position w:val="0"/>
        <w:sz w:val="24"/>
        <w:vertAlign w:val="baseline"/>
      </w:rPr>
    </w:lvl>
    <w:lvl w:ilvl="7">
      <w:start w:val="1"/>
      <w:numFmt w:val="lowerLetter"/>
      <w:lvlText w:val="%8."/>
      <w:lvlJc w:val="left"/>
      <w:pPr>
        <w:tabs>
          <w:tab w:val="num" w:pos="360"/>
        </w:tabs>
        <w:ind w:left="360" w:firstLine="5460"/>
      </w:pPr>
      <w:rPr>
        <w:color w:val="000000"/>
        <w:position w:val="0"/>
        <w:sz w:val="24"/>
        <w:vertAlign w:val="baseline"/>
      </w:rPr>
    </w:lvl>
    <w:lvl w:ilvl="8">
      <w:start w:val="1"/>
      <w:numFmt w:val="lowerRoman"/>
      <w:lvlText w:val="%9."/>
      <w:lvlJc w:val="left"/>
      <w:pPr>
        <w:tabs>
          <w:tab w:val="num" w:pos="360"/>
        </w:tabs>
        <w:ind w:left="360" w:firstLine="6180"/>
      </w:pPr>
      <w:rPr>
        <w:color w:val="000000"/>
        <w:position w:val="0"/>
        <w:sz w:val="24"/>
        <w:vertAlign w:val="baseline"/>
      </w:rPr>
    </w:lvl>
  </w:abstractNum>
  <w:abstractNum w:abstractNumId="12">
    <w:nsid w:val="0000000E"/>
    <w:multiLevelType w:val="multilevel"/>
    <w:tmpl w:val="0000000E"/>
    <w:name w:val="WW8Num14"/>
    <w:lvl w:ilvl="0">
      <w:start w:val="1"/>
      <w:numFmt w:val="decimal"/>
      <w:lvlText w:val="%1)"/>
      <w:lvlJc w:val="left"/>
      <w:pPr>
        <w:tabs>
          <w:tab w:val="num" w:pos="348"/>
        </w:tabs>
        <w:ind w:left="348" w:firstLine="36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3">
    <w:nsid w:val="0000000F"/>
    <w:multiLevelType w:val="multilevel"/>
    <w:tmpl w:val="0000000F"/>
    <w:name w:val="WW8Num15"/>
    <w:lvl w:ilvl="0">
      <w:start w:val="1"/>
      <w:numFmt w:val="decimal"/>
      <w:lvlText w:val="%1)"/>
      <w:lvlJc w:val="left"/>
      <w:pPr>
        <w:tabs>
          <w:tab w:val="num" w:pos="348"/>
        </w:tabs>
        <w:ind w:left="348" w:firstLine="36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4">
    <w:nsid w:val="00000010"/>
    <w:multiLevelType w:val="multilevel"/>
    <w:tmpl w:val="00000010"/>
    <w:name w:val="WW8Num16"/>
    <w:lvl w:ilvl="0">
      <w:start w:val="1"/>
      <w:numFmt w:val="decimal"/>
      <w:lvlText w:val="%1)"/>
      <w:lvlJc w:val="left"/>
      <w:pPr>
        <w:tabs>
          <w:tab w:val="num" w:pos="348"/>
        </w:tabs>
        <w:ind w:left="348" w:firstLine="36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5">
    <w:nsid w:val="00000011"/>
    <w:multiLevelType w:val="multilevel"/>
    <w:tmpl w:val="00000011"/>
    <w:name w:val="WW8Num17"/>
    <w:lvl w:ilvl="0">
      <w:start w:val="1"/>
      <w:numFmt w:val="decimal"/>
      <w:lvlText w:val="%1)"/>
      <w:lvlJc w:val="left"/>
      <w:pPr>
        <w:tabs>
          <w:tab w:val="num" w:pos="348"/>
        </w:tabs>
        <w:ind w:left="348" w:firstLine="36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6">
    <w:nsid w:val="00000012"/>
    <w:multiLevelType w:val="multilevel"/>
    <w:tmpl w:val="00000012"/>
    <w:name w:val="WW8Num18"/>
    <w:lvl w:ilvl="0">
      <w:start w:val="1"/>
      <w:numFmt w:val="lowerLetter"/>
      <w:lvlText w:val="%1."/>
      <w:lvlJc w:val="left"/>
      <w:pPr>
        <w:tabs>
          <w:tab w:val="num" w:pos="336"/>
        </w:tabs>
        <w:ind w:left="336" w:firstLine="1080"/>
      </w:pPr>
      <w:rPr>
        <w:color w:val="000000"/>
        <w:position w:val="0"/>
        <w:sz w:val="24"/>
        <w:vertAlign w:val="baseline"/>
      </w:rPr>
    </w:lvl>
    <w:lvl w:ilvl="1">
      <w:start w:val="1"/>
      <w:numFmt w:val="lowerLetter"/>
      <w:lvlText w:val="%2."/>
      <w:lvlJc w:val="left"/>
      <w:pPr>
        <w:tabs>
          <w:tab w:val="num" w:pos="360"/>
        </w:tabs>
        <w:ind w:left="360" w:firstLine="1800"/>
      </w:pPr>
      <w:rPr>
        <w:color w:val="000000"/>
        <w:position w:val="0"/>
        <w:sz w:val="24"/>
        <w:vertAlign w:val="baseline"/>
      </w:rPr>
    </w:lvl>
    <w:lvl w:ilvl="2">
      <w:start w:val="1"/>
      <w:numFmt w:val="lowerRoman"/>
      <w:lvlText w:val="%3."/>
      <w:lvlJc w:val="left"/>
      <w:pPr>
        <w:tabs>
          <w:tab w:val="num" w:pos="360"/>
        </w:tabs>
        <w:ind w:left="360" w:firstLine="2520"/>
      </w:pPr>
      <w:rPr>
        <w:color w:val="000000"/>
        <w:position w:val="0"/>
        <w:sz w:val="24"/>
        <w:vertAlign w:val="baseline"/>
      </w:rPr>
    </w:lvl>
    <w:lvl w:ilvl="3">
      <w:start w:val="1"/>
      <w:numFmt w:val="decimal"/>
      <w:lvlText w:val="%4."/>
      <w:lvlJc w:val="left"/>
      <w:pPr>
        <w:tabs>
          <w:tab w:val="num" w:pos="360"/>
        </w:tabs>
        <w:ind w:left="360" w:firstLine="3240"/>
      </w:pPr>
      <w:rPr>
        <w:color w:val="000000"/>
        <w:position w:val="0"/>
        <w:sz w:val="24"/>
        <w:vertAlign w:val="baseline"/>
      </w:rPr>
    </w:lvl>
    <w:lvl w:ilvl="4">
      <w:start w:val="1"/>
      <w:numFmt w:val="lowerLetter"/>
      <w:lvlText w:val="%5."/>
      <w:lvlJc w:val="left"/>
      <w:pPr>
        <w:tabs>
          <w:tab w:val="num" w:pos="360"/>
        </w:tabs>
        <w:ind w:left="360" w:firstLine="3960"/>
      </w:pPr>
      <w:rPr>
        <w:color w:val="000000"/>
        <w:position w:val="0"/>
        <w:sz w:val="24"/>
        <w:vertAlign w:val="baseline"/>
      </w:rPr>
    </w:lvl>
    <w:lvl w:ilvl="5">
      <w:start w:val="1"/>
      <w:numFmt w:val="lowerRoman"/>
      <w:lvlText w:val="%6."/>
      <w:lvlJc w:val="left"/>
      <w:pPr>
        <w:tabs>
          <w:tab w:val="num" w:pos="360"/>
        </w:tabs>
        <w:ind w:left="360" w:firstLine="4680"/>
      </w:pPr>
      <w:rPr>
        <w:color w:val="000000"/>
        <w:position w:val="0"/>
        <w:sz w:val="24"/>
        <w:vertAlign w:val="baseline"/>
      </w:rPr>
    </w:lvl>
    <w:lvl w:ilvl="6">
      <w:start w:val="1"/>
      <w:numFmt w:val="decimal"/>
      <w:lvlText w:val="%7."/>
      <w:lvlJc w:val="left"/>
      <w:pPr>
        <w:tabs>
          <w:tab w:val="num" w:pos="360"/>
        </w:tabs>
        <w:ind w:left="360" w:firstLine="5400"/>
      </w:pPr>
      <w:rPr>
        <w:color w:val="000000"/>
        <w:position w:val="0"/>
        <w:sz w:val="24"/>
        <w:vertAlign w:val="baseline"/>
      </w:rPr>
    </w:lvl>
    <w:lvl w:ilvl="7">
      <w:start w:val="1"/>
      <w:numFmt w:val="lowerLetter"/>
      <w:lvlText w:val="%8."/>
      <w:lvlJc w:val="left"/>
      <w:pPr>
        <w:tabs>
          <w:tab w:val="num" w:pos="360"/>
        </w:tabs>
        <w:ind w:left="360" w:firstLine="6120"/>
      </w:pPr>
      <w:rPr>
        <w:color w:val="000000"/>
        <w:position w:val="0"/>
        <w:sz w:val="24"/>
        <w:vertAlign w:val="baseline"/>
      </w:rPr>
    </w:lvl>
    <w:lvl w:ilvl="8">
      <w:start w:val="1"/>
      <w:numFmt w:val="lowerRoman"/>
      <w:lvlText w:val="%9."/>
      <w:lvlJc w:val="left"/>
      <w:pPr>
        <w:tabs>
          <w:tab w:val="num" w:pos="360"/>
        </w:tabs>
        <w:ind w:left="360" w:firstLine="6840"/>
      </w:pPr>
      <w:rPr>
        <w:color w:val="000000"/>
        <w:position w:val="0"/>
        <w:sz w:val="24"/>
        <w:vertAlign w:val="baseline"/>
      </w:rPr>
    </w:lvl>
  </w:abstractNum>
  <w:abstractNum w:abstractNumId="17">
    <w:nsid w:val="00000013"/>
    <w:multiLevelType w:val="multilevel"/>
    <w:tmpl w:val="00000013"/>
    <w:name w:val="WW8Num19"/>
    <w:lvl w:ilvl="0">
      <w:start w:val="1"/>
      <w:numFmt w:val="decimal"/>
      <w:lvlText w:val="%1)"/>
      <w:lvlJc w:val="left"/>
      <w:pPr>
        <w:tabs>
          <w:tab w:val="num" w:pos="360"/>
        </w:tabs>
        <w:ind w:left="360" w:firstLine="360"/>
      </w:pPr>
      <w:rPr>
        <w:color w:val="000000"/>
        <w:position w:val="0"/>
        <w:sz w:val="24"/>
        <w:vertAlign w:val="baseline"/>
      </w:rPr>
    </w:lvl>
    <w:lvl w:ilvl="1">
      <w:start w:val="1"/>
      <w:numFmt w:val="lowerLetter"/>
      <w:lvlText w:val="%2."/>
      <w:lvlJc w:val="left"/>
      <w:pPr>
        <w:tabs>
          <w:tab w:val="num" w:pos="336"/>
        </w:tabs>
        <w:ind w:left="336"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8">
    <w:nsid w:val="00000014"/>
    <w:multiLevelType w:val="multilevel"/>
    <w:tmpl w:val="00000014"/>
    <w:name w:val="WW8Num20"/>
    <w:lvl w:ilvl="0">
      <w:start w:val="1"/>
      <w:numFmt w:val="decimal"/>
      <w:lvlText w:val="%1)"/>
      <w:lvlJc w:val="left"/>
      <w:pPr>
        <w:tabs>
          <w:tab w:val="num" w:pos="348"/>
        </w:tabs>
        <w:ind w:left="348" w:firstLine="36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9">
    <w:nsid w:val="00000015"/>
    <w:multiLevelType w:val="multilevel"/>
    <w:tmpl w:val="00000015"/>
    <w:name w:val="WW8Num21"/>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0">
    <w:nsid w:val="00000016"/>
    <w:multiLevelType w:val="multilevel"/>
    <w:tmpl w:val="00000016"/>
    <w:name w:val="WW8Num22"/>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1">
    <w:nsid w:val="00000017"/>
    <w:multiLevelType w:val="multilevel"/>
    <w:tmpl w:val="00000017"/>
    <w:name w:val="WW8Num23"/>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2">
    <w:nsid w:val="00000018"/>
    <w:multiLevelType w:val="multilevel"/>
    <w:tmpl w:val="00000018"/>
    <w:name w:val="WW8Num24"/>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3">
    <w:nsid w:val="00000019"/>
    <w:multiLevelType w:val="multilevel"/>
    <w:tmpl w:val="00000019"/>
    <w:name w:val="WW8Num25"/>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4">
    <w:nsid w:val="0000001A"/>
    <w:multiLevelType w:val="multilevel"/>
    <w:tmpl w:val="0000001A"/>
    <w:name w:val="WW8Num26"/>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5">
    <w:nsid w:val="0000001B"/>
    <w:multiLevelType w:val="multilevel"/>
    <w:tmpl w:val="0000001B"/>
    <w:name w:val="WW8Num27"/>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6">
    <w:nsid w:val="0000001C"/>
    <w:multiLevelType w:val="multilevel"/>
    <w:tmpl w:val="0000001C"/>
    <w:name w:val="WW8Num28"/>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7">
    <w:nsid w:val="0000001D"/>
    <w:multiLevelType w:val="multilevel"/>
    <w:tmpl w:val="0000001D"/>
    <w:name w:val="WW8Num29"/>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8">
    <w:nsid w:val="0000001E"/>
    <w:multiLevelType w:val="multilevel"/>
    <w:tmpl w:val="0000001E"/>
    <w:name w:val="WW8Num30"/>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9">
    <w:nsid w:val="0000001F"/>
    <w:multiLevelType w:val="multilevel"/>
    <w:tmpl w:val="0000001F"/>
    <w:name w:val="WW8Num31"/>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30">
    <w:nsid w:val="00000020"/>
    <w:multiLevelType w:val="multilevel"/>
    <w:tmpl w:val="00000020"/>
    <w:name w:val="WW8Num32"/>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31">
    <w:nsid w:val="00000021"/>
    <w:multiLevelType w:val="multilevel"/>
    <w:tmpl w:val="00000021"/>
    <w:name w:val="WW8Num33"/>
    <w:lvl w:ilvl="0">
      <w:start w:val="1"/>
      <w:numFmt w:val="decimal"/>
      <w:lvlText w:val="%1."/>
      <w:lvlJc w:val="left"/>
      <w:pPr>
        <w:tabs>
          <w:tab w:val="num" w:pos="360"/>
        </w:tabs>
        <w:ind w:left="360" w:firstLine="0"/>
      </w:pPr>
      <w:rPr>
        <w:color w:val="000000"/>
        <w:position w:val="0"/>
        <w:sz w:val="24"/>
        <w:vertAlign w:val="baseline"/>
      </w:rPr>
    </w:lvl>
    <w:lvl w:ilvl="1">
      <w:start w:val="1"/>
      <w:numFmt w:val="decimal"/>
      <w:lvlText w:val="%1.%2."/>
      <w:lvlJc w:val="left"/>
      <w:pPr>
        <w:tabs>
          <w:tab w:val="num" w:pos="432"/>
        </w:tabs>
        <w:ind w:left="432" w:firstLine="360"/>
      </w:pPr>
      <w:rPr>
        <w:color w:val="000000"/>
        <w:position w:val="0"/>
        <w:sz w:val="24"/>
        <w:vertAlign w:val="baseline"/>
      </w:rPr>
    </w:lvl>
    <w:lvl w:ilvl="2">
      <w:start w:val="1"/>
      <w:numFmt w:val="decimal"/>
      <w:lvlText w:val="%1.%2.%3."/>
      <w:lvlJc w:val="left"/>
      <w:pPr>
        <w:tabs>
          <w:tab w:val="num" w:pos="504"/>
        </w:tabs>
        <w:ind w:left="504" w:firstLine="720"/>
      </w:pPr>
      <w:rPr>
        <w:color w:val="000000"/>
        <w:position w:val="0"/>
        <w:sz w:val="24"/>
        <w:vertAlign w:val="baseline"/>
      </w:rPr>
    </w:lvl>
    <w:lvl w:ilvl="3">
      <w:start w:val="1"/>
      <w:numFmt w:val="decimal"/>
      <w:lvlText w:val="%1.%2.%3.%4."/>
      <w:lvlJc w:val="left"/>
      <w:pPr>
        <w:tabs>
          <w:tab w:val="num" w:pos="648"/>
        </w:tabs>
        <w:ind w:left="648" w:firstLine="1080"/>
      </w:pPr>
      <w:rPr>
        <w:color w:val="000000"/>
        <w:position w:val="0"/>
        <w:sz w:val="24"/>
        <w:vertAlign w:val="baseline"/>
      </w:rPr>
    </w:lvl>
    <w:lvl w:ilvl="4">
      <w:start w:val="1"/>
      <w:numFmt w:val="decimal"/>
      <w:lvlText w:val="%1.%2.%3.%4.%5."/>
      <w:lvlJc w:val="left"/>
      <w:pPr>
        <w:tabs>
          <w:tab w:val="num" w:pos="792"/>
        </w:tabs>
        <w:ind w:left="792" w:firstLine="1440"/>
      </w:pPr>
      <w:rPr>
        <w:color w:val="000000"/>
        <w:position w:val="0"/>
        <w:sz w:val="24"/>
        <w:vertAlign w:val="baseline"/>
      </w:rPr>
    </w:lvl>
    <w:lvl w:ilvl="5">
      <w:start w:val="1"/>
      <w:numFmt w:val="decimal"/>
      <w:lvlText w:val="%1.%2.%3.%4.%5.%6."/>
      <w:lvlJc w:val="left"/>
      <w:pPr>
        <w:tabs>
          <w:tab w:val="num" w:pos="936"/>
        </w:tabs>
        <w:ind w:left="936" w:firstLine="1800"/>
      </w:pPr>
      <w:rPr>
        <w:color w:val="000000"/>
        <w:position w:val="0"/>
        <w:sz w:val="24"/>
        <w:vertAlign w:val="baseline"/>
      </w:rPr>
    </w:lvl>
    <w:lvl w:ilvl="6">
      <w:start w:val="1"/>
      <w:numFmt w:val="decimal"/>
      <w:lvlText w:val="%1.%2.%3.%4.%5.%6.%7."/>
      <w:lvlJc w:val="left"/>
      <w:pPr>
        <w:tabs>
          <w:tab w:val="num" w:pos="1080"/>
        </w:tabs>
        <w:ind w:left="1080" w:firstLine="2160"/>
      </w:pPr>
      <w:rPr>
        <w:color w:val="000000"/>
        <w:position w:val="0"/>
        <w:sz w:val="24"/>
        <w:vertAlign w:val="baseline"/>
      </w:rPr>
    </w:lvl>
    <w:lvl w:ilvl="7">
      <w:start w:val="1"/>
      <w:numFmt w:val="decimal"/>
      <w:lvlText w:val="%1.%2.%3.%4.%5.%6.%7.%8."/>
      <w:lvlJc w:val="left"/>
      <w:pPr>
        <w:tabs>
          <w:tab w:val="num" w:pos="1224"/>
        </w:tabs>
        <w:ind w:left="1224" w:firstLine="2520"/>
      </w:pPr>
      <w:rPr>
        <w:color w:val="000000"/>
        <w:position w:val="0"/>
        <w:sz w:val="24"/>
        <w:vertAlign w:val="baseline"/>
      </w:rPr>
    </w:lvl>
    <w:lvl w:ilvl="8">
      <w:start w:val="1"/>
      <w:numFmt w:val="decimal"/>
      <w:lvlText w:val="%1.%2.%3.%4.%5.%6.%7.%8.%9."/>
      <w:lvlJc w:val="left"/>
      <w:pPr>
        <w:tabs>
          <w:tab w:val="num" w:pos="1440"/>
        </w:tabs>
        <w:ind w:left="1440" w:firstLine="2880"/>
      </w:pPr>
      <w:rPr>
        <w:color w:val="000000"/>
        <w:position w:val="0"/>
        <w:sz w:val="24"/>
        <w:vertAlign w:val="baseline"/>
      </w:rPr>
    </w:lvl>
  </w:abstractNum>
  <w:abstractNum w:abstractNumId="32">
    <w:nsid w:val="00000022"/>
    <w:multiLevelType w:val="multilevel"/>
    <w:tmpl w:val="21C04B78"/>
    <w:name w:val="WW8Num34"/>
    <w:lvl w:ilvl="0">
      <w:start w:val="1"/>
      <w:numFmt w:val="decimal"/>
      <w:lvlText w:val="%1."/>
      <w:lvlJc w:val="left"/>
      <w:pPr>
        <w:tabs>
          <w:tab w:val="num" w:pos="360"/>
        </w:tabs>
        <w:ind w:left="360" w:firstLine="0"/>
      </w:pPr>
      <w:rPr>
        <w:rFonts w:ascii="Lucida Grande" w:eastAsia="ヒラギノ角ゴ Pro W3" w:hAnsi="Lucida Grande"/>
        <w:color w:val="000000"/>
        <w:position w:val="0"/>
        <w:sz w:val="22"/>
        <w:vertAlign w:val="baseline"/>
      </w:rPr>
    </w:lvl>
    <w:lvl w:ilvl="1">
      <w:start w:val="1"/>
      <w:numFmt w:val="decimal"/>
      <w:lvlText w:val="%1.%2."/>
      <w:lvlJc w:val="left"/>
      <w:pPr>
        <w:tabs>
          <w:tab w:val="num" w:pos="432"/>
        </w:tabs>
        <w:ind w:left="432" w:firstLine="360"/>
      </w:pPr>
      <w:rPr>
        <w:rFonts w:ascii="Lucida Grande" w:eastAsia="ヒラギノ角ゴ Pro W3" w:hAnsi="Lucida Grande"/>
        <w:color w:val="000000"/>
        <w:position w:val="0"/>
        <w:sz w:val="22"/>
        <w:vertAlign w:val="baseline"/>
      </w:rPr>
    </w:lvl>
    <w:lvl w:ilvl="2">
      <w:start w:val="1"/>
      <w:numFmt w:val="decimal"/>
      <w:lvlText w:val="%1.%2.%3."/>
      <w:lvlJc w:val="left"/>
      <w:pPr>
        <w:tabs>
          <w:tab w:val="num" w:pos="504"/>
        </w:tabs>
        <w:ind w:left="504" w:firstLine="720"/>
      </w:pPr>
      <w:rPr>
        <w:rFonts w:ascii="Lucida Grande" w:eastAsia="ヒラギノ角ゴ Pro W3" w:hAnsi="Lucida Grande"/>
        <w:color w:val="000000"/>
        <w:position w:val="0"/>
        <w:sz w:val="24"/>
        <w:vertAlign w:val="baseline"/>
      </w:rPr>
    </w:lvl>
    <w:lvl w:ilvl="3">
      <w:start w:val="1"/>
      <w:numFmt w:val="decimal"/>
      <w:lvlText w:val="%1.%2.%3.%4."/>
      <w:lvlJc w:val="left"/>
      <w:pPr>
        <w:tabs>
          <w:tab w:val="num" w:pos="648"/>
        </w:tabs>
        <w:ind w:left="648" w:firstLine="1080"/>
      </w:pPr>
      <w:rPr>
        <w:rFonts w:ascii="Lucida Grande" w:eastAsia="ヒラギノ角ゴ Pro W3" w:hAnsi="Lucida Grande"/>
        <w:color w:val="000000"/>
        <w:position w:val="0"/>
        <w:sz w:val="24"/>
        <w:vertAlign w:val="baseline"/>
      </w:rPr>
    </w:lvl>
    <w:lvl w:ilvl="4">
      <w:start w:val="1"/>
      <w:numFmt w:val="decimal"/>
      <w:lvlText w:val="%1.%2.%3.%4.%5."/>
      <w:lvlJc w:val="left"/>
      <w:pPr>
        <w:tabs>
          <w:tab w:val="num" w:pos="792"/>
        </w:tabs>
        <w:ind w:left="792" w:firstLine="1440"/>
      </w:pPr>
      <w:rPr>
        <w:rFonts w:ascii="Lucida Grande" w:eastAsia="ヒラギノ角ゴ Pro W3" w:hAnsi="Lucida Grande"/>
        <w:color w:val="000000"/>
        <w:position w:val="0"/>
        <w:sz w:val="24"/>
        <w:vertAlign w:val="baseline"/>
      </w:rPr>
    </w:lvl>
    <w:lvl w:ilvl="5">
      <w:start w:val="1"/>
      <w:numFmt w:val="decimal"/>
      <w:lvlText w:val="%1.%2.%3.%4.%5.%6."/>
      <w:lvlJc w:val="left"/>
      <w:pPr>
        <w:tabs>
          <w:tab w:val="num" w:pos="936"/>
        </w:tabs>
        <w:ind w:left="936" w:firstLine="1800"/>
      </w:pPr>
      <w:rPr>
        <w:rFonts w:ascii="Lucida Grande" w:eastAsia="ヒラギノ角ゴ Pro W3" w:hAnsi="Lucida Grande"/>
        <w:color w:val="000000"/>
        <w:position w:val="0"/>
        <w:sz w:val="24"/>
        <w:vertAlign w:val="baseline"/>
      </w:rPr>
    </w:lvl>
    <w:lvl w:ilvl="6">
      <w:start w:val="1"/>
      <w:numFmt w:val="decimal"/>
      <w:lvlText w:val="%1.%2.%3.%4.%5.%6.%7."/>
      <w:lvlJc w:val="left"/>
      <w:pPr>
        <w:tabs>
          <w:tab w:val="num" w:pos="1080"/>
        </w:tabs>
        <w:ind w:left="1080" w:firstLine="2160"/>
      </w:pPr>
      <w:rPr>
        <w:rFonts w:ascii="Lucida Grande" w:eastAsia="ヒラギノ角ゴ Pro W3" w:hAnsi="Lucida Grande"/>
        <w:color w:val="000000"/>
        <w:position w:val="0"/>
        <w:sz w:val="24"/>
        <w:vertAlign w:val="baseline"/>
      </w:rPr>
    </w:lvl>
    <w:lvl w:ilvl="7">
      <w:start w:val="1"/>
      <w:numFmt w:val="decimal"/>
      <w:lvlText w:val="%1.%2.%3.%4.%5.%6.%7.%8."/>
      <w:lvlJc w:val="left"/>
      <w:pPr>
        <w:tabs>
          <w:tab w:val="num" w:pos="1224"/>
        </w:tabs>
        <w:ind w:left="1224" w:firstLine="2520"/>
      </w:pPr>
      <w:rPr>
        <w:rFonts w:ascii="Lucida Grande" w:eastAsia="ヒラギノ角ゴ Pro W3" w:hAnsi="Lucida Grande"/>
        <w:color w:val="000000"/>
        <w:position w:val="0"/>
        <w:sz w:val="24"/>
        <w:vertAlign w:val="baseline"/>
      </w:rPr>
    </w:lvl>
    <w:lvl w:ilvl="8">
      <w:start w:val="1"/>
      <w:numFmt w:val="decimal"/>
      <w:lvlText w:val="%1.%2.%3.%4.%5.%6.%7.%8.%9."/>
      <w:lvlJc w:val="left"/>
      <w:pPr>
        <w:tabs>
          <w:tab w:val="num" w:pos="1440"/>
        </w:tabs>
        <w:ind w:left="1440" w:firstLine="2880"/>
      </w:pPr>
      <w:rPr>
        <w:rFonts w:ascii="Lucida Grande" w:eastAsia="ヒラギノ角ゴ Pro W3" w:hAnsi="Lucida Grande"/>
        <w:color w:val="000000"/>
        <w:position w:val="0"/>
        <w:sz w:val="24"/>
        <w:vertAlign w:val="baseline"/>
      </w:rPr>
    </w:lvl>
  </w:abstractNum>
  <w:abstractNum w:abstractNumId="33">
    <w:nsid w:val="00000023"/>
    <w:multiLevelType w:val="multilevel"/>
    <w:tmpl w:val="00000023"/>
    <w:name w:val="WW8Num35"/>
    <w:lvl w:ilvl="0">
      <w:start w:val="1"/>
      <w:numFmt w:val="bullet"/>
      <w:lvlText w:val="·"/>
      <w:lvlJc w:val="left"/>
      <w:pPr>
        <w:tabs>
          <w:tab w:val="num" w:pos="360"/>
        </w:tabs>
        <w:ind w:left="360" w:firstLine="0"/>
      </w:pPr>
      <w:rPr>
        <w:rFonts w:ascii="Lucida Grande" w:hAnsi="Lucida Grande"/>
        <w:color w:val="000000"/>
        <w:position w:val="0"/>
        <w:sz w:val="24"/>
        <w:vertAlign w:val="baseline"/>
      </w:rPr>
    </w:lvl>
    <w:lvl w:ilvl="1">
      <w:start w:val="1"/>
      <w:numFmt w:val="bullet"/>
      <w:lvlText w:val="o"/>
      <w:lvlJc w:val="left"/>
      <w:pPr>
        <w:tabs>
          <w:tab w:val="num" w:pos="360"/>
        </w:tabs>
        <w:ind w:left="360" w:firstLine="1080"/>
      </w:pPr>
      <w:rPr>
        <w:rFonts w:ascii="Courier New" w:hAnsi="Courier New"/>
        <w:color w:val="000000"/>
        <w:position w:val="0"/>
        <w:sz w:val="24"/>
        <w:vertAlign w:val="baseline"/>
      </w:rPr>
    </w:lvl>
    <w:lvl w:ilvl="2">
      <w:start w:val="1"/>
      <w:numFmt w:val="bullet"/>
      <w:lvlText w:val=""/>
      <w:lvlJc w:val="left"/>
      <w:pPr>
        <w:tabs>
          <w:tab w:val="num" w:pos="360"/>
        </w:tabs>
        <w:ind w:left="360" w:firstLine="1800"/>
      </w:pPr>
      <w:rPr>
        <w:rFonts w:ascii="Wingdings" w:hAnsi="Wingdings"/>
        <w:color w:val="000000"/>
        <w:position w:val="0"/>
        <w:sz w:val="24"/>
        <w:vertAlign w:val="baseline"/>
      </w:rPr>
    </w:lvl>
    <w:lvl w:ilvl="3">
      <w:start w:val="1"/>
      <w:numFmt w:val="bullet"/>
      <w:lvlText w:val="·"/>
      <w:lvlJc w:val="left"/>
      <w:pPr>
        <w:tabs>
          <w:tab w:val="num" w:pos="360"/>
        </w:tabs>
        <w:ind w:left="360" w:firstLine="2520"/>
      </w:pPr>
      <w:rPr>
        <w:rFonts w:ascii="Lucida Grande" w:hAnsi="Lucida Grande"/>
        <w:color w:val="000000"/>
        <w:position w:val="0"/>
        <w:sz w:val="24"/>
        <w:vertAlign w:val="baseline"/>
      </w:rPr>
    </w:lvl>
    <w:lvl w:ilvl="4">
      <w:start w:val="1"/>
      <w:numFmt w:val="bullet"/>
      <w:lvlText w:val="o"/>
      <w:lvlJc w:val="left"/>
      <w:pPr>
        <w:tabs>
          <w:tab w:val="num" w:pos="360"/>
        </w:tabs>
        <w:ind w:left="360" w:firstLine="3240"/>
      </w:pPr>
      <w:rPr>
        <w:rFonts w:ascii="Courier New" w:hAnsi="Courier New"/>
        <w:color w:val="000000"/>
        <w:position w:val="0"/>
        <w:sz w:val="24"/>
        <w:vertAlign w:val="baseline"/>
      </w:rPr>
    </w:lvl>
    <w:lvl w:ilvl="5">
      <w:start w:val="1"/>
      <w:numFmt w:val="bullet"/>
      <w:lvlText w:val=""/>
      <w:lvlJc w:val="left"/>
      <w:pPr>
        <w:tabs>
          <w:tab w:val="num" w:pos="360"/>
        </w:tabs>
        <w:ind w:left="360" w:firstLine="3960"/>
      </w:pPr>
      <w:rPr>
        <w:rFonts w:ascii="Wingdings" w:hAnsi="Wingdings"/>
        <w:color w:val="000000"/>
        <w:position w:val="0"/>
        <w:sz w:val="24"/>
        <w:vertAlign w:val="baseline"/>
      </w:rPr>
    </w:lvl>
    <w:lvl w:ilvl="6">
      <w:start w:val="1"/>
      <w:numFmt w:val="bullet"/>
      <w:lvlText w:val="·"/>
      <w:lvlJc w:val="left"/>
      <w:pPr>
        <w:tabs>
          <w:tab w:val="num" w:pos="360"/>
        </w:tabs>
        <w:ind w:left="360" w:firstLine="4680"/>
      </w:pPr>
      <w:rPr>
        <w:rFonts w:ascii="Lucida Grande" w:hAnsi="Lucida Grande"/>
        <w:color w:val="000000"/>
        <w:position w:val="0"/>
        <w:sz w:val="24"/>
        <w:vertAlign w:val="baseline"/>
      </w:rPr>
    </w:lvl>
    <w:lvl w:ilvl="7">
      <w:start w:val="1"/>
      <w:numFmt w:val="bullet"/>
      <w:lvlText w:val="o"/>
      <w:lvlJc w:val="left"/>
      <w:pPr>
        <w:tabs>
          <w:tab w:val="num" w:pos="360"/>
        </w:tabs>
        <w:ind w:left="360" w:firstLine="5400"/>
      </w:pPr>
      <w:rPr>
        <w:rFonts w:ascii="Courier New" w:hAnsi="Courier New"/>
        <w:color w:val="000000"/>
        <w:position w:val="0"/>
        <w:sz w:val="24"/>
        <w:vertAlign w:val="baseline"/>
      </w:rPr>
    </w:lvl>
    <w:lvl w:ilvl="8">
      <w:start w:val="1"/>
      <w:numFmt w:val="bullet"/>
      <w:lvlText w:val=""/>
      <w:lvlJc w:val="left"/>
      <w:pPr>
        <w:tabs>
          <w:tab w:val="num" w:pos="360"/>
        </w:tabs>
        <w:ind w:left="360" w:firstLine="6120"/>
      </w:pPr>
      <w:rPr>
        <w:rFonts w:ascii="Wingdings" w:hAnsi="Wingdings"/>
        <w:color w:val="000000"/>
        <w:position w:val="0"/>
        <w:sz w:val="24"/>
        <w:vertAlign w:val="baseline"/>
      </w:rPr>
    </w:lvl>
  </w:abstractNum>
  <w:abstractNum w:abstractNumId="34">
    <w:nsid w:val="01D57570"/>
    <w:multiLevelType w:val="hybridMultilevel"/>
    <w:tmpl w:val="5732A29A"/>
    <w:lvl w:ilvl="0" w:tplc="6FC67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02360737"/>
    <w:multiLevelType w:val="hybridMultilevel"/>
    <w:tmpl w:val="EDFA1DD2"/>
    <w:lvl w:ilvl="0" w:tplc="F81283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06D83DF9"/>
    <w:multiLevelType w:val="hybridMultilevel"/>
    <w:tmpl w:val="076880A2"/>
    <w:lvl w:ilvl="0" w:tplc="82BCDB84">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07697A21"/>
    <w:multiLevelType w:val="multilevel"/>
    <w:tmpl w:val="47E69774"/>
    <w:lvl w:ilvl="0">
      <w:start w:val="3"/>
      <w:numFmt w:val="decimal"/>
      <w:lvlText w:val="%1."/>
      <w:lvlJc w:val="left"/>
      <w:pPr>
        <w:tabs>
          <w:tab w:val="num" w:pos="624"/>
        </w:tabs>
        <w:ind w:left="624" w:hanging="624"/>
      </w:pPr>
      <w:rPr>
        <w:rFonts w:cs="Times New Roman" w:hint="default"/>
      </w:rPr>
    </w:lvl>
    <w:lvl w:ilvl="1">
      <w:start w:val="1"/>
      <w:numFmt w:val="decimal"/>
      <w:lvlText w:val="%1.%2."/>
      <w:lvlJc w:val="left"/>
      <w:pPr>
        <w:tabs>
          <w:tab w:val="num" w:pos="1078"/>
        </w:tabs>
        <w:ind w:left="1078" w:hanging="936"/>
      </w:pPr>
      <w:rPr>
        <w:rFonts w:cs="Times New Roman" w:hint="default"/>
        <w:b/>
      </w:rPr>
    </w:lvl>
    <w:lvl w:ilvl="2">
      <w:start w:val="1"/>
      <w:numFmt w:val="decimal"/>
      <w:lvlText w:val="%1.%2.%3."/>
      <w:lvlJc w:val="left"/>
      <w:pPr>
        <w:tabs>
          <w:tab w:val="num" w:pos="1080"/>
        </w:tabs>
        <w:ind w:left="1080" w:hanging="1080"/>
      </w:pPr>
      <w:rPr>
        <w:rFonts w:cs="Times New Roman" w:hint="default"/>
      </w:rPr>
    </w:lvl>
    <w:lvl w:ilvl="3">
      <w:start w:val="1"/>
      <w:numFmt w:val="decimal"/>
      <w:lvlText w:val="%1.%2.%3.%4. "/>
      <w:lvlJc w:val="left"/>
      <w:pPr>
        <w:tabs>
          <w:tab w:val="num" w:pos="716"/>
        </w:tabs>
        <w:ind w:left="2264" w:hanging="198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
      <w:lvlJc w:val="left"/>
      <w:pPr>
        <w:tabs>
          <w:tab w:val="num" w:pos="1548"/>
        </w:tabs>
        <w:ind w:left="154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38">
    <w:nsid w:val="07A87614"/>
    <w:multiLevelType w:val="hybridMultilevel"/>
    <w:tmpl w:val="60D66298"/>
    <w:lvl w:ilvl="0" w:tplc="D8C8062E">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091D544E"/>
    <w:multiLevelType w:val="hybridMultilevel"/>
    <w:tmpl w:val="1B642476"/>
    <w:lvl w:ilvl="0" w:tplc="C8086D1A">
      <w:start w:val="1"/>
      <w:numFmt w:val="decimal"/>
      <w:lvlText w:val="3.2.%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09367C09"/>
    <w:multiLevelType w:val="multilevel"/>
    <w:tmpl w:val="680A9E7C"/>
    <w:lvl w:ilvl="0">
      <w:start w:val="5"/>
      <w:numFmt w:val="decimal"/>
      <w:lvlText w:val="%1"/>
      <w:lvlJc w:val="left"/>
      <w:pPr>
        <w:tabs>
          <w:tab w:val="num" w:pos="3180"/>
        </w:tabs>
        <w:ind w:left="3180" w:hanging="360"/>
      </w:pPr>
      <w:rPr>
        <w:rFonts w:hint="default"/>
      </w:rPr>
    </w:lvl>
    <w:lvl w:ilvl="1">
      <w:start w:val="1"/>
      <w:numFmt w:val="decimal"/>
      <w:lvlText w:val="6.%2."/>
      <w:lvlJc w:val="left"/>
      <w:pPr>
        <w:tabs>
          <w:tab w:val="num" w:pos="3240"/>
        </w:tabs>
        <w:ind w:left="3240" w:hanging="420"/>
      </w:pPr>
      <w:rPr>
        <w:rFonts w:hint="default"/>
        <w:b w:val="0"/>
        <w:sz w:val="24"/>
        <w:szCs w:val="24"/>
      </w:rPr>
    </w:lvl>
    <w:lvl w:ilvl="2">
      <w:start w:val="1"/>
      <w:numFmt w:val="decimal"/>
      <w:isLgl/>
      <w:lvlText w:val="%1.%2.%3"/>
      <w:lvlJc w:val="left"/>
      <w:pPr>
        <w:tabs>
          <w:tab w:val="num" w:pos="3540"/>
        </w:tabs>
        <w:ind w:left="3540" w:hanging="720"/>
      </w:pPr>
      <w:rPr>
        <w:rFonts w:hint="default"/>
      </w:rPr>
    </w:lvl>
    <w:lvl w:ilvl="3">
      <w:start w:val="1"/>
      <w:numFmt w:val="decimal"/>
      <w:isLgl/>
      <w:lvlText w:val="%1.%2.%3.%4"/>
      <w:lvlJc w:val="left"/>
      <w:pPr>
        <w:tabs>
          <w:tab w:val="num" w:pos="3540"/>
        </w:tabs>
        <w:ind w:left="3540"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3900"/>
        </w:tabs>
        <w:ind w:left="3900" w:hanging="1080"/>
      </w:pPr>
      <w:rPr>
        <w:rFonts w:hint="default"/>
      </w:rPr>
    </w:lvl>
    <w:lvl w:ilvl="6">
      <w:start w:val="1"/>
      <w:numFmt w:val="decimal"/>
      <w:isLgl/>
      <w:lvlText w:val="%1.%2.%3.%4.%5.%6.%7"/>
      <w:lvlJc w:val="left"/>
      <w:pPr>
        <w:tabs>
          <w:tab w:val="num" w:pos="4260"/>
        </w:tabs>
        <w:ind w:left="4260" w:hanging="1440"/>
      </w:pPr>
      <w:rPr>
        <w:rFonts w:hint="default"/>
      </w:rPr>
    </w:lvl>
    <w:lvl w:ilvl="7">
      <w:start w:val="1"/>
      <w:numFmt w:val="decimal"/>
      <w:isLgl/>
      <w:lvlText w:val="%1.%2.%3.%4.%5.%6.%7.%8"/>
      <w:lvlJc w:val="left"/>
      <w:pPr>
        <w:tabs>
          <w:tab w:val="num" w:pos="4260"/>
        </w:tabs>
        <w:ind w:left="4260" w:hanging="1440"/>
      </w:pPr>
      <w:rPr>
        <w:rFonts w:hint="default"/>
      </w:rPr>
    </w:lvl>
    <w:lvl w:ilvl="8">
      <w:start w:val="1"/>
      <w:numFmt w:val="decimal"/>
      <w:isLgl/>
      <w:lvlText w:val="%1.%2.%3.%4.%5.%6.%7.%8.%9"/>
      <w:lvlJc w:val="left"/>
      <w:pPr>
        <w:tabs>
          <w:tab w:val="num" w:pos="4620"/>
        </w:tabs>
        <w:ind w:left="4620" w:hanging="1800"/>
      </w:pPr>
      <w:rPr>
        <w:rFonts w:hint="default"/>
      </w:rPr>
    </w:lvl>
  </w:abstractNum>
  <w:abstractNum w:abstractNumId="41">
    <w:nsid w:val="0E086F17"/>
    <w:multiLevelType w:val="multilevel"/>
    <w:tmpl w:val="FF3EA046"/>
    <w:styleLink w:val="3"/>
    <w:lvl w:ilvl="0">
      <w:start w:val="1"/>
      <w:numFmt w:val="decimal"/>
      <w:lvlText w:val="%1."/>
      <w:lvlJc w:val="left"/>
      <w:pPr>
        <w:tabs>
          <w:tab w:val="num" w:pos="510"/>
        </w:tabs>
        <w:ind w:left="0" w:firstLine="357"/>
      </w:pPr>
      <w:rPr>
        <w:rFonts w:hint="default"/>
      </w:rPr>
    </w:lvl>
    <w:lvl w:ilvl="1">
      <w:start w:val="1"/>
      <w:numFmt w:val="decimal"/>
      <w:lvlText w:val="%1.%2."/>
      <w:lvlJc w:val="left"/>
      <w:pPr>
        <w:tabs>
          <w:tab w:val="num" w:pos="567"/>
        </w:tabs>
        <w:ind w:left="0" w:firstLine="567"/>
      </w:pPr>
      <w:rPr>
        <w:rFonts w:hint="default"/>
        <w:b/>
      </w:rPr>
    </w:lvl>
    <w:lvl w:ilvl="2">
      <w:start w:val="1"/>
      <w:numFmt w:val="decimal"/>
      <w:lvlText w:val="%1.%2.%3"/>
      <w:lvlJc w:val="left"/>
      <w:pPr>
        <w:ind w:left="0" w:firstLine="851"/>
      </w:pPr>
      <w:rPr>
        <w:rFonts w:ascii="Times New Roman" w:hAnsi="Times New Roman" w:cs="Times New Roman" w:hint="default"/>
        <w:b w:val="0"/>
        <w:color w:val="auto"/>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nsid w:val="125D39CC"/>
    <w:multiLevelType w:val="multilevel"/>
    <w:tmpl w:val="348061BA"/>
    <w:lvl w:ilvl="0">
      <w:start w:val="5"/>
      <w:numFmt w:val="decimal"/>
      <w:lvlText w:val="%1"/>
      <w:lvlJc w:val="left"/>
      <w:pPr>
        <w:tabs>
          <w:tab w:val="num" w:pos="3180"/>
        </w:tabs>
        <w:ind w:left="3180" w:hanging="360"/>
      </w:pPr>
      <w:rPr>
        <w:rFonts w:hint="default"/>
      </w:rPr>
    </w:lvl>
    <w:lvl w:ilvl="1">
      <w:start w:val="1"/>
      <w:numFmt w:val="decimal"/>
      <w:lvlText w:val="9.%2."/>
      <w:lvlJc w:val="left"/>
      <w:pPr>
        <w:tabs>
          <w:tab w:val="num" w:pos="3240"/>
        </w:tabs>
        <w:ind w:left="3240" w:hanging="420"/>
      </w:pPr>
      <w:rPr>
        <w:rFonts w:hint="default"/>
        <w:b w:val="0"/>
        <w:sz w:val="24"/>
        <w:szCs w:val="24"/>
      </w:rPr>
    </w:lvl>
    <w:lvl w:ilvl="2">
      <w:start w:val="1"/>
      <w:numFmt w:val="decimal"/>
      <w:isLgl/>
      <w:lvlText w:val="%1.%2.%3"/>
      <w:lvlJc w:val="left"/>
      <w:pPr>
        <w:tabs>
          <w:tab w:val="num" w:pos="3540"/>
        </w:tabs>
        <w:ind w:left="3540" w:hanging="720"/>
      </w:pPr>
      <w:rPr>
        <w:rFonts w:hint="default"/>
      </w:rPr>
    </w:lvl>
    <w:lvl w:ilvl="3">
      <w:start w:val="1"/>
      <w:numFmt w:val="decimal"/>
      <w:isLgl/>
      <w:lvlText w:val="%1.%2.%3.%4"/>
      <w:lvlJc w:val="left"/>
      <w:pPr>
        <w:tabs>
          <w:tab w:val="num" w:pos="3540"/>
        </w:tabs>
        <w:ind w:left="3540"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3900"/>
        </w:tabs>
        <w:ind w:left="3900" w:hanging="1080"/>
      </w:pPr>
      <w:rPr>
        <w:rFonts w:hint="default"/>
      </w:rPr>
    </w:lvl>
    <w:lvl w:ilvl="6">
      <w:start w:val="1"/>
      <w:numFmt w:val="decimal"/>
      <w:isLgl/>
      <w:lvlText w:val="%1.%2.%3.%4.%5.%6.%7"/>
      <w:lvlJc w:val="left"/>
      <w:pPr>
        <w:tabs>
          <w:tab w:val="num" w:pos="4260"/>
        </w:tabs>
        <w:ind w:left="4260" w:hanging="1440"/>
      </w:pPr>
      <w:rPr>
        <w:rFonts w:hint="default"/>
      </w:rPr>
    </w:lvl>
    <w:lvl w:ilvl="7">
      <w:start w:val="1"/>
      <w:numFmt w:val="decimal"/>
      <w:isLgl/>
      <w:lvlText w:val="%1.%2.%3.%4.%5.%6.%7.%8"/>
      <w:lvlJc w:val="left"/>
      <w:pPr>
        <w:tabs>
          <w:tab w:val="num" w:pos="4260"/>
        </w:tabs>
        <w:ind w:left="4260" w:hanging="1440"/>
      </w:pPr>
      <w:rPr>
        <w:rFonts w:hint="default"/>
      </w:rPr>
    </w:lvl>
    <w:lvl w:ilvl="8">
      <w:start w:val="1"/>
      <w:numFmt w:val="decimal"/>
      <w:isLgl/>
      <w:lvlText w:val="%1.%2.%3.%4.%5.%6.%7.%8.%9"/>
      <w:lvlJc w:val="left"/>
      <w:pPr>
        <w:tabs>
          <w:tab w:val="num" w:pos="4620"/>
        </w:tabs>
        <w:ind w:left="4620" w:hanging="1800"/>
      </w:pPr>
      <w:rPr>
        <w:rFonts w:hint="default"/>
      </w:rPr>
    </w:lvl>
  </w:abstractNum>
  <w:abstractNum w:abstractNumId="43">
    <w:nsid w:val="14E37436"/>
    <w:multiLevelType w:val="hybridMultilevel"/>
    <w:tmpl w:val="24D8C6E8"/>
    <w:lvl w:ilvl="0" w:tplc="DBC49DB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7BA62DC"/>
    <w:multiLevelType w:val="multilevel"/>
    <w:tmpl w:val="10C6F61E"/>
    <w:lvl w:ilvl="0">
      <w:start w:val="1"/>
      <w:numFmt w:val="decimal"/>
      <w:lvlText w:val="%1"/>
      <w:lvlJc w:val="left"/>
      <w:pPr>
        <w:tabs>
          <w:tab w:val="num" w:pos="3180"/>
        </w:tabs>
        <w:ind w:left="3180" w:hanging="360"/>
      </w:pPr>
    </w:lvl>
    <w:lvl w:ilvl="1">
      <w:start w:val="1"/>
      <w:numFmt w:val="decimal"/>
      <w:lvlText w:val="3.%2."/>
      <w:lvlJc w:val="left"/>
      <w:pPr>
        <w:tabs>
          <w:tab w:val="num" w:pos="846"/>
        </w:tabs>
        <w:ind w:left="846" w:hanging="420"/>
      </w:pPr>
      <w:rPr>
        <w:rFonts w:hint="default"/>
        <w:b w:val="0"/>
        <w:sz w:val="24"/>
        <w:szCs w:val="24"/>
        <w:lang w:val="en-US"/>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45">
    <w:nsid w:val="1DBE2BAE"/>
    <w:multiLevelType w:val="multilevel"/>
    <w:tmpl w:val="415AAE3A"/>
    <w:lvl w:ilvl="0">
      <w:start w:val="2"/>
      <w:numFmt w:val="decimal"/>
      <w:lvlText w:val="%1."/>
      <w:lvlJc w:val="left"/>
      <w:pPr>
        <w:tabs>
          <w:tab w:val="num" w:pos="624"/>
        </w:tabs>
        <w:ind w:left="624" w:hanging="624"/>
      </w:pPr>
      <w:rPr>
        <w:rFonts w:hint="default"/>
        <w:color w:val="auto"/>
        <w:sz w:val="26"/>
        <w:szCs w:val="26"/>
      </w:rPr>
    </w:lvl>
    <w:lvl w:ilvl="1">
      <w:start w:val="1"/>
      <w:numFmt w:val="decimal"/>
      <w:lvlText w:val="%1.%2."/>
      <w:lvlJc w:val="left"/>
      <w:pPr>
        <w:tabs>
          <w:tab w:val="num" w:pos="1078"/>
        </w:tabs>
        <w:ind w:left="1078" w:hanging="936"/>
      </w:pPr>
      <w:rPr>
        <w:rFonts w:cs="Times New Roman" w:hint="default"/>
        <w:b/>
      </w:rPr>
    </w:lvl>
    <w:lvl w:ilvl="2">
      <w:start w:val="1"/>
      <w:numFmt w:val="decimal"/>
      <w:lvlText w:val="%1.%2.%3."/>
      <w:lvlJc w:val="left"/>
      <w:pPr>
        <w:tabs>
          <w:tab w:val="num" w:pos="1080"/>
        </w:tabs>
        <w:ind w:left="1080" w:hanging="1080"/>
      </w:pPr>
      <w:rPr>
        <w:rFonts w:cs="Times New Roman" w:hint="default"/>
      </w:rPr>
    </w:lvl>
    <w:lvl w:ilvl="3">
      <w:start w:val="1"/>
      <w:numFmt w:val="decimal"/>
      <w:lvlText w:val="%1.%2.%3.%4. "/>
      <w:lvlJc w:val="left"/>
      <w:pPr>
        <w:tabs>
          <w:tab w:val="num" w:pos="716"/>
        </w:tabs>
        <w:ind w:left="2264" w:hanging="198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
      <w:lvlJc w:val="left"/>
      <w:pPr>
        <w:tabs>
          <w:tab w:val="num" w:pos="1548"/>
        </w:tabs>
        <w:ind w:left="154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46">
    <w:nsid w:val="228E6CC1"/>
    <w:multiLevelType w:val="hybridMultilevel"/>
    <w:tmpl w:val="E73C7504"/>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5FB3A4F"/>
    <w:multiLevelType w:val="multilevel"/>
    <w:tmpl w:val="FF3EA046"/>
    <w:numStyleLink w:val="3"/>
  </w:abstractNum>
  <w:abstractNum w:abstractNumId="48">
    <w:nsid w:val="2787222F"/>
    <w:multiLevelType w:val="hybridMultilevel"/>
    <w:tmpl w:val="22DA827E"/>
    <w:lvl w:ilvl="0" w:tplc="F812831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9">
    <w:nsid w:val="2CB713EA"/>
    <w:multiLevelType w:val="hybridMultilevel"/>
    <w:tmpl w:val="5A40CB5A"/>
    <w:lvl w:ilvl="0" w:tplc="F81283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CEA3D26"/>
    <w:multiLevelType w:val="hybridMultilevel"/>
    <w:tmpl w:val="237A58AE"/>
    <w:lvl w:ilvl="0" w:tplc="8D429BC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46D3A32"/>
    <w:multiLevelType w:val="hybridMultilevel"/>
    <w:tmpl w:val="C3ECD8E2"/>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6DE7363"/>
    <w:multiLevelType w:val="hybridMultilevel"/>
    <w:tmpl w:val="61C09C06"/>
    <w:lvl w:ilvl="0" w:tplc="635E861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78D3F3A"/>
    <w:multiLevelType w:val="multilevel"/>
    <w:tmpl w:val="A04CFBB6"/>
    <w:styleLink w:val="2"/>
    <w:lvl w:ilvl="0">
      <w:start w:val="1"/>
      <w:numFmt w:val="decimal"/>
      <w:lvlText w:val="%1."/>
      <w:lvlJc w:val="left"/>
      <w:pPr>
        <w:tabs>
          <w:tab w:val="num" w:pos="510"/>
        </w:tabs>
        <w:ind w:left="0" w:firstLine="357"/>
      </w:pPr>
      <w:rPr>
        <w:rFonts w:hint="default"/>
      </w:rPr>
    </w:lvl>
    <w:lvl w:ilvl="1">
      <w:start w:val="1"/>
      <w:numFmt w:val="decimal"/>
      <w:lvlText w:val="%1.%2."/>
      <w:lvlJc w:val="left"/>
      <w:pPr>
        <w:tabs>
          <w:tab w:val="num" w:pos="567"/>
        </w:tabs>
        <w:ind w:left="0" w:firstLine="567"/>
      </w:pPr>
      <w:rPr>
        <w:rFonts w:hint="default"/>
        <w:b/>
      </w:rPr>
    </w:lvl>
    <w:lvl w:ilvl="2">
      <w:start w:val="1"/>
      <w:numFmt w:val="decimal"/>
      <w:lvlText w:val="5.%3"/>
      <w:lvlJc w:val="left"/>
      <w:pPr>
        <w:ind w:left="0" w:firstLine="851"/>
      </w:pPr>
      <w:rPr>
        <w:rFonts w:ascii="Times New Roman" w:hAnsi="Times New Roman" w:cs="Times New Roman" w:hint="default"/>
        <w:b w:val="0"/>
        <w:color w:val="auto"/>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47DF7C96"/>
    <w:multiLevelType w:val="multilevel"/>
    <w:tmpl w:val="92A2E9DA"/>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4E624DF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5C2E296A"/>
    <w:multiLevelType w:val="hybridMultilevel"/>
    <w:tmpl w:val="FE34990A"/>
    <w:lvl w:ilvl="0" w:tplc="F81283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E86155E"/>
    <w:multiLevelType w:val="hybridMultilevel"/>
    <w:tmpl w:val="F98E5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1803237"/>
    <w:multiLevelType w:val="multilevel"/>
    <w:tmpl w:val="BD6A364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62F34A10"/>
    <w:multiLevelType w:val="hybridMultilevel"/>
    <w:tmpl w:val="FA1A7750"/>
    <w:lvl w:ilvl="0" w:tplc="6FC67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8D87C8E"/>
    <w:multiLevelType w:val="hybridMultilevel"/>
    <w:tmpl w:val="523678C4"/>
    <w:lvl w:ilvl="0" w:tplc="153AAD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9ED7EE9"/>
    <w:multiLevelType w:val="multilevel"/>
    <w:tmpl w:val="22128382"/>
    <w:lvl w:ilvl="0">
      <w:start w:val="2"/>
      <w:numFmt w:val="decimal"/>
      <w:lvlText w:val="%1."/>
      <w:lvlJc w:val="left"/>
      <w:pPr>
        <w:ind w:left="540" w:hanging="540"/>
      </w:pPr>
      <w:rPr>
        <w:rFonts w:cs="Times New Roman" w:hint="default"/>
      </w:rPr>
    </w:lvl>
    <w:lvl w:ilvl="1">
      <w:start w:val="1"/>
      <w:numFmt w:val="decimal"/>
      <w:lvlText w:val="%1.%2."/>
      <w:lvlJc w:val="left"/>
      <w:pPr>
        <w:ind w:left="900" w:hanging="540"/>
      </w:pPr>
      <w:rPr>
        <w:rFonts w:cs="Times New Roman" w:hint="default"/>
      </w:rPr>
    </w:lvl>
    <w:lvl w:ilvl="2">
      <w:start w:val="6"/>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2">
    <w:nsid w:val="6A5B7E12"/>
    <w:multiLevelType w:val="multilevel"/>
    <w:tmpl w:val="B0A09F6E"/>
    <w:lvl w:ilvl="0">
      <w:start w:val="2"/>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6"/>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3">
    <w:nsid w:val="6C6061D3"/>
    <w:multiLevelType w:val="multilevel"/>
    <w:tmpl w:val="BD561A98"/>
    <w:lvl w:ilvl="0">
      <w:start w:val="1"/>
      <w:numFmt w:val="decimal"/>
      <w:lvlText w:val="%1"/>
      <w:lvlJc w:val="center"/>
      <w:pPr>
        <w:tabs>
          <w:tab w:val="num" w:pos="360"/>
        </w:tabs>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996"/>
        </w:tabs>
        <w:ind w:left="6276" w:firstLine="0"/>
      </w:pPr>
      <w:rPr>
        <w:rFonts w:hint="default"/>
        <w:color w:val="auto"/>
        <w:u w:val="none"/>
      </w:rPr>
    </w:lvl>
    <w:lvl w:ilvl="3">
      <w:start w:val="1"/>
      <w:numFmt w:val="decimal"/>
      <w:lvlText w:val="%1.%2.%3.%4"/>
      <w:lvlJc w:val="left"/>
      <w:pPr>
        <w:tabs>
          <w:tab w:val="num" w:pos="1800"/>
        </w:tabs>
        <w:ind w:left="720" w:firstLine="0"/>
      </w:pPr>
      <w:rPr>
        <w:rFonts w:hint="default"/>
      </w:rPr>
    </w:lvl>
    <w:lvl w:ilvl="4">
      <w:start w:val="1"/>
      <w:numFmt w:val="decimal"/>
      <w:lvlText w:val="%1.%2.%3.%4.%5"/>
      <w:lvlJc w:val="left"/>
      <w:pPr>
        <w:tabs>
          <w:tab w:val="num" w:pos="2160"/>
        </w:tabs>
        <w:ind w:left="720" w:firstLine="0"/>
      </w:pPr>
      <w:rPr>
        <w:rFonts w:hint="default"/>
      </w:rPr>
    </w:lvl>
    <w:lvl w:ilvl="5">
      <w:start w:val="1"/>
      <w:numFmt w:val="decimal"/>
      <w:lvlText w:val="%1.%2.%3.%4.%5.%6"/>
      <w:lvlJc w:val="left"/>
      <w:pPr>
        <w:tabs>
          <w:tab w:val="num" w:pos="2520"/>
        </w:tabs>
        <w:ind w:left="720" w:firstLine="0"/>
      </w:pPr>
      <w:rPr>
        <w:rFonts w:hint="default"/>
      </w:rPr>
    </w:lvl>
    <w:lvl w:ilvl="6">
      <w:start w:val="1"/>
      <w:numFmt w:val="decimal"/>
      <w:lvlText w:val="%1.%2.%3.%4.%5.%6.%7"/>
      <w:lvlJc w:val="left"/>
      <w:pPr>
        <w:tabs>
          <w:tab w:val="num" w:pos="2520"/>
        </w:tabs>
        <w:ind w:left="720" w:firstLine="0"/>
      </w:pPr>
      <w:rPr>
        <w:rFonts w:hint="default"/>
      </w:rPr>
    </w:lvl>
    <w:lvl w:ilvl="7">
      <w:start w:val="1"/>
      <w:numFmt w:val="decimal"/>
      <w:lvlText w:val="%1.%2.%3.%4.%5.%6.%7.%8"/>
      <w:lvlJc w:val="left"/>
      <w:pPr>
        <w:tabs>
          <w:tab w:val="num" w:pos="2880"/>
        </w:tabs>
        <w:ind w:left="720" w:firstLine="0"/>
      </w:pPr>
      <w:rPr>
        <w:rFonts w:hint="default"/>
      </w:rPr>
    </w:lvl>
    <w:lvl w:ilvl="8">
      <w:start w:val="1"/>
      <w:numFmt w:val="decimal"/>
      <w:lvlText w:val="%1.%2.%3.%4.%5.%6.%7.%8.%9"/>
      <w:lvlJc w:val="left"/>
      <w:pPr>
        <w:tabs>
          <w:tab w:val="num" w:pos="3240"/>
        </w:tabs>
        <w:ind w:left="720" w:firstLine="0"/>
      </w:pPr>
      <w:rPr>
        <w:rFonts w:hint="default"/>
      </w:rPr>
    </w:lvl>
  </w:abstractNum>
  <w:abstractNum w:abstractNumId="64">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1146"/>
        </w:tabs>
        <w:ind w:left="1146"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5">
    <w:nsid w:val="73AB2BFD"/>
    <w:multiLevelType w:val="hybridMultilevel"/>
    <w:tmpl w:val="7DCED8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51F6C34"/>
    <w:multiLevelType w:val="hybridMultilevel"/>
    <w:tmpl w:val="7876C9CE"/>
    <w:lvl w:ilvl="0" w:tplc="D160EA94">
      <w:start w:val="1"/>
      <w:numFmt w:val="decimal"/>
      <w:lvlText w:val="1.%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7">
    <w:nsid w:val="76137B0D"/>
    <w:multiLevelType w:val="multilevel"/>
    <w:tmpl w:val="58CE2F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ascii="Times New Roman" w:hAnsi="Times New Roman" w:cs="Times New Roman"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7650397C"/>
    <w:multiLevelType w:val="multilevel"/>
    <w:tmpl w:val="23C24156"/>
    <w:lvl w:ilvl="0">
      <w:start w:val="1"/>
      <w:numFmt w:val="decimal"/>
      <w:lvlText w:val="%1."/>
      <w:lvlJc w:val="left"/>
      <w:pPr>
        <w:ind w:left="360" w:hanging="360"/>
      </w:pPr>
    </w:lvl>
    <w:lvl w:ilvl="1">
      <w:start w:val="1"/>
      <w:numFmt w:val="bullet"/>
      <w:lvlText w:val=""/>
      <w:lvlJc w:val="left"/>
      <w:pPr>
        <w:ind w:left="858" w:hanging="432"/>
      </w:pPr>
      <w:rPr>
        <w:rFonts w:ascii="Symbol" w:hAnsi="Symbol"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nsid w:val="7669705B"/>
    <w:multiLevelType w:val="hybridMultilevel"/>
    <w:tmpl w:val="5782A3D4"/>
    <w:lvl w:ilvl="0" w:tplc="8B3E658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A3939A9"/>
    <w:multiLevelType w:val="hybridMultilevel"/>
    <w:tmpl w:val="FFF05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nsid w:val="7DBD0795"/>
    <w:multiLevelType w:val="hybridMultilevel"/>
    <w:tmpl w:val="357AD05C"/>
    <w:lvl w:ilvl="0" w:tplc="153AAD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FD84762"/>
    <w:multiLevelType w:val="hybridMultilevel"/>
    <w:tmpl w:val="ADDC61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5"/>
  </w:num>
  <w:num w:numId="2">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1"/>
  </w:num>
  <w:num w:numId="4">
    <w:abstractNumId w:val="68"/>
  </w:num>
  <w:num w:numId="5">
    <w:abstractNumId w:val="37"/>
  </w:num>
  <w:num w:numId="6">
    <w:abstractNumId w:val="65"/>
  </w:num>
  <w:num w:numId="7">
    <w:abstractNumId w:val="66"/>
  </w:num>
  <w:num w:numId="8">
    <w:abstractNumId w:val="38"/>
  </w:num>
  <w:num w:numId="9">
    <w:abstractNumId w:val="52"/>
  </w:num>
  <w:num w:numId="10">
    <w:abstractNumId w:val="57"/>
  </w:num>
  <w:num w:numId="11">
    <w:abstractNumId w:val="45"/>
  </w:num>
  <w:num w:numId="12">
    <w:abstractNumId w:val="50"/>
  </w:num>
  <w:num w:numId="13">
    <w:abstractNumId w:val="43"/>
  </w:num>
  <w:num w:numId="14">
    <w:abstractNumId w:val="69"/>
  </w:num>
  <w:num w:numId="15">
    <w:abstractNumId w:val="36"/>
  </w:num>
  <w:num w:numId="16">
    <w:abstractNumId w:val="67"/>
  </w:num>
  <w:num w:numId="17">
    <w:abstractNumId w:val="73"/>
  </w:num>
  <w:num w:numId="18">
    <w:abstractNumId w:val="0"/>
  </w:num>
  <w:num w:numId="19">
    <w:abstractNumId w:val="47"/>
    <w:lvlOverride w:ilvl="2">
      <w:lvl w:ilvl="2">
        <w:start w:val="1"/>
        <w:numFmt w:val="decimal"/>
        <w:lvlText w:val="%1.%2.%3"/>
        <w:lvlJc w:val="left"/>
        <w:pPr>
          <w:ind w:left="0" w:firstLine="851"/>
        </w:pPr>
        <w:rPr>
          <w:rFonts w:ascii="Times New Roman" w:hAnsi="Times New Roman" w:cs="Times New Roman" w:hint="default"/>
          <w:b/>
          <w:color w:val="auto"/>
        </w:rPr>
      </w:lvl>
    </w:lvlOverride>
  </w:num>
  <w:num w:numId="20">
    <w:abstractNumId w:val="44"/>
  </w:num>
  <w:num w:numId="21">
    <w:abstractNumId w:val="40"/>
  </w:num>
  <w:num w:numId="22">
    <w:abstractNumId w:val="42"/>
  </w:num>
  <w:num w:numId="23">
    <w:abstractNumId w:val="46"/>
  </w:num>
  <w:num w:numId="24">
    <w:abstractNumId w:val="51"/>
  </w:num>
  <w:num w:numId="25">
    <w:abstractNumId w:val="59"/>
  </w:num>
  <w:num w:numId="26">
    <w:abstractNumId w:val="34"/>
  </w:num>
  <w:num w:numId="27">
    <w:abstractNumId w:val="39"/>
  </w:num>
  <w:num w:numId="28">
    <w:abstractNumId w:val="58"/>
  </w:num>
  <w:num w:numId="29">
    <w:abstractNumId w:val="35"/>
  </w:num>
  <w:num w:numId="30">
    <w:abstractNumId w:val="49"/>
  </w:num>
  <w:num w:numId="31">
    <w:abstractNumId w:val="53"/>
  </w:num>
  <w:num w:numId="32">
    <w:abstractNumId w:val="41"/>
  </w:num>
  <w:num w:numId="33">
    <w:abstractNumId w:val="54"/>
  </w:num>
  <w:num w:numId="34">
    <w:abstractNumId w:val="63"/>
  </w:num>
  <w:num w:numId="35">
    <w:abstractNumId w:val="56"/>
  </w:num>
  <w:num w:numId="36">
    <w:abstractNumId w:val="48"/>
  </w:num>
  <w:num w:numId="37">
    <w:abstractNumId w:val="70"/>
  </w:num>
  <w:num w:numId="38">
    <w:abstractNumId w:val="60"/>
  </w:num>
  <w:num w:numId="39">
    <w:abstractNumId w:val="72"/>
  </w:num>
  <w:num w:numId="40">
    <w:abstractNumId w:val="62"/>
  </w:num>
  <w:num w:numId="41">
    <w:abstractNumId w:val="61"/>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утейко Александр Иванович">
    <w15:presenceInfo w15:providerId="AD" w15:userId="S-1-5-21-1264035209-2472686174-2146618077-22960"/>
  </w15:person>
  <w15:person w15:author="Мишустина Юлия Александровна">
    <w15:presenceInfo w15:providerId="AD" w15:userId="S-1-5-21-1264035209-2472686174-2146618077-22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827"/>
    <w:rsid w:val="000062A6"/>
    <w:rsid w:val="00015A04"/>
    <w:rsid w:val="00015A77"/>
    <w:rsid w:val="000235E0"/>
    <w:rsid w:val="00025548"/>
    <w:rsid w:val="0002635E"/>
    <w:rsid w:val="00037710"/>
    <w:rsid w:val="00037FAE"/>
    <w:rsid w:val="00040965"/>
    <w:rsid w:val="0004154B"/>
    <w:rsid w:val="00041950"/>
    <w:rsid w:val="000444CB"/>
    <w:rsid w:val="00045857"/>
    <w:rsid w:val="00047693"/>
    <w:rsid w:val="00050448"/>
    <w:rsid w:val="00057416"/>
    <w:rsid w:val="00060A9B"/>
    <w:rsid w:val="00061650"/>
    <w:rsid w:val="00063164"/>
    <w:rsid w:val="0006341F"/>
    <w:rsid w:val="00066437"/>
    <w:rsid w:val="000664C7"/>
    <w:rsid w:val="000714AA"/>
    <w:rsid w:val="0007687D"/>
    <w:rsid w:val="0007690E"/>
    <w:rsid w:val="000807ED"/>
    <w:rsid w:val="00080D40"/>
    <w:rsid w:val="00082250"/>
    <w:rsid w:val="00084FFB"/>
    <w:rsid w:val="0008519B"/>
    <w:rsid w:val="0008565E"/>
    <w:rsid w:val="000912F9"/>
    <w:rsid w:val="00092B84"/>
    <w:rsid w:val="00095A3A"/>
    <w:rsid w:val="00096392"/>
    <w:rsid w:val="00097C88"/>
    <w:rsid w:val="000A0164"/>
    <w:rsid w:val="000A0A5E"/>
    <w:rsid w:val="000A1657"/>
    <w:rsid w:val="000A40F2"/>
    <w:rsid w:val="000B0380"/>
    <w:rsid w:val="000B1B0A"/>
    <w:rsid w:val="000B3AC9"/>
    <w:rsid w:val="000B7C4F"/>
    <w:rsid w:val="000C264F"/>
    <w:rsid w:val="000C45B7"/>
    <w:rsid w:val="000C4707"/>
    <w:rsid w:val="000C7C7E"/>
    <w:rsid w:val="000D0AD5"/>
    <w:rsid w:val="000D5960"/>
    <w:rsid w:val="000D682F"/>
    <w:rsid w:val="000D6DC5"/>
    <w:rsid w:val="000E3E56"/>
    <w:rsid w:val="000E6AFD"/>
    <w:rsid w:val="000E7D99"/>
    <w:rsid w:val="000F2BA8"/>
    <w:rsid w:val="000F3C00"/>
    <w:rsid w:val="000F4C37"/>
    <w:rsid w:val="000F6B73"/>
    <w:rsid w:val="001019A9"/>
    <w:rsid w:val="00101F10"/>
    <w:rsid w:val="00104ABC"/>
    <w:rsid w:val="00104DC5"/>
    <w:rsid w:val="00110856"/>
    <w:rsid w:val="00116F85"/>
    <w:rsid w:val="00122F18"/>
    <w:rsid w:val="00124592"/>
    <w:rsid w:val="00126E22"/>
    <w:rsid w:val="00127AE8"/>
    <w:rsid w:val="00127B0C"/>
    <w:rsid w:val="00130878"/>
    <w:rsid w:val="00131490"/>
    <w:rsid w:val="00132398"/>
    <w:rsid w:val="00135977"/>
    <w:rsid w:val="00136087"/>
    <w:rsid w:val="00136188"/>
    <w:rsid w:val="001377A8"/>
    <w:rsid w:val="00143F2A"/>
    <w:rsid w:val="00150ED9"/>
    <w:rsid w:val="00151886"/>
    <w:rsid w:val="00152574"/>
    <w:rsid w:val="001641F0"/>
    <w:rsid w:val="00165D43"/>
    <w:rsid w:val="0016603B"/>
    <w:rsid w:val="001670DB"/>
    <w:rsid w:val="00167DCD"/>
    <w:rsid w:val="00171538"/>
    <w:rsid w:val="00174611"/>
    <w:rsid w:val="00174FDA"/>
    <w:rsid w:val="00176612"/>
    <w:rsid w:val="001806E0"/>
    <w:rsid w:val="001811F3"/>
    <w:rsid w:val="00181305"/>
    <w:rsid w:val="0018159B"/>
    <w:rsid w:val="0018754F"/>
    <w:rsid w:val="00190C27"/>
    <w:rsid w:val="0019162D"/>
    <w:rsid w:val="00193CF3"/>
    <w:rsid w:val="001959C5"/>
    <w:rsid w:val="00196D7A"/>
    <w:rsid w:val="00197073"/>
    <w:rsid w:val="001A052A"/>
    <w:rsid w:val="001A26F1"/>
    <w:rsid w:val="001A2B3A"/>
    <w:rsid w:val="001B4874"/>
    <w:rsid w:val="001B717B"/>
    <w:rsid w:val="001B74A2"/>
    <w:rsid w:val="001B7F8E"/>
    <w:rsid w:val="001C3CDC"/>
    <w:rsid w:val="001C3E1A"/>
    <w:rsid w:val="001D0FF4"/>
    <w:rsid w:val="001D27B2"/>
    <w:rsid w:val="001D2DA4"/>
    <w:rsid w:val="001E149B"/>
    <w:rsid w:val="001E1797"/>
    <w:rsid w:val="001E1E05"/>
    <w:rsid w:val="001E27E7"/>
    <w:rsid w:val="001E3EA9"/>
    <w:rsid w:val="001E57F8"/>
    <w:rsid w:val="001F00B4"/>
    <w:rsid w:val="001F1AAC"/>
    <w:rsid w:val="0020247A"/>
    <w:rsid w:val="00203AE9"/>
    <w:rsid w:val="00207C3C"/>
    <w:rsid w:val="00211548"/>
    <w:rsid w:val="00211E69"/>
    <w:rsid w:val="00212301"/>
    <w:rsid w:val="00212A98"/>
    <w:rsid w:val="00214C0B"/>
    <w:rsid w:val="00215051"/>
    <w:rsid w:val="002163FE"/>
    <w:rsid w:val="002166A5"/>
    <w:rsid w:val="00217E87"/>
    <w:rsid w:val="00220EB4"/>
    <w:rsid w:val="00221FE2"/>
    <w:rsid w:val="0022319A"/>
    <w:rsid w:val="002237ED"/>
    <w:rsid w:val="00231E21"/>
    <w:rsid w:val="00232576"/>
    <w:rsid w:val="0023330F"/>
    <w:rsid w:val="00242BC2"/>
    <w:rsid w:val="00245210"/>
    <w:rsid w:val="00245589"/>
    <w:rsid w:val="0025117C"/>
    <w:rsid w:val="002512F6"/>
    <w:rsid w:val="002528F5"/>
    <w:rsid w:val="002547FA"/>
    <w:rsid w:val="002554BE"/>
    <w:rsid w:val="00255B4F"/>
    <w:rsid w:val="002618CE"/>
    <w:rsid w:val="00262E6E"/>
    <w:rsid w:val="0026379A"/>
    <w:rsid w:val="002640EB"/>
    <w:rsid w:val="00265430"/>
    <w:rsid w:val="00272D2E"/>
    <w:rsid w:val="00272EE0"/>
    <w:rsid w:val="00275220"/>
    <w:rsid w:val="0027540D"/>
    <w:rsid w:val="00276486"/>
    <w:rsid w:val="00276748"/>
    <w:rsid w:val="00277FAA"/>
    <w:rsid w:val="00284D6E"/>
    <w:rsid w:val="0028620C"/>
    <w:rsid w:val="00287A15"/>
    <w:rsid w:val="00291D0C"/>
    <w:rsid w:val="00293D7B"/>
    <w:rsid w:val="00294313"/>
    <w:rsid w:val="002A1AC1"/>
    <w:rsid w:val="002A58B9"/>
    <w:rsid w:val="002B1025"/>
    <w:rsid w:val="002B4ECA"/>
    <w:rsid w:val="002B6BD6"/>
    <w:rsid w:val="002C01B1"/>
    <w:rsid w:val="002C6881"/>
    <w:rsid w:val="002D1C8B"/>
    <w:rsid w:val="002E01F0"/>
    <w:rsid w:val="002E24D7"/>
    <w:rsid w:val="002E2632"/>
    <w:rsid w:val="002E30AB"/>
    <w:rsid w:val="002E480C"/>
    <w:rsid w:val="002E4F27"/>
    <w:rsid w:val="002E7E53"/>
    <w:rsid w:val="002F1284"/>
    <w:rsid w:val="002F25B3"/>
    <w:rsid w:val="00301DCC"/>
    <w:rsid w:val="00306842"/>
    <w:rsid w:val="003205A8"/>
    <w:rsid w:val="00322930"/>
    <w:rsid w:val="00331976"/>
    <w:rsid w:val="003366C8"/>
    <w:rsid w:val="00342E90"/>
    <w:rsid w:val="003437D7"/>
    <w:rsid w:val="003449C2"/>
    <w:rsid w:val="00345A1D"/>
    <w:rsid w:val="00351E1E"/>
    <w:rsid w:val="0035452A"/>
    <w:rsid w:val="00357A6C"/>
    <w:rsid w:val="00370FE1"/>
    <w:rsid w:val="0037399E"/>
    <w:rsid w:val="00375036"/>
    <w:rsid w:val="00377436"/>
    <w:rsid w:val="00383E62"/>
    <w:rsid w:val="00385D22"/>
    <w:rsid w:val="00390460"/>
    <w:rsid w:val="00391735"/>
    <w:rsid w:val="00391EBF"/>
    <w:rsid w:val="00393366"/>
    <w:rsid w:val="00394A3D"/>
    <w:rsid w:val="00397574"/>
    <w:rsid w:val="003A0E30"/>
    <w:rsid w:val="003A4A6D"/>
    <w:rsid w:val="003A56B4"/>
    <w:rsid w:val="003B0529"/>
    <w:rsid w:val="003B1F09"/>
    <w:rsid w:val="003B412C"/>
    <w:rsid w:val="003B44C3"/>
    <w:rsid w:val="003C0410"/>
    <w:rsid w:val="003C0AD7"/>
    <w:rsid w:val="003C2AEB"/>
    <w:rsid w:val="003C3D31"/>
    <w:rsid w:val="003C3F6D"/>
    <w:rsid w:val="003C58C0"/>
    <w:rsid w:val="003C7B1A"/>
    <w:rsid w:val="003D0899"/>
    <w:rsid w:val="003E253C"/>
    <w:rsid w:val="003E26FB"/>
    <w:rsid w:val="003E4DCC"/>
    <w:rsid w:val="003E62DC"/>
    <w:rsid w:val="003F056C"/>
    <w:rsid w:val="003F0609"/>
    <w:rsid w:val="003F37B3"/>
    <w:rsid w:val="003F383A"/>
    <w:rsid w:val="003F3D84"/>
    <w:rsid w:val="003F4AEA"/>
    <w:rsid w:val="003F4B78"/>
    <w:rsid w:val="003F4D86"/>
    <w:rsid w:val="0040124D"/>
    <w:rsid w:val="00402241"/>
    <w:rsid w:val="00403F0E"/>
    <w:rsid w:val="00407503"/>
    <w:rsid w:val="0040759A"/>
    <w:rsid w:val="00407C5B"/>
    <w:rsid w:val="00410E49"/>
    <w:rsid w:val="00413D80"/>
    <w:rsid w:val="0041740B"/>
    <w:rsid w:val="00427899"/>
    <w:rsid w:val="0043160E"/>
    <w:rsid w:val="004364A7"/>
    <w:rsid w:val="00442BE2"/>
    <w:rsid w:val="004446F9"/>
    <w:rsid w:val="004452E9"/>
    <w:rsid w:val="0045167F"/>
    <w:rsid w:val="004561BF"/>
    <w:rsid w:val="0045788A"/>
    <w:rsid w:val="004611E8"/>
    <w:rsid w:val="00462235"/>
    <w:rsid w:val="00466653"/>
    <w:rsid w:val="0047478A"/>
    <w:rsid w:val="0047526F"/>
    <w:rsid w:val="0047783C"/>
    <w:rsid w:val="0048409E"/>
    <w:rsid w:val="00492B0A"/>
    <w:rsid w:val="00494F1D"/>
    <w:rsid w:val="00497AE2"/>
    <w:rsid w:val="004A1D3E"/>
    <w:rsid w:val="004A205B"/>
    <w:rsid w:val="004A6C08"/>
    <w:rsid w:val="004B08BE"/>
    <w:rsid w:val="004B429E"/>
    <w:rsid w:val="004B42C2"/>
    <w:rsid w:val="004B4D4B"/>
    <w:rsid w:val="004C00E8"/>
    <w:rsid w:val="004D3EF4"/>
    <w:rsid w:val="004D577C"/>
    <w:rsid w:val="004D6F23"/>
    <w:rsid w:val="004E28AE"/>
    <w:rsid w:val="004E2E33"/>
    <w:rsid w:val="004F16EF"/>
    <w:rsid w:val="004F40B2"/>
    <w:rsid w:val="004F576D"/>
    <w:rsid w:val="005003F8"/>
    <w:rsid w:val="00500E4A"/>
    <w:rsid w:val="00503396"/>
    <w:rsid w:val="00507248"/>
    <w:rsid w:val="005108DA"/>
    <w:rsid w:val="00511D20"/>
    <w:rsid w:val="0051218D"/>
    <w:rsid w:val="00513890"/>
    <w:rsid w:val="005179EE"/>
    <w:rsid w:val="005205C6"/>
    <w:rsid w:val="00523C63"/>
    <w:rsid w:val="00526FED"/>
    <w:rsid w:val="005302F4"/>
    <w:rsid w:val="005318C2"/>
    <w:rsid w:val="00531ACD"/>
    <w:rsid w:val="00536E7B"/>
    <w:rsid w:val="0054224B"/>
    <w:rsid w:val="00542758"/>
    <w:rsid w:val="00543BAE"/>
    <w:rsid w:val="00545C2A"/>
    <w:rsid w:val="00546784"/>
    <w:rsid w:val="00556065"/>
    <w:rsid w:val="00557324"/>
    <w:rsid w:val="00561AD6"/>
    <w:rsid w:val="00562F59"/>
    <w:rsid w:val="005641B8"/>
    <w:rsid w:val="00564B8F"/>
    <w:rsid w:val="00571CB4"/>
    <w:rsid w:val="0057786A"/>
    <w:rsid w:val="00580F28"/>
    <w:rsid w:val="00581237"/>
    <w:rsid w:val="00584D19"/>
    <w:rsid w:val="00584E8C"/>
    <w:rsid w:val="00591257"/>
    <w:rsid w:val="00595D39"/>
    <w:rsid w:val="005A20E2"/>
    <w:rsid w:val="005A52BD"/>
    <w:rsid w:val="005A56F4"/>
    <w:rsid w:val="005A6B3D"/>
    <w:rsid w:val="005A6EA3"/>
    <w:rsid w:val="005B05F1"/>
    <w:rsid w:val="005B3DE0"/>
    <w:rsid w:val="005B5444"/>
    <w:rsid w:val="005B7986"/>
    <w:rsid w:val="005C03D1"/>
    <w:rsid w:val="005C19B6"/>
    <w:rsid w:val="005C27DE"/>
    <w:rsid w:val="005D2B0E"/>
    <w:rsid w:val="005D35CE"/>
    <w:rsid w:val="005D38B4"/>
    <w:rsid w:val="005D70A3"/>
    <w:rsid w:val="005E1AA7"/>
    <w:rsid w:val="005E1DD5"/>
    <w:rsid w:val="005E54E6"/>
    <w:rsid w:val="005E5DF7"/>
    <w:rsid w:val="005E7B26"/>
    <w:rsid w:val="005F0525"/>
    <w:rsid w:val="005F1D41"/>
    <w:rsid w:val="005F413C"/>
    <w:rsid w:val="006060DB"/>
    <w:rsid w:val="00607002"/>
    <w:rsid w:val="0061010A"/>
    <w:rsid w:val="006122E7"/>
    <w:rsid w:val="0061401A"/>
    <w:rsid w:val="006162A1"/>
    <w:rsid w:val="0062021C"/>
    <w:rsid w:val="00622C41"/>
    <w:rsid w:val="00630DCF"/>
    <w:rsid w:val="006316A6"/>
    <w:rsid w:val="00631FAE"/>
    <w:rsid w:val="006322DC"/>
    <w:rsid w:val="0063246E"/>
    <w:rsid w:val="0063349B"/>
    <w:rsid w:val="00635DAC"/>
    <w:rsid w:val="00640AE1"/>
    <w:rsid w:val="00641470"/>
    <w:rsid w:val="006427D8"/>
    <w:rsid w:val="00642C21"/>
    <w:rsid w:val="00644121"/>
    <w:rsid w:val="00645926"/>
    <w:rsid w:val="0064679D"/>
    <w:rsid w:val="006474CF"/>
    <w:rsid w:val="00647F3D"/>
    <w:rsid w:val="00654661"/>
    <w:rsid w:val="006553AD"/>
    <w:rsid w:val="006574AD"/>
    <w:rsid w:val="00660411"/>
    <w:rsid w:val="006640F2"/>
    <w:rsid w:val="0066734E"/>
    <w:rsid w:val="00673DE5"/>
    <w:rsid w:val="006765E8"/>
    <w:rsid w:val="006810D4"/>
    <w:rsid w:val="00684129"/>
    <w:rsid w:val="0068564E"/>
    <w:rsid w:val="00690365"/>
    <w:rsid w:val="00692749"/>
    <w:rsid w:val="0069354F"/>
    <w:rsid w:val="0069396D"/>
    <w:rsid w:val="006939F7"/>
    <w:rsid w:val="00695DD4"/>
    <w:rsid w:val="006A0BE5"/>
    <w:rsid w:val="006A0C5B"/>
    <w:rsid w:val="006A6148"/>
    <w:rsid w:val="006B63C5"/>
    <w:rsid w:val="006B71F6"/>
    <w:rsid w:val="006C151B"/>
    <w:rsid w:val="006C2107"/>
    <w:rsid w:val="006C5077"/>
    <w:rsid w:val="006C65C6"/>
    <w:rsid w:val="006D22DE"/>
    <w:rsid w:val="006D4E81"/>
    <w:rsid w:val="006D6F9A"/>
    <w:rsid w:val="006D78C6"/>
    <w:rsid w:val="006E5495"/>
    <w:rsid w:val="006F06B4"/>
    <w:rsid w:val="006F1264"/>
    <w:rsid w:val="006F4128"/>
    <w:rsid w:val="00703758"/>
    <w:rsid w:val="00704B53"/>
    <w:rsid w:val="00706670"/>
    <w:rsid w:val="00716603"/>
    <w:rsid w:val="007206FC"/>
    <w:rsid w:val="00720CE7"/>
    <w:rsid w:val="00727195"/>
    <w:rsid w:val="00730795"/>
    <w:rsid w:val="007312D5"/>
    <w:rsid w:val="0073316E"/>
    <w:rsid w:val="00734C38"/>
    <w:rsid w:val="00737527"/>
    <w:rsid w:val="00742487"/>
    <w:rsid w:val="00742674"/>
    <w:rsid w:val="00752B1A"/>
    <w:rsid w:val="00754BCB"/>
    <w:rsid w:val="0075728D"/>
    <w:rsid w:val="007573D4"/>
    <w:rsid w:val="00762563"/>
    <w:rsid w:val="00771DF5"/>
    <w:rsid w:val="00773A2D"/>
    <w:rsid w:val="0077511A"/>
    <w:rsid w:val="0077695F"/>
    <w:rsid w:val="00780161"/>
    <w:rsid w:val="00781039"/>
    <w:rsid w:val="0078186B"/>
    <w:rsid w:val="00787E3B"/>
    <w:rsid w:val="00787ECB"/>
    <w:rsid w:val="00796673"/>
    <w:rsid w:val="00796ED4"/>
    <w:rsid w:val="007A4FF0"/>
    <w:rsid w:val="007A54ED"/>
    <w:rsid w:val="007A6E05"/>
    <w:rsid w:val="007A73A1"/>
    <w:rsid w:val="007B41DE"/>
    <w:rsid w:val="007B55E1"/>
    <w:rsid w:val="007B63CE"/>
    <w:rsid w:val="007D10A7"/>
    <w:rsid w:val="007D4475"/>
    <w:rsid w:val="007D5646"/>
    <w:rsid w:val="007D615D"/>
    <w:rsid w:val="007D66AB"/>
    <w:rsid w:val="007D7537"/>
    <w:rsid w:val="007E0EBF"/>
    <w:rsid w:val="007E4307"/>
    <w:rsid w:val="007E53FB"/>
    <w:rsid w:val="007E790C"/>
    <w:rsid w:val="007F6923"/>
    <w:rsid w:val="007F6EF7"/>
    <w:rsid w:val="00801D4F"/>
    <w:rsid w:val="008039AC"/>
    <w:rsid w:val="00812B09"/>
    <w:rsid w:val="00812C0C"/>
    <w:rsid w:val="00813DDE"/>
    <w:rsid w:val="00823173"/>
    <w:rsid w:val="00825DE5"/>
    <w:rsid w:val="0082772A"/>
    <w:rsid w:val="00832D54"/>
    <w:rsid w:val="00833C8F"/>
    <w:rsid w:val="00835860"/>
    <w:rsid w:val="00835E33"/>
    <w:rsid w:val="008409D1"/>
    <w:rsid w:val="00840F7A"/>
    <w:rsid w:val="00842B19"/>
    <w:rsid w:val="00844D3E"/>
    <w:rsid w:val="008460CA"/>
    <w:rsid w:val="00847E9B"/>
    <w:rsid w:val="00851535"/>
    <w:rsid w:val="00855E35"/>
    <w:rsid w:val="00861611"/>
    <w:rsid w:val="00864688"/>
    <w:rsid w:val="00866EE1"/>
    <w:rsid w:val="0087127E"/>
    <w:rsid w:val="00871BBB"/>
    <w:rsid w:val="0087226A"/>
    <w:rsid w:val="008743A9"/>
    <w:rsid w:val="00880925"/>
    <w:rsid w:val="008815D1"/>
    <w:rsid w:val="00881B32"/>
    <w:rsid w:val="00885464"/>
    <w:rsid w:val="00886272"/>
    <w:rsid w:val="00892880"/>
    <w:rsid w:val="00893B3B"/>
    <w:rsid w:val="00897B9F"/>
    <w:rsid w:val="00897C67"/>
    <w:rsid w:val="008A0CAA"/>
    <w:rsid w:val="008A0FBD"/>
    <w:rsid w:val="008A206C"/>
    <w:rsid w:val="008A3837"/>
    <w:rsid w:val="008A5757"/>
    <w:rsid w:val="008B00C8"/>
    <w:rsid w:val="008B1D0A"/>
    <w:rsid w:val="008B2D72"/>
    <w:rsid w:val="008B363A"/>
    <w:rsid w:val="008B4988"/>
    <w:rsid w:val="008C31FB"/>
    <w:rsid w:val="008D01A3"/>
    <w:rsid w:val="008D4E86"/>
    <w:rsid w:val="008D70B3"/>
    <w:rsid w:val="008E3944"/>
    <w:rsid w:val="008E54EE"/>
    <w:rsid w:val="008E65D1"/>
    <w:rsid w:val="008E7A12"/>
    <w:rsid w:val="008F122B"/>
    <w:rsid w:val="008F36D0"/>
    <w:rsid w:val="008F65AF"/>
    <w:rsid w:val="009030FB"/>
    <w:rsid w:val="00910B23"/>
    <w:rsid w:val="00920B0B"/>
    <w:rsid w:val="00921E45"/>
    <w:rsid w:val="00925157"/>
    <w:rsid w:val="0092609D"/>
    <w:rsid w:val="00927FBB"/>
    <w:rsid w:val="0093306E"/>
    <w:rsid w:val="00933340"/>
    <w:rsid w:val="00933889"/>
    <w:rsid w:val="009377CD"/>
    <w:rsid w:val="00941EDC"/>
    <w:rsid w:val="009446BE"/>
    <w:rsid w:val="009446DE"/>
    <w:rsid w:val="00946510"/>
    <w:rsid w:val="00952D1A"/>
    <w:rsid w:val="00954FA3"/>
    <w:rsid w:val="0095524A"/>
    <w:rsid w:val="00957A35"/>
    <w:rsid w:val="00957C67"/>
    <w:rsid w:val="00960059"/>
    <w:rsid w:val="00961D62"/>
    <w:rsid w:val="00962290"/>
    <w:rsid w:val="009633D1"/>
    <w:rsid w:val="009718B2"/>
    <w:rsid w:val="00972832"/>
    <w:rsid w:val="00973D2E"/>
    <w:rsid w:val="00973F4E"/>
    <w:rsid w:val="00975A86"/>
    <w:rsid w:val="00977041"/>
    <w:rsid w:val="00980DFE"/>
    <w:rsid w:val="00985C7E"/>
    <w:rsid w:val="00987167"/>
    <w:rsid w:val="00987768"/>
    <w:rsid w:val="00994325"/>
    <w:rsid w:val="00995169"/>
    <w:rsid w:val="009951D3"/>
    <w:rsid w:val="00997699"/>
    <w:rsid w:val="009A0BC8"/>
    <w:rsid w:val="009B0320"/>
    <w:rsid w:val="009B0AB5"/>
    <w:rsid w:val="009B10D0"/>
    <w:rsid w:val="009B27CE"/>
    <w:rsid w:val="009B5998"/>
    <w:rsid w:val="009C110C"/>
    <w:rsid w:val="009C15ED"/>
    <w:rsid w:val="009C5628"/>
    <w:rsid w:val="009D507C"/>
    <w:rsid w:val="009D5D3E"/>
    <w:rsid w:val="009E0F87"/>
    <w:rsid w:val="009E2150"/>
    <w:rsid w:val="009E2ADF"/>
    <w:rsid w:val="009E3735"/>
    <w:rsid w:val="009E53EC"/>
    <w:rsid w:val="009F3F82"/>
    <w:rsid w:val="009F4CA7"/>
    <w:rsid w:val="009F63CC"/>
    <w:rsid w:val="009F6F21"/>
    <w:rsid w:val="00A10C67"/>
    <w:rsid w:val="00A110EE"/>
    <w:rsid w:val="00A12452"/>
    <w:rsid w:val="00A1534D"/>
    <w:rsid w:val="00A218D3"/>
    <w:rsid w:val="00A21903"/>
    <w:rsid w:val="00A21B14"/>
    <w:rsid w:val="00A21C0B"/>
    <w:rsid w:val="00A222E7"/>
    <w:rsid w:val="00A3145F"/>
    <w:rsid w:val="00A34254"/>
    <w:rsid w:val="00A36E49"/>
    <w:rsid w:val="00A42B7D"/>
    <w:rsid w:val="00A473F4"/>
    <w:rsid w:val="00A508A5"/>
    <w:rsid w:val="00A528D1"/>
    <w:rsid w:val="00A53650"/>
    <w:rsid w:val="00A5572E"/>
    <w:rsid w:val="00A558FB"/>
    <w:rsid w:val="00A57321"/>
    <w:rsid w:val="00A74827"/>
    <w:rsid w:val="00A77120"/>
    <w:rsid w:val="00A7790A"/>
    <w:rsid w:val="00A80B04"/>
    <w:rsid w:val="00A84092"/>
    <w:rsid w:val="00A840EB"/>
    <w:rsid w:val="00A84176"/>
    <w:rsid w:val="00A85143"/>
    <w:rsid w:val="00A87ACB"/>
    <w:rsid w:val="00A93316"/>
    <w:rsid w:val="00A93AA8"/>
    <w:rsid w:val="00A9433D"/>
    <w:rsid w:val="00A97451"/>
    <w:rsid w:val="00AA44F5"/>
    <w:rsid w:val="00AA5C3C"/>
    <w:rsid w:val="00AA7E9C"/>
    <w:rsid w:val="00AB76D1"/>
    <w:rsid w:val="00AB7C71"/>
    <w:rsid w:val="00AC1505"/>
    <w:rsid w:val="00AC2B9D"/>
    <w:rsid w:val="00AC704E"/>
    <w:rsid w:val="00AD0834"/>
    <w:rsid w:val="00AD11D6"/>
    <w:rsid w:val="00AD1897"/>
    <w:rsid w:val="00AD1CBA"/>
    <w:rsid w:val="00AD2E91"/>
    <w:rsid w:val="00AD5E0A"/>
    <w:rsid w:val="00AE16C9"/>
    <w:rsid w:val="00AE18F4"/>
    <w:rsid w:val="00AF4747"/>
    <w:rsid w:val="00AF4D26"/>
    <w:rsid w:val="00AF50F6"/>
    <w:rsid w:val="00AF567B"/>
    <w:rsid w:val="00AF5D1C"/>
    <w:rsid w:val="00AF76BC"/>
    <w:rsid w:val="00AF7F8F"/>
    <w:rsid w:val="00B04643"/>
    <w:rsid w:val="00B051E8"/>
    <w:rsid w:val="00B06780"/>
    <w:rsid w:val="00B108D3"/>
    <w:rsid w:val="00B11391"/>
    <w:rsid w:val="00B14CFA"/>
    <w:rsid w:val="00B22A5D"/>
    <w:rsid w:val="00B25AD4"/>
    <w:rsid w:val="00B311A8"/>
    <w:rsid w:val="00B32956"/>
    <w:rsid w:val="00B32EE7"/>
    <w:rsid w:val="00B342D6"/>
    <w:rsid w:val="00B366CF"/>
    <w:rsid w:val="00B403D4"/>
    <w:rsid w:val="00B426F2"/>
    <w:rsid w:val="00B47C43"/>
    <w:rsid w:val="00B50FE9"/>
    <w:rsid w:val="00B511CE"/>
    <w:rsid w:val="00B61634"/>
    <w:rsid w:val="00B710AB"/>
    <w:rsid w:val="00B7113B"/>
    <w:rsid w:val="00B71218"/>
    <w:rsid w:val="00B73F4F"/>
    <w:rsid w:val="00B740C4"/>
    <w:rsid w:val="00B771B6"/>
    <w:rsid w:val="00B804D6"/>
    <w:rsid w:val="00B82A62"/>
    <w:rsid w:val="00B86F89"/>
    <w:rsid w:val="00B912ED"/>
    <w:rsid w:val="00B92BD6"/>
    <w:rsid w:val="00B92EE2"/>
    <w:rsid w:val="00B937BB"/>
    <w:rsid w:val="00BA32C7"/>
    <w:rsid w:val="00BA4436"/>
    <w:rsid w:val="00BA456B"/>
    <w:rsid w:val="00BA6E23"/>
    <w:rsid w:val="00BA7B94"/>
    <w:rsid w:val="00BB036A"/>
    <w:rsid w:val="00BB13BD"/>
    <w:rsid w:val="00BB1A26"/>
    <w:rsid w:val="00BB3EDA"/>
    <w:rsid w:val="00BC302B"/>
    <w:rsid w:val="00BC4FA2"/>
    <w:rsid w:val="00BC7DC8"/>
    <w:rsid w:val="00BD00C8"/>
    <w:rsid w:val="00BD1259"/>
    <w:rsid w:val="00BD2B7B"/>
    <w:rsid w:val="00BD56FA"/>
    <w:rsid w:val="00BE2C1C"/>
    <w:rsid w:val="00BE3859"/>
    <w:rsid w:val="00BE7809"/>
    <w:rsid w:val="00C0193B"/>
    <w:rsid w:val="00C05F60"/>
    <w:rsid w:val="00C075E3"/>
    <w:rsid w:val="00C0781D"/>
    <w:rsid w:val="00C109CF"/>
    <w:rsid w:val="00C11F91"/>
    <w:rsid w:val="00C1233B"/>
    <w:rsid w:val="00C1478D"/>
    <w:rsid w:val="00C1524D"/>
    <w:rsid w:val="00C17649"/>
    <w:rsid w:val="00C20C5D"/>
    <w:rsid w:val="00C23199"/>
    <w:rsid w:val="00C301C8"/>
    <w:rsid w:val="00C328E3"/>
    <w:rsid w:val="00C348D4"/>
    <w:rsid w:val="00C45604"/>
    <w:rsid w:val="00C55018"/>
    <w:rsid w:val="00C6081E"/>
    <w:rsid w:val="00C60D17"/>
    <w:rsid w:val="00C612CC"/>
    <w:rsid w:val="00C6386B"/>
    <w:rsid w:val="00C639F7"/>
    <w:rsid w:val="00C70FA6"/>
    <w:rsid w:val="00C73296"/>
    <w:rsid w:val="00C73FAA"/>
    <w:rsid w:val="00C76F75"/>
    <w:rsid w:val="00C80BD5"/>
    <w:rsid w:val="00C80D88"/>
    <w:rsid w:val="00C81831"/>
    <w:rsid w:val="00C8423F"/>
    <w:rsid w:val="00C844C1"/>
    <w:rsid w:val="00C84D01"/>
    <w:rsid w:val="00C85124"/>
    <w:rsid w:val="00C86180"/>
    <w:rsid w:val="00C869E6"/>
    <w:rsid w:val="00C87893"/>
    <w:rsid w:val="00C92AA2"/>
    <w:rsid w:val="00CA0C23"/>
    <w:rsid w:val="00CA4F77"/>
    <w:rsid w:val="00CB0D7B"/>
    <w:rsid w:val="00CB1548"/>
    <w:rsid w:val="00CB2C97"/>
    <w:rsid w:val="00CB43BC"/>
    <w:rsid w:val="00CB43CA"/>
    <w:rsid w:val="00CB4999"/>
    <w:rsid w:val="00CB4F83"/>
    <w:rsid w:val="00CC0C03"/>
    <w:rsid w:val="00CC4499"/>
    <w:rsid w:val="00CC50F0"/>
    <w:rsid w:val="00CE11EC"/>
    <w:rsid w:val="00CE1A41"/>
    <w:rsid w:val="00CE55D3"/>
    <w:rsid w:val="00CE64D5"/>
    <w:rsid w:val="00CE6E86"/>
    <w:rsid w:val="00CF5E73"/>
    <w:rsid w:val="00CF665E"/>
    <w:rsid w:val="00CF7E11"/>
    <w:rsid w:val="00D02C91"/>
    <w:rsid w:val="00D031C9"/>
    <w:rsid w:val="00D04D42"/>
    <w:rsid w:val="00D05993"/>
    <w:rsid w:val="00D05AEF"/>
    <w:rsid w:val="00D12E13"/>
    <w:rsid w:val="00D1650C"/>
    <w:rsid w:val="00D263CA"/>
    <w:rsid w:val="00D31939"/>
    <w:rsid w:val="00D3468B"/>
    <w:rsid w:val="00D376B7"/>
    <w:rsid w:val="00D37DA4"/>
    <w:rsid w:val="00D41253"/>
    <w:rsid w:val="00D4320E"/>
    <w:rsid w:val="00D4566D"/>
    <w:rsid w:val="00D51289"/>
    <w:rsid w:val="00D51A13"/>
    <w:rsid w:val="00D51F43"/>
    <w:rsid w:val="00D548AE"/>
    <w:rsid w:val="00D55BF9"/>
    <w:rsid w:val="00D6187A"/>
    <w:rsid w:val="00D626C5"/>
    <w:rsid w:val="00D62FC9"/>
    <w:rsid w:val="00D73136"/>
    <w:rsid w:val="00D75638"/>
    <w:rsid w:val="00D7618C"/>
    <w:rsid w:val="00D76964"/>
    <w:rsid w:val="00D854E2"/>
    <w:rsid w:val="00D86CBF"/>
    <w:rsid w:val="00D918F0"/>
    <w:rsid w:val="00D97B1C"/>
    <w:rsid w:val="00D97DF2"/>
    <w:rsid w:val="00DA022B"/>
    <w:rsid w:val="00DA2873"/>
    <w:rsid w:val="00DA2ACC"/>
    <w:rsid w:val="00DA2F53"/>
    <w:rsid w:val="00DA2F8E"/>
    <w:rsid w:val="00DA3E62"/>
    <w:rsid w:val="00DA4423"/>
    <w:rsid w:val="00DA5269"/>
    <w:rsid w:val="00DA5871"/>
    <w:rsid w:val="00DA6E1E"/>
    <w:rsid w:val="00DA6EC5"/>
    <w:rsid w:val="00DB08D3"/>
    <w:rsid w:val="00DB09FC"/>
    <w:rsid w:val="00DB1605"/>
    <w:rsid w:val="00DB16E9"/>
    <w:rsid w:val="00DB42B3"/>
    <w:rsid w:val="00DC1856"/>
    <w:rsid w:val="00DC2015"/>
    <w:rsid w:val="00DC7BF7"/>
    <w:rsid w:val="00DD048C"/>
    <w:rsid w:val="00DD1E1F"/>
    <w:rsid w:val="00DD1F97"/>
    <w:rsid w:val="00DD4C75"/>
    <w:rsid w:val="00DD5BE5"/>
    <w:rsid w:val="00DD6D5A"/>
    <w:rsid w:val="00DE0C1D"/>
    <w:rsid w:val="00DE393F"/>
    <w:rsid w:val="00DE3EB7"/>
    <w:rsid w:val="00DE56D0"/>
    <w:rsid w:val="00DF2F5A"/>
    <w:rsid w:val="00DF37A6"/>
    <w:rsid w:val="00DF57F8"/>
    <w:rsid w:val="00DF6FB9"/>
    <w:rsid w:val="00E00B06"/>
    <w:rsid w:val="00E12B15"/>
    <w:rsid w:val="00E13711"/>
    <w:rsid w:val="00E13E22"/>
    <w:rsid w:val="00E14F62"/>
    <w:rsid w:val="00E151A6"/>
    <w:rsid w:val="00E15506"/>
    <w:rsid w:val="00E1795A"/>
    <w:rsid w:val="00E23708"/>
    <w:rsid w:val="00E34BF6"/>
    <w:rsid w:val="00E34F94"/>
    <w:rsid w:val="00E35B8C"/>
    <w:rsid w:val="00E415A2"/>
    <w:rsid w:val="00E41884"/>
    <w:rsid w:val="00E436F6"/>
    <w:rsid w:val="00E451D6"/>
    <w:rsid w:val="00E54796"/>
    <w:rsid w:val="00E54F4B"/>
    <w:rsid w:val="00E56097"/>
    <w:rsid w:val="00E607D5"/>
    <w:rsid w:val="00E65DF1"/>
    <w:rsid w:val="00E66144"/>
    <w:rsid w:val="00E667B9"/>
    <w:rsid w:val="00E66A4C"/>
    <w:rsid w:val="00E67F77"/>
    <w:rsid w:val="00E700EF"/>
    <w:rsid w:val="00E73227"/>
    <w:rsid w:val="00E749D1"/>
    <w:rsid w:val="00E7567E"/>
    <w:rsid w:val="00E75DB8"/>
    <w:rsid w:val="00E76DF9"/>
    <w:rsid w:val="00E80AAE"/>
    <w:rsid w:val="00E84007"/>
    <w:rsid w:val="00E84647"/>
    <w:rsid w:val="00E85D11"/>
    <w:rsid w:val="00E90CB6"/>
    <w:rsid w:val="00E91F94"/>
    <w:rsid w:val="00E9290D"/>
    <w:rsid w:val="00E96429"/>
    <w:rsid w:val="00E965DD"/>
    <w:rsid w:val="00E96953"/>
    <w:rsid w:val="00EA084F"/>
    <w:rsid w:val="00EA0929"/>
    <w:rsid w:val="00EA096E"/>
    <w:rsid w:val="00EA459C"/>
    <w:rsid w:val="00EA4C0F"/>
    <w:rsid w:val="00EA6316"/>
    <w:rsid w:val="00EA78C6"/>
    <w:rsid w:val="00EB15CA"/>
    <w:rsid w:val="00EB289E"/>
    <w:rsid w:val="00EB310E"/>
    <w:rsid w:val="00EB3D4B"/>
    <w:rsid w:val="00EB42A6"/>
    <w:rsid w:val="00EB4D3E"/>
    <w:rsid w:val="00EB6BDF"/>
    <w:rsid w:val="00EC08EC"/>
    <w:rsid w:val="00EC4F50"/>
    <w:rsid w:val="00EC610B"/>
    <w:rsid w:val="00EC6551"/>
    <w:rsid w:val="00ED478E"/>
    <w:rsid w:val="00ED54F7"/>
    <w:rsid w:val="00ED7D16"/>
    <w:rsid w:val="00EE0A86"/>
    <w:rsid w:val="00EE750A"/>
    <w:rsid w:val="00EF4487"/>
    <w:rsid w:val="00F01A9E"/>
    <w:rsid w:val="00F02904"/>
    <w:rsid w:val="00F07806"/>
    <w:rsid w:val="00F16071"/>
    <w:rsid w:val="00F16359"/>
    <w:rsid w:val="00F20A7E"/>
    <w:rsid w:val="00F35AAD"/>
    <w:rsid w:val="00F3738C"/>
    <w:rsid w:val="00F40826"/>
    <w:rsid w:val="00F46E71"/>
    <w:rsid w:val="00F47468"/>
    <w:rsid w:val="00F47D5B"/>
    <w:rsid w:val="00F51D15"/>
    <w:rsid w:val="00F53F54"/>
    <w:rsid w:val="00F56A59"/>
    <w:rsid w:val="00F61D11"/>
    <w:rsid w:val="00F64689"/>
    <w:rsid w:val="00F65A96"/>
    <w:rsid w:val="00F66FD3"/>
    <w:rsid w:val="00F7083A"/>
    <w:rsid w:val="00F76711"/>
    <w:rsid w:val="00F77A5B"/>
    <w:rsid w:val="00F77D4A"/>
    <w:rsid w:val="00F80F9E"/>
    <w:rsid w:val="00F81384"/>
    <w:rsid w:val="00F81B28"/>
    <w:rsid w:val="00F85EF1"/>
    <w:rsid w:val="00F866A9"/>
    <w:rsid w:val="00F90F6F"/>
    <w:rsid w:val="00F9209B"/>
    <w:rsid w:val="00F92C94"/>
    <w:rsid w:val="00F934A2"/>
    <w:rsid w:val="00FA0E36"/>
    <w:rsid w:val="00FA2676"/>
    <w:rsid w:val="00FA2685"/>
    <w:rsid w:val="00FA42B6"/>
    <w:rsid w:val="00FA730F"/>
    <w:rsid w:val="00FA7FD9"/>
    <w:rsid w:val="00FB2116"/>
    <w:rsid w:val="00FB28F4"/>
    <w:rsid w:val="00FC0829"/>
    <w:rsid w:val="00FC1095"/>
    <w:rsid w:val="00FC7AE6"/>
    <w:rsid w:val="00FD21F5"/>
    <w:rsid w:val="00FD31A9"/>
    <w:rsid w:val="00FD699F"/>
    <w:rsid w:val="00FE0F05"/>
    <w:rsid w:val="00FE1D4C"/>
    <w:rsid w:val="00FE4119"/>
    <w:rsid w:val="00FE74FB"/>
    <w:rsid w:val="00FF1521"/>
    <w:rsid w:val="00FF32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90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Strong" w:semiHidden="0" w:uiPriority="22" w:unhideWhenUsed="0" w:qFormat="1"/>
    <w:lsdException w:name="Emphasis" w:semiHidden="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94313"/>
    <w:pPr>
      <w:spacing w:after="0" w:line="240" w:lineRule="auto"/>
    </w:pPr>
  </w:style>
  <w:style w:type="paragraph" w:styleId="1">
    <w:name w:val="heading 1"/>
    <w:aliases w:val="ASAPHeading 1,H1,Head 1,Заголовок 1 Знак Знак,Stil 1"/>
    <w:basedOn w:val="a"/>
    <w:next w:val="a"/>
    <w:link w:val="10"/>
    <w:uiPriority w:val="99"/>
    <w:qFormat/>
    <w:rsid w:val="00A74827"/>
    <w:pPr>
      <w:keepNext/>
      <w:jc w:val="center"/>
      <w:outlineLvl w:val="0"/>
    </w:pPr>
    <w:rPr>
      <w:b/>
      <w:bCs/>
      <w:sz w:val="28"/>
    </w:rPr>
  </w:style>
  <w:style w:type="paragraph" w:styleId="20">
    <w:name w:val="heading 2"/>
    <w:basedOn w:val="a"/>
    <w:next w:val="a"/>
    <w:link w:val="21"/>
    <w:uiPriority w:val="9"/>
    <w:qFormat/>
    <w:rsid w:val="00B740C4"/>
    <w:pPr>
      <w:keepNext/>
      <w:outlineLvl w:val="1"/>
    </w:pPr>
    <w:rPr>
      <w:b/>
      <w:bCs/>
    </w:rPr>
  </w:style>
  <w:style w:type="paragraph" w:styleId="30">
    <w:name w:val="heading 3"/>
    <w:aliases w:val="H3,Заголовок 3 Знак Знак,H3 Знак,Stil 1.1.1"/>
    <w:basedOn w:val="a"/>
    <w:next w:val="a"/>
    <w:link w:val="31"/>
    <w:unhideWhenUsed/>
    <w:qFormat/>
    <w:rsid w:val="00B740C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Char1,Заголовок 4 Знак Знак"/>
    <w:basedOn w:val="a"/>
    <w:next w:val="a"/>
    <w:link w:val="40"/>
    <w:qFormat/>
    <w:rsid w:val="00A74827"/>
    <w:pPr>
      <w:tabs>
        <w:tab w:val="num" w:pos="576"/>
      </w:tabs>
      <w:spacing w:before="240" w:after="120"/>
      <w:ind w:left="2124" w:hanging="1980"/>
      <w:jc w:val="both"/>
      <w:outlineLvl w:val="3"/>
    </w:pPr>
    <w:rPr>
      <w:rFonts w:ascii="Tahoma" w:hAnsi="Tahoma" w:cs="Tahoma"/>
      <w:b/>
      <w:bCs/>
      <w:smallCaps/>
      <w:sz w:val="22"/>
      <w:szCs w:val="22"/>
    </w:rPr>
  </w:style>
  <w:style w:type="paragraph" w:styleId="5">
    <w:name w:val="heading 5"/>
    <w:basedOn w:val="a"/>
    <w:next w:val="a"/>
    <w:link w:val="50"/>
    <w:qFormat/>
    <w:rsid w:val="00A74827"/>
    <w:pPr>
      <w:spacing w:before="240" w:after="60"/>
      <w:outlineLvl w:val="4"/>
    </w:pPr>
    <w:rPr>
      <w:rFonts w:ascii="Calibri" w:hAnsi="Calibri" w:cs="Calibri"/>
      <w:b/>
      <w:bCs/>
      <w:i/>
      <w:iCs/>
      <w:sz w:val="26"/>
      <w:szCs w:val="26"/>
    </w:rPr>
  </w:style>
  <w:style w:type="paragraph" w:styleId="6">
    <w:name w:val="heading 6"/>
    <w:basedOn w:val="a"/>
    <w:next w:val="a"/>
    <w:link w:val="60"/>
    <w:qFormat/>
    <w:rsid w:val="00A74827"/>
    <w:pPr>
      <w:tabs>
        <w:tab w:val="num" w:pos="1152"/>
      </w:tabs>
      <w:spacing w:before="240" w:after="60"/>
      <w:ind w:left="1152" w:hanging="1152"/>
      <w:jc w:val="both"/>
      <w:outlineLvl w:val="5"/>
    </w:pPr>
    <w:rPr>
      <w:sz w:val="22"/>
      <w:szCs w:val="22"/>
    </w:rPr>
  </w:style>
  <w:style w:type="paragraph" w:styleId="7">
    <w:name w:val="heading 7"/>
    <w:basedOn w:val="a"/>
    <w:next w:val="a"/>
    <w:link w:val="70"/>
    <w:qFormat/>
    <w:rsid w:val="00A74827"/>
    <w:pPr>
      <w:keepNext/>
      <w:tabs>
        <w:tab w:val="num" w:pos="1296"/>
      </w:tabs>
      <w:spacing w:line="360" w:lineRule="auto"/>
      <w:ind w:left="1296" w:hanging="1296"/>
      <w:jc w:val="center"/>
      <w:outlineLvl w:val="6"/>
    </w:pPr>
    <w:rPr>
      <w:b/>
      <w:bCs/>
      <w:sz w:val="28"/>
      <w:szCs w:val="28"/>
    </w:rPr>
  </w:style>
  <w:style w:type="paragraph" w:styleId="8">
    <w:name w:val="heading 8"/>
    <w:basedOn w:val="a"/>
    <w:next w:val="a"/>
    <w:link w:val="80"/>
    <w:qFormat/>
    <w:rsid w:val="00A74827"/>
    <w:pPr>
      <w:tabs>
        <w:tab w:val="num" w:pos="1440"/>
      </w:tabs>
      <w:spacing w:before="240" w:after="60"/>
      <w:ind w:left="1440" w:hanging="1440"/>
      <w:jc w:val="both"/>
      <w:outlineLvl w:val="7"/>
    </w:pPr>
    <w:rPr>
      <w:sz w:val="22"/>
      <w:szCs w:val="22"/>
    </w:rPr>
  </w:style>
  <w:style w:type="paragraph" w:styleId="9">
    <w:name w:val="heading 9"/>
    <w:basedOn w:val="a"/>
    <w:next w:val="a"/>
    <w:link w:val="90"/>
    <w:qFormat/>
    <w:rsid w:val="00A74827"/>
    <w:pPr>
      <w:keepNext/>
      <w:tabs>
        <w:tab w:val="num" w:pos="1584"/>
      </w:tabs>
      <w:ind w:left="1584" w:hanging="1584"/>
      <w:jc w:val="right"/>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ASAPHeading 1 Знак1,H1 Знак1,Head 1 Знак1,Заголовок 1 Знак Знак Знак1,Stil 1 Знак"/>
    <w:basedOn w:val="a0"/>
    <w:link w:val="1"/>
    <w:uiPriority w:val="99"/>
    <w:rsid w:val="00A74827"/>
    <w:rPr>
      <w:rFonts w:eastAsia="Times New Roman" w:cs="Times New Roman"/>
      <w:b/>
      <w:bCs/>
      <w:sz w:val="28"/>
      <w:szCs w:val="24"/>
      <w:lang w:eastAsia="ru-RU"/>
    </w:rPr>
  </w:style>
  <w:style w:type="character" w:customStyle="1" w:styleId="21">
    <w:name w:val="Заголовок 2 Знак"/>
    <w:basedOn w:val="a0"/>
    <w:link w:val="20"/>
    <w:uiPriority w:val="9"/>
    <w:rsid w:val="00B740C4"/>
    <w:rPr>
      <w:b/>
      <w:bCs/>
    </w:rPr>
  </w:style>
  <w:style w:type="character" w:customStyle="1" w:styleId="31">
    <w:name w:val="Заголовок 3 Знак"/>
    <w:aliases w:val="H3 Знак2,Заголовок 3 Знак Знак Знак1,H3 Знак Знак1,Stil 1.1.1 Знак"/>
    <w:basedOn w:val="a0"/>
    <w:link w:val="30"/>
    <w:rsid w:val="00B740C4"/>
    <w:rPr>
      <w:rFonts w:asciiTheme="majorHAnsi" w:eastAsiaTheme="majorEastAsia" w:hAnsiTheme="majorHAnsi" w:cstheme="majorBidi"/>
      <w:b/>
      <w:bCs/>
      <w:color w:val="4F81BD" w:themeColor="accent1"/>
    </w:rPr>
  </w:style>
  <w:style w:type="character" w:customStyle="1" w:styleId="40">
    <w:name w:val="Заголовок 4 Знак"/>
    <w:aliases w:val="H4 Знак,Char1 Знак,Заголовок 4 Знак Знак Знак"/>
    <w:basedOn w:val="a0"/>
    <w:link w:val="4"/>
    <w:rsid w:val="00A74827"/>
    <w:rPr>
      <w:rFonts w:ascii="Tahoma" w:eastAsia="Times New Roman" w:hAnsi="Tahoma" w:cs="Tahoma"/>
      <w:b/>
      <w:bCs/>
      <w:smallCaps/>
      <w:sz w:val="22"/>
      <w:lang w:eastAsia="ru-RU"/>
    </w:rPr>
  </w:style>
  <w:style w:type="character" w:customStyle="1" w:styleId="50">
    <w:name w:val="Заголовок 5 Знак"/>
    <w:basedOn w:val="a0"/>
    <w:link w:val="5"/>
    <w:rsid w:val="00A74827"/>
    <w:rPr>
      <w:rFonts w:ascii="Calibri" w:eastAsia="Times New Roman" w:hAnsi="Calibri" w:cs="Calibri"/>
      <w:b/>
      <w:bCs/>
      <w:i/>
      <w:iCs/>
      <w:sz w:val="26"/>
      <w:szCs w:val="26"/>
      <w:lang w:eastAsia="ru-RU"/>
    </w:rPr>
  </w:style>
  <w:style w:type="character" w:customStyle="1" w:styleId="60">
    <w:name w:val="Заголовок 6 Знак"/>
    <w:basedOn w:val="a0"/>
    <w:link w:val="6"/>
    <w:rsid w:val="00A74827"/>
    <w:rPr>
      <w:rFonts w:eastAsia="Times New Roman" w:cs="Times New Roman"/>
      <w:sz w:val="22"/>
      <w:lang w:eastAsia="ru-RU"/>
    </w:rPr>
  </w:style>
  <w:style w:type="character" w:customStyle="1" w:styleId="70">
    <w:name w:val="Заголовок 7 Знак"/>
    <w:basedOn w:val="a0"/>
    <w:link w:val="7"/>
    <w:rsid w:val="00A74827"/>
    <w:rPr>
      <w:rFonts w:eastAsia="Times New Roman" w:cs="Times New Roman"/>
      <w:b/>
      <w:bCs/>
      <w:sz w:val="28"/>
      <w:szCs w:val="28"/>
      <w:lang w:eastAsia="ru-RU"/>
    </w:rPr>
  </w:style>
  <w:style w:type="character" w:customStyle="1" w:styleId="80">
    <w:name w:val="Заголовок 8 Знак"/>
    <w:basedOn w:val="a0"/>
    <w:link w:val="8"/>
    <w:rsid w:val="00A74827"/>
    <w:rPr>
      <w:rFonts w:eastAsia="Times New Roman" w:cs="Times New Roman"/>
      <w:sz w:val="22"/>
      <w:lang w:eastAsia="ru-RU"/>
    </w:rPr>
  </w:style>
  <w:style w:type="character" w:customStyle="1" w:styleId="90">
    <w:name w:val="Заголовок 9 Знак"/>
    <w:basedOn w:val="a0"/>
    <w:link w:val="9"/>
    <w:rsid w:val="00A74827"/>
    <w:rPr>
      <w:rFonts w:eastAsia="Times New Roman" w:cs="Times New Roman"/>
      <w:b/>
      <w:bCs/>
      <w:sz w:val="22"/>
      <w:lang w:eastAsia="ru-RU"/>
    </w:rPr>
  </w:style>
  <w:style w:type="paragraph" w:styleId="HTML">
    <w:name w:val="HTML Preformatted"/>
    <w:basedOn w:val="a"/>
    <w:link w:val="HTML0"/>
    <w:rsid w:val="00A74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74827"/>
    <w:rPr>
      <w:rFonts w:ascii="Courier New" w:eastAsia="Times New Roman" w:hAnsi="Courier New" w:cs="Courier New"/>
      <w:sz w:val="20"/>
      <w:szCs w:val="20"/>
      <w:lang w:eastAsia="ru-RU"/>
    </w:rPr>
  </w:style>
  <w:style w:type="paragraph" w:styleId="a3">
    <w:name w:val="footnote text"/>
    <w:basedOn w:val="a"/>
    <w:link w:val="a4"/>
    <w:rsid w:val="00A74827"/>
    <w:rPr>
      <w:sz w:val="20"/>
      <w:szCs w:val="20"/>
    </w:rPr>
  </w:style>
  <w:style w:type="character" w:customStyle="1" w:styleId="a4">
    <w:name w:val="Текст сноски Знак"/>
    <w:basedOn w:val="a0"/>
    <w:link w:val="a3"/>
    <w:rsid w:val="00A74827"/>
    <w:rPr>
      <w:rFonts w:eastAsia="Times New Roman" w:cs="Times New Roman"/>
      <w:sz w:val="20"/>
      <w:szCs w:val="20"/>
      <w:lang w:eastAsia="ru-RU"/>
    </w:rPr>
  </w:style>
  <w:style w:type="paragraph" w:styleId="a5">
    <w:name w:val="annotation text"/>
    <w:basedOn w:val="a"/>
    <w:link w:val="a6"/>
    <w:semiHidden/>
    <w:rsid w:val="00A74827"/>
    <w:pPr>
      <w:spacing w:after="60"/>
      <w:ind w:firstLine="851"/>
      <w:jc w:val="both"/>
    </w:pPr>
    <w:rPr>
      <w:sz w:val="20"/>
      <w:szCs w:val="20"/>
    </w:rPr>
  </w:style>
  <w:style w:type="character" w:customStyle="1" w:styleId="a6">
    <w:name w:val="Текст примечания Знак"/>
    <w:basedOn w:val="a0"/>
    <w:link w:val="a5"/>
    <w:uiPriority w:val="99"/>
    <w:semiHidden/>
    <w:rsid w:val="00A74827"/>
    <w:rPr>
      <w:rFonts w:eastAsia="Times New Roman" w:cs="Times New Roman"/>
      <w:sz w:val="20"/>
      <w:szCs w:val="20"/>
      <w:lang w:eastAsia="ru-RU"/>
    </w:rPr>
  </w:style>
  <w:style w:type="paragraph" w:styleId="a7">
    <w:name w:val="Body Text"/>
    <w:aliases w:val="Основной текст Знак1 Знак,Основной текст Знак Знак Знак"/>
    <w:basedOn w:val="a"/>
    <w:link w:val="a8"/>
    <w:rsid w:val="00A74827"/>
    <w:pPr>
      <w:spacing w:after="120"/>
    </w:pPr>
  </w:style>
  <w:style w:type="character" w:customStyle="1" w:styleId="a8">
    <w:name w:val="Основной текст Знак"/>
    <w:aliases w:val="Основной текст Знак1 Знак Знак,Основной текст Знак Знак Знак Знак"/>
    <w:basedOn w:val="a0"/>
    <w:link w:val="a7"/>
    <w:rsid w:val="00A74827"/>
    <w:rPr>
      <w:rFonts w:eastAsia="Times New Roman" w:cs="Times New Roman"/>
      <w:szCs w:val="24"/>
      <w:lang w:eastAsia="ru-RU"/>
    </w:rPr>
  </w:style>
  <w:style w:type="paragraph" w:styleId="a9">
    <w:name w:val="Body Text Indent"/>
    <w:basedOn w:val="a"/>
    <w:link w:val="aa"/>
    <w:rsid w:val="00A74827"/>
    <w:pPr>
      <w:ind w:left="708" w:hanging="708"/>
      <w:jc w:val="center"/>
    </w:pPr>
  </w:style>
  <w:style w:type="character" w:customStyle="1" w:styleId="aa">
    <w:name w:val="Основной текст с отступом Знак"/>
    <w:basedOn w:val="a0"/>
    <w:link w:val="a9"/>
    <w:uiPriority w:val="99"/>
    <w:rsid w:val="00A74827"/>
    <w:rPr>
      <w:rFonts w:eastAsia="Times New Roman" w:cs="Times New Roman"/>
      <w:szCs w:val="24"/>
      <w:lang w:eastAsia="ru-RU"/>
    </w:rPr>
  </w:style>
  <w:style w:type="paragraph" w:styleId="22">
    <w:name w:val="Body Text 2"/>
    <w:basedOn w:val="a"/>
    <w:link w:val="23"/>
    <w:rsid w:val="00A74827"/>
    <w:pPr>
      <w:spacing w:after="120" w:line="480" w:lineRule="auto"/>
    </w:pPr>
  </w:style>
  <w:style w:type="character" w:customStyle="1" w:styleId="23">
    <w:name w:val="Основной текст 2 Знак"/>
    <w:basedOn w:val="a0"/>
    <w:link w:val="22"/>
    <w:rsid w:val="00A74827"/>
    <w:rPr>
      <w:rFonts w:eastAsia="Times New Roman" w:cs="Times New Roman"/>
      <w:szCs w:val="24"/>
      <w:lang w:eastAsia="ru-RU"/>
    </w:rPr>
  </w:style>
  <w:style w:type="paragraph" w:customStyle="1" w:styleId="11">
    <w:name w:val="Обычный1"/>
    <w:basedOn w:val="a"/>
    <w:rsid w:val="00A74827"/>
    <w:rPr>
      <w:szCs w:val="20"/>
    </w:rPr>
  </w:style>
  <w:style w:type="paragraph" w:customStyle="1" w:styleId="DefaultParagraphFontParaCharChar">
    <w:name w:val="Default Paragraph Font Para Char Char Знак"/>
    <w:basedOn w:val="a"/>
    <w:rsid w:val="00A74827"/>
    <w:pPr>
      <w:spacing w:after="160" w:line="240" w:lineRule="exact"/>
    </w:pPr>
    <w:rPr>
      <w:rFonts w:ascii="Verdana" w:hAnsi="Verdana" w:cs="Verdana"/>
      <w:sz w:val="20"/>
      <w:szCs w:val="20"/>
      <w:lang w:val="en-US"/>
    </w:rPr>
  </w:style>
  <w:style w:type="character" w:styleId="ab">
    <w:name w:val="footnote reference"/>
    <w:basedOn w:val="a0"/>
    <w:rsid w:val="00A74827"/>
    <w:rPr>
      <w:vertAlign w:val="superscript"/>
    </w:rPr>
  </w:style>
  <w:style w:type="character" w:styleId="ac">
    <w:name w:val="annotation reference"/>
    <w:basedOn w:val="a0"/>
    <w:semiHidden/>
    <w:rsid w:val="00A74827"/>
    <w:rPr>
      <w:sz w:val="16"/>
      <w:szCs w:val="16"/>
    </w:rPr>
  </w:style>
  <w:style w:type="table" w:styleId="ad">
    <w:name w:val="Table Grid"/>
    <w:basedOn w:val="a1"/>
    <w:rsid w:val="00A74827"/>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A74827"/>
    <w:rPr>
      <w:rFonts w:ascii="Tahoma" w:hAnsi="Tahoma" w:cs="Tahoma"/>
      <w:sz w:val="16"/>
      <w:szCs w:val="16"/>
    </w:rPr>
  </w:style>
  <w:style w:type="character" w:customStyle="1" w:styleId="af">
    <w:name w:val="Текст выноски Знак"/>
    <w:basedOn w:val="a0"/>
    <w:link w:val="ae"/>
    <w:rsid w:val="00A74827"/>
    <w:rPr>
      <w:rFonts w:ascii="Tahoma" w:eastAsia="Times New Roman" w:hAnsi="Tahoma" w:cs="Tahoma"/>
      <w:sz w:val="16"/>
      <w:szCs w:val="16"/>
      <w:lang w:eastAsia="ru-RU"/>
    </w:rPr>
  </w:style>
  <w:style w:type="paragraph" w:customStyle="1" w:styleId="af0">
    <w:name w:val="Таблицы (моноширинный)"/>
    <w:basedOn w:val="a"/>
    <w:next w:val="a"/>
    <w:rsid w:val="00A74827"/>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A748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Normal (Web)"/>
    <w:basedOn w:val="a"/>
    <w:uiPriority w:val="99"/>
    <w:unhideWhenUsed/>
    <w:rsid w:val="00A74827"/>
    <w:pPr>
      <w:spacing w:before="100" w:beforeAutospacing="1" w:after="100" w:afterAutospacing="1"/>
    </w:pPr>
  </w:style>
  <w:style w:type="paragraph" w:styleId="af2">
    <w:name w:val="List Paragraph"/>
    <w:basedOn w:val="a"/>
    <w:uiPriority w:val="99"/>
    <w:qFormat/>
    <w:rsid w:val="002E24D7"/>
    <w:pPr>
      <w:ind w:firstLine="709"/>
    </w:pPr>
  </w:style>
  <w:style w:type="paragraph" w:styleId="af3">
    <w:name w:val="annotation subject"/>
    <w:basedOn w:val="a5"/>
    <w:next w:val="a5"/>
    <w:link w:val="af4"/>
    <w:uiPriority w:val="99"/>
    <w:rsid w:val="00A74827"/>
    <w:pPr>
      <w:spacing w:after="0"/>
      <w:ind w:firstLine="0"/>
      <w:jc w:val="left"/>
    </w:pPr>
    <w:rPr>
      <w:b/>
      <w:bCs/>
    </w:rPr>
  </w:style>
  <w:style w:type="character" w:customStyle="1" w:styleId="af4">
    <w:name w:val="Тема примечания Знак"/>
    <w:basedOn w:val="a6"/>
    <w:link w:val="af3"/>
    <w:uiPriority w:val="99"/>
    <w:rsid w:val="00A74827"/>
    <w:rPr>
      <w:rFonts w:eastAsia="Times New Roman" w:cs="Times New Roman"/>
      <w:b/>
      <w:bCs/>
      <w:sz w:val="20"/>
      <w:szCs w:val="20"/>
      <w:lang w:eastAsia="ru-RU"/>
    </w:rPr>
  </w:style>
  <w:style w:type="character" w:styleId="af5">
    <w:name w:val="page number"/>
    <w:basedOn w:val="a0"/>
    <w:rsid w:val="00A74827"/>
  </w:style>
  <w:style w:type="paragraph" w:styleId="af6">
    <w:name w:val="footer"/>
    <w:basedOn w:val="a"/>
    <w:link w:val="af7"/>
    <w:rsid w:val="00A74827"/>
    <w:pPr>
      <w:tabs>
        <w:tab w:val="center" w:pos="4677"/>
        <w:tab w:val="right" w:pos="9355"/>
      </w:tabs>
    </w:pPr>
  </w:style>
  <w:style w:type="character" w:customStyle="1" w:styleId="af7">
    <w:name w:val="Нижний колонтитул Знак"/>
    <w:basedOn w:val="a0"/>
    <w:link w:val="af6"/>
    <w:rsid w:val="00A74827"/>
    <w:rPr>
      <w:rFonts w:eastAsia="Times New Roman" w:cs="Times New Roman"/>
      <w:szCs w:val="24"/>
      <w:lang w:eastAsia="ru-RU"/>
    </w:rPr>
  </w:style>
  <w:style w:type="paragraph" w:customStyle="1" w:styleId="ConsPlusNormal">
    <w:name w:val="ConsPlusNormal"/>
    <w:uiPriority w:val="99"/>
    <w:rsid w:val="00A748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748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1"/>
    <w:basedOn w:val="a"/>
    <w:uiPriority w:val="99"/>
    <w:rsid w:val="00A74827"/>
    <w:pPr>
      <w:tabs>
        <w:tab w:val="num" w:pos="360"/>
      </w:tabs>
      <w:spacing w:after="160" w:line="240" w:lineRule="exact"/>
    </w:pPr>
    <w:rPr>
      <w:rFonts w:ascii="Verdana" w:hAnsi="Verdana" w:cs="Verdana"/>
      <w:sz w:val="20"/>
      <w:szCs w:val="20"/>
      <w:lang w:val="en-US"/>
    </w:rPr>
  </w:style>
  <w:style w:type="character" w:customStyle="1" w:styleId="text1">
    <w:name w:val="text1"/>
    <w:basedOn w:val="a0"/>
    <w:uiPriority w:val="99"/>
    <w:rsid w:val="00A74827"/>
    <w:rPr>
      <w:rFonts w:ascii="Verdana" w:hAnsi="Verdana" w:cs="Verdana"/>
      <w:color w:val="auto"/>
      <w:sz w:val="18"/>
      <w:szCs w:val="18"/>
    </w:rPr>
  </w:style>
  <w:style w:type="character" w:customStyle="1" w:styleId="af8">
    <w:name w:val="комментарий"/>
    <w:basedOn w:val="a0"/>
    <w:uiPriority w:val="99"/>
    <w:rsid w:val="00A74827"/>
    <w:rPr>
      <w:b/>
      <w:bCs/>
      <w:i/>
      <w:iCs/>
      <w:shd w:val="clear" w:color="auto" w:fill="auto"/>
    </w:rPr>
  </w:style>
  <w:style w:type="paragraph" w:customStyle="1" w:styleId="msolistparagraph0">
    <w:name w:val="msolistparagraph"/>
    <w:basedOn w:val="a"/>
    <w:uiPriority w:val="99"/>
    <w:rsid w:val="00A74827"/>
    <w:pPr>
      <w:ind w:left="720"/>
    </w:pPr>
    <w:rPr>
      <w:rFonts w:ascii="Calibri" w:eastAsia="MS Mincho" w:hAnsi="Calibri" w:cs="Calibri"/>
      <w:sz w:val="22"/>
      <w:szCs w:val="22"/>
      <w:lang w:eastAsia="ja-JP"/>
    </w:rPr>
  </w:style>
  <w:style w:type="paragraph" w:customStyle="1" w:styleId="af9">
    <w:name w:val="Знак"/>
    <w:basedOn w:val="a"/>
    <w:uiPriority w:val="99"/>
    <w:rsid w:val="00A74827"/>
    <w:pPr>
      <w:tabs>
        <w:tab w:val="num" w:pos="360"/>
      </w:tabs>
      <w:spacing w:after="160" w:line="240" w:lineRule="exact"/>
    </w:pPr>
    <w:rPr>
      <w:rFonts w:ascii="Verdana" w:hAnsi="Verdana" w:cs="Verdana"/>
      <w:sz w:val="20"/>
      <w:szCs w:val="20"/>
      <w:lang w:val="en-US"/>
    </w:rPr>
  </w:style>
  <w:style w:type="character" w:styleId="afa">
    <w:name w:val="Hyperlink"/>
    <w:basedOn w:val="a0"/>
    <w:uiPriority w:val="99"/>
    <w:rsid w:val="00A74827"/>
    <w:rPr>
      <w:color w:val="0000FF"/>
      <w:u w:val="single"/>
    </w:rPr>
  </w:style>
  <w:style w:type="paragraph" w:styleId="13">
    <w:name w:val="toc 1"/>
    <w:basedOn w:val="a"/>
    <w:next w:val="a"/>
    <w:autoRedefine/>
    <w:uiPriority w:val="39"/>
    <w:rsid w:val="002E30AB"/>
    <w:pPr>
      <w:tabs>
        <w:tab w:val="left" w:pos="426"/>
        <w:tab w:val="left" w:pos="660"/>
        <w:tab w:val="right" w:leader="dot" w:pos="9356"/>
      </w:tabs>
      <w:spacing w:line="360" w:lineRule="auto"/>
    </w:pPr>
  </w:style>
  <w:style w:type="character" w:styleId="afb">
    <w:name w:val="Emphasis"/>
    <w:basedOn w:val="a0"/>
    <w:uiPriority w:val="99"/>
    <w:qFormat/>
    <w:rsid w:val="00A74827"/>
    <w:rPr>
      <w:i/>
      <w:iCs/>
    </w:rPr>
  </w:style>
  <w:style w:type="paragraph" w:styleId="afc">
    <w:name w:val="Document Map"/>
    <w:basedOn w:val="a"/>
    <w:link w:val="afd"/>
    <w:uiPriority w:val="99"/>
    <w:rsid w:val="00A74827"/>
    <w:rPr>
      <w:rFonts w:ascii="Tahoma" w:hAnsi="Tahoma" w:cs="Tahoma"/>
      <w:sz w:val="16"/>
      <w:szCs w:val="16"/>
    </w:rPr>
  </w:style>
  <w:style w:type="character" w:customStyle="1" w:styleId="afd">
    <w:name w:val="Схема документа Знак"/>
    <w:basedOn w:val="a0"/>
    <w:link w:val="afc"/>
    <w:uiPriority w:val="99"/>
    <w:rsid w:val="00A74827"/>
    <w:rPr>
      <w:rFonts w:ascii="Tahoma" w:eastAsia="Times New Roman" w:hAnsi="Tahoma" w:cs="Tahoma"/>
      <w:sz w:val="16"/>
      <w:szCs w:val="16"/>
      <w:lang w:eastAsia="ru-RU"/>
    </w:rPr>
  </w:style>
  <w:style w:type="character" w:customStyle="1" w:styleId="41">
    <w:name w:val="Знак Знак4"/>
    <w:basedOn w:val="a0"/>
    <w:uiPriority w:val="99"/>
    <w:locked/>
    <w:rsid w:val="00A74827"/>
    <w:rPr>
      <w:sz w:val="24"/>
      <w:szCs w:val="24"/>
    </w:rPr>
  </w:style>
  <w:style w:type="paragraph" w:styleId="32">
    <w:name w:val="toc 3"/>
    <w:basedOn w:val="a"/>
    <w:next w:val="a"/>
    <w:autoRedefine/>
    <w:uiPriority w:val="39"/>
    <w:rsid w:val="00A74827"/>
    <w:pPr>
      <w:tabs>
        <w:tab w:val="left" w:pos="660"/>
        <w:tab w:val="left" w:pos="1400"/>
        <w:tab w:val="right" w:leader="dot" w:pos="9356"/>
      </w:tabs>
      <w:spacing w:after="100"/>
    </w:pPr>
  </w:style>
  <w:style w:type="paragraph" w:styleId="24">
    <w:name w:val="toc 2"/>
    <w:basedOn w:val="a"/>
    <w:next w:val="a"/>
    <w:autoRedefine/>
    <w:uiPriority w:val="39"/>
    <w:rsid w:val="00A74827"/>
    <w:pPr>
      <w:tabs>
        <w:tab w:val="left" w:pos="800"/>
        <w:tab w:val="right" w:leader="dot" w:pos="9356"/>
      </w:tabs>
      <w:spacing w:after="100"/>
      <w:ind w:left="240"/>
    </w:pPr>
  </w:style>
  <w:style w:type="character" w:customStyle="1" w:styleId="310">
    <w:name w:val="Заголовок 3 Знак1"/>
    <w:aliases w:val="H3 Знак1,Заголовок 3 Знак Знак Знак,Заголовок 3 Знак Знак1,H3 Знак Знак,Stil 1.1.1 Знак1"/>
    <w:basedOn w:val="a0"/>
    <w:uiPriority w:val="99"/>
    <w:rsid w:val="00A74827"/>
    <w:rPr>
      <w:rFonts w:ascii="Tahoma" w:hAnsi="Tahoma" w:cs="Tahoma"/>
      <w:b/>
      <w:bCs/>
      <w:smallCaps/>
      <w:sz w:val="24"/>
      <w:szCs w:val="24"/>
    </w:rPr>
  </w:style>
  <w:style w:type="paragraph" w:customStyle="1" w:styleId="afe">
    <w:name w:val="Титул Тип документа"/>
    <w:basedOn w:val="a"/>
    <w:uiPriority w:val="99"/>
    <w:rsid w:val="00A74827"/>
    <w:pPr>
      <w:shd w:val="clear" w:color="auto" w:fill="993333"/>
    </w:pPr>
    <w:rPr>
      <w:rFonts w:ascii="Verdana" w:hAnsi="Verdana" w:cs="Verdana"/>
      <w:color w:val="FFFFFF"/>
    </w:rPr>
  </w:style>
  <w:style w:type="paragraph" w:customStyle="1" w:styleId="aff">
    <w:name w:val="Титул Название документа"/>
    <w:basedOn w:val="a"/>
    <w:rsid w:val="00A74827"/>
    <w:pPr>
      <w:shd w:val="clear" w:color="auto" w:fill="993333"/>
    </w:pPr>
    <w:rPr>
      <w:rFonts w:ascii="Verdana" w:hAnsi="Verdana" w:cs="Verdana"/>
      <w:color w:val="FFFFFF"/>
      <w:sz w:val="36"/>
      <w:szCs w:val="36"/>
    </w:rPr>
  </w:style>
  <w:style w:type="paragraph" w:customStyle="1" w:styleId="14">
    <w:name w:val="Стиль Заголовок 1 вне нумерации + По левому краю"/>
    <w:basedOn w:val="a"/>
    <w:rsid w:val="00A74827"/>
    <w:pPr>
      <w:spacing w:after="60"/>
    </w:pPr>
    <w:rPr>
      <w:rFonts w:ascii="Tahoma" w:hAnsi="Tahoma" w:cs="Tahoma"/>
      <w:b/>
      <w:bCs/>
      <w:sz w:val="26"/>
      <w:szCs w:val="26"/>
    </w:rPr>
  </w:style>
  <w:style w:type="paragraph" w:customStyle="1" w:styleId="TableText">
    <w:name w:val="Table Text"/>
    <w:basedOn w:val="a"/>
    <w:link w:val="TableTextChar"/>
    <w:uiPriority w:val="99"/>
    <w:rsid w:val="00A74827"/>
    <w:pPr>
      <w:spacing w:before="60" w:after="60"/>
      <w:jc w:val="both"/>
    </w:pPr>
    <w:rPr>
      <w:rFonts w:ascii="Arial" w:hAnsi="Arial" w:cs="Arial"/>
      <w:sz w:val="18"/>
      <w:szCs w:val="18"/>
    </w:rPr>
  </w:style>
  <w:style w:type="character" w:customStyle="1" w:styleId="TableTextChar">
    <w:name w:val="Table Text Char"/>
    <w:basedOn w:val="a0"/>
    <w:link w:val="TableText"/>
    <w:uiPriority w:val="99"/>
    <w:locked/>
    <w:rsid w:val="00A74827"/>
    <w:rPr>
      <w:rFonts w:ascii="Arial" w:eastAsia="Times New Roman" w:hAnsi="Arial" w:cs="Arial"/>
      <w:sz w:val="18"/>
      <w:szCs w:val="18"/>
    </w:rPr>
  </w:style>
  <w:style w:type="paragraph" w:customStyle="1" w:styleId="TableHeader">
    <w:name w:val="Table Header"/>
    <w:basedOn w:val="a"/>
    <w:uiPriority w:val="99"/>
    <w:rsid w:val="00A74827"/>
    <w:pPr>
      <w:spacing w:before="120" w:after="60"/>
      <w:jc w:val="center"/>
    </w:pPr>
    <w:rPr>
      <w:rFonts w:ascii="Arial" w:hAnsi="Arial" w:cs="Arial"/>
      <w:b/>
      <w:bCs/>
      <w:sz w:val="18"/>
      <w:szCs w:val="18"/>
    </w:rPr>
  </w:style>
  <w:style w:type="paragraph" w:customStyle="1" w:styleId="aff0">
    <w:name w:val="Абзац"/>
    <w:basedOn w:val="a"/>
    <w:link w:val="aff1"/>
    <w:uiPriority w:val="99"/>
    <w:rsid w:val="00A74827"/>
    <w:pPr>
      <w:widowControl w:val="0"/>
      <w:kinsoku w:val="0"/>
      <w:overflowPunct w:val="0"/>
      <w:autoSpaceDE w:val="0"/>
      <w:autoSpaceDN w:val="0"/>
      <w:adjustRightInd w:val="0"/>
      <w:snapToGrid w:val="0"/>
      <w:spacing w:before="60" w:after="60"/>
      <w:ind w:firstLine="720"/>
      <w:jc w:val="both"/>
    </w:pPr>
    <w:rPr>
      <w:sz w:val="22"/>
      <w:szCs w:val="22"/>
    </w:rPr>
  </w:style>
  <w:style w:type="character" w:customStyle="1" w:styleId="aff1">
    <w:name w:val="Абзац Знак"/>
    <w:basedOn w:val="a0"/>
    <w:link w:val="aff0"/>
    <w:uiPriority w:val="99"/>
    <w:locked/>
    <w:rsid w:val="00A74827"/>
    <w:rPr>
      <w:rFonts w:eastAsia="Times New Roman" w:cs="Times New Roman"/>
      <w:sz w:val="22"/>
      <w:lang w:eastAsia="ru-RU"/>
    </w:rPr>
  </w:style>
  <w:style w:type="paragraph" w:styleId="aff2">
    <w:name w:val="List Bullet"/>
    <w:basedOn w:val="a"/>
    <w:autoRedefine/>
    <w:uiPriority w:val="99"/>
    <w:rsid w:val="00A97451"/>
    <w:pPr>
      <w:tabs>
        <w:tab w:val="left" w:pos="1701"/>
      </w:tabs>
      <w:spacing w:before="100" w:after="100"/>
      <w:ind w:firstLine="567"/>
      <w:contextualSpacing/>
      <w:jc w:val="both"/>
    </w:pPr>
  </w:style>
  <w:style w:type="character" w:customStyle="1" w:styleId="110">
    <w:name w:val="Заголовок 1 Знак1"/>
    <w:aliases w:val="ASAPHeading 1 Знак,H1 Знак,Head 1 Знак,Заголовок 1 Знак Знак Знак,Stil 1 Знак1"/>
    <w:basedOn w:val="a0"/>
    <w:uiPriority w:val="99"/>
    <w:rsid w:val="00A74827"/>
    <w:rPr>
      <w:rFonts w:ascii="Tahoma" w:hAnsi="Tahoma" w:cs="Tahoma"/>
      <w:b/>
      <w:bCs/>
      <w:kern w:val="32"/>
      <w:sz w:val="32"/>
      <w:szCs w:val="32"/>
    </w:rPr>
  </w:style>
  <w:style w:type="character" w:customStyle="1" w:styleId="aff3">
    <w:name w:val="Знак Знак"/>
    <w:basedOn w:val="a0"/>
    <w:uiPriority w:val="99"/>
    <w:rsid w:val="00A74827"/>
    <w:rPr>
      <w:b/>
      <w:bCs/>
      <w:i/>
      <w:iCs/>
      <w:sz w:val="22"/>
      <w:szCs w:val="22"/>
      <w:lang w:val="ru-RU" w:eastAsia="ru-RU"/>
    </w:rPr>
  </w:style>
  <w:style w:type="paragraph" w:customStyle="1" w:styleId="aff4">
    <w:name w:val="Колонтитул верхний"/>
    <w:basedOn w:val="a"/>
    <w:uiPriority w:val="99"/>
    <w:rsid w:val="00A74827"/>
    <w:pPr>
      <w:ind w:firstLine="720"/>
      <w:jc w:val="both"/>
    </w:pPr>
    <w:rPr>
      <w:sz w:val="16"/>
      <w:szCs w:val="16"/>
    </w:rPr>
  </w:style>
  <w:style w:type="paragraph" w:customStyle="1" w:styleId="aff5">
    <w:name w:val="Колонтитул нижний"/>
    <w:basedOn w:val="a"/>
    <w:uiPriority w:val="99"/>
    <w:rsid w:val="00A74827"/>
    <w:pPr>
      <w:tabs>
        <w:tab w:val="center" w:pos="4677"/>
        <w:tab w:val="right" w:pos="9355"/>
      </w:tabs>
      <w:ind w:firstLine="720"/>
      <w:jc w:val="both"/>
    </w:pPr>
    <w:rPr>
      <w:rFonts w:eastAsia="MS Mincho"/>
      <w:sz w:val="12"/>
      <w:szCs w:val="12"/>
      <w:lang w:eastAsia="ja-JP"/>
    </w:rPr>
  </w:style>
  <w:style w:type="character" w:styleId="aff6">
    <w:name w:val="Strong"/>
    <w:basedOn w:val="a0"/>
    <w:uiPriority w:val="22"/>
    <w:qFormat/>
    <w:rsid w:val="00A74827"/>
    <w:rPr>
      <w:b/>
      <w:bCs/>
    </w:rPr>
  </w:style>
  <w:style w:type="paragraph" w:styleId="33">
    <w:name w:val="Body Text Indent 3"/>
    <w:basedOn w:val="a"/>
    <w:link w:val="34"/>
    <w:uiPriority w:val="99"/>
    <w:rsid w:val="00A74827"/>
    <w:pPr>
      <w:spacing w:after="120"/>
      <w:ind w:left="283" w:firstLine="720"/>
      <w:jc w:val="both"/>
    </w:pPr>
    <w:rPr>
      <w:sz w:val="16"/>
      <w:szCs w:val="16"/>
    </w:rPr>
  </w:style>
  <w:style w:type="character" w:customStyle="1" w:styleId="34">
    <w:name w:val="Основной текст с отступом 3 Знак"/>
    <w:basedOn w:val="a0"/>
    <w:link w:val="33"/>
    <w:uiPriority w:val="99"/>
    <w:rsid w:val="00A74827"/>
    <w:rPr>
      <w:rFonts w:eastAsia="Times New Roman" w:cs="Times New Roman"/>
      <w:sz w:val="16"/>
      <w:szCs w:val="16"/>
      <w:lang w:eastAsia="ru-RU"/>
    </w:rPr>
  </w:style>
  <w:style w:type="paragraph" w:customStyle="1" w:styleId="DelText">
    <w:name w:val="Del Text"/>
    <w:basedOn w:val="a"/>
    <w:uiPriority w:val="99"/>
    <w:rsid w:val="00A74827"/>
    <w:pPr>
      <w:spacing w:before="60" w:after="60"/>
    </w:pPr>
    <w:rPr>
      <w:rFonts w:ascii="Futuris" w:hAnsi="Futuris" w:cs="Futuris"/>
      <w:sz w:val="20"/>
      <w:szCs w:val="20"/>
      <w:lang w:val="en-US"/>
    </w:rPr>
  </w:style>
  <w:style w:type="paragraph" w:customStyle="1" w:styleId="aff7">
    <w:name w:val="Шаблон"/>
    <w:uiPriority w:val="99"/>
    <w:rsid w:val="00A74827"/>
    <w:pPr>
      <w:spacing w:before="120" w:after="120" w:line="240" w:lineRule="auto"/>
      <w:jc w:val="center"/>
    </w:pPr>
    <w:rPr>
      <w:rFonts w:ascii="Arial" w:eastAsia="Times New Roman" w:hAnsi="Arial" w:cs="Arial"/>
      <w:sz w:val="28"/>
      <w:szCs w:val="28"/>
      <w:lang w:eastAsia="ru-RU"/>
    </w:rPr>
  </w:style>
  <w:style w:type="paragraph" w:styleId="aff8">
    <w:name w:val="Title"/>
    <w:basedOn w:val="a"/>
    <w:link w:val="aff9"/>
    <w:uiPriority w:val="10"/>
    <w:qFormat/>
    <w:rsid w:val="00A74827"/>
    <w:pPr>
      <w:ind w:firstLine="709"/>
      <w:jc w:val="center"/>
    </w:pPr>
    <w:rPr>
      <w:b/>
      <w:bCs/>
      <w:sz w:val="28"/>
      <w:szCs w:val="28"/>
    </w:rPr>
  </w:style>
  <w:style w:type="character" w:customStyle="1" w:styleId="aff9">
    <w:name w:val="Название Знак"/>
    <w:basedOn w:val="a0"/>
    <w:link w:val="aff8"/>
    <w:uiPriority w:val="10"/>
    <w:rsid w:val="00A74827"/>
    <w:rPr>
      <w:rFonts w:eastAsia="Times New Roman" w:cs="Times New Roman"/>
      <w:b/>
      <w:bCs/>
      <w:sz w:val="28"/>
      <w:szCs w:val="28"/>
    </w:rPr>
  </w:style>
  <w:style w:type="paragraph" w:styleId="affa">
    <w:name w:val="Date"/>
    <w:basedOn w:val="a"/>
    <w:next w:val="a"/>
    <w:link w:val="affb"/>
    <w:uiPriority w:val="99"/>
    <w:rsid w:val="00A74827"/>
  </w:style>
  <w:style w:type="character" w:customStyle="1" w:styleId="affb">
    <w:name w:val="Дата Знак"/>
    <w:basedOn w:val="a0"/>
    <w:link w:val="affa"/>
    <w:uiPriority w:val="99"/>
    <w:rsid w:val="00A74827"/>
    <w:rPr>
      <w:rFonts w:eastAsia="Times New Roman" w:cs="Times New Roman"/>
      <w:szCs w:val="24"/>
      <w:lang w:eastAsia="ru-RU"/>
    </w:rPr>
  </w:style>
  <w:style w:type="paragraph" w:customStyle="1" w:styleId="15">
    <w:name w:val="Стиль Заголовок 1"/>
    <w:aliases w:val="Заголовок 1 Знак + по ширине Перед:  12 пт"/>
    <w:basedOn w:val="1"/>
    <w:next w:val="a"/>
    <w:rsid w:val="00A74827"/>
    <w:pPr>
      <w:tabs>
        <w:tab w:val="num" w:pos="432"/>
      </w:tabs>
      <w:kinsoku w:val="0"/>
      <w:overflowPunct w:val="0"/>
      <w:autoSpaceDE w:val="0"/>
      <w:autoSpaceDN w:val="0"/>
      <w:spacing w:before="360" w:after="240"/>
      <w:ind w:left="432" w:hanging="432"/>
      <w:jc w:val="left"/>
    </w:pPr>
    <w:rPr>
      <w:caps/>
      <w:szCs w:val="28"/>
    </w:rPr>
  </w:style>
  <w:style w:type="paragraph" w:customStyle="1" w:styleId="OCBullet">
    <w:name w:val="OC_Bullet"/>
    <w:basedOn w:val="a"/>
    <w:uiPriority w:val="99"/>
    <w:rsid w:val="00A74827"/>
    <w:pPr>
      <w:tabs>
        <w:tab w:val="num" w:pos="1276"/>
      </w:tabs>
      <w:spacing w:before="60" w:after="60" w:line="288" w:lineRule="auto"/>
      <w:ind w:left="1276" w:hanging="363"/>
    </w:pPr>
    <w:rPr>
      <w:rFonts w:ascii="Arial" w:hAnsi="Arial" w:cs="Arial"/>
    </w:rPr>
  </w:style>
  <w:style w:type="paragraph" w:styleId="affc">
    <w:name w:val="caption"/>
    <w:aliases w:val="Название1,##"/>
    <w:basedOn w:val="a"/>
    <w:next w:val="a"/>
    <w:uiPriority w:val="35"/>
    <w:qFormat/>
    <w:rsid w:val="00A74827"/>
    <w:pPr>
      <w:spacing w:before="80"/>
      <w:ind w:firstLine="284"/>
      <w:jc w:val="both"/>
    </w:pPr>
    <w:rPr>
      <w:rFonts w:ascii="Arial" w:hAnsi="Arial" w:cs="Arial"/>
      <w:b/>
      <w:bCs/>
      <w:sz w:val="20"/>
      <w:szCs w:val="20"/>
    </w:rPr>
  </w:style>
  <w:style w:type="paragraph" w:customStyle="1" w:styleId="Bullet">
    <w:name w:val="Bullet"/>
    <w:uiPriority w:val="99"/>
    <w:rsid w:val="00A74827"/>
    <w:pPr>
      <w:tabs>
        <w:tab w:val="num" w:pos="3049"/>
      </w:tabs>
      <w:suppressAutoHyphens/>
      <w:spacing w:after="0" w:line="360" w:lineRule="auto"/>
      <w:jc w:val="both"/>
    </w:pPr>
    <w:rPr>
      <w:rFonts w:eastAsia="Times New Roman" w:cs="Times New Roman"/>
      <w:lang w:eastAsia="ar-SA"/>
    </w:rPr>
  </w:style>
  <w:style w:type="paragraph" w:styleId="61">
    <w:name w:val="toc 6"/>
    <w:basedOn w:val="a"/>
    <w:next w:val="a"/>
    <w:autoRedefine/>
    <w:rsid w:val="00A74827"/>
    <w:pPr>
      <w:ind w:left="1000"/>
    </w:pPr>
    <w:rPr>
      <w:sz w:val="18"/>
      <w:szCs w:val="18"/>
    </w:rPr>
  </w:style>
  <w:style w:type="character" w:styleId="affd">
    <w:name w:val="FollowedHyperlink"/>
    <w:basedOn w:val="a0"/>
    <w:uiPriority w:val="99"/>
    <w:rsid w:val="00A74827"/>
    <w:rPr>
      <w:color w:val="800080"/>
      <w:u w:val="single"/>
    </w:rPr>
  </w:style>
  <w:style w:type="character" w:customStyle="1" w:styleId="16">
    <w:name w:val="Знак Знак1"/>
    <w:basedOn w:val="a0"/>
    <w:uiPriority w:val="99"/>
    <w:rsid w:val="00A74827"/>
    <w:rPr>
      <w:rFonts w:ascii="Arial Black" w:hAnsi="Arial Black" w:cs="Arial Black"/>
      <w:lang w:val="ru-RU" w:eastAsia="en-US"/>
    </w:rPr>
  </w:style>
  <w:style w:type="paragraph" w:customStyle="1" w:styleId="tabletext0">
    <w:name w:val="tabletext"/>
    <w:basedOn w:val="a"/>
    <w:uiPriority w:val="99"/>
    <w:rsid w:val="00A74827"/>
    <w:pPr>
      <w:spacing w:before="60" w:after="60"/>
      <w:jc w:val="center"/>
    </w:pPr>
    <w:rPr>
      <w:rFonts w:ascii="Arial" w:hAnsi="Arial" w:cs="Arial"/>
      <w:sz w:val="18"/>
      <w:szCs w:val="18"/>
    </w:rPr>
  </w:style>
  <w:style w:type="paragraph" w:customStyle="1" w:styleId="StyletabletextLeftLeft31cm">
    <w:name w:val="Style tabletext + Left Left:  31 cm"/>
    <w:basedOn w:val="tabletext0"/>
    <w:uiPriority w:val="99"/>
    <w:rsid w:val="00A74827"/>
    <w:pPr>
      <w:ind w:left="57"/>
      <w:jc w:val="left"/>
    </w:pPr>
  </w:style>
  <w:style w:type="paragraph" w:styleId="42">
    <w:name w:val="toc 4"/>
    <w:basedOn w:val="a"/>
    <w:next w:val="a"/>
    <w:autoRedefine/>
    <w:rsid w:val="00A74827"/>
    <w:pPr>
      <w:ind w:left="600"/>
    </w:pPr>
    <w:rPr>
      <w:sz w:val="18"/>
      <w:szCs w:val="18"/>
    </w:rPr>
  </w:style>
  <w:style w:type="paragraph" w:styleId="51">
    <w:name w:val="toc 5"/>
    <w:basedOn w:val="a"/>
    <w:next w:val="a"/>
    <w:autoRedefine/>
    <w:rsid w:val="00A74827"/>
    <w:pPr>
      <w:ind w:left="800"/>
    </w:pPr>
    <w:rPr>
      <w:sz w:val="18"/>
      <w:szCs w:val="18"/>
    </w:rPr>
  </w:style>
  <w:style w:type="paragraph" w:customStyle="1" w:styleId="Table">
    <w:name w:val="Table"/>
    <w:basedOn w:val="a"/>
    <w:uiPriority w:val="99"/>
    <w:rsid w:val="00A74827"/>
    <w:rPr>
      <w:lang w:val="en-US"/>
    </w:rPr>
  </w:style>
  <w:style w:type="paragraph" w:customStyle="1" w:styleId="1i">
    <w:name w:val="Заголовок 1 (i)"/>
    <w:basedOn w:val="a"/>
    <w:rsid w:val="00EB4D3E"/>
    <w:pPr>
      <w:keepNext/>
      <w:keepLines/>
      <w:spacing w:before="400" w:line="276" w:lineRule="auto"/>
      <w:jc w:val="both"/>
      <w:outlineLvl w:val="0"/>
    </w:pPr>
    <w:rPr>
      <w:rFonts w:cs="Times New Roman"/>
      <w:b/>
      <w:bCs/>
      <w:color w:val="000000" w:themeColor="text1"/>
      <w:sz w:val="28"/>
    </w:rPr>
  </w:style>
  <w:style w:type="paragraph" w:styleId="25">
    <w:name w:val="Body Text Indent 2"/>
    <w:basedOn w:val="a"/>
    <w:link w:val="26"/>
    <w:uiPriority w:val="99"/>
    <w:rsid w:val="00A74827"/>
    <w:pPr>
      <w:spacing w:before="60" w:after="60"/>
      <w:ind w:left="2041" w:right="284" w:firstLine="720"/>
      <w:jc w:val="both"/>
    </w:pPr>
    <w:rPr>
      <w:rFonts w:ascii="Arial Narrow" w:hAnsi="Arial Narrow" w:cs="Arial Narrow"/>
      <w:lang w:val="en-US"/>
    </w:rPr>
  </w:style>
  <w:style w:type="character" w:customStyle="1" w:styleId="26">
    <w:name w:val="Основной текст с отступом 2 Знак"/>
    <w:basedOn w:val="a0"/>
    <w:link w:val="25"/>
    <w:uiPriority w:val="99"/>
    <w:rsid w:val="00A74827"/>
    <w:rPr>
      <w:rFonts w:ascii="Arial Narrow" w:eastAsia="Times New Roman" w:hAnsi="Arial Narrow" w:cs="Arial Narrow"/>
      <w:szCs w:val="24"/>
      <w:lang w:val="en-US"/>
    </w:rPr>
  </w:style>
  <w:style w:type="paragraph" w:customStyle="1" w:styleId="17">
    <w:name w:val="Список 1"/>
    <w:basedOn w:val="a"/>
    <w:uiPriority w:val="99"/>
    <w:rsid w:val="00A74827"/>
    <w:pPr>
      <w:tabs>
        <w:tab w:val="num" w:pos="2061"/>
      </w:tabs>
      <w:spacing w:before="60" w:after="60"/>
      <w:ind w:left="2381" w:right="284" w:hanging="680"/>
      <w:jc w:val="both"/>
    </w:pPr>
    <w:rPr>
      <w:rFonts w:ascii="Arial Narrow" w:hAnsi="Arial Narrow" w:cs="Arial Narrow"/>
    </w:rPr>
  </w:style>
  <w:style w:type="paragraph" w:customStyle="1" w:styleId="affe">
    <w:name w:val="Номер"/>
    <w:basedOn w:val="a"/>
    <w:uiPriority w:val="99"/>
    <w:rsid w:val="00A74827"/>
    <w:pPr>
      <w:tabs>
        <w:tab w:val="num" w:pos="2061"/>
      </w:tabs>
      <w:spacing w:before="60" w:after="60"/>
      <w:ind w:left="1871" w:right="284" w:hanging="170"/>
      <w:jc w:val="both"/>
    </w:pPr>
    <w:rPr>
      <w:rFonts w:ascii="Arial Narrow" w:hAnsi="Arial Narrow" w:cs="Arial Narrow"/>
    </w:rPr>
  </w:style>
  <w:style w:type="paragraph" w:customStyle="1" w:styleId="Tableheading">
    <w:name w:val="Table heading"/>
    <w:basedOn w:val="a"/>
    <w:next w:val="Tabletext1"/>
    <w:uiPriority w:val="99"/>
    <w:rsid w:val="00A74827"/>
    <w:pPr>
      <w:keepNext/>
      <w:spacing w:before="60" w:after="60"/>
      <w:ind w:left="284" w:hanging="284"/>
    </w:pPr>
    <w:rPr>
      <w:rFonts w:ascii="Arial Narrow" w:hAnsi="Arial Narrow" w:cs="Arial Narrow"/>
    </w:rPr>
  </w:style>
  <w:style w:type="paragraph" w:customStyle="1" w:styleId="Tabletext1">
    <w:name w:val="Table text"/>
    <w:basedOn w:val="a"/>
    <w:uiPriority w:val="99"/>
    <w:rsid w:val="00A74827"/>
    <w:pPr>
      <w:spacing w:before="60" w:after="60"/>
      <w:ind w:left="170" w:hanging="340"/>
      <w:jc w:val="both"/>
    </w:pPr>
    <w:rPr>
      <w:rFonts w:ascii="Arial Narrow" w:hAnsi="Arial Narrow" w:cs="Arial Narrow"/>
    </w:rPr>
  </w:style>
  <w:style w:type="paragraph" w:styleId="afff">
    <w:name w:val="Block Text"/>
    <w:basedOn w:val="a"/>
    <w:uiPriority w:val="99"/>
    <w:rsid w:val="00A74827"/>
    <w:pPr>
      <w:spacing w:before="60" w:after="60"/>
      <w:ind w:left="2041" w:right="284" w:hanging="340"/>
      <w:jc w:val="both"/>
    </w:pPr>
    <w:rPr>
      <w:rFonts w:ascii="Arial Narrow" w:hAnsi="Arial Narrow" w:cs="Arial Narrow"/>
    </w:rPr>
  </w:style>
  <w:style w:type="paragraph" w:customStyle="1" w:styleId="afff0">
    <w:name w:val="Таблица"/>
    <w:basedOn w:val="a"/>
    <w:uiPriority w:val="99"/>
    <w:rsid w:val="00A74827"/>
    <w:pPr>
      <w:spacing w:before="20" w:after="20"/>
    </w:pPr>
    <w:rPr>
      <w:sz w:val="20"/>
      <w:szCs w:val="20"/>
    </w:rPr>
  </w:style>
  <w:style w:type="paragraph" w:styleId="71">
    <w:name w:val="toc 7"/>
    <w:basedOn w:val="a"/>
    <w:next w:val="a"/>
    <w:autoRedefine/>
    <w:rsid w:val="00A74827"/>
    <w:pPr>
      <w:ind w:left="1200"/>
    </w:pPr>
    <w:rPr>
      <w:sz w:val="18"/>
      <w:szCs w:val="18"/>
    </w:rPr>
  </w:style>
  <w:style w:type="paragraph" w:styleId="81">
    <w:name w:val="toc 8"/>
    <w:basedOn w:val="a"/>
    <w:next w:val="a"/>
    <w:autoRedefine/>
    <w:rsid w:val="00A74827"/>
    <w:pPr>
      <w:ind w:left="1400"/>
    </w:pPr>
    <w:rPr>
      <w:sz w:val="18"/>
      <w:szCs w:val="18"/>
    </w:rPr>
  </w:style>
  <w:style w:type="paragraph" w:styleId="91">
    <w:name w:val="toc 9"/>
    <w:basedOn w:val="a"/>
    <w:next w:val="a"/>
    <w:autoRedefine/>
    <w:rsid w:val="00A74827"/>
    <w:pPr>
      <w:ind w:left="1600"/>
    </w:pPr>
    <w:rPr>
      <w:sz w:val="18"/>
      <w:szCs w:val="18"/>
    </w:rPr>
  </w:style>
  <w:style w:type="paragraph" w:customStyle="1" w:styleId="afff1">
    <w:name w:val="Спис_заголовок"/>
    <w:basedOn w:val="a"/>
    <w:uiPriority w:val="99"/>
    <w:rsid w:val="00A74827"/>
    <w:pPr>
      <w:keepNext/>
      <w:spacing w:before="60" w:after="60"/>
      <w:ind w:left="2041" w:right="284" w:hanging="340"/>
      <w:jc w:val="both"/>
    </w:pPr>
    <w:rPr>
      <w:rFonts w:ascii="Arial Narrow" w:hAnsi="Arial Narrow" w:cs="Arial Narrow"/>
      <w:lang w:val="en-US"/>
    </w:rPr>
  </w:style>
  <w:style w:type="paragraph" w:customStyle="1" w:styleId="afff2">
    <w:name w:val="Описание рисунка"/>
    <w:basedOn w:val="a"/>
    <w:uiPriority w:val="99"/>
    <w:rsid w:val="00A74827"/>
    <w:pPr>
      <w:tabs>
        <w:tab w:val="num" w:pos="2495"/>
      </w:tabs>
      <w:spacing w:before="60" w:after="60"/>
      <w:ind w:left="2835" w:right="284" w:hanging="1134"/>
      <w:jc w:val="both"/>
    </w:pPr>
    <w:rPr>
      <w:rFonts w:ascii="Arial Narrow" w:hAnsi="Arial Narrow" w:cs="Arial Narrow"/>
      <w:lang w:val="en-US"/>
    </w:rPr>
  </w:style>
  <w:style w:type="paragraph" w:styleId="27">
    <w:name w:val="List 2"/>
    <w:basedOn w:val="17"/>
    <w:uiPriority w:val="99"/>
    <w:rsid w:val="00A74827"/>
    <w:pPr>
      <w:tabs>
        <w:tab w:val="num" w:pos="435"/>
        <w:tab w:val="num" w:pos="2401"/>
      </w:tabs>
      <w:ind w:left="2693" w:hanging="340"/>
    </w:pPr>
  </w:style>
  <w:style w:type="paragraph" w:styleId="35">
    <w:name w:val="List 3"/>
    <w:basedOn w:val="Tabletext1"/>
    <w:uiPriority w:val="99"/>
    <w:rsid w:val="00A74827"/>
    <w:pPr>
      <w:tabs>
        <w:tab w:val="num" w:pos="2770"/>
      </w:tabs>
      <w:ind w:left="3090" w:hanging="680"/>
    </w:pPr>
  </w:style>
  <w:style w:type="paragraph" w:customStyle="1" w:styleId="18">
    <w:name w:val="Список 1 без_б"/>
    <w:basedOn w:val="a"/>
    <w:uiPriority w:val="99"/>
    <w:rsid w:val="00A74827"/>
    <w:pPr>
      <w:spacing w:before="60" w:after="60"/>
      <w:ind w:left="2381" w:right="284" w:hanging="340"/>
      <w:jc w:val="both"/>
    </w:pPr>
    <w:rPr>
      <w:rFonts w:ascii="Arial Narrow" w:hAnsi="Arial Narrow" w:cs="Arial Narrow"/>
      <w:lang w:val="en-US"/>
    </w:rPr>
  </w:style>
  <w:style w:type="paragraph" w:customStyle="1" w:styleId="28">
    <w:name w:val="Список 2 без_б"/>
    <w:basedOn w:val="Tabletext1"/>
    <w:uiPriority w:val="99"/>
    <w:rsid w:val="00A74827"/>
    <w:pPr>
      <w:ind w:left="2750" w:right="284"/>
    </w:pPr>
  </w:style>
  <w:style w:type="paragraph" w:customStyle="1" w:styleId="36">
    <w:name w:val="Список 3 без_б"/>
    <w:basedOn w:val="Tabletext1"/>
    <w:uiPriority w:val="99"/>
    <w:rsid w:val="00A74827"/>
    <w:pPr>
      <w:ind w:left="3090"/>
    </w:pPr>
  </w:style>
  <w:style w:type="paragraph" w:customStyle="1" w:styleId="afff3">
    <w:name w:val="Нумерация в таблице"/>
    <w:basedOn w:val="Tabletext1"/>
    <w:uiPriority w:val="99"/>
    <w:rsid w:val="00A74827"/>
    <w:pPr>
      <w:tabs>
        <w:tab w:val="num" w:pos="360"/>
      </w:tabs>
      <w:ind w:left="0" w:firstLine="0"/>
      <w:jc w:val="center"/>
    </w:pPr>
  </w:style>
  <w:style w:type="paragraph" w:customStyle="1" w:styleId="afff4">
    <w:name w:val="Рисунок"/>
    <w:basedOn w:val="Tabletext1"/>
    <w:uiPriority w:val="99"/>
    <w:rsid w:val="00A74827"/>
    <w:pPr>
      <w:ind w:left="1701" w:right="284" w:firstLine="0"/>
      <w:jc w:val="center"/>
    </w:pPr>
  </w:style>
  <w:style w:type="paragraph" w:customStyle="1" w:styleId="afff5">
    <w:name w:val="Название документа"/>
    <w:basedOn w:val="Tabletext1"/>
    <w:uiPriority w:val="99"/>
    <w:rsid w:val="00A74827"/>
  </w:style>
  <w:style w:type="paragraph" w:customStyle="1" w:styleId="afff6">
    <w:name w:val="Примечание"/>
    <w:basedOn w:val="a"/>
    <w:uiPriority w:val="99"/>
    <w:rsid w:val="00A74827"/>
    <w:pPr>
      <w:tabs>
        <w:tab w:val="num" w:pos="2061"/>
      </w:tabs>
      <w:spacing w:before="60" w:after="60"/>
      <w:ind w:left="2041" w:right="284" w:hanging="340"/>
      <w:jc w:val="both"/>
    </w:pPr>
    <w:rPr>
      <w:rFonts w:ascii="Arial Narrow" w:hAnsi="Arial Narrow" w:cs="Arial Narrow"/>
    </w:rPr>
  </w:style>
  <w:style w:type="paragraph" w:styleId="37">
    <w:name w:val="Body Text 3"/>
    <w:basedOn w:val="a"/>
    <w:link w:val="38"/>
    <w:uiPriority w:val="99"/>
    <w:rsid w:val="00A74827"/>
    <w:pPr>
      <w:autoSpaceDE w:val="0"/>
      <w:autoSpaceDN w:val="0"/>
      <w:adjustRightInd w:val="0"/>
      <w:spacing w:before="60" w:after="60"/>
      <w:ind w:right="85"/>
    </w:pPr>
    <w:rPr>
      <w:rFonts w:ascii="Arial" w:hAnsi="Arial" w:cs="Arial"/>
      <w:b/>
      <w:bCs/>
      <w:color w:val="000000"/>
      <w:sz w:val="20"/>
      <w:szCs w:val="20"/>
      <w:lang w:val="de-DE"/>
    </w:rPr>
  </w:style>
  <w:style w:type="character" w:customStyle="1" w:styleId="38">
    <w:name w:val="Основной текст 3 Знак"/>
    <w:basedOn w:val="a0"/>
    <w:link w:val="37"/>
    <w:uiPriority w:val="99"/>
    <w:rsid w:val="00A74827"/>
    <w:rPr>
      <w:rFonts w:ascii="Arial" w:eastAsia="Times New Roman" w:hAnsi="Arial" w:cs="Arial"/>
      <w:b/>
      <w:bCs/>
      <w:color w:val="000000"/>
      <w:sz w:val="20"/>
      <w:szCs w:val="20"/>
      <w:lang w:val="de-DE"/>
    </w:rPr>
  </w:style>
  <w:style w:type="paragraph" w:customStyle="1" w:styleId="Usual">
    <w:name w:val="Usual"/>
    <w:basedOn w:val="a"/>
    <w:uiPriority w:val="99"/>
    <w:rsid w:val="00A74827"/>
    <w:pPr>
      <w:autoSpaceDE w:val="0"/>
      <w:autoSpaceDN w:val="0"/>
      <w:adjustRightInd w:val="0"/>
    </w:pPr>
    <w:rPr>
      <w:rFonts w:ascii="Arial" w:hAnsi="Arial" w:cs="Arial"/>
      <w:sz w:val="16"/>
      <w:szCs w:val="16"/>
    </w:rPr>
  </w:style>
  <w:style w:type="paragraph" w:customStyle="1" w:styleId="Header0">
    <w:name w:val="Header0"/>
    <w:basedOn w:val="a"/>
    <w:uiPriority w:val="99"/>
    <w:rsid w:val="00A74827"/>
    <w:pPr>
      <w:autoSpaceDE w:val="0"/>
      <w:autoSpaceDN w:val="0"/>
      <w:adjustRightInd w:val="0"/>
      <w:jc w:val="center"/>
    </w:pPr>
    <w:rPr>
      <w:rFonts w:ascii="Arial" w:hAnsi="Arial" w:cs="Arial"/>
      <w:b/>
      <w:bCs/>
      <w:sz w:val="28"/>
      <w:szCs w:val="28"/>
    </w:rPr>
  </w:style>
  <w:style w:type="paragraph" w:customStyle="1" w:styleId="Header1">
    <w:name w:val="Header1"/>
    <w:basedOn w:val="a"/>
    <w:uiPriority w:val="99"/>
    <w:rsid w:val="00A74827"/>
    <w:pPr>
      <w:autoSpaceDE w:val="0"/>
      <w:autoSpaceDN w:val="0"/>
      <w:adjustRightInd w:val="0"/>
      <w:jc w:val="center"/>
    </w:pPr>
    <w:rPr>
      <w:rFonts w:ascii="Arial" w:hAnsi="Arial" w:cs="Arial"/>
      <w:b/>
      <w:bCs/>
      <w:sz w:val="28"/>
      <w:szCs w:val="28"/>
    </w:rPr>
  </w:style>
  <w:style w:type="paragraph" w:customStyle="1" w:styleId="Header2">
    <w:name w:val="Header2"/>
    <w:basedOn w:val="a"/>
    <w:uiPriority w:val="99"/>
    <w:rsid w:val="00A74827"/>
    <w:pPr>
      <w:autoSpaceDE w:val="0"/>
      <w:autoSpaceDN w:val="0"/>
      <w:adjustRightInd w:val="0"/>
    </w:pPr>
    <w:rPr>
      <w:rFonts w:ascii="Arial" w:hAnsi="Arial" w:cs="Arial"/>
      <w:i/>
      <w:iCs/>
      <w:sz w:val="20"/>
      <w:szCs w:val="20"/>
    </w:rPr>
  </w:style>
  <w:style w:type="paragraph" w:customStyle="1" w:styleId="TableHeader0">
    <w:name w:val="TableHeader"/>
    <w:basedOn w:val="a"/>
    <w:uiPriority w:val="99"/>
    <w:rsid w:val="00A74827"/>
    <w:pPr>
      <w:autoSpaceDE w:val="0"/>
      <w:autoSpaceDN w:val="0"/>
      <w:adjustRightInd w:val="0"/>
    </w:pPr>
    <w:rPr>
      <w:rFonts w:ascii="Arial" w:hAnsi="Arial" w:cs="Arial"/>
      <w:b/>
      <w:bCs/>
      <w:sz w:val="16"/>
      <w:szCs w:val="16"/>
    </w:rPr>
  </w:style>
  <w:style w:type="paragraph" w:customStyle="1" w:styleId="NumHeader">
    <w:name w:val="NumHeader"/>
    <w:basedOn w:val="a"/>
    <w:uiPriority w:val="99"/>
    <w:rsid w:val="00A74827"/>
    <w:pPr>
      <w:autoSpaceDE w:val="0"/>
      <w:autoSpaceDN w:val="0"/>
      <w:adjustRightInd w:val="0"/>
      <w:jc w:val="center"/>
    </w:pPr>
    <w:rPr>
      <w:rFonts w:ascii="Arial" w:hAnsi="Arial" w:cs="Arial"/>
      <w:sz w:val="12"/>
      <w:szCs w:val="12"/>
    </w:rPr>
  </w:style>
  <w:style w:type="paragraph" w:customStyle="1" w:styleId="TableHeaderv">
    <w:name w:val="TableHeaderv"/>
    <w:basedOn w:val="a"/>
    <w:uiPriority w:val="99"/>
    <w:rsid w:val="00A74827"/>
    <w:pPr>
      <w:autoSpaceDE w:val="0"/>
      <w:autoSpaceDN w:val="0"/>
      <w:adjustRightInd w:val="0"/>
    </w:pPr>
    <w:rPr>
      <w:rFonts w:ascii="Arial" w:hAnsi="Arial" w:cs="Arial"/>
      <w:b/>
      <w:bCs/>
      <w:sz w:val="16"/>
      <w:szCs w:val="16"/>
    </w:rPr>
  </w:style>
  <w:style w:type="paragraph" w:customStyle="1" w:styleId="RowHeader">
    <w:name w:val="RowHeader"/>
    <w:basedOn w:val="a"/>
    <w:uiPriority w:val="99"/>
    <w:rsid w:val="00A74827"/>
    <w:pPr>
      <w:autoSpaceDE w:val="0"/>
      <w:autoSpaceDN w:val="0"/>
      <w:adjustRightInd w:val="0"/>
    </w:pPr>
    <w:rPr>
      <w:rFonts w:ascii="Arial" w:hAnsi="Arial" w:cs="Arial"/>
      <w:b/>
      <w:bCs/>
      <w:sz w:val="16"/>
      <w:szCs w:val="16"/>
    </w:rPr>
  </w:style>
  <w:style w:type="paragraph" w:customStyle="1" w:styleId="beginchain">
    <w:name w:val="beginchain"/>
    <w:basedOn w:val="a"/>
    <w:uiPriority w:val="99"/>
    <w:rsid w:val="00A74827"/>
    <w:pPr>
      <w:autoSpaceDE w:val="0"/>
      <w:autoSpaceDN w:val="0"/>
      <w:adjustRightInd w:val="0"/>
      <w:jc w:val="center"/>
    </w:pPr>
    <w:rPr>
      <w:rFonts w:ascii="Arial" w:hAnsi="Arial" w:cs="Arial"/>
      <w:b/>
      <w:bCs/>
      <w:sz w:val="20"/>
      <w:szCs w:val="20"/>
    </w:rPr>
  </w:style>
  <w:style w:type="paragraph" w:customStyle="1" w:styleId="endchain">
    <w:name w:val="endchain"/>
    <w:basedOn w:val="a"/>
    <w:uiPriority w:val="99"/>
    <w:rsid w:val="00A74827"/>
    <w:pPr>
      <w:autoSpaceDE w:val="0"/>
      <w:autoSpaceDN w:val="0"/>
      <w:adjustRightInd w:val="0"/>
      <w:jc w:val="center"/>
    </w:pPr>
    <w:rPr>
      <w:rFonts w:ascii="Arial" w:hAnsi="Arial" w:cs="Arial"/>
      <w:b/>
      <w:bCs/>
      <w:sz w:val="20"/>
      <w:szCs w:val="20"/>
    </w:rPr>
  </w:style>
  <w:style w:type="paragraph" w:customStyle="1" w:styleId="Tablecolnormal">
    <w:name w:val="Table_col_normal"/>
    <w:basedOn w:val="a"/>
    <w:uiPriority w:val="99"/>
    <w:rsid w:val="00A74827"/>
    <w:pPr>
      <w:ind w:left="283" w:hanging="249"/>
    </w:pPr>
  </w:style>
  <w:style w:type="paragraph" w:customStyle="1" w:styleId="19">
    <w:name w:val="Список1"/>
    <w:basedOn w:val="a"/>
    <w:uiPriority w:val="99"/>
    <w:rsid w:val="00A74827"/>
    <w:pPr>
      <w:tabs>
        <w:tab w:val="num" w:pos="360"/>
      </w:tabs>
      <w:spacing w:before="20" w:after="20"/>
      <w:ind w:left="360" w:hanging="360"/>
      <w:jc w:val="both"/>
    </w:pPr>
    <w:rPr>
      <w:sz w:val="22"/>
      <w:szCs w:val="22"/>
    </w:rPr>
  </w:style>
  <w:style w:type="paragraph" w:customStyle="1" w:styleId="29">
    <w:name w:val="Список2"/>
    <w:basedOn w:val="19"/>
    <w:uiPriority w:val="99"/>
    <w:rsid w:val="00A74827"/>
    <w:pPr>
      <w:ind w:left="714" w:hanging="357"/>
    </w:pPr>
  </w:style>
  <w:style w:type="paragraph" w:customStyle="1" w:styleId="39">
    <w:name w:val="Список3"/>
    <w:basedOn w:val="a"/>
    <w:uiPriority w:val="99"/>
    <w:rsid w:val="00A74827"/>
    <w:pPr>
      <w:spacing w:before="20" w:after="20"/>
      <w:ind w:left="1276" w:hanging="357"/>
      <w:jc w:val="both"/>
    </w:pPr>
    <w:rPr>
      <w:sz w:val="22"/>
      <w:szCs w:val="22"/>
    </w:rPr>
  </w:style>
  <w:style w:type="paragraph" w:customStyle="1" w:styleId="1a">
    <w:name w:val="Номер1"/>
    <w:basedOn w:val="19"/>
    <w:uiPriority w:val="99"/>
    <w:rsid w:val="00A74827"/>
    <w:pPr>
      <w:tabs>
        <w:tab w:val="num" w:pos="926"/>
      </w:tabs>
      <w:ind w:left="926"/>
    </w:pPr>
  </w:style>
  <w:style w:type="paragraph" w:customStyle="1" w:styleId="2a">
    <w:name w:val="Номер2"/>
    <w:basedOn w:val="29"/>
    <w:uiPriority w:val="99"/>
    <w:rsid w:val="00A74827"/>
    <w:pPr>
      <w:tabs>
        <w:tab w:val="left" w:pos="737"/>
        <w:tab w:val="num" w:pos="926"/>
      </w:tabs>
      <w:ind w:left="926" w:hanging="360"/>
    </w:pPr>
  </w:style>
  <w:style w:type="paragraph" w:customStyle="1" w:styleId="afff7">
    <w:name w:val="Список с отступом"/>
    <w:basedOn w:val="a"/>
    <w:autoRedefine/>
    <w:uiPriority w:val="99"/>
    <w:rsid w:val="00A74827"/>
    <w:pPr>
      <w:tabs>
        <w:tab w:val="num" w:pos="360"/>
      </w:tabs>
      <w:ind w:left="947" w:hanging="227"/>
    </w:pPr>
  </w:style>
  <w:style w:type="paragraph" w:styleId="afff8">
    <w:name w:val="E-mail Signature"/>
    <w:basedOn w:val="a"/>
    <w:link w:val="afff9"/>
    <w:uiPriority w:val="99"/>
    <w:rsid w:val="00A74827"/>
    <w:pPr>
      <w:jc w:val="center"/>
    </w:pPr>
  </w:style>
  <w:style w:type="character" w:customStyle="1" w:styleId="afff9">
    <w:name w:val="Электронная подпись Знак"/>
    <w:basedOn w:val="a0"/>
    <w:link w:val="afff8"/>
    <w:uiPriority w:val="99"/>
    <w:rsid w:val="00A74827"/>
    <w:rPr>
      <w:rFonts w:eastAsia="Times New Roman" w:cs="Times New Roman"/>
      <w:szCs w:val="24"/>
      <w:lang w:eastAsia="ru-RU"/>
    </w:rPr>
  </w:style>
  <w:style w:type="paragraph" w:customStyle="1" w:styleId="1b">
    <w:name w:val="Номер 1"/>
    <w:basedOn w:val="a"/>
    <w:uiPriority w:val="99"/>
    <w:rsid w:val="00A74827"/>
    <w:pPr>
      <w:tabs>
        <w:tab w:val="num" w:pos="360"/>
      </w:tabs>
      <w:spacing w:before="240" w:after="240"/>
      <w:ind w:left="1281" w:right="284" w:hanging="357"/>
      <w:jc w:val="both"/>
    </w:pPr>
    <w:rPr>
      <w:rFonts w:ascii="Arial Narrow" w:hAnsi="Arial Narrow" w:cs="Arial Narrow"/>
    </w:rPr>
  </w:style>
  <w:style w:type="paragraph" w:customStyle="1" w:styleId="2b">
    <w:name w:val="Номер 2"/>
    <w:basedOn w:val="a7"/>
    <w:uiPriority w:val="99"/>
    <w:rsid w:val="00A74827"/>
    <w:pPr>
      <w:spacing w:before="60"/>
      <w:ind w:left="1304" w:right="284" w:hanging="170"/>
      <w:jc w:val="both"/>
    </w:pPr>
    <w:rPr>
      <w:rFonts w:ascii="Arial Narrow" w:hAnsi="Arial Narrow" w:cs="Arial Narrow"/>
      <w:lang w:val="en-US"/>
    </w:rPr>
  </w:style>
  <w:style w:type="paragraph" w:customStyle="1" w:styleId="afffa">
    <w:name w:val="Содержание"/>
    <w:basedOn w:val="1"/>
    <w:next w:val="a"/>
    <w:uiPriority w:val="99"/>
    <w:rsid w:val="00A74827"/>
    <w:pPr>
      <w:suppressAutoHyphens/>
      <w:spacing w:before="840" w:after="1080"/>
      <w:ind w:left="-1701" w:right="992" w:hanging="360"/>
      <w:outlineLvl w:val="9"/>
    </w:pPr>
    <w:rPr>
      <w:rFonts w:ascii="Arial Narrow" w:hAnsi="Arial Narrow" w:cs="Arial Narrow"/>
      <w:caps/>
      <w:kern w:val="28"/>
      <w:szCs w:val="28"/>
    </w:rPr>
  </w:style>
  <w:style w:type="paragraph" w:customStyle="1" w:styleId="afffb">
    <w:name w:val="Шапка ПАКК"/>
    <w:basedOn w:val="1"/>
    <w:uiPriority w:val="99"/>
    <w:rsid w:val="00A74827"/>
    <w:pPr>
      <w:suppressAutoHyphens/>
      <w:ind w:left="644" w:hanging="360"/>
      <w:outlineLvl w:val="9"/>
    </w:pPr>
    <w:rPr>
      <w:rFonts w:ascii="Arial Narrow" w:hAnsi="Arial Narrow" w:cs="Arial Narrow"/>
      <w:b w:val="0"/>
      <w:bCs w:val="0"/>
      <w:caps/>
      <w:kern w:val="28"/>
      <w:sz w:val="16"/>
      <w:szCs w:val="16"/>
    </w:rPr>
  </w:style>
  <w:style w:type="paragraph" w:customStyle="1" w:styleId="afffc">
    <w:name w:val="Термины"/>
    <w:basedOn w:val="afffa"/>
    <w:next w:val="a"/>
    <w:uiPriority w:val="99"/>
    <w:rsid w:val="00A74827"/>
    <w:pPr>
      <w:pageBreakBefore/>
    </w:pPr>
  </w:style>
  <w:style w:type="paragraph" w:customStyle="1" w:styleId="2c">
    <w:name w:val="заголовок 2"/>
    <w:basedOn w:val="a"/>
    <w:next w:val="a"/>
    <w:rsid w:val="00EB4D3E"/>
    <w:pPr>
      <w:tabs>
        <w:tab w:val="left" w:pos="-6804"/>
      </w:tabs>
      <w:spacing w:before="100" w:after="100" w:line="276" w:lineRule="auto"/>
      <w:jc w:val="both"/>
    </w:pPr>
    <w:rPr>
      <w:rFonts w:cs="Times New Roman"/>
      <w:b/>
      <w:i/>
      <w:color w:val="000000" w:themeColor="text1"/>
    </w:rPr>
  </w:style>
  <w:style w:type="paragraph" w:styleId="1c">
    <w:name w:val="index 1"/>
    <w:basedOn w:val="a"/>
    <w:next w:val="a"/>
    <w:autoRedefine/>
    <w:uiPriority w:val="99"/>
    <w:rsid w:val="00A74827"/>
    <w:pPr>
      <w:ind w:left="240" w:hanging="240"/>
      <w:jc w:val="center"/>
    </w:pPr>
  </w:style>
  <w:style w:type="paragraph" w:styleId="2d">
    <w:name w:val="index 2"/>
    <w:basedOn w:val="a"/>
    <w:next w:val="a"/>
    <w:autoRedefine/>
    <w:uiPriority w:val="99"/>
    <w:rsid w:val="00A74827"/>
    <w:pPr>
      <w:ind w:left="480" w:hanging="240"/>
      <w:jc w:val="center"/>
    </w:pPr>
  </w:style>
  <w:style w:type="paragraph" w:styleId="3a">
    <w:name w:val="index 3"/>
    <w:basedOn w:val="a"/>
    <w:next w:val="a"/>
    <w:autoRedefine/>
    <w:uiPriority w:val="99"/>
    <w:rsid w:val="00A74827"/>
    <w:pPr>
      <w:ind w:left="720" w:hanging="240"/>
      <w:jc w:val="center"/>
    </w:pPr>
  </w:style>
  <w:style w:type="paragraph" w:styleId="43">
    <w:name w:val="index 4"/>
    <w:basedOn w:val="a"/>
    <w:next w:val="a"/>
    <w:autoRedefine/>
    <w:uiPriority w:val="99"/>
    <w:rsid w:val="00A74827"/>
    <w:pPr>
      <w:ind w:left="960" w:hanging="240"/>
      <w:jc w:val="center"/>
    </w:pPr>
  </w:style>
  <w:style w:type="paragraph" w:styleId="52">
    <w:name w:val="index 5"/>
    <w:basedOn w:val="a"/>
    <w:next w:val="a"/>
    <w:autoRedefine/>
    <w:uiPriority w:val="99"/>
    <w:rsid w:val="00A74827"/>
    <w:pPr>
      <w:ind w:left="1200" w:hanging="240"/>
      <w:jc w:val="center"/>
    </w:pPr>
  </w:style>
  <w:style w:type="paragraph" w:styleId="62">
    <w:name w:val="index 6"/>
    <w:basedOn w:val="a"/>
    <w:next w:val="a"/>
    <w:autoRedefine/>
    <w:uiPriority w:val="99"/>
    <w:rsid w:val="00A74827"/>
    <w:pPr>
      <w:ind w:left="1440" w:hanging="240"/>
      <w:jc w:val="center"/>
    </w:pPr>
  </w:style>
  <w:style w:type="paragraph" w:styleId="72">
    <w:name w:val="index 7"/>
    <w:basedOn w:val="a"/>
    <w:next w:val="a"/>
    <w:autoRedefine/>
    <w:uiPriority w:val="99"/>
    <w:rsid w:val="00A74827"/>
    <w:pPr>
      <w:ind w:left="1680" w:hanging="240"/>
      <w:jc w:val="center"/>
    </w:pPr>
  </w:style>
  <w:style w:type="paragraph" w:styleId="82">
    <w:name w:val="index 8"/>
    <w:basedOn w:val="a"/>
    <w:next w:val="a"/>
    <w:autoRedefine/>
    <w:uiPriority w:val="99"/>
    <w:rsid w:val="00A74827"/>
    <w:pPr>
      <w:ind w:left="1920" w:hanging="240"/>
      <w:jc w:val="center"/>
    </w:pPr>
  </w:style>
  <w:style w:type="paragraph" w:styleId="92">
    <w:name w:val="index 9"/>
    <w:basedOn w:val="a"/>
    <w:next w:val="a"/>
    <w:autoRedefine/>
    <w:uiPriority w:val="99"/>
    <w:rsid w:val="00A74827"/>
    <w:pPr>
      <w:ind w:left="2160" w:hanging="240"/>
      <w:jc w:val="center"/>
    </w:pPr>
  </w:style>
  <w:style w:type="paragraph" w:styleId="afffd">
    <w:name w:val="index heading"/>
    <w:basedOn w:val="a"/>
    <w:next w:val="1c"/>
    <w:uiPriority w:val="99"/>
    <w:rsid w:val="00A74827"/>
    <w:pPr>
      <w:jc w:val="center"/>
    </w:pPr>
  </w:style>
  <w:style w:type="paragraph" w:styleId="afffe">
    <w:name w:val="List"/>
    <w:basedOn w:val="a"/>
    <w:rsid w:val="00A74827"/>
    <w:pPr>
      <w:tabs>
        <w:tab w:val="num" w:pos="720"/>
      </w:tabs>
      <w:spacing w:before="60" w:after="60"/>
      <w:ind w:left="720" w:right="284" w:hanging="360"/>
      <w:jc w:val="both"/>
    </w:pPr>
    <w:rPr>
      <w:rFonts w:ascii="Arial Narrow" w:hAnsi="Arial Narrow" w:cs="Arial Narrow"/>
      <w:lang w:val="en-US"/>
    </w:rPr>
  </w:style>
  <w:style w:type="paragraph" w:customStyle="1" w:styleId="3b">
    <w:name w:val="НОМЕР 3"/>
    <w:basedOn w:val="2b"/>
    <w:uiPriority w:val="99"/>
    <w:rsid w:val="00A74827"/>
    <w:rPr>
      <w:lang w:val="ru-RU"/>
    </w:rPr>
  </w:style>
  <w:style w:type="paragraph" w:customStyle="1" w:styleId="Tablecolheading">
    <w:name w:val="Table_col_heading"/>
    <w:basedOn w:val="a"/>
    <w:uiPriority w:val="99"/>
    <w:rsid w:val="00A74827"/>
    <w:pPr>
      <w:spacing w:after="120"/>
      <w:ind w:left="317" w:hanging="284"/>
    </w:pPr>
    <w:rPr>
      <w:b/>
      <w:bCs/>
    </w:rPr>
  </w:style>
  <w:style w:type="paragraph" w:styleId="affff">
    <w:name w:val="Plain Text"/>
    <w:basedOn w:val="a"/>
    <w:link w:val="affff0"/>
    <w:uiPriority w:val="99"/>
    <w:rsid w:val="00A74827"/>
    <w:rPr>
      <w:rFonts w:ascii="Courier New" w:hAnsi="Courier New" w:cs="Courier New"/>
      <w:sz w:val="20"/>
      <w:szCs w:val="20"/>
    </w:rPr>
  </w:style>
  <w:style w:type="character" w:customStyle="1" w:styleId="affff0">
    <w:name w:val="Текст Знак"/>
    <w:basedOn w:val="a0"/>
    <w:link w:val="affff"/>
    <w:uiPriority w:val="99"/>
    <w:rsid w:val="00A74827"/>
    <w:rPr>
      <w:rFonts w:ascii="Courier New" w:eastAsia="Times New Roman" w:hAnsi="Courier New" w:cs="Courier New"/>
      <w:sz w:val="20"/>
      <w:szCs w:val="20"/>
    </w:rPr>
  </w:style>
  <w:style w:type="paragraph" w:customStyle="1" w:styleId="3c">
    <w:name w:val="Стиль Заголовок 3"/>
    <w:aliases w:val="Бланк_Адрес + полужирный"/>
    <w:uiPriority w:val="99"/>
    <w:rsid w:val="00A74827"/>
    <w:pPr>
      <w:spacing w:after="0" w:line="240" w:lineRule="auto"/>
    </w:pPr>
    <w:rPr>
      <w:rFonts w:ascii="Arial Narrow" w:eastAsia="MS Mincho" w:hAnsi="Arial Narrow" w:cs="Arial Narrow"/>
      <w:b/>
      <w:bCs/>
      <w:sz w:val="18"/>
      <w:szCs w:val="18"/>
      <w:lang w:eastAsia="ja-JP"/>
    </w:rPr>
  </w:style>
  <w:style w:type="paragraph" w:customStyle="1" w:styleId="affff1">
    <w:name w:val="Главный Заголовок"/>
    <w:basedOn w:val="a"/>
    <w:uiPriority w:val="99"/>
    <w:rsid w:val="00A74827"/>
    <w:pPr>
      <w:jc w:val="center"/>
    </w:pPr>
    <w:rPr>
      <w:rFonts w:ascii="Arial" w:hAnsi="Arial" w:cs="Arial"/>
      <w:b/>
      <w:bCs/>
      <w:sz w:val="36"/>
      <w:szCs w:val="36"/>
    </w:rPr>
  </w:style>
  <w:style w:type="paragraph" w:customStyle="1" w:styleId="1d">
    <w:name w:val="Заголовок 1 мой"/>
    <w:basedOn w:val="1"/>
    <w:rsid w:val="00A74827"/>
    <w:pPr>
      <w:tabs>
        <w:tab w:val="num" w:pos="720"/>
      </w:tabs>
      <w:spacing w:before="120" w:after="240"/>
      <w:ind w:left="720" w:hanging="360"/>
      <w:jc w:val="both"/>
    </w:pPr>
    <w:rPr>
      <w:rFonts w:eastAsia="MS Mincho"/>
      <w:caps/>
      <w:kern w:val="32"/>
      <w:szCs w:val="28"/>
      <w:lang w:val="en-US" w:eastAsia="ja-JP"/>
    </w:rPr>
  </w:style>
  <w:style w:type="paragraph" w:customStyle="1" w:styleId="2e">
    <w:name w:val="Заголовок 2 мой"/>
    <w:basedOn w:val="20"/>
    <w:next w:val="3d"/>
    <w:autoRedefine/>
    <w:rsid w:val="00A74827"/>
    <w:pPr>
      <w:tabs>
        <w:tab w:val="num" w:pos="720"/>
      </w:tabs>
      <w:spacing w:after="120"/>
      <w:ind w:left="720" w:hanging="360"/>
      <w:jc w:val="both"/>
    </w:pPr>
    <w:rPr>
      <w:rFonts w:ascii="Arial Narrow" w:eastAsia="MS Mincho" w:hAnsi="Arial Narrow" w:cs="Arial Narrow"/>
      <w:sz w:val="28"/>
      <w:szCs w:val="28"/>
      <w:lang w:eastAsia="ja-JP"/>
    </w:rPr>
  </w:style>
  <w:style w:type="paragraph" w:customStyle="1" w:styleId="3d">
    <w:name w:val="Заголовок 3 мой"/>
    <w:basedOn w:val="30"/>
    <w:rsid w:val="00A74827"/>
    <w:pPr>
      <w:keepLines w:val="0"/>
      <w:tabs>
        <w:tab w:val="num" w:pos="1800"/>
      </w:tabs>
      <w:spacing w:before="0" w:after="120"/>
      <w:ind w:left="1584" w:hanging="504"/>
      <w:jc w:val="both"/>
    </w:pPr>
    <w:rPr>
      <w:rFonts w:ascii="Arial" w:eastAsia="MS Mincho" w:hAnsi="Arial" w:cs="Arial"/>
      <w:b w:val="0"/>
      <w:bCs w:val="0"/>
      <w:color w:val="auto"/>
      <w:lang w:eastAsia="ja-JP"/>
    </w:rPr>
  </w:style>
  <w:style w:type="paragraph" w:customStyle="1" w:styleId="HeadingBar">
    <w:name w:val="Heading Bar"/>
    <w:basedOn w:val="a"/>
    <w:next w:val="30"/>
    <w:uiPriority w:val="99"/>
    <w:rsid w:val="00A74827"/>
    <w:pPr>
      <w:keepNext/>
      <w:keepLines/>
      <w:shd w:val="solid" w:color="auto" w:fill="auto"/>
      <w:spacing w:before="240"/>
      <w:ind w:right="7920"/>
    </w:pPr>
    <w:rPr>
      <w:rFonts w:ascii="Book Antiqua" w:hAnsi="Book Antiqua" w:cs="Book Antiqua"/>
      <w:color w:val="FFFFFF"/>
      <w:sz w:val="8"/>
      <w:szCs w:val="8"/>
    </w:rPr>
  </w:style>
  <w:style w:type="paragraph" w:customStyle="1" w:styleId="TableHeading0">
    <w:name w:val="Table Heading"/>
    <w:basedOn w:val="TableText"/>
    <w:uiPriority w:val="99"/>
    <w:rsid w:val="00A74827"/>
    <w:pPr>
      <w:keepLines/>
      <w:spacing w:before="120" w:after="120"/>
      <w:jc w:val="left"/>
    </w:pPr>
    <w:rPr>
      <w:rFonts w:ascii="Book Antiqua" w:hAnsi="Book Antiqua" w:cs="Book Antiqua"/>
      <w:b/>
      <w:bCs/>
      <w:sz w:val="16"/>
      <w:szCs w:val="16"/>
    </w:rPr>
  </w:style>
  <w:style w:type="paragraph" w:styleId="affff2">
    <w:name w:val="endnote text"/>
    <w:basedOn w:val="a"/>
    <w:link w:val="affff3"/>
    <w:uiPriority w:val="99"/>
    <w:rsid w:val="00A74827"/>
    <w:rPr>
      <w:rFonts w:ascii="Tahoma" w:hAnsi="Tahoma" w:cs="Tahoma"/>
      <w:sz w:val="20"/>
      <w:szCs w:val="20"/>
    </w:rPr>
  </w:style>
  <w:style w:type="character" w:customStyle="1" w:styleId="affff3">
    <w:name w:val="Текст концевой сноски Знак"/>
    <w:basedOn w:val="a0"/>
    <w:link w:val="affff2"/>
    <w:uiPriority w:val="99"/>
    <w:rsid w:val="00A74827"/>
    <w:rPr>
      <w:rFonts w:ascii="Tahoma" w:eastAsia="Times New Roman" w:hAnsi="Tahoma" w:cs="Tahoma"/>
      <w:sz w:val="20"/>
      <w:szCs w:val="20"/>
      <w:lang w:eastAsia="ru-RU"/>
    </w:rPr>
  </w:style>
  <w:style w:type="character" w:styleId="affff4">
    <w:name w:val="endnote reference"/>
    <w:basedOn w:val="a0"/>
    <w:uiPriority w:val="99"/>
    <w:rsid w:val="00A74827"/>
    <w:rPr>
      <w:vertAlign w:val="superscript"/>
    </w:rPr>
  </w:style>
  <w:style w:type="paragraph" w:customStyle="1" w:styleId="1e">
    <w:name w:val="Основной текст1"/>
    <w:rsid w:val="00A74827"/>
    <w:pPr>
      <w:spacing w:before="240" w:after="0" w:line="280" w:lineRule="exact"/>
    </w:pPr>
    <w:rPr>
      <w:rFonts w:eastAsia="Times New Roman" w:cs="Times New Roman"/>
      <w:sz w:val="22"/>
    </w:rPr>
  </w:style>
  <w:style w:type="paragraph" w:customStyle="1" w:styleId="Tableheader1">
    <w:name w:val="Table header"/>
    <w:basedOn w:val="Tabletext1"/>
    <w:uiPriority w:val="99"/>
    <w:rsid w:val="00A74827"/>
    <w:pPr>
      <w:keepNext/>
      <w:spacing w:before="0" w:after="0" w:line="280" w:lineRule="exact"/>
      <w:ind w:left="0" w:firstLine="0"/>
      <w:jc w:val="left"/>
    </w:pPr>
    <w:rPr>
      <w:rFonts w:ascii="Arial" w:hAnsi="Arial" w:cs="Arial"/>
      <w:b/>
      <w:bCs/>
      <w:sz w:val="18"/>
      <w:szCs w:val="18"/>
    </w:rPr>
  </w:style>
  <w:style w:type="paragraph" w:customStyle="1" w:styleId="Bodysubheading">
    <w:name w:val="Body subheading"/>
    <w:basedOn w:val="a"/>
    <w:next w:val="a"/>
    <w:link w:val="BodysubheadingChar"/>
    <w:uiPriority w:val="99"/>
    <w:rsid w:val="00A74827"/>
    <w:pPr>
      <w:keepNext/>
      <w:keepLines/>
      <w:spacing w:before="360" w:line="280" w:lineRule="atLeast"/>
    </w:pPr>
    <w:rPr>
      <w:rFonts w:ascii="Arial" w:hAnsi="Arial" w:cs="Arial"/>
      <w:b/>
      <w:bCs/>
      <w:sz w:val="22"/>
      <w:szCs w:val="22"/>
    </w:rPr>
  </w:style>
  <w:style w:type="character" w:customStyle="1" w:styleId="BodysubheadingChar">
    <w:name w:val="Body subheading Char"/>
    <w:basedOn w:val="a0"/>
    <w:link w:val="Bodysubheading"/>
    <w:uiPriority w:val="99"/>
    <w:locked/>
    <w:rsid w:val="00A74827"/>
    <w:rPr>
      <w:rFonts w:ascii="Arial" w:eastAsia="Times New Roman" w:hAnsi="Arial" w:cs="Arial"/>
      <w:b/>
      <w:bCs/>
      <w:sz w:val="22"/>
    </w:rPr>
  </w:style>
  <w:style w:type="paragraph" w:customStyle="1" w:styleId="Bodytextafterheading">
    <w:name w:val="Body text after heading"/>
    <w:basedOn w:val="1e"/>
    <w:next w:val="1e"/>
    <w:uiPriority w:val="99"/>
    <w:rsid w:val="00A74827"/>
    <w:pPr>
      <w:spacing w:before="120"/>
    </w:pPr>
  </w:style>
  <w:style w:type="paragraph" w:customStyle="1" w:styleId="Smalltabletext">
    <w:name w:val="Small table text"/>
    <w:basedOn w:val="1e"/>
    <w:link w:val="SmalltabletextChar"/>
    <w:uiPriority w:val="99"/>
    <w:rsid w:val="00A74827"/>
    <w:pPr>
      <w:spacing w:before="0" w:line="240" w:lineRule="auto"/>
    </w:pPr>
    <w:rPr>
      <w:sz w:val="18"/>
      <w:szCs w:val="18"/>
    </w:rPr>
  </w:style>
  <w:style w:type="character" w:customStyle="1" w:styleId="SmalltabletextChar">
    <w:name w:val="Small table text Char"/>
    <w:basedOn w:val="a0"/>
    <w:link w:val="Smalltabletext"/>
    <w:uiPriority w:val="99"/>
    <w:locked/>
    <w:rsid w:val="00A74827"/>
    <w:rPr>
      <w:rFonts w:eastAsia="Times New Roman" w:cs="Times New Roman"/>
      <w:sz w:val="18"/>
      <w:szCs w:val="18"/>
    </w:rPr>
  </w:style>
  <w:style w:type="paragraph" w:customStyle="1" w:styleId="Glossarydefinitiontext">
    <w:name w:val="Glossary definition text"/>
    <w:basedOn w:val="1e"/>
    <w:uiPriority w:val="99"/>
    <w:rsid w:val="00A74827"/>
  </w:style>
  <w:style w:type="paragraph" w:customStyle="1" w:styleId="Glossaryterm">
    <w:name w:val="Glossary term"/>
    <w:basedOn w:val="Glossarydefinitiontext"/>
    <w:uiPriority w:val="99"/>
    <w:rsid w:val="00A74827"/>
    <w:rPr>
      <w:rFonts w:ascii="Arial" w:hAnsi="Arial" w:cs="Arial"/>
      <w:b/>
      <w:bCs/>
      <w:sz w:val="18"/>
      <w:szCs w:val="18"/>
    </w:rPr>
  </w:style>
  <w:style w:type="paragraph" w:customStyle="1" w:styleId="Smalltablelistbulleted">
    <w:name w:val="Small table list bulleted"/>
    <w:basedOn w:val="Smalltabletext"/>
    <w:uiPriority w:val="99"/>
    <w:rsid w:val="00A74827"/>
    <w:pPr>
      <w:tabs>
        <w:tab w:val="left" w:pos="227"/>
        <w:tab w:val="num" w:pos="540"/>
        <w:tab w:val="num" w:pos="1296"/>
      </w:tabs>
      <w:ind w:left="1135" w:hanging="540"/>
    </w:pPr>
  </w:style>
  <w:style w:type="paragraph" w:customStyle="1" w:styleId="Bodydescription">
    <w:name w:val="Body description"/>
    <w:basedOn w:val="1e"/>
    <w:uiPriority w:val="99"/>
    <w:rsid w:val="00A74827"/>
    <w:rPr>
      <w:i/>
      <w:iCs/>
      <w:color w:val="0000FF"/>
    </w:rPr>
  </w:style>
  <w:style w:type="paragraph" w:customStyle="1" w:styleId="Smalltablelistnumbered">
    <w:name w:val="Small table list numbered"/>
    <w:basedOn w:val="Smalltabletext"/>
    <w:uiPriority w:val="99"/>
    <w:rsid w:val="00A74827"/>
    <w:pPr>
      <w:tabs>
        <w:tab w:val="left" w:pos="227"/>
        <w:tab w:val="num" w:pos="1440"/>
      </w:tabs>
      <w:ind w:left="360" w:hanging="360"/>
    </w:pPr>
  </w:style>
  <w:style w:type="paragraph" w:customStyle="1" w:styleId="affff5">
    <w:name w:val="ТекстРегламент"/>
    <w:basedOn w:val="a"/>
    <w:link w:val="affff6"/>
    <w:uiPriority w:val="99"/>
    <w:rsid w:val="00A74827"/>
    <w:pPr>
      <w:ind w:firstLine="567"/>
      <w:jc w:val="both"/>
    </w:pPr>
  </w:style>
  <w:style w:type="character" w:customStyle="1" w:styleId="affff6">
    <w:name w:val="ТекстРегламент Знак"/>
    <w:basedOn w:val="a0"/>
    <w:link w:val="affff5"/>
    <w:uiPriority w:val="99"/>
    <w:locked/>
    <w:rsid w:val="00A74827"/>
    <w:rPr>
      <w:rFonts w:eastAsia="Times New Roman" w:cs="Times New Roman"/>
      <w:szCs w:val="24"/>
      <w:lang w:eastAsia="ru-RU"/>
    </w:rPr>
  </w:style>
  <w:style w:type="paragraph" w:customStyle="1" w:styleId="1f">
    <w:name w:val="РегЗаг1"/>
    <w:link w:val="1f0"/>
    <w:uiPriority w:val="99"/>
    <w:rsid w:val="00A74827"/>
    <w:pPr>
      <w:keepNext/>
      <w:tabs>
        <w:tab w:val="num" w:pos="360"/>
      </w:tabs>
      <w:spacing w:before="480" w:after="240" w:line="240" w:lineRule="auto"/>
      <w:ind w:left="360" w:hanging="360"/>
    </w:pPr>
    <w:rPr>
      <w:rFonts w:eastAsia="Times New Roman" w:cs="Times New Roman"/>
      <w:b/>
      <w:bCs/>
      <w:kern w:val="32"/>
      <w:sz w:val="32"/>
      <w:szCs w:val="32"/>
      <w:lang w:eastAsia="ru-RU"/>
    </w:rPr>
  </w:style>
  <w:style w:type="character" w:customStyle="1" w:styleId="1f0">
    <w:name w:val="РегЗаг1 Знак"/>
    <w:basedOn w:val="a0"/>
    <w:link w:val="1f"/>
    <w:uiPriority w:val="99"/>
    <w:locked/>
    <w:rsid w:val="00A74827"/>
    <w:rPr>
      <w:rFonts w:eastAsia="Times New Roman" w:cs="Times New Roman"/>
      <w:b/>
      <w:bCs/>
      <w:kern w:val="32"/>
      <w:sz w:val="32"/>
      <w:szCs w:val="32"/>
      <w:lang w:eastAsia="ru-RU"/>
    </w:rPr>
  </w:style>
  <w:style w:type="paragraph" w:customStyle="1" w:styleId="2f">
    <w:name w:val="РегЗаг2"/>
    <w:basedOn w:val="1f"/>
    <w:uiPriority w:val="99"/>
    <w:rsid w:val="00A74827"/>
    <w:pPr>
      <w:widowControl w:val="0"/>
      <w:tabs>
        <w:tab w:val="clear" w:pos="360"/>
        <w:tab w:val="num" w:pos="792"/>
        <w:tab w:val="num" w:pos="1440"/>
      </w:tabs>
      <w:spacing w:before="240" w:after="120"/>
      <w:ind w:left="1440" w:hanging="338"/>
      <w:jc w:val="both"/>
    </w:pPr>
    <w:rPr>
      <w:sz w:val="24"/>
      <w:szCs w:val="24"/>
    </w:rPr>
  </w:style>
  <w:style w:type="paragraph" w:customStyle="1" w:styleId="2f0">
    <w:name w:val="ТекстРегламентНумерованный2"/>
    <w:basedOn w:val="a"/>
    <w:uiPriority w:val="99"/>
    <w:rsid w:val="00A74827"/>
    <w:pPr>
      <w:tabs>
        <w:tab w:val="num" w:pos="792"/>
      </w:tabs>
      <w:spacing w:after="120"/>
      <w:ind w:left="792" w:hanging="338"/>
      <w:jc w:val="both"/>
    </w:pPr>
  </w:style>
  <w:style w:type="paragraph" w:customStyle="1" w:styleId="3e">
    <w:name w:val="РегЗаг3"/>
    <w:basedOn w:val="2f"/>
    <w:uiPriority w:val="99"/>
    <w:rsid w:val="00A74827"/>
    <w:pPr>
      <w:tabs>
        <w:tab w:val="clear" w:pos="1440"/>
        <w:tab w:val="num" w:pos="2160"/>
      </w:tabs>
      <w:ind w:left="2160"/>
    </w:pPr>
  </w:style>
  <w:style w:type="paragraph" w:customStyle="1" w:styleId="44">
    <w:name w:val="РегЗаг4"/>
    <w:basedOn w:val="3e"/>
    <w:uiPriority w:val="99"/>
    <w:rsid w:val="00A74827"/>
    <w:pPr>
      <w:numPr>
        <w:ilvl w:val="3"/>
      </w:numPr>
      <w:tabs>
        <w:tab w:val="num" w:pos="792"/>
        <w:tab w:val="num" w:pos="2880"/>
      </w:tabs>
      <w:ind w:left="2880" w:hanging="338"/>
    </w:pPr>
  </w:style>
  <w:style w:type="paragraph" w:customStyle="1" w:styleId="affff7">
    <w:name w:val="Обычный текст"/>
    <w:basedOn w:val="a"/>
    <w:link w:val="affff8"/>
    <w:uiPriority w:val="99"/>
    <w:rsid w:val="00A74827"/>
    <w:pPr>
      <w:spacing w:after="200"/>
      <w:ind w:left="1701"/>
      <w:jc w:val="both"/>
    </w:pPr>
    <w:rPr>
      <w:rFonts w:ascii="Tahoma" w:hAnsi="Tahoma" w:cs="Tahoma"/>
      <w:sz w:val="20"/>
      <w:szCs w:val="20"/>
    </w:rPr>
  </w:style>
  <w:style w:type="character" w:customStyle="1" w:styleId="affff8">
    <w:name w:val="Обычный текст Знак"/>
    <w:basedOn w:val="a0"/>
    <w:link w:val="affff7"/>
    <w:uiPriority w:val="99"/>
    <w:locked/>
    <w:rsid w:val="00A74827"/>
    <w:rPr>
      <w:rFonts w:ascii="Tahoma" w:eastAsia="Times New Roman" w:hAnsi="Tahoma" w:cs="Tahoma"/>
      <w:sz w:val="20"/>
      <w:szCs w:val="20"/>
      <w:lang w:eastAsia="ru-RU"/>
    </w:rPr>
  </w:style>
  <w:style w:type="paragraph" w:styleId="affff9">
    <w:name w:val="Subtitle"/>
    <w:basedOn w:val="a"/>
    <w:link w:val="affffa"/>
    <w:uiPriority w:val="99"/>
    <w:qFormat/>
    <w:rsid w:val="00A74827"/>
    <w:pPr>
      <w:jc w:val="center"/>
    </w:pPr>
    <w:rPr>
      <w:sz w:val="28"/>
      <w:szCs w:val="28"/>
    </w:rPr>
  </w:style>
  <w:style w:type="character" w:customStyle="1" w:styleId="affffa">
    <w:name w:val="Подзаголовок Знак"/>
    <w:basedOn w:val="a0"/>
    <w:link w:val="affff9"/>
    <w:uiPriority w:val="99"/>
    <w:rsid w:val="00A74827"/>
    <w:rPr>
      <w:rFonts w:eastAsia="Times New Roman" w:cs="Times New Roman"/>
      <w:sz w:val="28"/>
      <w:szCs w:val="28"/>
      <w:lang w:eastAsia="ru-RU"/>
    </w:rPr>
  </w:style>
  <w:style w:type="paragraph" w:customStyle="1" w:styleId="Normal2">
    <w:name w:val="Normal2"/>
    <w:basedOn w:val="a"/>
    <w:uiPriority w:val="99"/>
    <w:rsid w:val="00A74827"/>
    <w:pPr>
      <w:overflowPunct w:val="0"/>
      <w:autoSpaceDE w:val="0"/>
      <w:autoSpaceDN w:val="0"/>
      <w:adjustRightInd w:val="0"/>
      <w:spacing w:after="240"/>
      <w:ind w:left="709" w:hanging="709"/>
      <w:textAlignment w:val="baseline"/>
    </w:pPr>
    <w:rPr>
      <w:rFonts w:ascii="Times" w:hAnsi="Times" w:cs="Times"/>
      <w:sz w:val="26"/>
      <w:szCs w:val="26"/>
    </w:rPr>
  </w:style>
  <w:style w:type="paragraph" w:customStyle="1" w:styleId="Tekst">
    <w:name w:val="Tekst"/>
    <w:basedOn w:val="a"/>
    <w:uiPriority w:val="99"/>
    <w:rsid w:val="00A74827"/>
    <w:pPr>
      <w:ind w:left="510"/>
    </w:pPr>
    <w:rPr>
      <w:rFonts w:ascii="Dutch-Roman" w:hAnsi="Dutch-Roman" w:cs="Dutch-Roman"/>
      <w:lang w:val="en-US"/>
    </w:rPr>
  </w:style>
  <w:style w:type="paragraph" w:customStyle="1" w:styleId="Createdon">
    <w:name w:val="Created on"/>
    <w:uiPriority w:val="99"/>
    <w:rsid w:val="00A74827"/>
    <w:pPr>
      <w:spacing w:after="0" w:line="240" w:lineRule="auto"/>
    </w:pPr>
    <w:rPr>
      <w:rFonts w:eastAsia="Times New Roman" w:cs="Times New Roman"/>
      <w:sz w:val="20"/>
      <w:szCs w:val="20"/>
      <w:lang w:val="en-US"/>
    </w:rPr>
  </w:style>
  <w:style w:type="paragraph" w:customStyle="1" w:styleId="-PAGE-">
    <w:name w:val="- PAGE -"/>
    <w:uiPriority w:val="99"/>
    <w:rsid w:val="00A74827"/>
    <w:pPr>
      <w:spacing w:after="0" w:line="240" w:lineRule="auto"/>
    </w:pPr>
    <w:rPr>
      <w:rFonts w:eastAsia="Times New Roman" w:cs="Times New Roman"/>
      <w:sz w:val="20"/>
      <w:szCs w:val="20"/>
      <w:lang w:val="en-US"/>
    </w:rPr>
  </w:style>
  <w:style w:type="paragraph" w:customStyle="1" w:styleId="Normal1">
    <w:name w:val="Normal1"/>
    <w:basedOn w:val="a"/>
    <w:uiPriority w:val="99"/>
    <w:rsid w:val="00A74827"/>
    <w:pPr>
      <w:overflowPunct w:val="0"/>
      <w:autoSpaceDE w:val="0"/>
      <w:autoSpaceDN w:val="0"/>
      <w:adjustRightInd w:val="0"/>
      <w:textAlignment w:val="baseline"/>
    </w:pPr>
    <w:rPr>
      <w:rFonts w:ascii="Times" w:hAnsi="Times" w:cs="Times"/>
      <w:sz w:val="26"/>
      <w:szCs w:val="26"/>
    </w:rPr>
  </w:style>
  <w:style w:type="paragraph" w:customStyle="1" w:styleId="tekst0">
    <w:name w:val="tekst"/>
    <w:basedOn w:val="a"/>
    <w:uiPriority w:val="99"/>
    <w:rsid w:val="00A74827"/>
    <w:pPr>
      <w:tabs>
        <w:tab w:val="left" w:pos="851"/>
      </w:tabs>
      <w:spacing w:before="120"/>
      <w:ind w:left="851" w:firstLine="1"/>
    </w:pPr>
    <w:rPr>
      <w:rFonts w:ascii="Dutch-Roman" w:hAnsi="Dutch-Roman" w:cs="Dutch-Roman"/>
      <w:sz w:val="20"/>
      <w:szCs w:val="20"/>
      <w:lang w:val="en-US"/>
    </w:rPr>
  </w:style>
  <w:style w:type="paragraph" w:customStyle="1" w:styleId="130">
    <w:name w:val="Стиль 13 пт Междустр.интервал:  полуторный"/>
    <w:basedOn w:val="a"/>
    <w:next w:val="HTML"/>
    <w:autoRedefine/>
    <w:uiPriority w:val="99"/>
    <w:rsid w:val="00A74827"/>
    <w:pPr>
      <w:spacing w:line="360" w:lineRule="auto"/>
    </w:pPr>
    <w:rPr>
      <w:sz w:val="26"/>
      <w:szCs w:val="26"/>
    </w:rPr>
  </w:style>
  <w:style w:type="paragraph" w:customStyle="1" w:styleId="2f1">
    <w:name w:val="Заголовок2"/>
    <w:basedOn w:val="a"/>
    <w:uiPriority w:val="99"/>
    <w:rsid w:val="00A74827"/>
    <w:pPr>
      <w:spacing w:before="120" w:after="120"/>
      <w:ind w:left="714" w:hanging="357"/>
    </w:pPr>
    <w:rPr>
      <w:b/>
      <w:bCs/>
    </w:rPr>
  </w:style>
  <w:style w:type="paragraph" w:customStyle="1" w:styleId="affffb">
    <w:name w:val="Обычный абзац"/>
    <w:basedOn w:val="a"/>
    <w:uiPriority w:val="99"/>
    <w:rsid w:val="00A74827"/>
    <w:pPr>
      <w:spacing w:before="120"/>
    </w:pPr>
    <w:rPr>
      <w:sz w:val="20"/>
      <w:szCs w:val="20"/>
    </w:rPr>
  </w:style>
  <w:style w:type="paragraph" w:styleId="2f2">
    <w:name w:val="List Bullet 2"/>
    <w:basedOn w:val="a"/>
    <w:autoRedefine/>
    <w:uiPriority w:val="99"/>
    <w:rsid w:val="00A74827"/>
    <w:pPr>
      <w:tabs>
        <w:tab w:val="num" w:pos="643"/>
      </w:tabs>
      <w:ind w:left="643" w:hanging="360"/>
    </w:pPr>
    <w:rPr>
      <w:sz w:val="20"/>
      <w:szCs w:val="20"/>
    </w:rPr>
  </w:style>
  <w:style w:type="paragraph" w:customStyle="1" w:styleId="1f1">
    <w:name w:val="Абзац списка1"/>
    <w:basedOn w:val="a"/>
    <w:rsid w:val="00A74827"/>
    <w:pPr>
      <w:ind w:left="720" w:firstLine="360"/>
    </w:pPr>
    <w:rPr>
      <w:rFonts w:ascii="Calibri" w:hAnsi="Calibri" w:cs="Calibri"/>
      <w:sz w:val="22"/>
      <w:szCs w:val="22"/>
      <w:lang w:val="en-US"/>
    </w:rPr>
  </w:style>
  <w:style w:type="paragraph" w:customStyle="1" w:styleId="Confirmationtext">
    <w:name w:val="Confirmation text"/>
    <w:basedOn w:val="a"/>
    <w:uiPriority w:val="99"/>
    <w:rsid w:val="00A74827"/>
    <w:pPr>
      <w:keepLines/>
      <w:widowControl w:val="0"/>
      <w:spacing w:line="288" w:lineRule="auto"/>
      <w:ind w:firstLine="360"/>
      <w:jc w:val="center"/>
    </w:pPr>
    <w:rPr>
      <w:lang w:val="en-US"/>
    </w:rPr>
  </w:style>
  <w:style w:type="paragraph" w:customStyle="1" w:styleId="TableText2">
    <w:name w:val="TableText"/>
    <w:basedOn w:val="a"/>
    <w:uiPriority w:val="99"/>
    <w:rsid w:val="00A74827"/>
    <w:pPr>
      <w:keepLines/>
      <w:spacing w:before="40" w:after="40" w:line="288" w:lineRule="auto"/>
      <w:ind w:firstLine="360"/>
    </w:pPr>
    <w:rPr>
      <w:sz w:val="22"/>
      <w:szCs w:val="22"/>
      <w:lang w:val="en-US"/>
    </w:rPr>
  </w:style>
  <w:style w:type="paragraph" w:customStyle="1" w:styleId="2f3">
    <w:name w:val="Абзац списка2"/>
    <w:basedOn w:val="a"/>
    <w:rsid w:val="00A74827"/>
    <w:pPr>
      <w:ind w:left="720"/>
    </w:pPr>
    <w:rPr>
      <w:rFonts w:ascii="Tahoma" w:hAnsi="Tahoma" w:cs="Tahoma"/>
      <w:sz w:val="20"/>
      <w:szCs w:val="20"/>
    </w:rPr>
  </w:style>
  <w:style w:type="paragraph" w:customStyle="1" w:styleId="3f">
    <w:name w:val="Абзац списка3"/>
    <w:basedOn w:val="a"/>
    <w:uiPriority w:val="99"/>
    <w:rsid w:val="00A74827"/>
    <w:pPr>
      <w:ind w:left="720"/>
    </w:pPr>
    <w:rPr>
      <w:rFonts w:ascii="Tahoma" w:hAnsi="Tahoma" w:cs="Tahoma"/>
      <w:sz w:val="20"/>
      <w:szCs w:val="20"/>
    </w:rPr>
  </w:style>
  <w:style w:type="paragraph" w:customStyle="1" w:styleId="HEAD2">
    <w:name w:val="HEAD2"/>
    <w:basedOn w:val="a"/>
    <w:uiPriority w:val="99"/>
    <w:rsid w:val="00A74827"/>
    <w:pPr>
      <w:autoSpaceDE w:val="0"/>
      <w:autoSpaceDN w:val="0"/>
      <w:adjustRightInd w:val="0"/>
    </w:pPr>
    <w:rPr>
      <w:sz w:val="28"/>
      <w:szCs w:val="28"/>
    </w:rPr>
  </w:style>
  <w:style w:type="paragraph" w:styleId="affffc">
    <w:name w:val="TOC Heading"/>
    <w:basedOn w:val="1"/>
    <w:next w:val="a"/>
    <w:uiPriority w:val="99"/>
    <w:qFormat/>
    <w:rsid w:val="00A74827"/>
    <w:pPr>
      <w:keepLines/>
      <w:spacing w:before="480"/>
      <w:jc w:val="left"/>
      <w:outlineLvl w:val="9"/>
    </w:pPr>
    <w:rPr>
      <w:rFonts w:ascii="Cambria" w:hAnsi="Cambria" w:cs="Cambria"/>
      <w:color w:val="365F91"/>
      <w:szCs w:val="28"/>
    </w:rPr>
  </w:style>
  <w:style w:type="paragraph" w:customStyle="1" w:styleId="TableHeadingCenter">
    <w:name w:val="Table_Heading_Center"/>
    <w:basedOn w:val="a"/>
    <w:uiPriority w:val="99"/>
    <w:rsid w:val="00A74827"/>
    <w:pPr>
      <w:keepNext/>
      <w:keepLines/>
      <w:tabs>
        <w:tab w:val="num" w:pos="360"/>
      </w:tabs>
      <w:spacing w:before="40" w:after="40"/>
      <w:ind w:left="360" w:hanging="360"/>
      <w:jc w:val="center"/>
    </w:pPr>
    <w:rPr>
      <w:rFonts w:ascii="Century Gothic" w:hAnsi="Century Gothic" w:cs="Century Gothic"/>
      <w:b/>
      <w:bCs/>
      <w:sz w:val="20"/>
      <w:szCs w:val="20"/>
    </w:rPr>
  </w:style>
  <w:style w:type="paragraph" w:customStyle="1" w:styleId="TableSmHeading">
    <w:name w:val="Table_Sm_Heading"/>
    <w:basedOn w:val="a"/>
    <w:uiPriority w:val="99"/>
    <w:rsid w:val="00A74827"/>
    <w:pPr>
      <w:keepNext/>
      <w:keepLines/>
      <w:tabs>
        <w:tab w:val="num" w:pos="1080"/>
      </w:tabs>
      <w:spacing w:before="60" w:after="40"/>
      <w:ind w:left="720" w:hanging="360"/>
      <w:jc w:val="both"/>
    </w:pPr>
    <w:rPr>
      <w:rFonts w:ascii="Century Gothic" w:hAnsi="Century Gothic" w:cs="Century Gothic"/>
      <w:b/>
      <w:bCs/>
      <w:sz w:val="16"/>
      <w:szCs w:val="16"/>
    </w:rPr>
  </w:style>
  <w:style w:type="paragraph" w:customStyle="1" w:styleId="Important">
    <w:name w:val="Important"/>
    <w:basedOn w:val="a"/>
    <w:uiPriority w:val="99"/>
    <w:rsid w:val="00A74827"/>
    <w:pPr>
      <w:spacing w:before="60" w:after="60"/>
      <w:jc w:val="both"/>
    </w:pPr>
    <w:rPr>
      <w:rFonts w:ascii="Century Gothic" w:hAnsi="Century Gothic" w:cs="Century Gothic"/>
      <w:b/>
      <w:bCs/>
      <w:sz w:val="20"/>
      <w:szCs w:val="20"/>
    </w:rPr>
  </w:style>
  <w:style w:type="paragraph" w:customStyle="1" w:styleId="--">
    <w:name w:val="ВЭБ - раздел - список"/>
    <w:basedOn w:val="a"/>
    <w:uiPriority w:val="99"/>
    <w:rsid w:val="00A74827"/>
    <w:pPr>
      <w:tabs>
        <w:tab w:val="num" w:pos="1608"/>
      </w:tabs>
      <w:spacing w:line="360" w:lineRule="auto"/>
      <w:ind w:left="1604" w:hanging="357"/>
      <w:jc w:val="both"/>
    </w:pPr>
    <w:rPr>
      <w:sz w:val="28"/>
      <w:szCs w:val="28"/>
    </w:rPr>
  </w:style>
  <w:style w:type="character" w:customStyle="1" w:styleId="apple-style-span">
    <w:name w:val="apple-style-span"/>
    <w:basedOn w:val="a0"/>
    <w:rsid w:val="00A74827"/>
  </w:style>
  <w:style w:type="character" w:customStyle="1" w:styleId="affffd">
    <w:name w:val="Маркированный Знак Знак"/>
    <w:basedOn w:val="a0"/>
    <w:link w:val="affffe"/>
    <w:locked/>
    <w:rsid w:val="00A74827"/>
    <w:rPr>
      <w:sz w:val="26"/>
      <w:szCs w:val="28"/>
    </w:rPr>
  </w:style>
  <w:style w:type="paragraph" w:customStyle="1" w:styleId="affffe">
    <w:name w:val="Маркированный"/>
    <w:basedOn w:val="a"/>
    <w:link w:val="affffd"/>
    <w:rsid w:val="00A74827"/>
    <w:pPr>
      <w:tabs>
        <w:tab w:val="num" w:pos="1134"/>
      </w:tabs>
      <w:ind w:firstLine="720"/>
      <w:jc w:val="both"/>
    </w:pPr>
    <w:rPr>
      <w:sz w:val="26"/>
      <w:szCs w:val="28"/>
    </w:rPr>
  </w:style>
  <w:style w:type="character" w:customStyle="1" w:styleId="1f2">
    <w:name w:val="Основной шрифт абзаца1"/>
    <w:rsid w:val="00A74827"/>
  </w:style>
  <w:style w:type="character" w:customStyle="1" w:styleId="1f3">
    <w:name w:val="Гиперссылка1"/>
    <w:rsid w:val="00A74827"/>
    <w:rPr>
      <w:color w:val="0035F4"/>
      <w:sz w:val="20"/>
      <w:u w:val="single"/>
    </w:rPr>
  </w:style>
  <w:style w:type="character" w:customStyle="1" w:styleId="1f4">
    <w:name w:val="Выделение1"/>
    <w:rsid w:val="00A74827"/>
    <w:rPr>
      <w:rFonts w:ascii="Lucida Grande" w:eastAsia="ヒラギノ角ゴ Pro W3" w:hAnsi="Lucida Grande"/>
      <w:b w:val="0"/>
      <w:i w:val="0"/>
      <w:color w:val="000000"/>
      <w:sz w:val="20"/>
    </w:rPr>
  </w:style>
  <w:style w:type="paragraph" w:customStyle="1" w:styleId="afffff">
    <w:name w:val="Заголовок"/>
    <w:next w:val="afffff0"/>
    <w:rsid w:val="00A74827"/>
    <w:pPr>
      <w:keepNext/>
      <w:spacing w:after="0" w:line="240" w:lineRule="auto"/>
    </w:pPr>
    <w:rPr>
      <w:rFonts w:ascii="Helvetica" w:eastAsia="ヒラギノ角ゴ Pro W3" w:hAnsi="Helvetica" w:cs="Times New Roman"/>
      <w:b/>
      <w:color w:val="000000"/>
      <w:kern w:val="1"/>
      <w:sz w:val="56"/>
      <w:szCs w:val="20"/>
      <w:lang w:eastAsia="hi-IN" w:bidi="hi-IN"/>
    </w:rPr>
  </w:style>
  <w:style w:type="paragraph" w:customStyle="1" w:styleId="afffff0">
    <w:name w:val="Текстовый блок"/>
    <w:rsid w:val="00A74827"/>
    <w:pPr>
      <w:spacing w:after="0" w:line="240" w:lineRule="auto"/>
    </w:pPr>
    <w:rPr>
      <w:rFonts w:ascii="Helvetica" w:eastAsia="ヒラギノ角ゴ Pro W3" w:hAnsi="Helvetica" w:cs="Times New Roman"/>
      <w:color w:val="000000"/>
      <w:kern w:val="1"/>
      <w:szCs w:val="20"/>
      <w:lang w:eastAsia="hi-IN" w:bidi="hi-IN"/>
    </w:rPr>
  </w:style>
  <w:style w:type="paragraph" w:customStyle="1" w:styleId="1f5">
    <w:name w:val="Указатель1"/>
    <w:basedOn w:val="a"/>
    <w:rsid w:val="00A74827"/>
    <w:pPr>
      <w:suppressLineNumbers/>
    </w:pPr>
    <w:rPr>
      <w:rFonts w:eastAsia="ヒラギノ角ゴ Pro W3" w:cs="Tahoma"/>
      <w:color w:val="000000"/>
      <w:kern w:val="1"/>
      <w:lang w:eastAsia="ar-SA"/>
    </w:rPr>
  </w:style>
  <w:style w:type="paragraph" w:customStyle="1" w:styleId="afffff1">
    <w:name w:val="Свободная форма"/>
    <w:rsid w:val="00A74827"/>
    <w:pPr>
      <w:spacing w:after="0" w:line="240" w:lineRule="auto"/>
    </w:pPr>
    <w:rPr>
      <w:rFonts w:eastAsia="ヒラギノ角ゴ Pro W3" w:cs="Times New Roman"/>
      <w:color w:val="000000"/>
      <w:kern w:val="1"/>
      <w:sz w:val="20"/>
      <w:szCs w:val="20"/>
      <w:lang w:eastAsia="hi-IN" w:bidi="hi-IN"/>
    </w:rPr>
  </w:style>
  <w:style w:type="paragraph" w:customStyle="1" w:styleId="1f6">
    <w:name w:val="Основной текст с отступом1"/>
    <w:rsid w:val="00A74827"/>
    <w:pPr>
      <w:spacing w:after="0" w:line="240" w:lineRule="auto"/>
      <w:ind w:left="708" w:hanging="708"/>
      <w:jc w:val="center"/>
    </w:pPr>
    <w:rPr>
      <w:rFonts w:eastAsia="ヒラギノ角ゴ Pro W3" w:cs="Times New Roman"/>
      <w:color w:val="000000"/>
      <w:kern w:val="1"/>
      <w:szCs w:val="20"/>
      <w:lang w:eastAsia="hi-IN" w:bidi="hi-IN"/>
    </w:rPr>
  </w:style>
  <w:style w:type="paragraph" w:customStyle="1" w:styleId="210">
    <w:name w:val="Основной текст 21"/>
    <w:rsid w:val="00A74827"/>
    <w:pPr>
      <w:spacing w:after="120" w:line="480" w:lineRule="auto"/>
    </w:pPr>
    <w:rPr>
      <w:rFonts w:eastAsia="ヒラギノ角ゴ Pro W3" w:cs="Times New Roman"/>
      <w:color w:val="000000"/>
      <w:kern w:val="1"/>
      <w:szCs w:val="20"/>
      <w:lang w:eastAsia="hi-IN" w:bidi="hi-IN"/>
    </w:rPr>
  </w:style>
  <w:style w:type="paragraph" w:customStyle="1" w:styleId="1f7">
    <w:name w:val="Обычный (веб)1"/>
    <w:rsid w:val="00A74827"/>
    <w:pPr>
      <w:spacing w:before="100" w:after="100" w:line="240" w:lineRule="auto"/>
    </w:pPr>
    <w:rPr>
      <w:rFonts w:eastAsia="ヒラギノ角ゴ Pro W3" w:cs="Times New Roman"/>
      <w:color w:val="000000"/>
      <w:kern w:val="1"/>
      <w:szCs w:val="20"/>
      <w:lang w:eastAsia="hi-IN" w:bidi="hi-IN"/>
    </w:rPr>
  </w:style>
  <w:style w:type="paragraph" w:customStyle="1" w:styleId="111">
    <w:name w:val="Оглавление 11"/>
    <w:rsid w:val="00A74827"/>
    <w:pPr>
      <w:spacing w:before="240" w:after="0" w:line="240" w:lineRule="auto"/>
      <w:ind w:left="720"/>
    </w:pPr>
    <w:rPr>
      <w:rFonts w:ascii="Helvetica" w:eastAsia="ヒラギノ角ゴ Pro W3" w:hAnsi="Helvetica" w:cs="Times New Roman"/>
      <w:b/>
      <w:i/>
      <w:color w:val="000000"/>
      <w:kern w:val="1"/>
      <w:szCs w:val="20"/>
      <w:lang w:eastAsia="hi-IN" w:bidi="hi-IN"/>
    </w:rPr>
  </w:style>
  <w:style w:type="paragraph" w:customStyle="1" w:styleId="211">
    <w:name w:val="Оглавление 21"/>
    <w:next w:val="a"/>
    <w:rsid w:val="00A74827"/>
    <w:pPr>
      <w:spacing w:after="0" w:line="240" w:lineRule="auto"/>
    </w:pPr>
    <w:rPr>
      <w:rFonts w:eastAsia="ヒラギノ角ゴ Pro W3" w:cs="Times New Roman"/>
      <w:color w:val="000000"/>
      <w:kern w:val="1"/>
      <w:szCs w:val="20"/>
      <w:lang w:eastAsia="hi-IN" w:bidi="hi-IN"/>
    </w:rPr>
  </w:style>
  <w:style w:type="paragraph" w:customStyle="1" w:styleId="311">
    <w:name w:val="Оглавление 31"/>
    <w:next w:val="a"/>
    <w:rsid w:val="00A74827"/>
    <w:pPr>
      <w:spacing w:after="100" w:line="240" w:lineRule="auto"/>
      <w:ind w:left="480"/>
    </w:pPr>
    <w:rPr>
      <w:rFonts w:eastAsia="ヒラギノ角ゴ Pro W3" w:cs="Times New Roman"/>
      <w:color w:val="000000"/>
      <w:kern w:val="1"/>
      <w:szCs w:val="20"/>
      <w:lang w:eastAsia="hi-IN" w:bidi="hi-IN"/>
    </w:rPr>
  </w:style>
  <w:style w:type="paragraph" w:customStyle="1" w:styleId="320">
    <w:name w:val="Оглавление 32"/>
    <w:basedOn w:val="311"/>
    <w:next w:val="a"/>
    <w:rsid w:val="00A74827"/>
    <w:pPr>
      <w:ind w:left="0"/>
    </w:pPr>
  </w:style>
  <w:style w:type="paragraph" w:customStyle="1" w:styleId="410">
    <w:name w:val="Оглавление 41"/>
    <w:next w:val="a"/>
    <w:rsid w:val="00A74827"/>
    <w:pPr>
      <w:spacing w:after="100" w:line="240" w:lineRule="auto"/>
      <w:ind w:left="240"/>
    </w:pPr>
    <w:rPr>
      <w:rFonts w:eastAsia="ヒラギノ角ゴ Pro W3" w:cs="Times New Roman"/>
      <w:color w:val="000000"/>
      <w:kern w:val="1"/>
      <w:szCs w:val="20"/>
      <w:lang w:eastAsia="hi-IN" w:bidi="hi-IN"/>
    </w:rPr>
  </w:style>
  <w:style w:type="paragraph" w:customStyle="1" w:styleId="510">
    <w:name w:val="Оглавление 51"/>
    <w:rsid w:val="00A74827"/>
    <w:pPr>
      <w:spacing w:before="240" w:after="60" w:line="240" w:lineRule="auto"/>
      <w:ind w:left="360"/>
    </w:pPr>
    <w:rPr>
      <w:rFonts w:ascii="Helvetica" w:eastAsia="ヒラギノ角ゴ Pro W3" w:hAnsi="Helvetica" w:cs="Times New Roman"/>
      <w:b/>
      <w:color w:val="000000"/>
      <w:kern w:val="1"/>
      <w:sz w:val="28"/>
      <w:szCs w:val="20"/>
      <w:lang w:eastAsia="hi-IN" w:bidi="hi-IN"/>
    </w:rPr>
  </w:style>
  <w:style w:type="paragraph" w:customStyle="1" w:styleId="610">
    <w:name w:val="Оглавление 61"/>
    <w:basedOn w:val="410"/>
    <w:next w:val="a"/>
    <w:rsid w:val="00A74827"/>
    <w:pPr>
      <w:ind w:left="0"/>
    </w:pPr>
  </w:style>
  <w:style w:type="paragraph" w:customStyle="1" w:styleId="710">
    <w:name w:val="Оглавление 71"/>
    <w:next w:val="a"/>
    <w:rsid w:val="00A74827"/>
    <w:pPr>
      <w:spacing w:after="100" w:line="240" w:lineRule="auto"/>
      <w:ind w:left="480"/>
    </w:pPr>
    <w:rPr>
      <w:rFonts w:eastAsia="ヒラギノ角ゴ Pro W3" w:cs="Times New Roman"/>
      <w:color w:val="000000"/>
      <w:kern w:val="1"/>
      <w:szCs w:val="20"/>
      <w:lang w:eastAsia="hi-IN" w:bidi="hi-IN"/>
    </w:rPr>
  </w:style>
  <w:style w:type="paragraph" w:customStyle="1" w:styleId="810">
    <w:name w:val="Оглавление 81"/>
    <w:rsid w:val="00A74827"/>
    <w:pPr>
      <w:spacing w:before="240" w:after="60" w:line="240" w:lineRule="auto"/>
    </w:pPr>
    <w:rPr>
      <w:rFonts w:ascii="Helvetica" w:eastAsia="ヒラギノ角ゴ Pro W3" w:hAnsi="Helvetica" w:cs="Times New Roman"/>
      <w:b/>
      <w:color w:val="000000"/>
      <w:kern w:val="1"/>
      <w:sz w:val="36"/>
      <w:szCs w:val="20"/>
      <w:lang w:eastAsia="hi-IN" w:bidi="hi-IN"/>
    </w:rPr>
  </w:style>
  <w:style w:type="paragraph" w:customStyle="1" w:styleId="112">
    <w:name w:val="Заголовок 11"/>
    <w:next w:val="a"/>
    <w:rsid w:val="00A74827"/>
    <w:pPr>
      <w:keepNext/>
      <w:spacing w:before="240" w:after="60" w:line="240" w:lineRule="auto"/>
    </w:pPr>
    <w:rPr>
      <w:rFonts w:ascii="Arial Bold" w:eastAsia="ヒラギノ角ゴ Pro W3" w:hAnsi="Arial Bold" w:cs="Times New Roman"/>
      <w:color w:val="000000"/>
      <w:kern w:val="1"/>
      <w:sz w:val="32"/>
      <w:szCs w:val="20"/>
      <w:lang w:eastAsia="hi-IN" w:bidi="hi-IN"/>
    </w:rPr>
  </w:style>
  <w:style w:type="paragraph" w:customStyle="1" w:styleId="312">
    <w:name w:val="Заголовок 31"/>
    <w:next w:val="a"/>
    <w:rsid w:val="00A74827"/>
    <w:pPr>
      <w:keepNext/>
      <w:spacing w:before="240" w:after="60" w:line="240" w:lineRule="auto"/>
    </w:pPr>
    <w:rPr>
      <w:rFonts w:ascii="Arial Bold" w:eastAsia="ヒラギノ角ゴ Pro W3" w:hAnsi="Arial Bold" w:cs="Times New Roman"/>
      <w:color w:val="000000"/>
      <w:kern w:val="1"/>
      <w:sz w:val="26"/>
      <w:szCs w:val="20"/>
      <w:lang w:eastAsia="hi-IN" w:bidi="hi-IN"/>
    </w:rPr>
  </w:style>
  <w:style w:type="paragraph" w:customStyle="1" w:styleId="212">
    <w:name w:val="Заголовок 21"/>
    <w:next w:val="a"/>
    <w:rsid w:val="00A74827"/>
    <w:pPr>
      <w:keepNext/>
      <w:spacing w:before="240" w:after="60" w:line="240" w:lineRule="auto"/>
    </w:pPr>
    <w:rPr>
      <w:rFonts w:ascii="Arial Bold Italic" w:eastAsia="ヒラギノ角ゴ Pro W3" w:hAnsi="Arial Bold Italic" w:cs="Times New Roman"/>
      <w:color w:val="000000"/>
      <w:kern w:val="1"/>
      <w:sz w:val="28"/>
      <w:szCs w:val="20"/>
      <w:lang w:eastAsia="hi-IN" w:bidi="hi-IN"/>
    </w:rPr>
  </w:style>
  <w:style w:type="paragraph" w:customStyle="1" w:styleId="1f8">
    <w:name w:val="Обычный текст1"/>
    <w:rsid w:val="00A74827"/>
    <w:pPr>
      <w:spacing w:line="240" w:lineRule="auto"/>
      <w:ind w:left="1701"/>
      <w:jc w:val="both"/>
    </w:pPr>
    <w:rPr>
      <w:rFonts w:ascii="Tahoma" w:eastAsia="ヒラギノ角ゴ Pro W3" w:hAnsi="Tahoma" w:cs="Times New Roman"/>
      <w:color w:val="000000"/>
      <w:kern w:val="1"/>
      <w:sz w:val="20"/>
      <w:szCs w:val="20"/>
      <w:lang w:eastAsia="hi-IN" w:bidi="hi-IN"/>
    </w:rPr>
  </w:style>
  <w:style w:type="paragraph" w:customStyle="1" w:styleId="1f9">
    <w:name w:val="Название объекта1"/>
    <w:next w:val="a"/>
    <w:rsid w:val="00A74827"/>
    <w:pPr>
      <w:spacing w:before="80" w:after="0" w:line="240" w:lineRule="auto"/>
      <w:ind w:firstLine="284"/>
      <w:jc w:val="both"/>
    </w:pPr>
    <w:rPr>
      <w:rFonts w:ascii="Arial Bold" w:eastAsia="ヒラギノ角ゴ Pro W3" w:hAnsi="Arial Bold" w:cs="Times New Roman"/>
      <w:color w:val="000000"/>
      <w:kern w:val="1"/>
      <w:sz w:val="20"/>
      <w:szCs w:val="20"/>
      <w:lang w:val="en-US" w:eastAsia="hi-IN" w:bidi="hi-IN"/>
    </w:rPr>
  </w:style>
  <w:style w:type="paragraph" w:customStyle="1" w:styleId="1fa">
    <w:name w:val="Нижний колонтитул1"/>
    <w:rsid w:val="00A74827"/>
    <w:pPr>
      <w:spacing w:after="0" w:line="240" w:lineRule="auto"/>
    </w:pPr>
    <w:rPr>
      <w:rFonts w:eastAsia="ヒラギノ角ゴ Pro W3" w:cs="Times New Roman"/>
      <w:color w:val="000000"/>
      <w:kern w:val="1"/>
      <w:szCs w:val="20"/>
      <w:lang w:eastAsia="hi-IN" w:bidi="hi-IN"/>
    </w:rPr>
  </w:style>
  <w:style w:type="paragraph" w:customStyle="1" w:styleId="afffff2">
    <w:name w:val="Содержимое таблицы"/>
    <w:basedOn w:val="a"/>
    <w:rsid w:val="00A74827"/>
    <w:pPr>
      <w:suppressLineNumbers/>
    </w:pPr>
    <w:rPr>
      <w:rFonts w:eastAsia="ヒラギノ角ゴ Pro W3"/>
      <w:color w:val="000000"/>
      <w:kern w:val="1"/>
      <w:lang w:eastAsia="ar-SA"/>
    </w:rPr>
  </w:style>
  <w:style w:type="paragraph" w:customStyle="1" w:styleId="afffff3">
    <w:name w:val="Заголовок таблицы"/>
    <w:basedOn w:val="afffff2"/>
    <w:uiPriority w:val="99"/>
    <w:qFormat/>
    <w:rsid w:val="00A74827"/>
    <w:pPr>
      <w:jc w:val="center"/>
    </w:pPr>
    <w:rPr>
      <w:b/>
      <w:bCs/>
    </w:rPr>
  </w:style>
  <w:style w:type="paragraph" w:customStyle="1" w:styleId="100">
    <w:name w:val="Оглавление 10"/>
    <w:basedOn w:val="1f5"/>
    <w:rsid w:val="00A74827"/>
    <w:pPr>
      <w:tabs>
        <w:tab w:val="right" w:leader="dot" w:pos="7091"/>
      </w:tabs>
      <w:ind w:left="2547"/>
    </w:pPr>
  </w:style>
  <w:style w:type="paragraph" w:customStyle="1" w:styleId="2f4">
    <w:name w:val="Основной текст с отступом2"/>
    <w:rsid w:val="00A74827"/>
    <w:pPr>
      <w:spacing w:after="0" w:line="240" w:lineRule="auto"/>
      <w:ind w:left="708" w:hanging="708"/>
      <w:jc w:val="center"/>
    </w:pPr>
    <w:rPr>
      <w:rFonts w:eastAsia="ヒラギノ角ゴ Pro W3" w:cs="Times New Roman"/>
      <w:color w:val="000000"/>
      <w:kern w:val="1"/>
      <w:szCs w:val="20"/>
      <w:lang w:eastAsia="hi-IN" w:bidi="hi-IN"/>
    </w:rPr>
  </w:style>
  <w:style w:type="paragraph" w:customStyle="1" w:styleId="220">
    <w:name w:val="Основной текст 22"/>
    <w:rsid w:val="00A74827"/>
    <w:pPr>
      <w:spacing w:after="120" w:line="480" w:lineRule="auto"/>
    </w:pPr>
    <w:rPr>
      <w:rFonts w:eastAsia="ヒラギノ角ゴ Pro W3" w:cs="Times New Roman"/>
      <w:color w:val="000000"/>
      <w:kern w:val="1"/>
      <w:szCs w:val="20"/>
      <w:lang w:eastAsia="hi-IN" w:bidi="hi-IN"/>
    </w:rPr>
  </w:style>
  <w:style w:type="paragraph" w:styleId="afffff4">
    <w:name w:val="No Spacing"/>
    <w:uiPriority w:val="1"/>
    <w:qFormat/>
    <w:rsid w:val="00410E49"/>
    <w:pPr>
      <w:spacing w:after="0" w:line="240" w:lineRule="auto"/>
    </w:pPr>
    <w:rPr>
      <w:rFonts w:eastAsia="Times New Roman" w:cs="Times New Roman"/>
      <w:lang w:eastAsia="ru-RU"/>
    </w:rPr>
  </w:style>
  <w:style w:type="paragraph" w:customStyle="1" w:styleId="afffff5">
    <w:name w:val="Таблица_Основной текст"/>
    <w:basedOn w:val="Glossarydefinitiontext"/>
    <w:uiPriority w:val="99"/>
    <w:qFormat/>
    <w:rsid w:val="00466653"/>
    <w:pPr>
      <w:snapToGrid w:val="0"/>
      <w:spacing w:before="0" w:line="240" w:lineRule="auto"/>
      <w:ind w:left="113" w:right="113"/>
      <w:jc w:val="both"/>
    </w:pPr>
    <w:rPr>
      <w:sz w:val="24"/>
      <w:lang w:eastAsia="ru-RU"/>
    </w:rPr>
  </w:style>
  <w:style w:type="paragraph" w:customStyle="1" w:styleId="1fb">
    <w:name w:val="Стиль1"/>
    <w:basedOn w:val="a9"/>
    <w:link w:val="1fc"/>
    <w:qFormat/>
    <w:rsid w:val="00466653"/>
    <w:pPr>
      <w:tabs>
        <w:tab w:val="num" w:pos="360"/>
        <w:tab w:val="left" w:pos="851"/>
        <w:tab w:val="left" w:pos="993"/>
        <w:tab w:val="left" w:pos="1134"/>
      </w:tabs>
      <w:spacing w:before="120" w:after="120"/>
      <w:ind w:left="360" w:firstLine="349"/>
      <w:jc w:val="left"/>
      <w:outlineLvl w:val="0"/>
    </w:pPr>
    <w:rPr>
      <w:b/>
      <w:sz w:val="26"/>
      <w:szCs w:val="26"/>
    </w:rPr>
  </w:style>
  <w:style w:type="character" w:customStyle="1" w:styleId="1fc">
    <w:name w:val="Стиль1 Знак"/>
    <w:basedOn w:val="aa"/>
    <w:link w:val="1fb"/>
    <w:rsid w:val="00466653"/>
    <w:rPr>
      <w:rFonts w:eastAsia="Times New Roman" w:cs="Times New Roman"/>
      <w:b/>
      <w:sz w:val="26"/>
      <w:szCs w:val="26"/>
      <w:lang w:eastAsia="ru-RU"/>
    </w:rPr>
  </w:style>
  <w:style w:type="paragraph" w:styleId="afffff6">
    <w:name w:val="header"/>
    <w:basedOn w:val="a"/>
    <w:link w:val="afffff7"/>
    <w:uiPriority w:val="99"/>
    <w:unhideWhenUsed/>
    <w:rsid w:val="00F934A2"/>
    <w:pPr>
      <w:tabs>
        <w:tab w:val="center" w:pos="4677"/>
        <w:tab w:val="right" w:pos="9355"/>
      </w:tabs>
    </w:pPr>
  </w:style>
  <w:style w:type="character" w:customStyle="1" w:styleId="afffff7">
    <w:name w:val="Верхний колонтитул Знак"/>
    <w:basedOn w:val="a0"/>
    <w:link w:val="afffff6"/>
    <w:uiPriority w:val="99"/>
    <w:rsid w:val="00F934A2"/>
    <w:rPr>
      <w:rFonts w:eastAsia="Times New Roman" w:cs="Times New Roman"/>
      <w:szCs w:val="24"/>
      <w:lang w:eastAsia="ru-RU"/>
    </w:rPr>
  </w:style>
  <w:style w:type="paragraph" w:styleId="afffff8">
    <w:name w:val="List Number"/>
    <w:basedOn w:val="a"/>
    <w:uiPriority w:val="99"/>
    <w:unhideWhenUsed/>
    <w:rsid w:val="009E3735"/>
    <w:pPr>
      <w:spacing w:before="100" w:after="100"/>
      <w:ind w:left="993" w:hanging="284"/>
      <w:contextualSpacing/>
      <w:jc w:val="both"/>
    </w:pPr>
  </w:style>
  <w:style w:type="paragraph" w:styleId="2f5">
    <w:name w:val="List Number 2"/>
    <w:basedOn w:val="a"/>
    <w:uiPriority w:val="99"/>
    <w:unhideWhenUsed/>
    <w:rsid w:val="009E3735"/>
    <w:pPr>
      <w:spacing w:before="100" w:after="100"/>
      <w:ind w:left="993" w:hanging="360"/>
      <w:contextualSpacing/>
      <w:jc w:val="both"/>
    </w:pPr>
  </w:style>
  <w:style w:type="paragraph" w:styleId="HTML1">
    <w:name w:val="HTML Address"/>
    <w:basedOn w:val="a"/>
    <w:link w:val="HTML2"/>
    <w:uiPriority w:val="99"/>
    <w:unhideWhenUsed/>
    <w:rsid w:val="009E3735"/>
    <w:pPr>
      <w:ind w:left="113"/>
      <w:jc w:val="both"/>
    </w:pPr>
    <w:rPr>
      <w:i/>
      <w:iCs/>
    </w:rPr>
  </w:style>
  <w:style w:type="character" w:customStyle="1" w:styleId="HTML2">
    <w:name w:val="Адрес HTML Знак"/>
    <w:basedOn w:val="a0"/>
    <w:link w:val="HTML1"/>
    <w:uiPriority w:val="99"/>
    <w:rsid w:val="009E3735"/>
    <w:rPr>
      <w:i/>
      <w:iCs/>
      <w:szCs w:val="24"/>
    </w:rPr>
  </w:style>
  <w:style w:type="table" w:customStyle="1" w:styleId="1fd">
    <w:name w:val="Сетка таблицы1"/>
    <w:basedOn w:val="a1"/>
    <w:next w:val="ad"/>
    <w:uiPriority w:val="59"/>
    <w:rsid w:val="006D22D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next w:val="ad"/>
    <w:uiPriority w:val="59"/>
    <w:rsid w:val="00ED478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Revision"/>
    <w:hidden/>
    <w:uiPriority w:val="99"/>
    <w:semiHidden/>
    <w:rsid w:val="009F63CC"/>
    <w:pPr>
      <w:spacing w:after="0" w:line="240" w:lineRule="auto"/>
    </w:pPr>
    <w:rPr>
      <w:rFonts w:eastAsia="Times New Roman" w:cs="Times New Roman"/>
      <w:lang w:eastAsia="ru-RU"/>
    </w:rPr>
  </w:style>
  <w:style w:type="numbering" w:customStyle="1" w:styleId="1fe">
    <w:name w:val="Нет списка1"/>
    <w:next w:val="a2"/>
    <w:uiPriority w:val="99"/>
    <w:semiHidden/>
    <w:unhideWhenUsed/>
    <w:rsid w:val="00897B9F"/>
  </w:style>
  <w:style w:type="numbering" w:customStyle="1" w:styleId="114">
    <w:name w:val="Нет списка11"/>
    <w:next w:val="a2"/>
    <w:uiPriority w:val="99"/>
    <w:semiHidden/>
    <w:unhideWhenUsed/>
    <w:rsid w:val="00897B9F"/>
  </w:style>
  <w:style w:type="table" w:customStyle="1" w:styleId="2f6">
    <w:name w:val="Сетка таблицы2"/>
    <w:basedOn w:val="a1"/>
    <w:next w:val="ad"/>
    <w:uiPriority w:val="59"/>
    <w:rsid w:val="00897B9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d"/>
    <w:uiPriority w:val="59"/>
    <w:rsid w:val="00897B9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d"/>
    <w:uiPriority w:val="59"/>
    <w:rsid w:val="00897B9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Стиль2"/>
    <w:uiPriority w:val="99"/>
    <w:rsid w:val="00294313"/>
    <w:pPr>
      <w:numPr>
        <w:numId w:val="31"/>
      </w:numPr>
    </w:pPr>
  </w:style>
  <w:style w:type="numbering" w:customStyle="1" w:styleId="3">
    <w:name w:val="Стиль3"/>
    <w:uiPriority w:val="99"/>
    <w:rsid w:val="00294313"/>
    <w:pPr>
      <w:numPr>
        <w:numId w:val="32"/>
      </w:numPr>
    </w:pPr>
  </w:style>
  <w:style w:type="paragraph" w:customStyle="1" w:styleId="CoverAuthor">
    <w:name w:val="Cover Author"/>
    <w:basedOn w:val="a"/>
    <w:rsid w:val="005A6B3D"/>
    <w:pPr>
      <w:keepNext/>
      <w:suppressAutoHyphens/>
      <w:spacing w:after="120" w:line="240" w:lineRule="atLeast"/>
    </w:pPr>
    <w:rPr>
      <w:rFonts w:ascii="Arial" w:eastAsia="Times New Roman" w:hAnsi="Arial" w:cs="Arial"/>
      <w:spacing w:val="-5"/>
      <w:sz w:val="28"/>
      <w:szCs w:val="28"/>
    </w:rPr>
  </w:style>
  <w:style w:type="paragraph" w:customStyle="1" w:styleId="ConsNormal">
    <w:name w:val="ConsNormal"/>
    <w:rsid w:val="005A6B3D"/>
    <w:pPr>
      <w:widowControl w:val="0"/>
      <w:spacing w:after="0" w:line="240" w:lineRule="auto"/>
      <w:ind w:firstLine="720"/>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Strong" w:semiHidden="0" w:uiPriority="22" w:unhideWhenUsed="0" w:qFormat="1"/>
    <w:lsdException w:name="Emphasis" w:semiHidden="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94313"/>
    <w:pPr>
      <w:spacing w:after="0" w:line="240" w:lineRule="auto"/>
    </w:pPr>
  </w:style>
  <w:style w:type="paragraph" w:styleId="1">
    <w:name w:val="heading 1"/>
    <w:aliases w:val="ASAPHeading 1,H1,Head 1,Заголовок 1 Знак Знак,Stil 1"/>
    <w:basedOn w:val="a"/>
    <w:next w:val="a"/>
    <w:link w:val="10"/>
    <w:uiPriority w:val="99"/>
    <w:qFormat/>
    <w:rsid w:val="00A74827"/>
    <w:pPr>
      <w:keepNext/>
      <w:jc w:val="center"/>
      <w:outlineLvl w:val="0"/>
    </w:pPr>
    <w:rPr>
      <w:b/>
      <w:bCs/>
      <w:sz w:val="28"/>
    </w:rPr>
  </w:style>
  <w:style w:type="paragraph" w:styleId="20">
    <w:name w:val="heading 2"/>
    <w:basedOn w:val="a"/>
    <w:next w:val="a"/>
    <w:link w:val="21"/>
    <w:uiPriority w:val="9"/>
    <w:qFormat/>
    <w:rsid w:val="00B740C4"/>
    <w:pPr>
      <w:keepNext/>
      <w:outlineLvl w:val="1"/>
    </w:pPr>
    <w:rPr>
      <w:b/>
      <w:bCs/>
    </w:rPr>
  </w:style>
  <w:style w:type="paragraph" w:styleId="30">
    <w:name w:val="heading 3"/>
    <w:aliases w:val="H3,Заголовок 3 Знак Знак,H3 Знак,Stil 1.1.1"/>
    <w:basedOn w:val="a"/>
    <w:next w:val="a"/>
    <w:link w:val="31"/>
    <w:unhideWhenUsed/>
    <w:qFormat/>
    <w:rsid w:val="00B740C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Char1,Заголовок 4 Знак Знак"/>
    <w:basedOn w:val="a"/>
    <w:next w:val="a"/>
    <w:link w:val="40"/>
    <w:qFormat/>
    <w:rsid w:val="00A74827"/>
    <w:pPr>
      <w:tabs>
        <w:tab w:val="num" w:pos="576"/>
      </w:tabs>
      <w:spacing w:before="240" w:after="120"/>
      <w:ind w:left="2124" w:hanging="1980"/>
      <w:jc w:val="both"/>
      <w:outlineLvl w:val="3"/>
    </w:pPr>
    <w:rPr>
      <w:rFonts w:ascii="Tahoma" w:hAnsi="Tahoma" w:cs="Tahoma"/>
      <w:b/>
      <w:bCs/>
      <w:smallCaps/>
      <w:sz w:val="22"/>
      <w:szCs w:val="22"/>
    </w:rPr>
  </w:style>
  <w:style w:type="paragraph" w:styleId="5">
    <w:name w:val="heading 5"/>
    <w:basedOn w:val="a"/>
    <w:next w:val="a"/>
    <w:link w:val="50"/>
    <w:qFormat/>
    <w:rsid w:val="00A74827"/>
    <w:pPr>
      <w:spacing w:before="240" w:after="60"/>
      <w:outlineLvl w:val="4"/>
    </w:pPr>
    <w:rPr>
      <w:rFonts w:ascii="Calibri" w:hAnsi="Calibri" w:cs="Calibri"/>
      <w:b/>
      <w:bCs/>
      <w:i/>
      <w:iCs/>
      <w:sz w:val="26"/>
      <w:szCs w:val="26"/>
    </w:rPr>
  </w:style>
  <w:style w:type="paragraph" w:styleId="6">
    <w:name w:val="heading 6"/>
    <w:basedOn w:val="a"/>
    <w:next w:val="a"/>
    <w:link w:val="60"/>
    <w:qFormat/>
    <w:rsid w:val="00A74827"/>
    <w:pPr>
      <w:tabs>
        <w:tab w:val="num" w:pos="1152"/>
      </w:tabs>
      <w:spacing w:before="240" w:after="60"/>
      <w:ind w:left="1152" w:hanging="1152"/>
      <w:jc w:val="both"/>
      <w:outlineLvl w:val="5"/>
    </w:pPr>
    <w:rPr>
      <w:sz w:val="22"/>
      <w:szCs w:val="22"/>
    </w:rPr>
  </w:style>
  <w:style w:type="paragraph" w:styleId="7">
    <w:name w:val="heading 7"/>
    <w:basedOn w:val="a"/>
    <w:next w:val="a"/>
    <w:link w:val="70"/>
    <w:qFormat/>
    <w:rsid w:val="00A74827"/>
    <w:pPr>
      <w:keepNext/>
      <w:tabs>
        <w:tab w:val="num" w:pos="1296"/>
      </w:tabs>
      <w:spacing w:line="360" w:lineRule="auto"/>
      <w:ind w:left="1296" w:hanging="1296"/>
      <w:jc w:val="center"/>
      <w:outlineLvl w:val="6"/>
    </w:pPr>
    <w:rPr>
      <w:b/>
      <w:bCs/>
      <w:sz w:val="28"/>
      <w:szCs w:val="28"/>
    </w:rPr>
  </w:style>
  <w:style w:type="paragraph" w:styleId="8">
    <w:name w:val="heading 8"/>
    <w:basedOn w:val="a"/>
    <w:next w:val="a"/>
    <w:link w:val="80"/>
    <w:qFormat/>
    <w:rsid w:val="00A74827"/>
    <w:pPr>
      <w:tabs>
        <w:tab w:val="num" w:pos="1440"/>
      </w:tabs>
      <w:spacing w:before="240" w:after="60"/>
      <w:ind w:left="1440" w:hanging="1440"/>
      <w:jc w:val="both"/>
      <w:outlineLvl w:val="7"/>
    </w:pPr>
    <w:rPr>
      <w:sz w:val="22"/>
      <w:szCs w:val="22"/>
    </w:rPr>
  </w:style>
  <w:style w:type="paragraph" w:styleId="9">
    <w:name w:val="heading 9"/>
    <w:basedOn w:val="a"/>
    <w:next w:val="a"/>
    <w:link w:val="90"/>
    <w:qFormat/>
    <w:rsid w:val="00A74827"/>
    <w:pPr>
      <w:keepNext/>
      <w:tabs>
        <w:tab w:val="num" w:pos="1584"/>
      </w:tabs>
      <w:ind w:left="1584" w:hanging="1584"/>
      <w:jc w:val="right"/>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ASAPHeading 1 Знак1,H1 Знак1,Head 1 Знак1,Заголовок 1 Знак Знак Знак1,Stil 1 Знак"/>
    <w:basedOn w:val="a0"/>
    <w:link w:val="1"/>
    <w:uiPriority w:val="99"/>
    <w:rsid w:val="00A74827"/>
    <w:rPr>
      <w:rFonts w:eastAsia="Times New Roman" w:cs="Times New Roman"/>
      <w:b/>
      <w:bCs/>
      <w:sz w:val="28"/>
      <w:szCs w:val="24"/>
      <w:lang w:eastAsia="ru-RU"/>
    </w:rPr>
  </w:style>
  <w:style w:type="character" w:customStyle="1" w:styleId="21">
    <w:name w:val="Заголовок 2 Знак"/>
    <w:basedOn w:val="a0"/>
    <w:link w:val="20"/>
    <w:uiPriority w:val="9"/>
    <w:rsid w:val="00B740C4"/>
    <w:rPr>
      <w:b/>
      <w:bCs/>
    </w:rPr>
  </w:style>
  <w:style w:type="character" w:customStyle="1" w:styleId="31">
    <w:name w:val="Заголовок 3 Знак"/>
    <w:aliases w:val="H3 Знак2,Заголовок 3 Знак Знак Знак1,H3 Знак Знак1,Stil 1.1.1 Знак"/>
    <w:basedOn w:val="a0"/>
    <w:link w:val="30"/>
    <w:rsid w:val="00B740C4"/>
    <w:rPr>
      <w:rFonts w:asciiTheme="majorHAnsi" w:eastAsiaTheme="majorEastAsia" w:hAnsiTheme="majorHAnsi" w:cstheme="majorBidi"/>
      <w:b/>
      <w:bCs/>
      <w:color w:val="4F81BD" w:themeColor="accent1"/>
    </w:rPr>
  </w:style>
  <w:style w:type="character" w:customStyle="1" w:styleId="40">
    <w:name w:val="Заголовок 4 Знак"/>
    <w:aliases w:val="H4 Знак,Char1 Знак,Заголовок 4 Знак Знак Знак"/>
    <w:basedOn w:val="a0"/>
    <w:link w:val="4"/>
    <w:rsid w:val="00A74827"/>
    <w:rPr>
      <w:rFonts w:ascii="Tahoma" w:eastAsia="Times New Roman" w:hAnsi="Tahoma" w:cs="Tahoma"/>
      <w:b/>
      <w:bCs/>
      <w:smallCaps/>
      <w:sz w:val="22"/>
      <w:lang w:eastAsia="ru-RU"/>
    </w:rPr>
  </w:style>
  <w:style w:type="character" w:customStyle="1" w:styleId="50">
    <w:name w:val="Заголовок 5 Знак"/>
    <w:basedOn w:val="a0"/>
    <w:link w:val="5"/>
    <w:rsid w:val="00A74827"/>
    <w:rPr>
      <w:rFonts w:ascii="Calibri" w:eastAsia="Times New Roman" w:hAnsi="Calibri" w:cs="Calibri"/>
      <w:b/>
      <w:bCs/>
      <w:i/>
      <w:iCs/>
      <w:sz w:val="26"/>
      <w:szCs w:val="26"/>
      <w:lang w:eastAsia="ru-RU"/>
    </w:rPr>
  </w:style>
  <w:style w:type="character" w:customStyle="1" w:styleId="60">
    <w:name w:val="Заголовок 6 Знак"/>
    <w:basedOn w:val="a0"/>
    <w:link w:val="6"/>
    <w:rsid w:val="00A74827"/>
    <w:rPr>
      <w:rFonts w:eastAsia="Times New Roman" w:cs="Times New Roman"/>
      <w:sz w:val="22"/>
      <w:lang w:eastAsia="ru-RU"/>
    </w:rPr>
  </w:style>
  <w:style w:type="character" w:customStyle="1" w:styleId="70">
    <w:name w:val="Заголовок 7 Знак"/>
    <w:basedOn w:val="a0"/>
    <w:link w:val="7"/>
    <w:rsid w:val="00A74827"/>
    <w:rPr>
      <w:rFonts w:eastAsia="Times New Roman" w:cs="Times New Roman"/>
      <w:b/>
      <w:bCs/>
      <w:sz w:val="28"/>
      <w:szCs w:val="28"/>
      <w:lang w:eastAsia="ru-RU"/>
    </w:rPr>
  </w:style>
  <w:style w:type="character" w:customStyle="1" w:styleId="80">
    <w:name w:val="Заголовок 8 Знак"/>
    <w:basedOn w:val="a0"/>
    <w:link w:val="8"/>
    <w:rsid w:val="00A74827"/>
    <w:rPr>
      <w:rFonts w:eastAsia="Times New Roman" w:cs="Times New Roman"/>
      <w:sz w:val="22"/>
      <w:lang w:eastAsia="ru-RU"/>
    </w:rPr>
  </w:style>
  <w:style w:type="character" w:customStyle="1" w:styleId="90">
    <w:name w:val="Заголовок 9 Знак"/>
    <w:basedOn w:val="a0"/>
    <w:link w:val="9"/>
    <w:rsid w:val="00A74827"/>
    <w:rPr>
      <w:rFonts w:eastAsia="Times New Roman" w:cs="Times New Roman"/>
      <w:b/>
      <w:bCs/>
      <w:sz w:val="22"/>
      <w:lang w:eastAsia="ru-RU"/>
    </w:rPr>
  </w:style>
  <w:style w:type="paragraph" w:styleId="HTML">
    <w:name w:val="HTML Preformatted"/>
    <w:basedOn w:val="a"/>
    <w:link w:val="HTML0"/>
    <w:rsid w:val="00A74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74827"/>
    <w:rPr>
      <w:rFonts w:ascii="Courier New" w:eastAsia="Times New Roman" w:hAnsi="Courier New" w:cs="Courier New"/>
      <w:sz w:val="20"/>
      <w:szCs w:val="20"/>
      <w:lang w:eastAsia="ru-RU"/>
    </w:rPr>
  </w:style>
  <w:style w:type="paragraph" w:styleId="a3">
    <w:name w:val="footnote text"/>
    <w:basedOn w:val="a"/>
    <w:link w:val="a4"/>
    <w:rsid w:val="00A74827"/>
    <w:rPr>
      <w:sz w:val="20"/>
      <w:szCs w:val="20"/>
    </w:rPr>
  </w:style>
  <w:style w:type="character" w:customStyle="1" w:styleId="a4">
    <w:name w:val="Текст сноски Знак"/>
    <w:basedOn w:val="a0"/>
    <w:link w:val="a3"/>
    <w:rsid w:val="00A74827"/>
    <w:rPr>
      <w:rFonts w:eastAsia="Times New Roman" w:cs="Times New Roman"/>
      <w:sz w:val="20"/>
      <w:szCs w:val="20"/>
      <w:lang w:eastAsia="ru-RU"/>
    </w:rPr>
  </w:style>
  <w:style w:type="paragraph" w:styleId="a5">
    <w:name w:val="annotation text"/>
    <w:basedOn w:val="a"/>
    <w:link w:val="a6"/>
    <w:semiHidden/>
    <w:rsid w:val="00A74827"/>
    <w:pPr>
      <w:spacing w:after="60"/>
      <w:ind w:firstLine="851"/>
      <w:jc w:val="both"/>
    </w:pPr>
    <w:rPr>
      <w:sz w:val="20"/>
      <w:szCs w:val="20"/>
    </w:rPr>
  </w:style>
  <w:style w:type="character" w:customStyle="1" w:styleId="a6">
    <w:name w:val="Текст примечания Знак"/>
    <w:basedOn w:val="a0"/>
    <w:link w:val="a5"/>
    <w:uiPriority w:val="99"/>
    <w:semiHidden/>
    <w:rsid w:val="00A74827"/>
    <w:rPr>
      <w:rFonts w:eastAsia="Times New Roman" w:cs="Times New Roman"/>
      <w:sz w:val="20"/>
      <w:szCs w:val="20"/>
      <w:lang w:eastAsia="ru-RU"/>
    </w:rPr>
  </w:style>
  <w:style w:type="paragraph" w:styleId="a7">
    <w:name w:val="Body Text"/>
    <w:aliases w:val="Основной текст Знак1 Знак,Основной текст Знак Знак Знак"/>
    <w:basedOn w:val="a"/>
    <w:link w:val="a8"/>
    <w:rsid w:val="00A74827"/>
    <w:pPr>
      <w:spacing w:after="120"/>
    </w:pPr>
  </w:style>
  <w:style w:type="character" w:customStyle="1" w:styleId="a8">
    <w:name w:val="Основной текст Знак"/>
    <w:aliases w:val="Основной текст Знак1 Знак Знак,Основной текст Знак Знак Знак Знак"/>
    <w:basedOn w:val="a0"/>
    <w:link w:val="a7"/>
    <w:rsid w:val="00A74827"/>
    <w:rPr>
      <w:rFonts w:eastAsia="Times New Roman" w:cs="Times New Roman"/>
      <w:szCs w:val="24"/>
      <w:lang w:eastAsia="ru-RU"/>
    </w:rPr>
  </w:style>
  <w:style w:type="paragraph" w:styleId="a9">
    <w:name w:val="Body Text Indent"/>
    <w:basedOn w:val="a"/>
    <w:link w:val="aa"/>
    <w:rsid w:val="00A74827"/>
    <w:pPr>
      <w:ind w:left="708" w:hanging="708"/>
      <w:jc w:val="center"/>
    </w:pPr>
  </w:style>
  <w:style w:type="character" w:customStyle="1" w:styleId="aa">
    <w:name w:val="Основной текст с отступом Знак"/>
    <w:basedOn w:val="a0"/>
    <w:link w:val="a9"/>
    <w:uiPriority w:val="99"/>
    <w:rsid w:val="00A74827"/>
    <w:rPr>
      <w:rFonts w:eastAsia="Times New Roman" w:cs="Times New Roman"/>
      <w:szCs w:val="24"/>
      <w:lang w:eastAsia="ru-RU"/>
    </w:rPr>
  </w:style>
  <w:style w:type="paragraph" w:styleId="22">
    <w:name w:val="Body Text 2"/>
    <w:basedOn w:val="a"/>
    <w:link w:val="23"/>
    <w:rsid w:val="00A74827"/>
    <w:pPr>
      <w:spacing w:after="120" w:line="480" w:lineRule="auto"/>
    </w:pPr>
  </w:style>
  <w:style w:type="character" w:customStyle="1" w:styleId="23">
    <w:name w:val="Основной текст 2 Знак"/>
    <w:basedOn w:val="a0"/>
    <w:link w:val="22"/>
    <w:rsid w:val="00A74827"/>
    <w:rPr>
      <w:rFonts w:eastAsia="Times New Roman" w:cs="Times New Roman"/>
      <w:szCs w:val="24"/>
      <w:lang w:eastAsia="ru-RU"/>
    </w:rPr>
  </w:style>
  <w:style w:type="paragraph" w:customStyle="1" w:styleId="11">
    <w:name w:val="Обычный1"/>
    <w:basedOn w:val="a"/>
    <w:rsid w:val="00A74827"/>
    <w:rPr>
      <w:szCs w:val="20"/>
    </w:rPr>
  </w:style>
  <w:style w:type="paragraph" w:customStyle="1" w:styleId="DefaultParagraphFontParaCharChar">
    <w:name w:val="Default Paragraph Font Para Char Char Знак"/>
    <w:basedOn w:val="a"/>
    <w:rsid w:val="00A74827"/>
    <w:pPr>
      <w:spacing w:after="160" w:line="240" w:lineRule="exact"/>
    </w:pPr>
    <w:rPr>
      <w:rFonts w:ascii="Verdana" w:hAnsi="Verdana" w:cs="Verdana"/>
      <w:sz w:val="20"/>
      <w:szCs w:val="20"/>
      <w:lang w:val="en-US"/>
    </w:rPr>
  </w:style>
  <w:style w:type="character" w:styleId="ab">
    <w:name w:val="footnote reference"/>
    <w:basedOn w:val="a0"/>
    <w:rsid w:val="00A74827"/>
    <w:rPr>
      <w:vertAlign w:val="superscript"/>
    </w:rPr>
  </w:style>
  <w:style w:type="character" w:styleId="ac">
    <w:name w:val="annotation reference"/>
    <w:basedOn w:val="a0"/>
    <w:semiHidden/>
    <w:rsid w:val="00A74827"/>
    <w:rPr>
      <w:sz w:val="16"/>
      <w:szCs w:val="16"/>
    </w:rPr>
  </w:style>
  <w:style w:type="table" w:styleId="ad">
    <w:name w:val="Table Grid"/>
    <w:basedOn w:val="a1"/>
    <w:rsid w:val="00A74827"/>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A74827"/>
    <w:rPr>
      <w:rFonts w:ascii="Tahoma" w:hAnsi="Tahoma" w:cs="Tahoma"/>
      <w:sz w:val="16"/>
      <w:szCs w:val="16"/>
    </w:rPr>
  </w:style>
  <w:style w:type="character" w:customStyle="1" w:styleId="af">
    <w:name w:val="Текст выноски Знак"/>
    <w:basedOn w:val="a0"/>
    <w:link w:val="ae"/>
    <w:rsid w:val="00A74827"/>
    <w:rPr>
      <w:rFonts w:ascii="Tahoma" w:eastAsia="Times New Roman" w:hAnsi="Tahoma" w:cs="Tahoma"/>
      <w:sz w:val="16"/>
      <w:szCs w:val="16"/>
      <w:lang w:eastAsia="ru-RU"/>
    </w:rPr>
  </w:style>
  <w:style w:type="paragraph" w:customStyle="1" w:styleId="af0">
    <w:name w:val="Таблицы (моноширинный)"/>
    <w:basedOn w:val="a"/>
    <w:next w:val="a"/>
    <w:rsid w:val="00A74827"/>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A748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Normal (Web)"/>
    <w:basedOn w:val="a"/>
    <w:uiPriority w:val="99"/>
    <w:unhideWhenUsed/>
    <w:rsid w:val="00A74827"/>
    <w:pPr>
      <w:spacing w:before="100" w:beforeAutospacing="1" w:after="100" w:afterAutospacing="1"/>
    </w:pPr>
  </w:style>
  <w:style w:type="paragraph" w:styleId="af2">
    <w:name w:val="List Paragraph"/>
    <w:basedOn w:val="a"/>
    <w:uiPriority w:val="99"/>
    <w:qFormat/>
    <w:rsid w:val="002E24D7"/>
    <w:pPr>
      <w:ind w:firstLine="709"/>
    </w:pPr>
  </w:style>
  <w:style w:type="paragraph" w:styleId="af3">
    <w:name w:val="annotation subject"/>
    <w:basedOn w:val="a5"/>
    <w:next w:val="a5"/>
    <w:link w:val="af4"/>
    <w:uiPriority w:val="99"/>
    <w:rsid w:val="00A74827"/>
    <w:pPr>
      <w:spacing w:after="0"/>
      <w:ind w:firstLine="0"/>
      <w:jc w:val="left"/>
    </w:pPr>
    <w:rPr>
      <w:b/>
      <w:bCs/>
    </w:rPr>
  </w:style>
  <w:style w:type="character" w:customStyle="1" w:styleId="af4">
    <w:name w:val="Тема примечания Знак"/>
    <w:basedOn w:val="a6"/>
    <w:link w:val="af3"/>
    <w:uiPriority w:val="99"/>
    <w:rsid w:val="00A74827"/>
    <w:rPr>
      <w:rFonts w:eastAsia="Times New Roman" w:cs="Times New Roman"/>
      <w:b/>
      <w:bCs/>
      <w:sz w:val="20"/>
      <w:szCs w:val="20"/>
      <w:lang w:eastAsia="ru-RU"/>
    </w:rPr>
  </w:style>
  <w:style w:type="character" w:styleId="af5">
    <w:name w:val="page number"/>
    <w:basedOn w:val="a0"/>
    <w:rsid w:val="00A74827"/>
  </w:style>
  <w:style w:type="paragraph" w:styleId="af6">
    <w:name w:val="footer"/>
    <w:basedOn w:val="a"/>
    <w:link w:val="af7"/>
    <w:rsid w:val="00A74827"/>
    <w:pPr>
      <w:tabs>
        <w:tab w:val="center" w:pos="4677"/>
        <w:tab w:val="right" w:pos="9355"/>
      </w:tabs>
    </w:pPr>
  </w:style>
  <w:style w:type="character" w:customStyle="1" w:styleId="af7">
    <w:name w:val="Нижний колонтитул Знак"/>
    <w:basedOn w:val="a0"/>
    <w:link w:val="af6"/>
    <w:rsid w:val="00A74827"/>
    <w:rPr>
      <w:rFonts w:eastAsia="Times New Roman" w:cs="Times New Roman"/>
      <w:szCs w:val="24"/>
      <w:lang w:eastAsia="ru-RU"/>
    </w:rPr>
  </w:style>
  <w:style w:type="paragraph" w:customStyle="1" w:styleId="ConsPlusNormal">
    <w:name w:val="ConsPlusNormal"/>
    <w:uiPriority w:val="99"/>
    <w:rsid w:val="00A748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748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1"/>
    <w:basedOn w:val="a"/>
    <w:uiPriority w:val="99"/>
    <w:rsid w:val="00A74827"/>
    <w:pPr>
      <w:tabs>
        <w:tab w:val="num" w:pos="360"/>
      </w:tabs>
      <w:spacing w:after="160" w:line="240" w:lineRule="exact"/>
    </w:pPr>
    <w:rPr>
      <w:rFonts w:ascii="Verdana" w:hAnsi="Verdana" w:cs="Verdana"/>
      <w:sz w:val="20"/>
      <w:szCs w:val="20"/>
      <w:lang w:val="en-US"/>
    </w:rPr>
  </w:style>
  <w:style w:type="character" w:customStyle="1" w:styleId="text1">
    <w:name w:val="text1"/>
    <w:basedOn w:val="a0"/>
    <w:uiPriority w:val="99"/>
    <w:rsid w:val="00A74827"/>
    <w:rPr>
      <w:rFonts w:ascii="Verdana" w:hAnsi="Verdana" w:cs="Verdana"/>
      <w:color w:val="auto"/>
      <w:sz w:val="18"/>
      <w:szCs w:val="18"/>
    </w:rPr>
  </w:style>
  <w:style w:type="character" w:customStyle="1" w:styleId="af8">
    <w:name w:val="комментарий"/>
    <w:basedOn w:val="a0"/>
    <w:uiPriority w:val="99"/>
    <w:rsid w:val="00A74827"/>
    <w:rPr>
      <w:b/>
      <w:bCs/>
      <w:i/>
      <w:iCs/>
      <w:shd w:val="clear" w:color="auto" w:fill="auto"/>
    </w:rPr>
  </w:style>
  <w:style w:type="paragraph" w:customStyle="1" w:styleId="msolistparagraph0">
    <w:name w:val="msolistparagraph"/>
    <w:basedOn w:val="a"/>
    <w:uiPriority w:val="99"/>
    <w:rsid w:val="00A74827"/>
    <w:pPr>
      <w:ind w:left="720"/>
    </w:pPr>
    <w:rPr>
      <w:rFonts w:ascii="Calibri" w:eastAsia="MS Mincho" w:hAnsi="Calibri" w:cs="Calibri"/>
      <w:sz w:val="22"/>
      <w:szCs w:val="22"/>
      <w:lang w:eastAsia="ja-JP"/>
    </w:rPr>
  </w:style>
  <w:style w:type="paragraph" w:customStyle="1" w:styleId="af9">
    <w:name w:val="Знак"/>
    <w:basedOn w:val="a"/>
    <w:uiPriority w:val="99"/>
    <w:rsid w:val="00A74827"/>
    <w:pPr>
      <w:tabs>
        <w:tab w:val="num" w:pos="360"/>
      </w:tabs>
      <w:spacing w:after="160" w:line="240" w:lineRule="exact"/>
    </w:pPr>
    <w:rPr>
      <w:rFonts w:ascii="Verdana" w:hAnsi="Verdana" w:cs="Verdana"/>
      <w:sz w:val="20"/>
      <w:szCs w:val="20"/>
      <w:lang w:val="en-US"/>
    </w:rPr>
  </w:style>
  <w:style w:type="character" w:styleId="afa">
    <w:name w:val="Hyperlink"/>
    <w:basedOn w:val="a0"/>
    <w:uiPriority w:val="99"/>
    <w:rsid w:val="00A74827"/>
    <w:rPr>
      <w:color w:val="0000FF"/>
      <w:u w:val="single"/>
    </w:rPr>
  </w:style>
  <w:style w:type="paragraph" w:styleId="13">
    <w:name w:val="toc 1"/>
    <w:basedOn w:val="a"/>
    <w:next w:val="a"/>
    <w:autoRedefine/>
    <w:uiPriority w:val="39"/>
    <w:rsid w:val="002E30AB"/>
    <w:pPr>
      <w:tabs>
        <w:tab w:val="left" w:pos="426"/>
        <w:tab w:val="left" w:pos="660"/>
        <w:tab w:val="right" w:leader="dot" w:pos="9356"/>
      </w:tabs>
      <w:spacing w:line="360" w:lineRule="auto"/>
    </w:pPr>
  </w:style>
  <w:style w:type="character" w:styleId="afb">
    <w:name w:val="Emphasis"/>
    <w:basedOn w:val="a0"/>
    <w:uiPriority w:val="99"/>
    <w:qFormat/>
    <w:rsid w:val="00A74827"/>
    <w:rPr>
      <w:i/>
      <w:iCs/>
    </w:rPr>
  </w:style>
  <w:style w:type="paragraph" w:styleId="afc">
    <w:name w:val="Document Map"/>
    <w:basedOn w:val="a"/>
    <w:link w:val="afd"/>
    <w:uiPriority w:val="99"/>
    <w:rsid w:val="00A74827"/>
    <w:rPr>
      <w:rFonts w:ascii="Tahoma" w:hAnsi="Tahoma" w:cs="Tahoma"/>
      <w:sz w:val="16"/>
      <w:szCs w:val="16"/>
    </w:rPr>
  </w:style>
  <w:style w:type="character" w:customStyle="1" w:styleId="afd">
    <w:name w:val="Схема документа Знак"/>
    <w:basedOn w:val="a0"/>
    <w:link w:val="afc"/>
    <w:uiPriority w:val="99"/>
    <w:rsid w:val="00A74827"/>
    <w:rPr>
      <w:rFonts w:ascii="Tahoma" w:eastAsia="Times New Roman" w:hAnsi="Tahoma" w:cs="Tahoma"/>
      <w:sz w:val="16"/>
      <w:szCs w:val="16"/>
      <w:lang w:eastAsia="ru-RU"/>
    </w:rPr>
  </w:style>
  <w:style w:type="character" w:customStyle="1" w:styleId="41">
    <w:name w:val="Знак Знак4"/>
    <w:basedOn w:val="a0"/>
    <w:uiPriority w:val="99"/>
    <w:locked/>
    <w:rsid w:val="00A74827"/>
    <w:rPr>
      <w:sz w:val="24"/>
      <w:szCs w:val="24"/>
    </w:rPr>
  </w:style>
  <w:style w:type="paragraph" w:styleId="32">
    <w:name w:val="toc 3"/>
    <w:basedOn w:val="a"/>
    <w:next w:val="a"/>
    <w:autoRedefine/>
    <w:uiPriority w:val="39"/>
    <w:rsid w:val="00A74827"/>
    <w:pPr>
      <w:tabs>
        <w:tab w:val="left" w:pos="660"/>
        <w:tab w:val="left" w:pos="1400"/>
        <w:tab w:val="right" w:leader="dot" w:pos="9356"/>
      </w:tabs>
      <w:spacing w:after="100"/>
    </w:pPr>
  </w:style>
  <w:style w:type="paragraph" w:styleId="24">
    <w:name w:val="toc 2"/>
    <w:basedOn w:val="a"/>
    <w:next w:val="a"/>
    <w:autoRedefine/>
    <w:uiPriority w:val="39"/>
    <w:rsid w:val="00A74827"/>
    <w:pPr>
      <w:tabs>
        <w:tab w:val="left" w:pos="800"/>
        <w:tab w:val="right" w:leader="dot" w:pos="9356"/>
      </w:tabs>
      <w:spacing w:after="100"/>
      <w:ind w:left="240"/>
    </w:pPr>
  </w:style>
  <w:style w:type="character" w:customStyle="1" w:styleId="310">
    <w:name w:val="Заголовок 3 Знак1"/>
    <w:aliases w:val="H3 Знак1,Заголовок 3 Знак Знак Знак,Заголовок 3 Знак Знак1,H3 Знак Знак,Stil 1.1.1 Знак1"/>
    <w:basedOn w:val="a0"/>
    <w:uiPriority w:val="99"/>
    <w:rsid w:val="00A74827"/>
    <w:rPr>
      <w:rFonts w:ascii="Tahoma" w:hAnsi="Tahoma" w:cs="Tahoma"/>
      <w:b/>
      <w:bCs/>
      <w:smallCaps/>
      <w:sz w:val="24"/>
      <w:szCs w:val="24"/>
    </w:rPr>
  </w:style>
  <w:style w:type="paragraph" w:customStyle="1" w:styleId="afe">
    <w:name w:val="Титул Тип документа"/>
    <w:basedOn w:val="a"/>
    <w:uiPriority w:val="99"/>
    <w:rsid w:val="00A74827"/>
    <w:pPr>
      <w:shd w:val="clear" w:color="auto" w:fill="993333"/>
    </w:pPr>
    <w:rPr>
      <w:rFonts w:ascii="Verdana" w:hAnsi="Verdana" w:cs="Verdana"/>
      <w:color w:val="FFFFFF"/>
    </w:rPr>
  </w:style>
  <w:style w:type="paragraph" w:customStyle="1" w:styleId="aff">
    <w:name w:val="Титул Название документа"/>
    <w:basedOn w:val="a"/>
    <w:rsid w:val="00A74827"/>
    <w:pPr>
      <w:shd w:val="clear" w:color="auto" w:fill="993333"/>
    </w:pPr>
    <w:rPr>
      <w:rFonts w:ascii="Verdana" w:hAnsi="Verdana" w:cs="Verdana"/>
      <w:color w:val="FFFFFF"/>
      <w:sz w:val="36"/>
      <w:szCs w:val="36"/>
    </w:rPr>
  </w:style>
  <w:style w:type="paragraph" w:customStyle="1" w:styleId="14">
    <w:name w:val="Стиль Заголовок 1 вне нумерации + По левому краю"/>
    <w:basedOn w:val="a"/>
    <w:rsid w:val="00A74827"/>
    <w:pPr>
      <w:spacing w:after="60"/>
    </w:pPr>
    <w:rPr>
      <w:rFonts w:ascii="Tahoma" w:hAnsi="Tahoma" w:cs="Tahoma"/>
      <w:b/>
      <w:bCs/>
      <w:sz w:val="26"/>
      <w:szCs w:val="26"/>
    </w:rPr>
  </w:style>
  <w:style w:type="paragraph" w:customStyle="1" w:styleId="TableText">
    <w:name w:val="Table Text"/>
    <w:basedOn w:val="a"/>
    <w:link w:val="TableTextChar"/>
    <w:uiPriority w:val="99"/>
    <w:rsid w:val="00A74827"/>
    <w:pPr>
      <w:spacing w:before="60" w:after="60"/>
      <w:jc w:val="both"/>
    </w:pPr>
    <w:rPr>
      <w:rFonts w:ascii="Arial" w:hAnsi="Arial" w:cs="Arial"/>
      <w:sz w:val="18"/>
      <w:szCs w:val="18"/>
    </w:rPr>
  </w:style>
  <w:style w:type="character" w:customStyle="1" w:styleId="TableTextChar">
    <w:name w:val="Table Text Char"/>
    <w:basedOn w:val="a0"/>
    <w:link w:val="TableText"/>
    <w:uiPriority w:val="99"/>
    <w:locked/>
    <w:rsid w:val="00A74827"/>
    <w:rPr>
      <w:rFonts w:ascii="Arial" w:eastAsia="Times New Roman" w:hAnsi="Arial" w:cs="Arial"/>
      <w:sz w:val="18"/>
      <w:szCs w:val="18"/>
    </w:rPr>
  </w:style>
  <w:style w:type="paragraph" w:customStyle="1" w:styleId="TableHeader">
    <w:name w:val="Table Header"/>
    <w:basedOn w:val="a"/>
    <w:uiPriority w:val="99"/>
    <w:rsid w:val="00A74827"/>
    <w:pPr>
      <w:spacing w:before="120" w:after="60"/>
      <w:jc w:val="center"/>
    </w:pPr>
    <w:rPr>
      <w:rFonts w:ascii="Arial" w:hAnsi="Arial" w:cs="Arial"/>
      <w:b/>
      <w:bCs/>
      <w:sz w:val="18"/>
      <w:szCs w:val="18"/>
    </w:rPr>
  </w:style>
  <w:style w:type="paragraph" w:customStyle="1" w:styleId="aff0">
    <w:name w:val="Абзац"/>
    <w:basedOn w:val="a"/>
    <w:link w:val="aff1"/>
    <w:uiPriority w:val="99"/>
    <w:rsid w:val="00A74827"/>
    <w:pPr>
      <w:widowControl w:val="0"/>
      <w:kinsoku w:val="0"/>
      <w:overflowPunct w:val="0"/>
      <w:autoSpaceDE w:val="0"/>
      <w:autoSpaceDN w:val="0"/>
      <w:adjustRightInd w:val="0"/>
      <w:snapToGrid w:val="0"/>
      <w:spacing w:before="60" w:after="60"/>
      <w:ind w:firstLine="720"/>
      <w:jc w:val="both"/>
    </w:pPr>
    <w:rPr>
      <w:sz w:val="22"/>
      <w:szCs w:val="22"/>
    </w:rPr>
  </w:style>
  <w:style w:type="character" w:customStyle="1" w:styleId="aff1">
    <w:name w:val="Абзац Знак"/>
    <w:basedOn w:val="a0"/>
    <w:link w:val="aff0"/>
    <w:uiPriority w:val="99"/>
    <w:locked/>
    <w:rsid w:val="00A74827"/>
    <w:rPr>
      <w:rFonts w:eastAsia="Times New Roman" w:cs="Times New Roman"/>
      <w:sz w:val="22"/>
      <w:lang w:eastAsia="ru-RU"/>
    </w:rPr>
  </w:style>
  <w:style w:type="paragraph" w:styleId="aff2">
    <w:name w:val="List Bullet"/>
    <w:basedOn w:val="a"/>
    <w:autoRedefine/>
    <w:uiPriority w:val="99"/>
    <w:rsid w:val="00A97451"/>
    <w:pPr>
      <w:tabs>
        <w:tab w:val="left" w:pos="1701"/>
      </w:tabs>
      <w:spacing w:before="100" w:after="100"/>
      <w:ind w:firstLine="567"/>
      <w:contextualSpacing/>
      <w:jc w:val="both"/>
    </w:pPr>
  </w:style>
  <w:style w:type="character" w:customStyle="1" w:styleId="110">
    <w:name w:val="Заголовок 1 Знак1"/>
    <w:aliases w:val="ASAPHeading 1 Знак,H1 Знак,Head 1 Знак,Заголовок 1 Знак Знак Знак,Stil 1 Знак1"/>
    <w:basedOn w:val="a0"/>
    <w:uiPriority w:val="99"/>
    <w:rsid w:val="00A74827"/>
    <w:rPr>
      <w:rFonts w:ascii="Tahoma" w:hAnsi="Tahoma" w:cs="Tahoma"/>
      <w:b/>
      <w:bCs/>
      <w:kern w:val="32"/>
      <w:sz w:val="32"/>
      <w:szCs w:val="32"/>
    </w:rPr>
  </w:style>
  <w:style w:type="character" w:customStyle="1" w:styleId="aff3">
    <w:name w:val="Знак Знак"/>
    <w:basedOn w:val="a0"/>
    <w:uiPriority w:val="99"/>
    <w:rsid w:val="00A74827"/>
    <w:rPr>
      <w:b/>
      <w:bCs/>
      <w:i/>
      <w:iCs/>
      <w:sz w:val="22"/>
      <w:szCs w:val="22"/>
      <w:lang w:val="ru-RU" w:eastAsia="ru-RU"/>
    </w:rPr>
  </w:style>
  <w:style w:type="paragraph" w:customStyle="1" w:styleId="aff4">
    <w:name w:val="Колонтитул верхний"/>
    <w:basedOn w:val="a"/>
    <w:uiPriority w:val="99"/>
    <w:rsid w:val="00A74827"/>
    <w:pPr>
      <w:ind w:firstLine="720"/>
      <w:jc w:val="both"/>
    </w:pPr>
    <w:rPr>
      <w:sz w:val="16"/>
      <w:szCs w:val="16"/>
    </w:rPr>
  </w:style>
  <w:style w:type="paragraph" w:customStyle="1" w:styleId="aff5">
    <w:name w:val="Колонтитул нижний"/>
    <w:basedOn w:val="a"/>
    <w:uiPriority w:val="99"/>
    <w:rsid w:val="00A74827"/>
    <w:pPr>
      <w:tabs>
        <w:tab w:val="center" w:pos="4677"/>
        <w:tab w:val="right" w:pos="9355"/>
      </w:tabs>
      <w:ind w:firstLine="720"/>
      <w:jc w:val="both"/>
    </w:pPr>
    <w:rPr>
      <w:rFonts w:eastAsia="MS Mincho"/>
      <w:sz w:val="12"/>
      <w:szCs w:val="12"/>
      <w:lang w:eastAsia="ja-JP"/>
    </w:rPr>
  </w:style>
  <w:style w:type="character" w:styleId="aff6">
    <w:name w:val="Strong"/>
    <w:basedOn w:val="a0"/>
    <w:uiPriority w:val="22"/>
    <w:qFormat/>
    <w:rsid w:val="00A74827"/>
    <w:rPr>
      <w:b/>
      <w:bCs/>
    </w:rPr>
  </w:style>
  <w:style w:type="paragraph" w:styleId="33">
    <w:name w:val="Body Text Indent 3"/>
    <w:basedOn w:val="a"/>
    <w:link w:val="34"/>
    <w:uiPriority w:val="99"/>
    <w:rsid w:val="00A74827"/>
    <w:pPr>
      <w:spacing w:after="120"/>
      <w:ind w:left="283" w:firstLine="720"/>
      <w:jc w:val="both"/>
    </w:pPr>
    <w:rPr>
      <w:sz w:val="16"/>
      <w:szCs w:val="16"/>
    </w:rPr>
  </w:style>
  <w:style w:type="character" w:customStyle="1" w:styleId="34">
    <w:name w:val="Основной текст с отступом 3 Знак"/>
    <w:basedOn w:val="a0"/>
    <w:link w:val="33"/>
    <w:uiPriority w:val="99"/>
    <w:rsid w:val="00A74827"/>
    <w:rPr>
      <w:rFonts w:eastAsia="Times New Roman" w:cs="Times New Roman"/>
      <w:sz w:val="16"/>
      <w:szCs w:val="16"/>
      <w:lang w:eastAsia="ru-RU"/>
    </w:rPr>
  </w:style>
  <w:style w:type="paragraph" w:customStyle="1" w:styleId="DelText">
    <w:name w:val="Del Text"/>
    <w:basedOn w:val="a"/>
    <w:uiPriority w:val="99"/>
    <w:rsid w:val="00A74827"/>
    <w:pPr>
      <w:spacing w:before="60" w:after="60"/>
    </w:pPr>
    <w:rPr>
      <w:rFonts w:ascii="Futuris" w:hAnsi="Futuris" w:cs="Futuris"/>
      <w:sz w:val="20"/>
      <w:szCs w:val="20"/>
      <w:lang w:val="en-US"/>
    </w:rPr>
  </w:style>
  <w:style w:type="paragraph" w:customStyle="1" w:styleId="aff7">
    <w:name w:val="Шаблон"/>
    <w:uiPriority w:val="99"/>
    <w:rsid w:val="00A74827"/>
    <w:pPr>
      <w:spacing w:before="120" w:after="120" w:line="240" w:lineRule="auto"/>
      <w:jc w:val="center"/>
    </w:pPr>
    <w:rPr>
      <w:rFonts w:ascii="Arial" w:eastAsia="Times New Roman" w:hAnsi="Arial" w:cs="Arial"/>
      <w:sz w:val="28"/>
      <w:szCs w:val="28"/>
      <w:lang w:eastAsia="ru-RU"/>
    </w:rPr>
  </w:style>
  <w:style w:type="paragraph" w:styleId="aff8">
    <w:name w:val="Title"/>
    <w:basedOn w:val="a"/>
    <w:link w:val="aff9"/>
    <w:uiPriority w:val="10"/>
    <w:qFormat/>
    <w:rsid w:val="00A74827"/>
    <w:pPr>
      <w:ind w:firstLine="709"/>
      <w:jc w:val="center"/>
    </w:pPr>
    <w:rPr>
      <w:b/>
      <w:bCs/>
      <w:sz w:val="28"/>
      <w:szCs w:val="28"/>
    </w:rPr>
  </w:style>
  <w:style w:type="character" w:customStyle="1" w:styleId="aff9">
    <w:name w:val="Название Знак"/>
    <w:basedOn w:val="a0"/>
    <w:link w:val="aff8"/>
    <w:uiPriority w:val="10"/>
    <w:rsid w:val="00A74827"/>
    <w:rPr>
      <w:rFonts w:eastAsia="Times New Roman" w:cs="Times New Roman"/>
      <w:b/>
      <w:bCs/>
      <w:sz w:val="28"/>
      <w:szCs w:val="28"/>
    </w:rPr>
  </w:style>
  <w:style w:type="paragraph" w:styleId="affa">
    <w:name w:val="Date"/>
    <w:basedOn w:val="a"/>
    <w:next w:val="a"/>
    <w:link w:val="affb"/>
    <w:uiPriority w:val="99"/>
    <w:rsid w:val="00A74827"/>
  </w:style>
  <w:style w:type="character" w:customStyle="1" w:styleId="affb">
    <w:name w:val="Дата Знак"/>
    <w:basedOn w:val="a0"/>
    <w:link w:val="affa"/>
    <w:uiPriority w:val="99"/>
    <w:rsid w:val="00A74827"/>
    <w:rPr>
      <w:rFonts w:eastAsia="Times New Roman" w:cs="Times New Roman"/>
      <w:szCs w:val="24"/>
      <w:lang w:eastAsia="ru-RU"/>
    </w:rPr>
  </w:style>
  <w:style w:type="paragraph" w:customStyle="1" w:styleId="15">
    <w:name w:val="Стиль Заголовок 1"/>
    <w:aliases w:val="Заголовок 1 Знак + по ширине Перед:  12 пт"/>
    <w:basedOn w:val="1"/>
    <w:next w:val="a"/>
    <w:rsid w:val="00A74827"/>
    <w:pPr>
      <w:tabs>
        <w:tab w:val="num" w:pos="432"/>
      </w:tabs>
      <w:kinsoku w:val="0"/>
      <w:overflowPunct w:val="0"/>
      <w:autoSpaceDE w:val="0"/>
      <w:autoSpaceDN w:val="0"/>
      <w:spacing w:before="360" w:after="240"/>
      <w:ind w:left="432" w:hanging="432"/>
      <w:jc w:val="left"/>
    </w:pPr>
    <w:rPr>
      <w:caps/>
      <w:szCs w:val="28"/>
    </w:rPr>
  </w:style>
  <w:style w:type="paragraph" w:customStyle="1" w:styleId="OCBullet">
    <w:name w:val="OC_Bullet"/>
    <w:basedOn w:val="a"/>
    <w:uiPriority w:val="99"/>
    <w:rsid w:val="00A74827"/>
    <w:pPr>
      <w:tabs>
        <w:tab w:val="num" w:pos="1276"/>
      </w:tabs>
      <w:spacing w:before="60" w:after="60" w:line="288" w:lineRule="auto"/>
      <w:ind w:left="1276" w:hanging="363"/>
    </w:pPr>
    <w:rPr>
      <w:rFonts w:ascii="Arial" w:hAnsi="Arial" w:cs="Arial"/>
    </w:rPr>
  </w:style>
  <w:style w:type="paragraph" w:styleId="affc">
    <w:name w:val="caption"/>
    <w:aliases w:val="Название1,##"/>
    <w:basedOn w:val="a"/>
    <w:next w:val="a"/>
    <w:uiPriority w:val="35"/>
    <w:qFormat/>
    <w:rsid w:val="00A74827"/>
    <w:pPr>
      <w:spacing w:before="80"/>
      <w:ind w:firstLine="284"/>
      <w:jc w:val="both"/>
    </w:pPr>
    <w:rPr>
      <w:rFonts w:ascii="Arial" w:hAnsi="Arial" w:cs="Arial"/>
      <w:b/>
      <w:bCs/>
      <w:sz w:val="20"/>
      <w:szCs w:val="20"/>
    </w:rPr>
  </w:style>
  <w:style w:type="paragraph" w:customStyle="1" w:styleId="Bullet">
    <w:name w:val="Bullet"/>
    <w:uiPriority w:val="99"/>
    <w:rsid w:val="00A74827"/>
    <w:pPr>
      <w:tabs>
        <w:tab w:val="num" w:pos="3049"/>
      </w:tabs>
      <w:suppressAutoHyphens/>
      <w:spacing w:after="0" w:line="360" w:lineRule="auto"/>
      <w:jc w:val="both"/>
    </w:pPr>
    <w:rPr>
      <w:rFonts w:eastAsia="Times New Roman" w:cs="Times New Roman"/>
      <w:lang w:eastAsia="ar-SA"/>
    </w:rPr>
  </w:style>
  <w:style w:type="paragraph" w:styleId="61">
    <w:name w:val="toc 6"/>
    <w:basedOn w:val="a"/>
    <w:next w:val="a"/>
    <w:autoRedefine/>
    <w:rsid w:val="00A74827"/>
    <w:pPr>
      <w:ind w:left="1000"/>
    </w:pPr>
    <w:rPr>
      <w:sz w:val="18"/>
      <w:szCs w:val="18"/>
    </w:rPr>
  </w:style>
  <w:style w:type="character" w:styleId="affd">
    <w:name w:val="FollowedHyperlink"/>
    <w:basedOn w:val="a0"/>
    <w:uiPriority w:val="99"/>
    <w:rsid w:val="00A74827"/>
    <w:rPr>
      <w:color w:val="800080"/>
      <w:u w:val="single"/>
    </w:rPr>
  </w:style>
  <w:style w:type="character" w:customStyle="1" w:styleId="16">
    <w:name w:val="Знак Знак1"/>
    <w:basedOn w:val="a0"/>
    <w:uiPriority w:val="99"/>
    <w:rsid w:val="00A74827"/>
    <w:rPr>
      <w:rFonts w:ascii="Arial Black" w:hAnsi="Arial Black" w:cs="Arial Black"/>
      <w:lang w:val="ru-RU" w:eastAsia="en-US"/>
    </w:rPr>
  </w:style>
  <w:style w:type="paragraph" w:customStyle="1" w:styleId="tabletext0">
    <w:name w:val="tabletext"/>
    <w:basedOn w:val="a"/>
    <w:uiPriority w:val="99"/>
    <w:rsid w:val="00A74827"/>
    <w:pPr>
      <w:spacing w:before="60" w:after="60"/>
      <w:jc w:val="center"/>
    </w:pPr>
    <w:rPr>
      <w:rFonts w:ascii="Arial" w:hAnsi="Arial" w:cs="Arial"/>
      <w:sz w:val="18"/>
      <w:szCs w:val="18"/>
    </w:rPr>
  </w:style>
  <w:style w:type="paragraph" w:customStyle="1" w:styleId="StyletabletextLeftLeft31cm">
    <w:name w:val="Style tabletext + Left Left:  31 cm"/>
    <w:basedOn w:val="tabletext0"/>
    <w:uiPriority w:val="99"/>
    <w:rsid w:val="00A74827"/>
    <w:pPr>
      <w:ind w:left="57"/>
      <w:jc w:val="left"/>
    </w:pPr>
  </w:style>
  <w:style w:type="paragraph" w:styleId="42">
    <w:name w:val="toc 4"/>
    <w:basedOn w:val="a"/>
    <w:next w:val="a"/>
    <w:autoRedefine/>
    <w:rsid w:val="00A74827"/>
    <w:pPr>
      <w:ind w:left="600"/>
    </w:pPr>
    <w:rPr>
      <w:sz w:val="18"/>
      <w:szCs w:val="18"/>
    </w:rPr>
  </w:style>
  <w:style w:type="paragraph" w:styleId="51">
    <w:name w:val="toc 5"/>
    <w:basedOn w:val="a"/>
    <w:next w:val="a"/>
    <w:autoRedefine/>
    <w:rsid w:val="00A74827"/>
    <w:pPr>
      <w:ind w:left="800"/>
    </w:pPr>
    <w:rPr>
      <w:sz w:val="18"/>
      <w:szCs w:val="18"/>
    </w:rPr>
  </w:style>
  <w:style w:type="paragraph" w:customStyle="1" w:styleId="Table">
    <w:name w:val="Table"/>
    <w:basedOn w:val="a"/>
    <w:uiPriority w:val="99"/>
    <w:rsid w:val="00A74827"/>
    <w:rPr>
      <w:lang w:val="en-US"/>
    </w:rPr>
  </w:style>
  <w:style w:type="paragraph" w:customStyle="1" w:styleId="1i">
    <w:name w:val="Заголовок 1 (i)"/>
    <w:basedOn w:val="a"/>
    <w:rsid w:val="00EB4D3E"/>
    <w:pPr>
      <w:keepNext/>
      <w:keepLines/>
      <w:spacing w:before="400" w:line="276" w:lineRule="auto"/>
      <w:jc w:val="both"/>
      <w:outlineLvl w:val="0"/>
    </w:pPr>
    <w:rPr>
      <w:rFonts w:cs="Times New Roman"/>
      <w:b/>
      <w:bCs/>
      <w:color w:val="000000" w:themeColor="text1"/>
      <w:sz w:val="28"/>
    </w:rPr>
  </w:style>
  <w:style w:type="paragraph" w:styleId="25">
    <w:name w:val="Body Text Indent 2"/>
    <w:basedOn w:val="a"/>
    <w:link w:val="26"/>
    <w:uiPriority w:val="99"/>
    <w:rsid w:val="00A74827"/>
    <w:pPr>
      <w:spacing w:before="60" w:after="60"/>
      <w:ind w:left="2041" w:right="284" w:firstLine="720"/>
      <w:jc w:val="both"/>
    </w:pPr>
    <w:rPr>
      <w:rFonts w:ascii="Arial Narrow" w:hAnsi="Arial Narrow" w:cs="Arial Narrow"/>
      <w:lang w:val="en-US"/>
    </w:rPr>
  </w:style>
  <w:style w:type="character" w:customStyle="1" w:styleId="26">
    <w:name w:val="Основной текст с отступом 2 Знак"/>
    <w:basedOn w:val="a0"/>
    <w:link w:val="25"/>
    <w:uiPriority w:val="99"/>
    <w:rsid w:val="00A74827"/>
    <w:rPr>
      <w:rFonts w:ascii="Arial Narrow" w:eastAsia="Times New Roman" w:hAnsi="Arial Narrow" w:cs="Arial Narrow"/>
      <w:szCs w:val="24"/>
      <w:lang w:val="en-US"/>
    </w:rPr>
  </w:style>
  <w:style w:type="paragraph" w:customStyle="1" w:styleId="17">
    <w:name w:val="Список 1"/>
    <w:basedOn w:val="a"/>
    <w:uiPriority w:val="99"/>
    <w:rsid w:val="00A74827"/>
    <w:pPr>
      <w:tabs>
        <w:tab w:val="num" w:pos="2061"/>
      </w:tabs>
      <w:spacing w:before="60" w:after="60"/>
      <w:ind w:left="2381" w:right="284" w:hanging="680"/>
      <w:jc w:val="both"/>
    </w:pPr>
    <w:rPr>
      <w:rFonts w:ascii="Arial Narrow" w:hAnsi="Arial Narrow" w:cs="Arial Narrow"/>
    </w:rPr>
  </w:style>
  <w:style w:type="paragraph" w:customStyle="1" w:styleId="affe">
    <w:name w:val="Номер"/>
    <w:basedOn w:val="a"/>
    <w:uiPriority w:val="99"/>
    <w:rsid w:val="00A74827"/>
    <w:pPr>
      <w:tabs>
        <w:tab w:val="num" w:pos="2061"/>
      </w:tabs>
      <w:spacing w:before="60" w:after="60"/>
      <w:ind w:left="1871" w:right="284" w:hanging="170"/>
      <w:jc w:val="both"/>
    </w:pPr>
    <w:rPr>
      <w:rFonts w:ascii="Arial Narrow" w:hAnsi="Arial Narrow" w:cs="Arial Narrow"/>
    </w:rPr>
  </w:style>
  <w:style w:type="paragraph" w:customStyle="1" w:styleId="Tableheading">
    <w:name w:val="Table heading"/>
    <w:basedOn w:val="a"/>
    <w:next w:val="Tabletext1"/>
    <w:uiPriority w:val="99"/>
    <w:rsid w:val="00A74827"/>
    <w:pPr>
      <w:keepNext/>
      <w:spacing w:before="60" w:after="60"/>
      <w:ind w:left="284" w:hanging="284"/>
    </w:pPr>
    <w:rPr>
      <w:rFonts w:ascii="Arial Narrow" w:hAnsi="Arial Narrow" w:cs="Arial Narrow"/>
    </w:rPr>
  </w:style>
  <w:style w:type="paragraph" w:customStyle="1" w:styleId="Tabletext1">
    <w:name w:val="Table text"/>
    <w:basedOn w:val="a"/>
    <w:uiPriority w:val="99"/>
    <w:rsid w:val="00A74827"/>
    <w:pPr>
      <w:spacing w:before="60" w:after="60"/>
      <w:ind w:left="170" w:hanging="340"/>
      <w:jc w:val="both"/>
    </w:pPr>
    <w:rPr>
      <w:rFonts w:ascii="Arial Narrow" w:hAnsi="Arial Narrow" w:cs="Arial Narrow"/>
    </w:rPr>
  </w:style>
  <w:style w:type="paragraph" w:styleId="afff">
    <w:name w:val="Block Text"/>
    <w:basedOn w:val="a"/>
    <w:uiPriority w:val="99"/>
    <w:rsid w:val="00A74827"/>
    <w:pPr>
      <w:spacing w:before="60" w:after="60"/>
      <w:ind w:left="2041" w:right="284" w:hanging="340"/>
      <w:jc w:val="both"/>
    </w:pPr>
    <w:rPr>
      <w:rFonts w:ascii="Arial Narrow" w:hAnsi="Arial Narrow" w:cs="Arial Narrow"/>
    </w:rPr>
  </w:style>
  <w:style w:type="paragraph" w:customStyle="1" w:styleId="afff0">
    <w:name w:val="Таблица"/>
    <w:basedOn w:val="a"/>
    <w:uiPriority w:val="99"/>
    <w:rsid w:val="00A74827"/>
    <w:pPr>
      <w:spacing w:before="20" w:after="20"/>
    </w:pPr>
    <w:rPr>
      <w:sz w:val="20"/>
      <w:szCs w:val="20"/>
    </w:rPr>
  </w:style>
  <w:style w:type="paragraph" w:styleId="71">
    <w:name w:val="toc 7"/>
    <w:basedOn w:val="a"/>
    <w:next w:val="a"/>
    <w:autoRedefine/>
    <w:rsid w:val="00A74827"/>
    <w:pPr>
      <w:ind w:left="1200"/>
    </w:pPr>
    <w:rPr>
      <w:sz w:val="18"/>
      <w:szCs w:val="18"/>
    </w:rPr>
  </w:style>
  <w:style w:type="paragraph" w:styleId="81">
    <w:name w:val="toc 8"/>
    <w:basedOn w:val="a"/>
    <w:next w:val="a"/>
    <w:autoRedefine/>
    <w:rsid w:val="00A74827"/>
    <w:pPr>
      <w:ind w:left="1400"/>
    </w:pPr>
    <w:rPr>
      <w:sz w:val="18"/>
      <w:szCs w:val="18"/>
    </w:rPr>
  </w:style>
  <w:style w:type="paragraph" w:styleId="91">
    <w:name w:val="toc 9"/>
    <w:basedOn w:val="a"/>
    <w:next w:val="a"/>
    <w:autoRedefine/>
    <w:rsid w:val="00A74827"/>
    <w:pPr>
      <w:ind w:left="1600"/>
    </w:pPr>
    <w:rPr>
      <w:sz w:val="18"/>
      <w:szCs w:val="18"/>
    </w:rPr>
  </w:style>
  <w:style w:type="paragraph" w:customStyle="1" w:styleId="afff1">
    <w:name w:val="Спис_заголовок"/>
    <w:basedOn w:val="a"/>
    <w:uiPriority w:val="99"/>
    <w:rsid w:val="00A74827"/>
    <w:pPr>
      <w:keepNext/>
      <w:spacing w:before="60" w:after="60"/>
      <w:ind w:left="2041" w:right="284" w:hanging="340"/>
      <w:jc w:val="both"/>
    </w:pPr>
    <w:rPr>
      <w:rFonts w:ascii="Arial Narrow" w:hAnsi="Arial Narrow" w:cs="Arial Narrow"/>
      <w:lang w:val="en-US"/>
    </w:rPr>
  </w:style>
  <w:style w:type="paragraph" w:customStyle="1" w:styleId="afff2">
    <w:name w:val="Описание рисунка"/>
    <w:basedOn w:val="a"/>
    <w:uiPriority w:val="99"/>
    <w:rsid w:val="00A74827"/>
    <w:pPr>
      <w:tabs>
        <w:tab w:val="num" w:pos="2495"/>
      </w:tabs>
      <w:spacing w:before="60" w:after="60"/>
      <w:ind w:left="2835" w:right="284" w:hanging="1134"/>
      <w:jc w:val="both"/>
    </w:pPr>
    <w:rPr>
      <w:rFonts w:ascii="Arial Narrow" w:hAnsi="Arial Narrow" w:cs="Arial Narrow"/>
      <w:lang w:val="en-US"/>
    </w:rPr>
  </w:style>
  <w:style w:type="paragraph" w:styleId="27">
    <w:name w:val="List 2"/>
    <w:basedOn w:val="17"/>
    <w:uiPriority w:val="99"/>
    <w:rsid w:val="00A74827"/>
    <w:pPr>
      <w:tabs>
        <w:tab w:val="num" w:pos="435"/>
        <w:tab w:val="num" w:pos="2401"/>
      </w:tabs>
      <w:ind w:left="2693" w:hanging="340"/>
    </w:pPr>
  </w:style>
  <w:style w:type="paragraph" w:styleId="35">
    <w:name w:val="List 3"/>
    <w:basedOn w:val="Tabletext1"/>
    <w:uiPriority w:val="99"/>
    <w:rsid w:val="00A74827"/>
    <w:pPr>
      <w:tabs>
        <w:tab w:val="num" w:pos="2770"/>
      </w:tabs>
      <w:ind w:left="3090" w:hanging="680"/>
    </w:pPr>
  </w:style>
  <w:style w:type="paragraph" w:customStyle="1" w:styleId="18">
    <w:name w:val="Список 1 без_б"/>
    <w:basedOn w:val="a"/>
    <w:uiPriority w:val="99"/>
    <w:rsid w:val="00A74827"/>
    <w:pPr>
      <w:spacing w:before="60" w:after="60"/>
      <w:ind w:left="2381" w:right="284" w:hanging="340"/>
      <w:jc w:val="both"/>
    </w:pPr>
    <w:rPr>
      <w:rFonts w:ascii="Arial Narrow" w:hAnsi="Arial Narrow" w:cs="Arial Narrow"/>
      <w:lang w:val="en-US"/>
    </w:rPr>
  </w:style>
  <w:style w:type="paragraph" w:customStyle="1" w:styleId="28">
    <w:name w:val="Список 2 без_б"/>
    <w:basedOn w:val="Tabletext1"/>
    <w:uiPriority w:val="99"/>
    <w:rsid w:val="00A74827"/>
    <w:pPr>
      <w:ind w:left="2750" w:right="284"/>
    </w:pPr>
  </w:style>
  <w:style w:type="paragraph" w:customStyle="1" w:styleId="36">
    <w:name w:val="Список 3 без_б"/>
    <w:basedOn w:val="Tabletext1"/>
    <w:uiPriority w:val="99"/>
    <w:rsid w:val="00A74827"/>
    <w:pPr>
      <w:ind w:left="3090"/>
    </w:pPr>
  </w:style>
  <w:style w:type="paragraph" w:customStyle="1" w:styleId="afff3">
    <w:name w:val="Нумерация в таблице"/>
    <w:basedOn w:val="Tabletext1"/>
    <w:uiPriority w:val="99"/>
    <w:rsid w:val="00A74827"/>
    <w:pPr>
      <w:tabs>
        <w:tab w:val="num" w:pos="360"/>
      </w:tabs>
      <w:ind w:left="0" w:firstLine="0"/>
      <w:jc w:val="center"/>
    </w:pPr>
  </w:style>
  <w:style w:type="paragraph" w:customStyle="1" w:styleId="afff4">
    <w:name w:val="Рисунок"/>
    <w:basedOn w:val="Tabletext1"/>
    <w:uiPriority w:val="99"/>
    <w:rsid w:val="00A74827"/>
    <w:pPr>
      <w:ind w:left="1701" w:right="284" w:firstLine="0"/>
      <w:jc w:val="center"/>
    </w:pPr>
  </w:style>
  <w:style w:type="paragraph" w:customStyle="1" w:styleId="afff5">
    <w:name w:val="Название документа"/>
    <w:basedOn w:val="Tabletext1"/>
    <w:uiPriority w:val="99"/>
    <w:rsid w:val="00A74827"/>
  </w:style>
  <w:style w:type="paragraph" w:customStyle="1" w:styleId="afff6">
    <w:name w:val="Примечание"/>
    <w:basedOn w:val="a"/>
    <w:uiPriority w:val="99"/>
    <w:rsid w:val="00A74827"/>
    <w:pPr>
      <w:tabs>
        <w:tab w:val="num" w:pos="2061"/>
      </w:tabs>
      <w:spacing w:before="60" w:after="60"/>
      <w:ind w:left="2041" w:right="284" w:hanging="340"/>
      <w:jc w:val="both"/>
    </w:pPr>
    <w:rPr>
      <w:rFonts w:ascii="Arial Narrow" w:hAnsi="Arial Narrow" w:cs="Arial Narrow"/>
    </w:rPr>
  </w:style>
  <w:style w:type="paragraph" w:styleId="37">
    <w:name w:val="Body Text 3"/>
    <w:basedOn w:val="a"/>
    <w:link w:val="38"/>
    <w:uiPriority w:val="99"/>
    <w:rsid w:val="00A74827"/>
    <w:pPr>
      <w:autoSpaceDE w:val="0"/>
      <w:autoSpaceDN w:val="0"/>
      <w:adjustRightInd w:val="0"/>
      <w:spacing w:before="60" w:after="60"/>
      <w:ind w:right="85"/>
    </w:pPr>
    <w:rPr>
      <w:rFonts w:ascii="Arial" w:hAnsi="Arial" w:cs="Arial"/>
      <w:b/>
      <w:bCs/>
      <w:color w:val="000000"/>
      <w:sz w:val="20"/>
      <w:szCs w:val="20"/>
      <w:lang w:val="de-DE"/>
    </w:rPr>
  </w:style>
  <w:style w:type="character" w:customStyle="1" w:styleId="38">
    <w:name w:val="Основной текст 3 Знак"/>
    <w:basedOn w:val="a0"/>
    <w:link w:val="37"/>
    <w:uiPriority w:val="99"/>
    <w:rsid w:val="00A74827"/>
    <w:rPr>
      <w:rFonts w:ascii="Arial" w:eastAsia="Times New Roman" w:hAnsi="Arial" w:cs="Arial"/>
      <w:b/>
      <w:bCs/>
      <w:color w:val="000000"/>
      <w:sz w:val="20"/>
      <w:szCs w:val="20"/>
      <w:lang w:val="de-DE"/>
    </w:rPr>
  </w:style>
  <w:style w:type="paragraph" w:customStyle="1" w:styleId="Usual">
    <w:name w:val="Usual"/>
    <w:basedOn w:val="a"/>
    <w:uiPriority w:val="99"/>
    <w:rsid w:val="00A74827"/>
    <w:pPr>
      <w:autoSpaceDE w:val="0"/>
      <w:autoSpaceDN w:val="0"/>
      <w:adjustRightInd w:val="0"/>
    </w:pPr>
    <w:rPr>
      <w:rFonts w:ascii="Arial" w:hAnsi="Arial" w:cs="Arial"/>
      <w:sz w:val="16"/>
      <w:szCs w:val="16"/>
    </w:rPr>
  </w:style>
  <w:style w:type="paragraph" w:customStyle="1" w:styleId="Header0">
    <w:name w:val="Header0"/>
    <w:basedOn w:val="a"/>
    <w:uiPriority w:val="99"/>
    <w:rsid w:val="00A74827"/>
    <w:pPr>
      <w:autoSpaceDE w:val="0"/>
      <w:autoSpaceDN w:val="0"/>
      <w:adjustRightInd w:val="0"/>
      <w:jc w:val="center"/>
    </w:pPr>
    <w:rPr>
      <w:rFonts w:ascii="Arial" w:hAnsi="Arial" w:cs="Arial"/>
      <w:b/>
      <w:bCs/>
      <w:sz w:val="28"/>
      <w:szCs w:val="28"/>
    </w:rPr>
  </w:style>
  <w:style w:type="paragraph" w:customStyle="1" w:styleId="Header1">
    <w:name w:val="Header1"/>
    <w:basedOn w:val="a"/>
    <w:uiPriority w:val="99"/>
    <w:rsid w:val="00A74827"/>
    <w:pPr>
      <w:autoSpaceDE w:val="0"/>
      <w:autoSpaceDN w:val="0"/>
      <w:adjustRightInd w:val="0"/>
      <w:jc w:val="center"/>
    </w:pPr>
    <w:rPr>
      <w:rFonts w:ascii="Arial" w:hAnsi="Arial" w:cs="Arial"/>
      <w:b/>
      <w:bCs/>
      <w:sz w:val="28"/>
      <w:szCs w:val="28"/>
    </w:rPr>
  </w:style>
  <w:style w:type="paragraph" w:customStyle="1" w:styleId="Header2">
    <w:name w:val="Header2"/>
    <w:basedOn w:val="a"/>
    <w:uiPriority w:val="99"/>
    <w:rsid w:val="00A74827"/>
    <w:pPr>
      <w:autoSpaceDE w:val="0"/>
      <w:autoSpaceDN w:val="0"/>
      <w:adjustRightInd w:val="0"/>
    </w:pPr>
    <w:rPr>
      <w:rFonts w:ascii="Arial" w:hAnsi="Arial" w:cs="Arial"/>
      <w:i/>
      <w:iCs/>
      <w:sz w:val="20"/>
      <w:szCs w:val="20"/>
    </w:rPr>
  </w:style>
  <w:style w:type="paragraph" w:customStyle="1" w:styleId="TableHeader0">
    <w:name w:val="TableHeader"/>
    <w:basedOn w:val="a"/>
    <w:uiPriority w:val="99"/>
    <w:rsid w:val="00A74827"/>
    <w:pPr>
      <w:autoSpaceDE w:val="0"/>
      <w:autoSpaceDN w:val="0"/>
      <w:adjustRightInd w:val="0"/>
    </w:pPr>
    <w:rPr>
      <w:rFonts w:ascii="Arial" w:hAnsi="Arial" w:cs="Arial"/>
      <w:b/>
      <w:bCs/>
      <w:sz w:val="16"/>
      <w:szCs w:val="16"/>
    </w:rPr>
  </w:style>
  <w:style w:type="paragraph" w:customStyle="1" w:styleId="NumHeader">
    <w:name w:val="NumHeader"/>
    <w:basedOn w:val="a"/>
    <w:uiPriority w:val="99"/>
    <w:rsid w:val="00A74827"/>
    <w:pPr>
      <w:autoSpaceDE w:val="0"/>
      <w:autoSpaceDN w:val="0"/>
      <w:adjustRightInd w:val="0"/>
      <w:jc w:val="center"/>
    </w:pPr>
    <w:rPr>
      <w:rFonts w:ascii="Arial" w:hAnsi="Arial" w:cs="Arial"/>
      <w:sz w:val="12"/>
      <w:szCs w:val="12"/>
    </w:rPr>
  </w:style>
  <w:style w:type="paragraph" w:customStyle="1" w:styleId="TableHeaderv">
    <w:name w:val="TableHeaderv"/>
    <w:basedOn w:val="a"/>
    <w:uiPriority w:val="99"/>
    <w:rsid w:val="00A74827"/>
    <w:pPr>
      <w:autoSpaceDE w:val="0"/>
      <w:autoSpaceDN w:val="0"/>
      <w:adjustRightInd w:val="0"/>
    </w:pPr>
    <w:rPr>
      <w:rFonts w:ascii="Arial" w:hAnsi="Arial" w:cs="Arial"/>
      <w:b/>
      <w:bCs/>
      <w:sz w:val="16"/>
      <w:szCs w:val="16"/>
    </w:rPr>
  </w:style>
  <w:style w:type="paragraph" w:customStyle="1" w:styleId="RowHeader">
    <w:name w:val="RowHeader"/>
    <w:basedOn w:val="a"/>
    <w:uiPriority w:val="99"/>
    <w:rsid w:val="00A74827"/>
    <w:pPr>
      <w:autoSpaceDE w:val="0"/>
      <w:autoSpaceDN w:val="0"/>
      <w:adjustRightInd w:val="0"/>
    </w:pPr>
    <w:rPr>
      <w:rFonts w:ascii="Arial" w:hAnsi="Arial" w:cs="Arial"/>
      <w:b/>
      <w:bCs/>
      <w:sz w:val="16"/>
      <w:szCs w:val="16"/>
    </w:rPr>
  </w:style>
  <w:style w:type="paragraph" w:customStyle="1" w:styleId="beginchain">
    <w:name w:val="beginchain"/>
    <w:basedOn w:val="a"/>
    <w:uiPriority w:val="99"/>
    <w:rsid w:val="00A74827"/>
    <w:pPr>
      <w:autoSpaceDE w:val="0"/>
      <w:autoSpaceDN w:val="0"/>
      <w:adjustRightInd w:val="0"/>
      <w:jc w:val="center"/>
    </w:pPr>
    <w:rPr>
      <w:rFonts w:ascii="Arial" w:hAnsi="Arial" w:cs="Arial"/>
      <w:b/>
      <w:bCs/>
      <w:sz w:val="20"/>
      <w:szCs w:val="20"/>
    </w:rPr>
  </w:style>
  <w:style w:type="paragraph" w:customStyle="1" w:styleId="endchain">
    <w:name w:val="endchain"/>
    <w:basedOn w:val="a"/>
    <w:uiPriority w:val="99"/>
    <w:rsid w:val="00A74827"/>
    <w:pPr>
      <w:autoSpaceDE w:val="0"/>
      <w:autoSpaceDN w:val="0"/>
      <w:adjustRightInd w:val="0"/>
      <w:jc w:val="center"/>
    </w:pPr>
    <w:rPr>
      <w:rFonts w:ascii="Arial" w:hAnsi="Arial" w:cs="Arial"/>
      <w:b/>
      <w:bCs/>
      <w:sz w:val="20"/>
      <w:szCs w:val="20"/>
    </w:rPr>
  </w:style>
  <w:style w:type="paragraph" w:customStyle="1" w:styleId="Tablecolnormal">
    <w:name w:val="Table_col_normal"/>
    <w:basedOn w:val="a"/>
    <w:uiPriority w:val="99"/>
    <w:rsid w:val="00A74827"/>
    <w:pPr>
      <w:ind w:left="283" w:hanging="249"/>
    </w:pPr>
  </w:style>
  <w:style w:type="paragraph" w:customStyle="1" w:styleId="19">
    <w:name w:val="Список1"/>
    <w:basedOn w:val="a"/>
    <w:uiPriority w:val="99"/>
    <w:rsid w:val="00A74827"/>
    <w:pPr>
      <w:tabs>
        <w:tab w:val="num" w:pos="360"/>
      </w:tabs>
      <w:spacing w:before="20" w:after="20"/>
      <w:ind w:left="360" w:hanging="360"/>
      <w:jc w:val="both"/>
    </w:pPr>
    <w:rPr>
      <w:sz w:val="22"/>
      <w:szCs w:val="22"/>
    </w:rPr>
  </w:style>
  <w:style w:type="paragraph" w:customStyle="1" w:styleId="29">
    <w:name w:val="Список2"/>
    <w:basedOn w:val="19"/>
    <w:uiPriority w:val="99"/>
    <w:rsid w:val="00A74827"/>
    <w:pPr>
      <w:ind w:left="714" w:hanging="357"/>
    </w:pPr>
  </w:style>
  <w:style w:type="paragraph" w:customStyle="1" w:styleId="39">
    <w:name w:val="Список3"/>
    <w:basedOn w:val="a"/>
    <w:uiPriority w:val="99"/>
    <w:rsid w:val="00A74827"/>
    <w:pPr>
      <w:spacing w:before="20" w:after="20"/>
      <w:ind w:left="1276" w:hanging="357"/>
      <w:jc w:val="both"/>
    </w:pPr>
    <w:rPr>
      <w:sz w:val="22"/>
      <w:szCs w:val="22"/>
    </w:rPr>
  </w:style>
  <w:style w:type="paragraph" w:customStyle="1" w:styleId="1a">
    <w:name w:val="Номер1"/>
    <w:basedOn w:val="19"/>
    <w:uiPriority w:val="99"/>
    <w:rsid w:val="00A74827"/>
    <w:pPr>
      <w:tabs>
        <w:tab w:val="num" w:pos="926"/>
      </w:tabs>
      <w:ind w:left="926"/>
    </w:pPr>
  </w:style>
  <w:style w:type="paragraph" w:customStyle="1" w:styleId="2a">
    <w:name w:val="Номер2"/>
    <w:basedOn w:val="29"/>
    <w:uiPriority w:val="99"/>
    <w:rsid w:val="00A74827"/>
    <w:pPr>
      <w:tabs>
        <w:tab w:val="left" w:pos="737"/>
        <w:tab w:val="num" w:pos="926"/>
      </w:tabs>
      <w:ind w:left="926" w:hanging="360"/>
    </w:pPr>
  </w:style>
  <w:style w:type="paragraph" w:customStyle="1" w:styleId="afff7">
    <w:name w:val="Список с отступом"/>
    <w:basedOn w:val="a"/>
    <w:autoRedefine/>
    <w:uiPriority w:val="99"/>
    <w:rsid w:val="00A74827"/>
    <w:pPr>
      <w:tabs>
        <w:tab w:val="num" w:pos="360"/>
      </w:tabs>
      <w:ind w:left="947" w:hanging="227"/>
    </w:pPr>
  </w:style>
  <w:style w:type="paragraph" w:styleId="afff8">
    <w:name w:val="E-mail Signature"/>
    <w:basedOn w:val="a"/>
    <w:link w:val="afff9"/>
    <w:uiPriority w:val="99"/>
    <w:rsid w:val="00A74827"/>
    <w:pPr>
      <w:jc w:val="center"/>
    </w:pPr>
  </w:style>
  <w:style w:type="character" w:customStyle="1" w:styleId="afff9">
    <w:name w:val="Электронная подпись Знак"/>
    <w:basedOn w:val="a0"/>
    <w:link w:val="afff8"/>
    <w:uiPriority w:val="99"/>
    <w:rsid w:val="00A74827"/>
    <w:rPr>
      <w:rFonts w:eastAsia="Times New Roman" w:cs="Times New Roman"/>
      <w:szCs w:val="24"/>
      <w:lang w:eastAsia="ru-RU"/>
    </w:rPr>
  </w:style>
  <w:style w:type="paragraph" w:customStyle="1" w:styleId="1b">
    <w:name w:val="Номер 1"/>
    <w:basedOn w:val="a"/>
    <w:uiPriority w:val="99"/>
    <w:rsid w:val="00A74827"/>
    <w:pPr>
      <w:tabs>
        <w:tab w:val="num" w:pos="360"/>
      </w:tabs>
      <w:spacing w:before="240" w:after="240"/>
      <w:ind w:left="1281" w:right="284" w:hanging="357"/>
      <w:jc w:val="both"/>
    </w:pPr>
    <w:rPr>
      <w:rFonts w:ascii="Arial Narrow" w:hAnsi="Arial Narrow" w:cs="Arial Narrow"/>
    </w:rPr>
  </w:style>
  <w:style w:type="paragraph" w:customStyle="1" w:styleId="2b">
    <w:name w:val="Номер 2"/>
    <w:basedOn w:val="a7"/>
    <w:uiPriority w:val="99"/>
    <w:rsid w:val="00A74827"/>
    <w:pPr>
      <w:spacing w:before="60"/>
      <w:ind w:left="1304" w:right="284" w:hanging="170"/>
      <w:jc w:val="both"/>
    </w:pPr>
    <w:rPr>
      <w:rFonts w:ascii="Arial Narrow" w:hAnsi="Arial Narrow" w:cs="Arial Narrow"/>
      <w:lang w:val="en-US"/>
    </w:rPr>
  </w:style>
  <w:style w:type="paragraph" w:customStyle="1" w:styleId="afffa">
    <w:name w:val="Содержание"/>
    <w:basedOn w:val="1"/>
    <w:next w:val="a"/>
    <w:uiPriority w:val="99"/>
    <w:rsid w:val="00A74827"/>
    <w:pPr>
      <w:suppressAutoHyphens/>
      <w:spacing w:before="840" w:after="1080"/>
      <w:ind w:left="-1701" w:right="992" w:hanging="360"/>
      <w:outlineLvl w:val="9"/>
    </w:pPr>
    <w:rPr>
      <w:rFonts w:ascii="Arial Narrow" w:hAnsi="Arial Narrow" w:cs="Arial Narrow"/>
      <w:caps/>
      <w:kern w:val="28"/>
      <w:szCs w:val="28"/>
    </w:rPr>
  </w:style>
  <w:style w:type="paragraph" w:customStyle="1" w:styleId="afffb">
    <w:name w:val="Шапка ПАКК"/>
    <w:basedOn w:val="1"/>
    <w:uiPriority w:val="99"/>
    <w:rsid w:val="00A74827"/>
    <w:pPr>
      <w:suppressAutoHyphens/>
      <w:ind w:left="644" w:hanging="360"/>
      <w:outlineLvl w:val="9"/>
    </w:pPr>
    <w:rPr>
      <w:rFonts w:ascii="Arial Narrow" w:hAnsi="Arial Narrow" w:cs="Arial Narrow"/>
      <w:b w:val="0"/>
      <w:bCs w:val="0"/>
      <w:caps/>
      <w:kern w:val="28"/>
      <w:sz w:val="16"/>
      <w:szCs w:val="16"/>
    </w:rPr>
  </w:style>
  <w:style w:type="paragraph" w:customStyle="1" w:styleId="afffc">
    <w:name w:val="Термины"/>
    <w:basedOn w:val="afffa"/>
    <w:next w:val="a"/>
    <w:uiPriority w:val="99"/>
    <w:rsid w:val="00A74827"/>
    <w:pPr>
      <w:pageBreakBefore/>
    </w:pPr>
  </w:style>
  <w:style w:type="paragraph" w:customStyle="1" w:styleId="2c">
    <w:name w:val="заголовок 2"/>
    <w:basedOn w:val="a"/>
    <w:next w:val="a"/>
    <w:rsid w:val="00EB4D3E"/>
    <w:pPr>
      <w:tabs>
        <w:tab w:val="left" w:pos="-6804"/>
      </w:tabs>
      <w:spacing w:before="100" w:after="100" w:line="276" w:lineRule="auto"/>
      <w:jc w:val="both"/>
    </w:pPr>
    <w:rPr>
      <w:rFonts w:cs="Times New Roman"/>
      <w:b/>
      <w:i/>
      <w:color w:val="000000" w:themeColor="text1"/>
    </w:rPr>
  </w:style>
  <w:style w:type="paragraph" w:styleId="1c">
    <w:name w:val="index 1"/>
    <w:basedOn w:val="a"/>
    <w:next w:val="a"/>
    <w:autoRedefine/>
    <w:uiPriority w:val="99"/>
    <w:rsid w:val="00A74827"/>
    <w:pPr>
      <w:ind w:left="240" w:hanging="240"/>
      <w:jc w:val="center"/>
    </w:pPr>
  </w:style>
  <w:style w:type="paragraph" w:styleId="2d">
    <w:name w:val="index 2"/>
    <w:basedOn w:val="a"/>
    <w:next w:val="a"/>
    <w:autoRedefine/>
    <w:uiPriority w:val="99"/>
    <w:rsid w:val="00A74827"/>
    <w:pPr>
      <w:ind w:left="480" w:hanging="240"/>
      <w:jc w:val="center"/>
    </w:pPr>
  </w:style>
  <w:style w:type="paragraph" w:styleId="3a">
    <w:name w:val="index 3"/>
    <w:basedOn w:val="a"/>
    <w:next w:val="a"/>
    <w:autoRedefine/>
    <w:uiPriority w:val="99"/>
    <w:rsid w:val="00A74827"/>
    <w:pPr>
      <w:ind w:left="720" w:hanging="240"/>
      <w:jc w:val="center"/>
    </w:pPr>
  </w:style>
  <w:style w:type="paragraph" w:styleId="43">
    <w:name w:val="index 4"/>
    <w:basedOn w:val="a"/>
    <w:next w:val="a"/>
    <w:autoRedefine/>
    <w:uiPriority w:val="99"/>
    <w:rsid w:val="00A74827"/>
    <w:pPr>
      <w:ind w:left="960" w:hanging="240"/>
      <w:jc w:val="center"/>
    </w:pPr>
  </w:style>
  <w:style w:type="paragraph" w:styleId="52">
    <w:name w:val="index 5"/>
    <w:basedOn w:val="a"/>
    <w:next w:val="a"/>
    <w:autoRedefine/>
    <w:uiPriority w:val="99"/>
    <w:rsid w:val="00A74827"/>
    <w:pPr>
      <w:ind w:left="1200" w:hanging="240"/>
      <w:jc w:val="center"/>
    </w:pPr>
  </w:style>
  <w:style w:type="paragraph" w:styleId="62">
    <w:name w:val="index 6"/>
    <w:basedOn w:val="a"/>
    <w:next w:val="a"/>
    <w:autoRedefine/>
    <w:uiPriority w:val="99"/>
    <w:rsid w:val="00A74827"/>
    <w:pPr>
      <w:ind w:left="1440" w:hanging="240"/>
      <w:jc w:val="center"/>
    </w:pPr>
  </w:style>
  <w:style w:type="paragraph" w:styleId="72">
    <w:name w:val="index 7"/>
    <w:basedOn w:val="a"/>
    <w:next w:val="a"/>
    <w:autoRedefine/>
    <w:uiPriority w:val="99"/>
    <w:rsid w:val="00A74827"/>
    <w:pPr>
      <w:ind w:left="1680" w:hanging="240"/>
      <w:jc w:val="center"/>
    </w:pPr>
  </w:style>
  <w:style w:type="paragraph" w:styleId="82">
    <w:name w:val="index 8"/>
    <w:basedOn w:val="a"/>
    <w:next w:val="a"/>
    <w:autoRedefine/>
    <w:uiPriority w:val="99"/>
    <w:rsid w:val="00A74827"/>
    <w:pPr>
      <w:ind w:left="1920" w:hanging="240"/>
      <w:jc w:val="center"/>
    </w:pPr>
  </w:style>
  <w:style w:type="paragraph" w:styleId="92">
    <w:name w:val="index 9"/>
    <w:basedOn w:val="a"/>
    <w:next w:val="a"/>
    <w:autoRedefine/>
    <w:uiPriority w:val="99"/>
    <w:rsid w:val="00A74827"/>
    <w:pPr>
      <w:ind w:left="2160" w:hanging="240"/>
      <w:jc w:val="center"/>
    </w:pPr>
  </w:style>
  <w:style w:type="paragraph" w:styleId="afffd">
    <w:name w:val="index heading"/>
    <w:basedOn w:val="a"/>
    <w:next w:val="1c"/>
    <w:uiPriority w:val="99"/>
    <w:rsid w:val="00A74827"/>
    <w:pPr>
      <w:jc w:val="center"/>
    </w:pPr>
  </w:style>
  <w:style w:type="paragraph" w:styleId="afffe">
    <w:name w:val="List"/>
    <w:basedOn w:val="a"/>
    <w:rsid w:val="00A74827"/>
    <w:pPr>
      <w:tabs>
        <w:tab w:val="num" w:pos="720"/>
      </w:tabs>
      <w:spacing w:before="60" w:after="60"/>
      <w:ind w:left="720" w:right="284" w:hanging="360"/>
      <w:jc w:val="both"/>
    </w:pPr>
    <w:rPr>
      <w:rFonts w:ascii="Arial Narrow" w:hAnsi="Arial Narrow" w:cs="Arial Narrow"/>
      <w:lang w:val="en-US"/>
    </w:rPr>
  </w:style>
  <w:style w:type="paragraph" w:customStyle="1" w:styleId="3b">
    <w:name w:val="НОМЕР 3"/>
    <w:basedOn w:val="2b"/>
    <w:uiPriority w:val="99"/>
    <w:rsid w:val="00A74827"/>
    <w:rPr>
      <w:lang w:val="ru-RU"/>
    </w:rPr>
  </w:style>
  <w:style w:type="paragraph" w:customStyle="1" w:styleId="Tablecolheading">
    <w:name w:val="Table_col_heading"/>
    <w:basedOn w:val="a"/>
    <w:uiPriority w:val="99"/>
    <w:rsid w:val="00A74827"/>
    <w:pPr>
      <w:spacing w:after="120"/>
      <w:ind w:left="317" w:hanging="284"/>
    </w:pPr>
    <w:rPr>
      <w:b/>
      <w:bCs/>
    </w:rPr>
  </w:style>
  <w:style w:type="paragraph" w:styleId="affff">
    <w:name w:val="Plain Text"/>
    <w:basedOn w:val="a"/>
    <w:link w:val="affff0"/>
    <w:uiPriority w:val="99"/>
    <w:rsid w:val="00A74827"/>
    <w:rPr>
      <w:rFonts w:ascii="Courier New" w:hAnsi="Courier New" w:cs="Courier New"/>
      <w:sz w:val="20"/>
      <w:szCs w:val="20"/>
    </w:rPr>
  </w:style>
  <w:style w:type="character" w:customStyle="1" w:styleId="affff0">
    <w:name w:val="Текст Знак"/>
    <w:basedOn w:val="a0"/>
    <w:link w:val="affff"/>
    <w:uiPriority w:val="99"/>
    <w:rsid w:val="00A74827"/>
    <w:rPr>
      <w:rFonts w:ascii="Courier New" w:eastAsia="Times New Roman" w:hAnsi="Courier New" w:cs="Courier New"/>
      <w:sz w:val="20"/>
      <w:szCs w:val="20"/>
    </w:rPr>
  </w:style>
  <w:style w:type="paragraph" w:customStyle="1" w:styleId="3c">
    <w:name w:val="Стиль Заголовок 3"/>
    <w:aliases w:val="Бланк_Адрес + полужирный"/>
    <w:uiPriority w:val="99"/>
    <w:rsid w:val="00A74827"/>
    <w:pPr>
      <w:spacing w:after="0" w:line="240" w:lineRule="auto"/>
    </w:pPr>
    <w:rPr>
      <w:rFonts w:ascii="Arial Narrow" w:eastAsia="MS Mincho" w:hAnsi="Arial Narrow" w:cs="Arial Narrow"/>
      <w:b/>
      <w:bCs/>
      <w:sz w:val="18"/>
      <w:szCs w:val="18"/>
      <w:lang w:eastAsia="ja-JP"/>
    </w:rPr>
  </w:style>
  <w:style w:type="paragraph" w:customStyle="1" w:styleId="affff1">
    <w:name w:val="Главный Заголовок"/>
    <w:basedOn w:val="a"/>
    <w:uiPriority w:val="99"/>
    <w:rsid w:val="00A74827"/>
    <w:pPr>
      <w:jc w:val="center"/>
    </w:pPr>
    <w:rPr>
      <w:rFonts w:ascii="Arial" w:hAnsi="Arial" w:cs="Arial"/>
      <w:b/>
      <w:bCs/>
      <w:sz w:val="36"/>
      <w:szCs w:val="36"/>
    </w:rPr>
  </w:style>
  <w:style w:type="paragraph" w:customStyle="1" w:styleId="1d">
    <w:name w:val="Заголовок 1 мой"/>
    <w:basedOn w:val="1"/>
    <w:rsid w:val="00A74827"/>
    <w:pPr>
      <w:tabs>
        <w:tab w:val="num" w:pos="720"/>
      </w:tabs>
      <w:spacing w:before="120" w:after="240"/>
      <w:ind w:left="720" w:hanging="360"/>
      <w:jc w:val="both"/>
    </w:pPr>
    <w:rPr>
      <w:rFonts w:eastAsia="MS Mincho"/>
      <w:caps/>
      <w:kern w:val="32"/>
      <w:szCs w:val="28"/>
      <w:lang w:val="en-US" w:eastAsia="ja-JP"/>
    </w:rPr>
  </w:style>
  <w:style w:type="paragraph" w:customStyle="1" w:styleId="2e">
    <w:name w:val="Заголовок 2 мой"/>
    <w:basedOn w:val="20"/>
    <w:next w:val="3d"/>
    <w:autoRedefine/>
    <w:rsid w:val="00A74827"/>
    <w:pPr>
      <w:tabs>
        <w:tab w:val="num" w:pos="720"/>
      </w:tabs>
      <w:spacing w:after="120"/>
      <w:ind w:left="720" w:hanging="360"/>
      <w:jc w:val="both"/>
    </w:pPr>
    <w:rPr>
      <w:rFonts w:ascii="Arial Narrow" w:eastAsia="MS Mincho" w:hAnsi="Arial Narrow" w:cs="Arial Narrow"/>
      <w:sz w:val="28"/>
      <w:szCs w:val="28"/>
      <w:lang w:eastAsia="ja-JP"/>
    </w:rPr>
  </w:style>
  <w:style w:type="paragraph" w:customStyle="1" w:styleId="3d">
    <w:name w:val="Заголовок 3 мой"/>
    <w:basedOn w:val="30"/>
    <w:rsid w:val="00A74827"/>
    <w:pPr>
      <w:keepLines w:val="0"/>
      <w:tabs>
        <w:tab w:val="num" w:pos="1800"/>
      </w:tabs>
      <w:spacing w:before="0" w:after="120"/>
      <w:ind w:left="1584" w:hanging="504"/>
      <w:jc w:val="both"/>
    </w:pPr>
    <w:rPr>
      <w:rFonts w:ascii="Arial" w:eastAsia="MS Mincho" w:hAnsi="Arial" w:cs="Arial"/>
      <w:b w:val="0"/>
      <w:bCs w:val="0"/>
      <w:color w:val="auto"/>
      <w:lang w:eastAsia="ja-JP"/>
    </w:rPr>
  </w:style>
  <w:style w:type="paragraph" w:customStyle="1" w:styleId="HeadingBar">
    <w:name w:val="Heading Bar"/>
    <w:basedOn w:val="a"/>
    <w:next w:val="30"/>
    <w:uiPriority w:val="99"/>
    <w:rsid w:val="00A74827"/>
    <w:pPr>
      <w:keepNext/>
      <w:keepLines/>
      <w:shd w:val="solid" w:color="auto" w:fill="auto"/>
      <w:spacing w:before="240"/>
      <w:ind w:right="7920"/>
    </w:pPr>
    <w:rPr>
      <w:rFonts w:ascii="Book Antiqua" w:hAnsi="Book Antiqua" w:cs="Book Antiqua"/>
      <w:color w:val="FFFFFF"/>
      <w:sz w:val="8"/>
      <w:szCs w:val="8"/>
    </w:rPr>
  </w:style>
  <w:style w:type="paragraph" w:customStyle="1" w:styleId="TableHeading0">
    <w:name w:val="Table Heading"/>
    <w:basedOn w:val="TableText"/>
    <w:uiPriority w:val="99"/>
    <w:rsid w:val="00A74827"/>
    <w:pPr>
      <w:keepLines/>
      <w:spacing w:before="120" w:after="120"/>
      <w:jc w:val="left"/>
    </w:pPr>
    <w:rPr>
      <w:rFonts w:ascii="Book Antiqua" w:hAnsi="Book Antiqua" w:cs="Book Antiqua"/>
      <w:b/>
      <w:bCs/>
      <w:sz w:val="16"/>
      <w:szCs w:val="16"/>
    </w:rPr>
  </w:style>
  <w:style w:type="paragraph" w:styleId="affff2">
    <w:name w:val="endnote text"/>
    <w:basedOn w:val="a"/>
    <w:link w:val="affff3"/>
    <w:uiPriority w:val="99"/>
    <w:rsid w:val="00A74827"/>
    <w:rPr>
      <w:rFonts w:ascii="Tahoma" w:hAnsi="Tahoma" w:cs="Tahoma"/>
      <w:sz w:val="20"/>
      <w:szCs w:val="20"/>
    </w:rPr>
  </w:style>
  <w:style w:type="character" w:customStyle="1" w:styleId="affff3">
    <w:name w:val="Текст концевой сноски Знак"/>
    <w:basedOn w:val="a0"/>
    <w:link w:val="affff2"/>
    <w:uiPriority w:val="99"/>
    <w:rsid w:val="00A74827"/>
    <w:rPr>
      <w:rFonts w:ascii="Tahoma" w:eastAsia="Times New Roman" w:hAnsi="Tahoma" w:cs="Tahoma"/>
      <w:sz w:val="20"/>
      <w:szCs w:val="20"/>
      <w:lang w:eastAsia="ru-RU"/>
    </w:rPr>
  </w:style>
  <w:style w:type="character" w:styleId="affff4">
    <w:name w:val="endnote reference"/>
    <w:basedOn w:val="a0"/>
    <w:uiPriority w:val="99"/>
    <w:rsid w:val="00A74827"/>
    <w:rPr>
      <w:vertAlign w:val="superscript"/>
    </w:rPr>
  </w:style>
  <w:style w:type="paragraph" w:customStyle="1" w:styleId="1e">
    <w:name w:val="Основной текст1"/>
    <w:rsid w:val="00A74827"/>
    <w:pPr>
      <w:spacing w:before="240" w:after="0" w:line="280" w:lineRule="exact"/>
    </w:pPr>
    <w:rPr>
      <w:rFonts w:eastAsia="Times New Roman" w:cs="Times New Roman"/>
      <w:sz w:val="22"/>
    </w:rPr>
  </w:style>
  <w:style w:type="paragraph" w:customStyle="1" w:styleId="Tableheader1">
    <w:name w:val="Table header"/>
    <w:basedOn w:val="Tabletext1"/>
    <w:uiPriority w:val="99"/>
    <w:rsid w:val="00A74827"/>
    <w:pPr>
      <w:keepNext/>
      <w:spacing w:before="0" w:after="0" w:line="280" w:lineRule="exact"/>
      <w:ind w:left="0" w:firstLine="0"/>
      <w:jc w:val="left"/>
    </w:pPr>
    <w:rPr>
      <w:rFonts w:ascii="Arial" w:hAnsi="Arial" w:cs="Arial"/>
      <w:b/>
      <w:bCs/>
      <w:sz w:val="18"/>
      <w:szCs w:val="18"/>
    </w:rPr>
  </w:style>
  <w:style w:type="paragraph" w:customStyle="1" w:styleId="Bodysubheading">
    <w:name w:val="Body subheading"/>
    <w:basedOn w:val="a"/>
    <w:next w:val="a"/>
    <w:link w:val="BodysubheadingChar"/>
    <w:uiPriority w:val="99"/>
    <w:rsid w:val="00A74827"/>
    <w:pPr>
      <w:keepNext/>
      <w:keepLines/>
      <w:spacing w:before="360" w:line="280" w:lineRule="atLeast"/>
    </w:pPr>
    <w:rPr>
      <w:rFonts w:ascii="Arial" w:hAnsi="Arial" w:cs="Arial"/>
      <w:b/>
      <w:bCs/>
      <w:sz w:val="22"/>
      <w:szCs w:val="22"/>
    </w:rPr>
  </w:style>
  <w:style w:type="character" w:customStyle="1" w:styleId="BodysubheadingChar">
    <w:name w:val="Body subheading Char"/>
    <w:basedOn w:val="a0"/>
    <w:link w:val="Bodysubheading"/>
    <w:uiPriority w:val="99"/>
    <w:locked/>
    <w:rsid w:val="00A74827"/>
    <w:rPr>
      <w:rFonts w:ascii="Arial" w:eastAsia="Times New Roman" w:hAnsi="Arial" w:cs="Arial"/>
      <w:b/>
      <w:bCs/>
      <w:sz w:val="22"/>
    </w:rPr>
  </w:style>
  <w:style w:type="paragraph" w:customStyle="1" w:styleId="Bodytextafterheading">
    <w:name w:val="Body text after heading"/>
    <w:basedOn w:val="1e"/>
    <w:next w:val="1e"/>
    <w:uiPriority w:val="99"/>
    <w:rsid w:val="00A74827"/>
    <w:pPr>
      <w:spacing w:before="120"/>
    </w:pPr>
  </w:style>
  <w:style w:type="paragraph" w:customStyle="1" w:styleId="Smalltabletext">
    <w:name w:val="Small table text"/>
    <w:basedOn w:val="1e"/>
    <w:link w:val="SmalltabletextChar"/>
    <w:uiPriority w:val="99"/>
    <w:rsid w:val="00A74827"/>
    <w:pPr>
      <w:spacing w:before="0" w:line="240" w:lineRule="auto"/>
    </w:pPr>
    <w:rPr>
      <w:sz w:val="18"/>
      <w:szCs w:val="18"/>
    </w:rPr>
  </w:style>
  <w:style w:type="character" w:customStyle="1" w:styleId="SmalltabletextChar">
    <w:name w:val="Small table text Char"/>
    <w:basedOn w:val="a0"/>
    <w:link w:val="Smalltabletext"/>
    <w:uiPriority w:val="99"/>
    <w:locked/>
    <w:rsid w:val="00A74827"/>
    <w:rPr>
      <w:rFonts w:eastAsia="Times New Roman" w:cs="Times New Roman"/>
      <w:sz w:val="18"/>
      <w:szCs w:val="18"/>
    </w:rPr>
  </w:style>
  <w:style w:type="paragraph" w:customStyle="1" w:styleId="Glossarydefinitiontext">
    <w:name w:val="Glossary definition text"/>
    <w:basedOn w:val="1e"/>
    <w:uiPriority w:val="99"/>
    <w:rsid w:val="00A74827"/>
  </w:style>
  <w:style w:type="paragraph" w:customStyle="1" w:styleId="Glossaryterm">
    <w:name w:val="Glossary term"/>
    <w:basedOn w:val="Glossarydefinitiontext"/>
    <w:uiPriority w:val="99"/>
    <w:rsid w:val="00A74827"/>
    <w:rPr>
      <w:rFonts w:ascii="Arial" w:hAnsi="Arial" w:cs="Arial"/>
      <w:b/>
      <w:bCs/>
      <w:sz w:val="18"/>
      <w:szCs w:val="18"/>
    </w:rPr>
  </w:style>
  <w:style w:type="paragraph" w:customStyle="1" w:styleId="Smalltablelistbulleted">
    <w:name w:val="Small table list bulleted"/>
    <w:basedOn w:val="Smalltabletext"/>
    <w:uiPriority w:val="99"/>
    <w:rsid w:val="00A74827"/>
    <w:pPr>
      <w:tabs>
        <w:tab w:val="left" w:pos="227"/>
        <w:tab w:val="num" w:pos="540"/>
        <w:tab w:val="num" w:pos="1296"/>
      </w:tabs>
      <w:ind w:left="1135" w:hanging="540"/>
    </w:pPr>
  </w:style>
  <w:style w:type="paragraph" w:customStyle="1" w:styleId="Bodydescription">
    <w:name w:val="Body description"/>
    <w:basedOn w:val="1e"/>
    <w:uiPriority w:val="99"/>
    <w:rsid w:val="00A74827"/>
    <w:rPr>
      <w:i/>
      <w:iCs/>
      <w:color w:val="0000FF"/>
    </w:rPr>
  </w:style>
  <w:style w:type="paragraph" w:customStyle="1" w:styleId="Smalltablelistnumbered">
    <w:name w:val="Small table list numbered"/>
    <w:basedOn w:val="Smalltabletext"/>
    <w:uiPriority w:val="99"/>
    <w:rsid w:val="00A74827"/>
    <w:pPr>
      <w:tabs>
        <w:tab w:val="left" w:pos="227"/>
        <w:tab w:val="num" w:pos="1440"/>
      </w:tabs>
      <w:ind w:left="360" w:hanging="360"/>
    </w:pPr>
  </w:style>
  <w:style w:type="paragraph" w:customStyle="1" w:styleId="affff5">
    <w:name w:val="ТекстРегламент"/>
    <w:basedOn w:val="a"/>
    <w:link w:val="affff6"/>
    <w:uiPriority w:val="99"/>
    <w:rsid w:val="00A74827"/>
    <w:pPr>
      <w:ind w:firstLine="567"/>
      <w:jc w:val="both"/>
    </w:pPr>
  </w:style>
  <w:style w:type="character" w:customStyle="1" w:styleId="affff6">
    <w:name w:val="ТекстРегламент Знак"/>
    <w:basedOn w:val="a0"/>
    <w:link w:val="affff5"/>
    <w:uiPriority w:val="99"/>
    <w:locked/>
    <w:rsid w:val="00A74827"/>
    <w:rPr>
      <w:rFonts w:eastAsia="Times New Roman" w:cs="Times New Roman"/>
      <w:szCs w:val="24"/>
      <w:lang w:eastAsia="ru-RU"/>
    </w:rPr>
  </w:style>
  <w:style w:type="paragraph" w:customStyle="1" w:styleId="1f">
    <w:name w:val="РегЗаг1"/>
    <w:link w:val="1f0"/>
    <w:uiPriority w:val="99"/>
    <w:rsid w:val="00A74827"/>
    <w:pPr>
      <w:keepNext/>
      <w:tabs>
        <w:tab w:val="num" w:pos="360"/>
      </w:tabs>
      <w:spacing w:before="480" w:after="240" w:line="240" w:lineRule="auto"/>
      <w:ind w:left="360" w:hanging="360"/>
    </w:pPr>
    <w:rPr>
      <w:rFonts w:eastAsia="Times New Roman" w:cs="Times New Roman"/>
      <w:b/>
      <w:bCs/>
      <w:kern w:val="32"/>
      <w:sz w:val="32"/>
      <w:szCs w:val="32"/>
      <w:lang w:eastAsia="ru-RU"/>
    </w:rPr>
  </w:style>
  <w:style w:type="character" w:customStyle="1" w:styleId="1f0">
    <w:name w:val="РегЗаг1 Знак"/>
    <w:basedOn w:val="a0"/>
    <w:link w:val="1f"/>
    <w:uiPriority w:val="99"/>
    <w:locked/>
    <w:rsid w:val="00A74827"/>
    <w:rPr>
      <w:rFonts w:eastAsia="Times New Roman" w:cs="Times New Roman"/>
      <w:b/>
      <w:bCs/>
      <w:kern w:val="32"/>
      <w:sz w:val="32"/>
      <w:szCs w:val="32"/>
      <w:lang w:eastAsia="ru-RU"/>
    </w:rPr>
  </w:style>
  <w:style w:type="paragraph" w:customStyle="1" w:styleId="2f">
    <w:name w:val="РегЗаг2"/>
    <w:basedOn w:val="1f"/>
    <w:uiPriority w:val="99"/>
    <w:rsid w:val="00A74827"/>
    <w:pPr>
      <w:widowControl w:val="0"/>
      <w:tabs>
        <w:tab w:val="clear" w:pos="360"/>
        <w:tab w:val="num" w:pos="792"/>
        <w:tab w:val="num" w:pos="1440"/>
      </w:tabs>
      <w:spacing w:before="240" w:after="120"/>
      <w:ind w:left="1440" w:hanging="338"/>
      <w:jc w:val="both"/>
    </w:pPr>
    <w:rPr>
      <w:sz w:val="24"/>
      <w:szCs w:val="24"/>
    </w:rPr>
  </w:style>
  <w:style w:type="paragraph" w:customStyle="1" w:styleId="2f0">
    <w:name w:val="ТекстРегламентНумерованный2"/>
    <w:basedOn w:val="a"/>
    <w:uiPriority w:val="99"/>
    <w:rsid w:val="00A74827"/>
    <w:pPr>
      <w:tabs>
        <w:tab w:val="num" w:pos="792"/>
      </w:tabs>
      <w:spacing w:after="120"/>
      <w:ind w:left="792" w:hanging="338"/>
      <w:jc w:val="both"/>
    </w:pPr>
  </w:style>
  <w:style w:type="paragraph" w:customStyle="1" w:styleId="3e">
    <w:name w:val="РегЗаг3"/>
    <w:basedOn w:val="2f"/>
    <w:uiPriority w:val="99"/>
    <w:rsid w:val="00A74827"/>
    <w:pPr>
      <w:tabs>
        <w:tab w:val="clear" w:pos="1440"/>
        <w:tab w:val="num" w:pos="2160"/>
      </w:tabs>
      <w:ind w:left="2160"/>
    </w:pPr>
  </w:style>
  <w:style w:type="paragraph" w:customStyle="1" w:styleId="44">
    <w:name w:val="РегЗаг4"/>
    <w:basedOn w:val="3e"/>
    <w:uiPriority w:val="99"/>
    <w:rsid w:val="00A74827"/>
    <w:pPr>
      <w:numPr>
        <w:ilvl w:val="3"/>
      </w:numPr>
      <w:tabs>
        <w:tab w:val="num" w:pos="792"/>
        <w:tab w:val="num" w:pos="2880"/>
      </w:tabs>
      <w:ind w:left="2880" w:hanging="338"/>
    </w:pPr>
  </w:style>
  <w:style w:type="paragraph" w:customStyle="1" w:styleId="affff7">
    <w:name w:val="Обычный текст"/>
    <w:basedOn w:val="a"/>
    <w:link w:val="affff8"/>
    <w:uiPriority w:val="99"/>
    <w:rsid w:val="00A74827"/>
    <w:pPr>
      <w:spacing w:after="200"/>
      <w:ind w:left="1701"/>
      <w:jc w:val="both"/>
    </w:pPr>
    <w:rPr>
      <w:rFonts w:ascii="Tahoma" w:hAnsi="Tahoma" w:cs="Tahoma"/>
      <w:sz w:val="20"/>
      <w:szCs w:val="20"/>
    </w:rPr>
  </w:style>
  <w:style w:type="character" w:customStyle="1" w:styleId="affff8">
    <w:name w:val="Обычный текст Знак"/>
    <w:basedOn w:val="a0"/>
    <w:link w:val="affff7"/>
    <w:uiPriority w:val="99"/>
    <w:locked/>
    <w:rsid w:val="00A74827"/>
    <w:rPr>
      <w:rFonts w:ascii="Tahoma" w:eastAsia="Times New Roman" w:hAnsi="Tahoma" w:cs="Tahoma"/>
      <w:sz w:val="20"/>
      <w:szCs w:val="20"/>
      <w:lang w:eastAsia="ru-RU"/>
    </w:rPr>
  </w:style>
  <w:style w:type="paragraph" w:styleId="affff9">
    <w:name w:val="Subtitle"/>
    <w:basedOn w:val="a"/>
    <w:link w:val="affffa"/>
    <w:uiPriority w:val="99"/>
    <w:qFormat/>
    <w:rsid w:val="00A74827"/>
    <w:pPr>
      <w:jc w:val="center"/>
    </w:pPr>
    <w:rPr>
      <w:sz w:val="28"/>
      <w:szCs w:val="28"/>
    </w:rPr>
  </w:style>
  <w:style w:type="character" w:customStyle="1" w:styleId="affffa">
    <w:name w:val="Подзаголовок Знак"/>
    <w:basedOn w:val="a0"/>
    <w:link w:val="affff9"/>
    <w:uiPriority w:val="99"/>
    <w:rsid w:val="00A74827"/>
    <w:rPr>
      <w:rFonts w:eastAsia="Times New Roman" w:cs="Times New Roman"/>
      <w:sz w:val="28"/>
      <w:szCs w:val="28"/>
      <w:lang w:eastAsia="ru-RU"/>
    </w:rPr>
  </w:style>
  <w:style w:type="paragraph" w:customStyle="1" w:styleId="Normal2">
    <w:name w:val="Normal2"/>
    <w:basedOn w:val="a"/>
    <w:uiPriority w:val="99"/>
    <w:rsid w:val="00A74827"/>
    <w:pPr>
      <w:overflowPunct w:val="0"/>
      <w:autoSpaceDE w:val="0"/>
      <w:autoSpaceDN w:val="0"/>
      <w:adjustRightInd w:val="0"/>
      <w:spacing w:after="240"/>
      <w:ind w:left="709" w:hanging="709"/>
      <w:textAlignment w:val="baseline"/>
    </w:pPr>
    <w:rPr>
      <w:rFonts w:ascii="Times" w:hAnsi="Times" w:cs="Times"/>
      <w:sz w:val="26"/>
      <w:szCs w:val="26"/>
    </w:rPr>
  </w:style>
  <w:style w:type="paragraph" w:customStyle="1" w:styleId="Tekst">
    <w:name w:val="Tekst"/>
    <w:basedOn w:val="a"/>
    <w:uiPriority w:val="99"/>
    <w:rsid w:val="00A74827"/>
    <w:pPr>
      <w:ind w:left="510"/>
    </w:pPr>
    <w:rPr>
      <w:rFonts w:ascii="Dutch-Roman" w:hAnsi="Dutch-Roman" w:cs="Dutch-Roman"/>
      <w:lang w:val="en-US"/>
    </w:rPr>
  </w:style>
  <w:style w:type="paragraph" w:customStyle="1" w:styleId="Createdon">
    <w:name w:val="Created on"/>
    <w:uiPriority w:val="99"/>
    <w:rsid w:val="00A74827"/>
    <w:pPr>
      <w:spacing w:after="0" w:line="240" w:lineRule="auto"/>
    </w:pPr>
    <w:rPr>
      <w:rFonts w:eastAsia="Times New Roman" w:cs="Times New Roman"/>
      <w:sz w:val="20"/>
      <w:szCs w:val="20"/>
      <w:lang w:val="en-US"/>
    </w:rPr>
  </w:style>
  <w:style w:type="paragraph" w:customStyle="1" w:styleId="-PAGE-">
    <w:name w:val="- PAGE -"/>
    <w:uiPriority w:val="99"/>
    <w:rsid w:val="00A74827"/>
    <w:pPr>
      <w:spacing w:after="0" w:line="240" w:lineRule="auto"/>
    </w:pPr>
    <w:rPr>
      <w:rFonts w:eastAsia="Times New Roman" w:cs="Times New Roman"/>
      <w:sz w:val="20"/>
      <w:szCs w:val="20"/>
      <w:lang w:val="en-US"/>
    </w:rPr>
  </w:style>
  <w:style w:type="paragraph" w:customStyle="1" w:styleId="Normal1">
    <w:name w:val="Normal1"/>
    <w:basedOn w:val="a"/>
    <w:uiPriority w:val="99"/>
    <w:rsid w:val="00A74827"/>
    <w:pPr>
      <w:overflowPunct w:val="0"/>
      <w:autoSpaceDE w:val="0"/>
      <w:autoSpaceDN w:val="0"/>
      <w:adjustRightInd w:val="0"/>
      <w:textAlignment w:val="baseline"/>
    </w:pPr>
    <w:rPr>
      <w:rFonts w:ascii="Times" w:hAnsi="Times" w:cs="Times"/>
      <w:sz w:val="26"/>
      <w:szCs w:val="26"/>
    </w:rPr>
  </w:style>
  <w:style w:type="paragraph" w:customStyle="1" w:styleId="tekst0">
    <w:name w:val="tekst"/>
    <w:basedOn w:val="a"/>
    <w:uiPriority w:val="99"/>
    <w:rsid w:val="00A74827"/>
    <w:pPr>
      <w:tabs>
        <w:tab w:val="left" w:pos="851"/>
      </w:tabs>
      <w:spacing w:before="120"/>
      <w:ind w:left="851" w:firstLine="1"/>
    </w:pPr>
    <w:rPr>
      <w:rFonts w:ascii="Dutch-Roman" w:hAnsi="Dutch-Roman" w:cs="Dutch-Roman"/>
      <w:sz w:val="20"/>
      <w:szCs w:val="20"/>
      <w:lang w:val="en-US"/>
    </w:rPr>
  </w:style>
  <w:style w:type="paragraph" w:customStyle="1" w:styleId="130">
    <w:name w:val="Стиль 13 пт Междустр.интервал:  полуторный"/>
    <w:basedOn w:val="a"/>
    <w:next w:val="HTML"/>
    <w:autoRedefine/>
    <w:uiPriority w:val="99"/>
    <w:rsid w:val="00A74827"/>
    <w:pPr>
      <w:spacing w:line="360" w:lineRule="auto"/>
    </w:pPr>
    <w:rPr>
      <w:sz w:val="26"/>
      <w:szCs w:val="26"/>
    </w:rPr>
  </w:style>
  <w:style w:type="paragraph" w:customStyle="1" w:styleId="2f1">
    <w:name w:val="Заголовок2"/>
    <w:basedOn w:val="a"/>
    <w:uiPriority w:val="99"/>
    <w:rsid w:val="00A74827"/>
    <w:pPr>
      <w:spacing w:before="120" w:after="120"/>
      <w:ind w:left="714" w:hanging="357"/>
    </w:pPr>
    <w:rPr>
      <w:b/>
      <w:bCs/>
    </w:rPr>
  </w:style>
  <w:style w:type="paragraph" w:customStyle="1" w:styleId="affffb">
    <w:name w:val="Обычный абзац"/>
    <w:basedOn w:val="a"/>
    <w:uiPriority w:val="99"/>
    <w:rsid w:val="00A74827"/>
    <w:pPr>
      <w:spacing w:before="120"/>
    </w:pPr>
    <w:rPr>
      <w:sz w:val="20"/>
      <w:szCs w:val="20"/>
    </w:rPr>
  </w:style>
  <w:style w:type="paragraph" w:styleId="2f2">
    <w:name w:val="List Bullet 2"/>
    <w:basedOn w:val="a"/>
    <w:autoRedefine/>
    <w:uiPriority w:val="99"/>
    <w:rsid w:val="00A74827"/>
    <w:pPr>
      <w:tabs>
        <w:tab w:val="num" w:pos="643"/>
      </w:tabs>
      <w:ind w:left="643" w:hanging="360"/>
    </w:pPr>
    <w:rPr>
      <w:sz w:val="20"/>
      <w:szCs w:val="20"/>
    </w:rPr>
  </w:style>
  <w:style w:type="paragraph" w:customStyle="1" w:styleId="1f1">
    <w:name w:val="Абзац списка1"/>
    <w:basedOn w:val="a"/>
    <w:rsid w:val="00A74827"/>
    <w:pPr>
      <w:ind w:left="720" w:firstLine="360"/>
    </w:pPr>
    <w:rPr>
      <w:rFonts w:ascii="Calibri" w:hAnsi="Calibri" w:cs="Calibri"/>
      <w:sz w:val="22"/>
      <w:szCs w:val="22"/>
      <w:lang w:val="en-US"/>
    </w:rPr>
  </w:style>
  <w:style w:type="paragraph" w:customStyle="1" w:styleId="Confirmationtext">
    <w:name w:val="Confirmation text"/>
    <w:basedOn w:val="a"/>
    <w:uiPriority w:val="99"/>
    <w:rsid w:val="00A74827"/>
    <w:pPr>
      <w:keepLines/>
      <w:widowControl w:val="0"/>
      <w:spacing w:line="288" w:lineRule="auto"/>
      <w:ind w:firstLine="360"/>
      <w:jc w:val="center"/>
    </w:pPr>
    <w:rPr>
      <w:lang w:val="en-US"/>
    </w:rPr>
  </w:style>
  <w:style w:type="paragraph" w:customStyle="1" w:styleId="TableText2">
    <w:name w:val="TableText"/>
    <w:basedOn w:val="a"/>
    <w:uiPriority w:val="99"/>
    <w:rsid w:val="00A74827"/>
    <w:pPr>
      <w:keepLines/>
      <w:spacing w:before="40" w:after="40" w:line="288" w:lineRule="auto"/>
      <w:ind w:firstLine="360"/>
    </w:pPr>
    <w:rPr>
      <w:sz w:val="22"/>
      <w:szCs w:val="22"/>
      <w:lang w:val="en-US"/>
    </w:rPr>
  </w:style>
  <w:style w:type="paragraph" w:customStyle="1" w:styleId="2f3">
    <w:name w:val="Абзац списка2"/>
    <w:basedOn w:val="a"/>
    <w:rsid w:val="00A74827"/>
    <w:pPr>
      <w:ind w:left="720"/>
    </w:pPr>
    <w:rPr>
      <w:rFonts w:ascii="Tahoma" w:hAnsi="Tahoma" w:cs="Tahoma"/>
      <w:sz w:val="20"/>
      <w:szCs w:val="20"/>
    </w:rPr>
  </w:style>
  <w:style w:type="paragraph" w:customStyle="1" w:styleId="3f">
    <w:name w:val="Абзац списка3"/>
    <w:basedOn w:val="a"/>
    <w:uiPriority w:val="99"/>
    <w:rsid w:val="00A74827"/>
    <w:pPr>
      <w:ind w:left="720"/>
    </w:pPr>
    <w:rPr>
      <w:rFonts w:ascii="Tahoma" w:hAnsi="Tahoma" w:cs="Tahoma"/>
      <w:sz w:val="20"/>
      <w:szCs w:val="20"/>
    </w:rPr>
  </w:style>
  <w:style w:type="paragraph" w:customStyle="1" w:styleId="HEAD2">
    <w:name w:val="HEAD2"/>
    <w:basedOn w:val="a"/>
    <w:uiPriority w:val="99"/>
    <w:rsid w:val="00A74827"/>
    <w:pPr>
      <w:autoSpaceDE w:val="0"/>
      <w:autoSpaceDN w:val="0"/>
      <w:adjustRightInd w:val="0"/>
    </w:pPr>
    <w:rPr>
      <w:sz w:val="28"/>
      <w:szCs w:val="28"/>
    </w:rPr>
  </w:style>
  <w:style w:type="paragraph" w:styleId="affffc">
    <w:name w:val="TOC Heading"/>
    <w:basedOn w:val="1"/>
    <w:next w:val="a"/>
    <w:uiPriority w:val="99"/>
    <w:qFormat/>
    <w:rsid w:val="00A74827"/>
    <w:pPr>
      <w:keepLines/>
      <w:spacing w:before="480"/>
      <w:jc w:val="left"/>
      <w:outlineLvl w:val="9"/>
    </w:pPr>
    <w:rPr>
      <w:rFonts w:ascii="Cambria" w:hAnsi="Cambria" w:cs="Cambria"/>
      <w:color w:val="365F91"/>
      <w:szCs w:val="28"/>
    </w:rPr>
  </w:style>
  <w:style w:type="paragraph" w:customStyle="1" w:styleId="TableHeadingCenter">
    <w:name w:val="Table_Heading_Center"/>
    <w:basedOn w:val="a"/>
    <w:uiPriority w:val="99"/>
    <w:rsid w:val="00A74827"/>
    <w:pPr>
      <w:keepNext/>
      <w:keepLines/>
      <w:tabs>
        <w:tab w:val="num" w:pos="360"/>
      </w:tabs>
      <w:spacing w:before="40" w:after="40"/>
      <w:ind w:left="360" w:hanging="360"/>
      <w:jc w:val="center"/>
    </w:pPr>
    <w:rPr>
      <w:rFonts w:ascii="Century Gothic" w:hAnsi="Century Gothic" w:cs="Century Gothic"/>
      <w:b/>
      <w:bCs/>
      <w:sz w:val="20"/>
      <w:szCs w:val="20"/>
    </w:rPr>
  </w:style>
  <w:style w:type="paragraph" w:customStyle="1" w:styleId="TableSmHeading">
    <w:name w:val="Table_Sm_Heading"/>
    <w:basedOn w:val="a"/>
    <w:uiPriority w:val="99"/>
    <w:rsid w:val="00A74827"/>
    <w:pPr>
      <w:keepNext/>
      <w:keepLines/>
      <w:tabs>
        <w:tab w:val="num" w:pos="1080"/>
      </w:tabs>
      <w:spacing w:before="60" w:after="40"/>
      <w:ind w:left="720" w:hanging="360"/>
      <w:jc w:val="both"/>
    </w:pPr>
    <w:rPr>
      <w:rFonts w:ascii="Century Gothic" w:hAnsi="Century Gothic" w:cs="Century Gothic"/>
      <w:b/>
      <w:bCs/>
      <w:sz w:val="16"/>
      <w:szCs w:val="16"/>
    </w:rPr>
  </w:style>
  <w:style w:type="paragraph" w:customStyle="1" w:styleId="Important">
    <w:name w:val="Important"/>
    <w:basedOn w:val="a"/>
    <w:uiPriority w:val="99"/>
    <w:rsid w:val="00A74827"/>
    <w:pPr>
      <w:spacing w:before="60" w:after="60"/>
      <w:jc w:val="both"/>
    </w:pPr>
    <w:rPr>
      <w:rFonts w:ascii="Century Gothic" w:hAnsi="Century Gothic" w:cs="Century Gothic"/>
      <w:b/>
      <w:bCs/>
      <w:sz w:val="20"/>
      <w:szCs w:val="20"/>
    </w:rPr>
  </w:style>
  <w:style w:type="paragraph" w:customStyle="1" w:styleId="--">
    <w:name w:val="ВЭБ - раздел - список"/>
    <w:basedOn w:val="a"/>
    <w:uiPriority w:val="99"/>
    <w:rsid w:val="00A74827"/>
    <w:pPr>
      <w:tabs>
        <w:tab w:val="num" w:pos="1608"/>
      </w:tabs>
      <w:spacing w:line="360" w:lineRule="auto"/>
      <w:ind w:left="1604" w:hanging="357"/>
      <w:jc w:val="both"/>
    </w:pPr>
    <w:rPr>
      <w:sz w:val="28"/>
      <w:szCs w:val="28"/>
    </w:rPr>
  </w:style>
  <w:style w:type="character" w:customStyle="1" w:styleId="apple-style-span">
    <w:name w:val="apple-style-span"/>
    <w:basedOn w:val="a0"/>
    <w:rsid w:val="00A74827"/>
  </w:style>
  <w:style w:type="character" w:customStyle="1" w:styleId="affffd">
    <w:name w:val="Маркированный Знак Знак"/>
    <w:basedOn w:val="a0"/>
    <w:link w:val="affffe"/>
    <w:locked/>
    <w:rsid w:val="00A74827"/>
    <w:rPr>
      <w:sz w:val="26"/>
      <w:szCs w:val="28"/>
    </w:rPr>
  </w:style>
  <w:style w:type="paragraph" w:customStyle="1" w:styleId="affffe">
    <w:name w:val="Маркированный"/>
    <w:basedOn w:val="a"/>
    <w:link w:val="affffd"/>
    <w:rsid w:val="00A74827"/>
    <w:pPr>
      <w:tabs>
        <w:tab w:val="num" w:pos="1134"/>
      </w:tabs>
      <w:ind w:firstLine="720"/>
      <w:jc w:val="both"/>
    </w:pPr>
    <w:rPr>
      <w:sz w:val="26"/>
      <w:szCs w:val="28"/>
    </w:rPr>
  </w:style>
  <w:style w:type="character" w:customStyle="1" w:styleId="1f2">
    <w:name w:val="Основной шрифт абзаца1"/>
    <w:rsid w:val="00A74827"/>
  </w:style>
  <w:style w:type="character" w:customStyle="1" w:styleId="1f3">
    <w:name w:val="Гиперссылка1"/>
    <w:rsid w:val="00A74827"/>
    <w:rPr>
      <w:color w:val="0035F4"/>
      <w:sz w:val="20"/>
      <w:u w:val="single"/>
    </w:rPr>
  </w:style>
  <w:style w:type="character" w:customStyle="1" w:styleId="1f4">
    <w:name w:val="Выделение1"/>
    <w:rsid w:val="00A74827"/>
    <w:rPr>
      <w:rFonts w:ascii="Lucida Grande" w:eastAsia="ヒラギノ角ゴ Pro W3" w:hAnsi="Lucida Grande"/>
      <w:b w:val="0"/>
      <w:i w:val="0"/>
      <w:color w:val="000000"/>
      <w:sz w:val="20"/>
    </w:rPr>
  </w:style>
  <w:style w:type="paragraph" w:customStyle="1" w:styleId="afffff">
    <w:name w:val="Заголовок"/>
    <w:next w:val="afffff0"/>
    <w:rsid w:val="00A74827"/>
    <w:pPr>
      <w:keepNext/>
      <w:spacing w:after="0" w:line="240" w:lineRule="auto"/>
    </w:pPr>
    <w:rPr>
      <w:rFonts w:ascii="Helvetica" w:eastAsia="ヒラギノ角ゴ Pro W3" w:hAnsi="Helvetica" w:cs="Times New Roman"/>
      <w:b/>
      <w:color w:val="000000"/>
      <w:kern w:val="1"/>
      <w:sz w:val="56"/>
      <w:szCs w:val="20"/>
      <w:lang w:eastAsia="hi-IN" w:bidi="hi-IN"/>
    </w:rPr>
  </w:style>
  <w:style w:type="paragraph" w:customStyle="1" w:styleId="afffff0">
    <w:name w:val="Текстовый блок"/>
    <w:rsid w:val="00A74827"/>
    <w:pPr>
      <w:spacing w:after="0" w:line="240" w:lineRule="auto"/>
    </w:pPr>
    <w:rPr>
      <w:rFonts w:ascii="Helvetica" w:eastAsia="ヒラギノ角ゴ Pro W3" w:hAnsi="Helvetica" w:cs="Times New Roman"/>
      <w:color w:val="000000"/>
      <w:kern w:val="1"/>
      <w:szCs w:val="20"/>
      <w:lang w:eastAsia="hi-IN" w:bidi="hi-IN"/>
    </w:rPr>
  </w:style>
  <w:style w:type="paragraph" w:customStyle="1" w:styleId="1f5">
    <w:name w:val="Указатель1"/>
    <w:basedOn w:val="a"/>
    <w:rsid w:val="00A74827"/>
    <w:pPr>
      <w:suppressLineNumbers/>
    </w:pPr>
    <w:rPr>
      <w:rFonts w:eastAsia="ヒラギノ角ゴ Pro W3" w:cs="Tahoma"/>
      <w:color w:val="000000"/>
      <w:kern w:val="1"/>
      <w:lang w:eastAsia="ar-SA"/>
    </w:rPr>
  </w:style>
  <w:style w:type="paragraph" w:customStyle="1" w:styleId="afffff1">
    <w:name w:val="Свободная форма"/>
    <w:rsid w:val="00A74827"/>
    <w:pPr>
      <w:spacing w:after="0" w:line="240" w:lineRule="auto"/>
    </w:pPr>
    <w:rPr>
      <w:rFonts w:eastAsia="ヒラギノ角ゴ Pro W3" w:cs="Times New Roman"/>
      <w:color w:val="000000"/>
      <w:kern w:val="1"/>
      <w:sz w:val="20"/>
      <w:szCs w:val="20"/>
      <w:lang w:eastAsia="hi-IN" w:bidi="hi-IN"/>
    </w:rPr>
  </w:style>
  <w:style w:type="paragraph" w:customStyle="1" w:styleId="1f6">
    <w:name w:val="Основной текст с отступом1"/>
    <w:rsid w:val="00A74827"/>
    <w:pPr>
      <w:spacing w:after="0" w:line="240" w:lineRule="auto"/>
      <w:ind w:left="708" w:hanging="708"/>
      <w:jc w:val="center"/>
    </w:pPr>
    <w:rPr>
      <w:rFonts w:eastAsia="ヒラギノ角ゴ Pro W3" w:cs="Times New Roman"/>
      <w:color w:val="000000"/>
      <w:kern w:val="1"/>
      <w:szCs w:val="20"/>
      <w:lang w:eastAsia="hi-IN" w:bidi="hi-IN"/>
    </w:rPr>
  </w:style>
  <w:style w:type="paragraph" w:customStyle="1" w:styleId="210">
    <w:name w:val="Основной текст 21"/>
    <w:rsid w:val="00A74827"/>
    <w:pPr>
      <w:spacing w:after="120" w:line="480" w:lineRule="auto"/>
    </w:pPr>
    <w:rPr>
      <w:rFonts w:eastAsia="ヒラギノ角ゴ Pro W3" w:cs="Times New Roman"/>
      <w:color w:val="000000"/>
      <w:kern w:val="1"/>
      <w:szCs w:val="20"/>
      <w:lang w:eastAsia="hi-IN" w:bidi="hi-IN"/>
    </w:rPr>
  </w:style>
  <w:style w:type="paragraph" w:customStyle="1" w:styleId="1f7">
    <w:name w:val="Обычный (веб)1"/>
    <w:rsid w:val="00A74827"/>
    <w:pPr>
      <w:spacing w:before="100" w:after="100" w:line="240" w:lineRule="auto"/>
    </w:pPr>
    <w:rPr>
      <w:rFonts w:eastAsia="ヒラギノ角ゴ Pro W3" w:cs="Times New Roman"/>
      <w:color w:val="000000"/>
      <w:kern w:val="1"/>
      <w:szCs w:val="20"/>
      <w:lang w:eastAsia="hi-IN" w:bidi="hi-IN"/>
    </w:rPr>
  </w:style>
  <w:style w:type="paragraph" w:customStyle="1" w:styleId="111">
    <w:name w:val="Оглавление 11"/>
    <w:rsid w:val="00A74827"/>
    <w:pPr>
      <w:spacing w:before="240" w:after="0" w:line="240" w:lineRule="auto"/>
      <w:ind w:left="720"/>
    </w:pPr>
    <w:rPr>
      <w:rFonts w:ascii="Helvetica" w:eastAsia="ヒラギノ角ゴ Pro W3" w:hAnsi="Helvetica" w:cs="Times New Roman"/>
      <w:b/>
      <w:i/>
      <w:color w:val="000000"/>
      <w:kern w:val="1"/>
      <w:szCs w:val="20"/>
      <w:lang w:eastAsia="hi-IN" w:bidi="hi-IN"/>
    </w:rPr>
  </w:style>
  <w:style w:type="paragraph" w:customStyle="1" w:styleId="211">
    <w:name w:val="Оглавление 21"/>
    <w:next w:val="a"/>
    <w:rsid w:val="00A74827"/>
    <w:pPr>
      <w:spacing w:after="0" w:line="240" w:lineRule="auto"/>
    </w:pPr>
    <w:rPr>
      <w:rFonts w:eastAsia="ヒラギノ角ゴ Pro W3" w:cs="Times New Roman"/>
      <w:color w:val="000000"/>
      <w:kern w:val="1"/>
      <w:szCs w:val="20"/>
      <w:lang w:eastAsia="hi-IN" w:bidi="hi-IN"/>
    </w:rPr>
  </w:style>
  <w:style w:type="paragraph" w:customStyle="1" w:styleId="311">
    <w:name w:val="Оглавление 31"/>
    <w:next w:val="a"/>
    <w:rsid w:val="00A74827"/>
    <w:pPr>
      <w:spacing w:after="100" w:line="240" w:lineRule="auto"/>
      <w:ind w:left="480"/>
    </w:pPr>
    <w:rPr>
      <w:rFonts w:eastAsia="ヒラギノ角ゴ Pro W3" w:cs="Times New Roman"/>
      <w:color w:val="000000"/>
      <w:kern w:val="1"/>
      <w:szCs w:val="20"/>
      <w:lang w:eastAsia="hi-IN" w:bidi="hi-IN"/>
    </w:rPr>
  </w:style>
  <w:style w:type="paragraph" w:customStyle="1" w:styleId="320">
    <w:name w:val="Оглавление 32"/>
    <w:basedOn w:val="311"/>
    <w:next w:val="a"/>
    <w:rsid w:val="00A74827"/>
    <w:pPr>
      <w:ind w:left="0"/>
    </w:pPr>
  </w:style>
  <w:style w:type="paragraph" w:customStyle="1" w:styleId="410">
    <w:name w:val="Оглавление 41"/>
    <w:next w:val="a"/>
    <w:rsid w:val="00A74827"/>
    <w:pPr>
      <w:spacing w:after="100" w:line="240" w:lineRule="auto"/>
      <w:ind w:left="240"/>
    </w:pPr>
    <w:rPr>
      <w:rFonts w:eastAsia="ヒラギノ角ゴ Pro W3" w:cs="Times New Roman"/>
      <w:color w:val="000000"/>
      <w:kern w:val="1"/>
      <w:szCs w:val="20"/>
      <w:lang w:eastAsia="hi-IN" w:bidi="hi-IN"/>
    </w:rPr>
  </w:style>
  <w:style w:type="paragraph" w:customStyle="1" w:styleId="510">
    <w:name w:val="Оглавление 51"/>
    <w:rsid w:val="00A74827"/>
    <w:pPr>
      <w:spacing w:before="240" w:after="60" w:line="240" w:lineRule="auto"/>
      <w:ind w:left="360"/>
    </w:pPr>
    <w:rPr>
      <w:rFonts w:ascii="Helvetica" w:eastAsia="ヒラギノ角ゴ Pro W3" w:hAnsi="Helvetica" w:cs="Times New Roman"/>
      <w:b/>
      <w:color w:val="000000"/>
      <w:kern w:val="1"/>
      <w:sz w:val="28"/>
      <w:szCs w:val="20"/>
      <w:lang w:eastAsia="hi-IN" w:bidi="hi-IN"/>
    </w:rPr>
  </w:style>
  <w:style w:type="paragraph" w:customStyle="1" w:styleId="610">
    <w:name w:val="Оглавление 61"/>
    <w:basedOn w:val="410"/>
    <w:next w:val="a"/>
    <w:rsid w:val="00A74827"/>
    <w:pPr>
      <w:ind w:left="0"/>
    </w:pPr>
  </w:style>
  <w:style w:type="paragraph" w:customStyle="1" w:styleId="710">
    <w:name w:val="Оглавление 71"/>
    <w:next w:val="a"/>
    <w:rsid w:val="00A74827"/>
    <w:pPr>
      <w:spacing w:after="100" w:line="240" w:lineRule="auto"/>
      <w:ind w:left="480"/>
    </w:pPr>
    <w:rPr>
      <w:rFonts w:eastAsia="ヒラギノ角ゴ Pro W3" w:cs="Times New Roman"/>
      <w:color w:val="000000"/>
      <w:kern w:val="1"/>
      <w:szCs w:val="20"/>
      <w:lang w:eastAsia="hi-IN" w:bidi="hi-IN"/>
    </w:rPr>
  </w:style>
  <w:style w:type="paragraph" w:customStyle="1" w:styleId="810">
    <w:name w:val="Оглавление 81"/>
    <w:rsid w:val="00A74827"/>
    <w:pPr>
      <w:spacing w:before="240" w:after="60" w:line="240" w:lineRule="auto"/>
    </w:pPr>
    <w:rPr>
      <w:rFonts w:ascii="Helvetica" w:eastAsia="ヒラギノ角ゴ Pro W3" w:hAnsi="Helvetica" w:cs="Times New Roman"/>
      <w:b/>
      <w:color w:val="000000"/>
      <w:kern w:val="1"/>
      <w:sz w:val="36"/>
      <w:szCs w:val="20"/>
      <w:lang w:eastAsia="hi-IN" w:bidi="hi-IN"/>
    </w:rPr>
  </w:style>
  <w:style w:type="paragraph" w:customStyle="1" w:styleId="112">
    <w:name w:val="Заголовок 11"/>
    <w:next w:val="a"/>
    <w:rsid w:val="00A74827"/>
    <w:pPr>
      <w:keepNext/>
      <w:spacing w:before="240" w:after="60" w:line="240" w:lineRule="auto"/>
    </w:pPr>
    <w:rPr>
      <w:rFonts w:ascii="Arial Bold" w:eastAsia="ヒラギノ角ゴ Pro W3" w:hAnsi="Arial Bold" w:cs="Times New Roman"/>
      <w:color w:val="000000"/>
      <w:kern w:val="1"/>
      <w:sz w:val="32"/>
      <w:szCs w:val="20"/>
      <w:lang w:eastAsia="hi-IN" w:bidi="hi-IN"/>
    </w:rPr>
  </w:style>
  <w:style w:type="paragraph" w:customStyle="1" w:styleId="312">
    <w:name w:val="Заголовок 31"/>
    <w:next w:val="a"/>
    <w:rsid w:val="00A74827"/>
    <w:pPr>
      <w:keepNext/>
      <w:spacing w:before="240" w:after="60" w:line="240" w:lineRule="auto"/>
    </w:pPr>
    <w:rPr>
      <w:rFonts w:ascii="Arial Bold" w:eastAsia="ヒラギノ角ゴ Pro W3" w:hAnsi="Arial Bold" w:cs="Times New Roman"/>
      <w:color w:val="000000"/>
      <w:kern w:val="1"/>
      <w:sz w:val="26"/>
      <w:szCs w:val="20"/>
      <w:lang w:eastAsia="hi-IN" w:bidi="hi-IN"/>
    </w:rPr>
  </w:style>
  <w:style w:type="paragraph" w:customStyle="1" w:styleId="212">
    <w:name w:val="Заголовок 21"/>
    <w:next w:val="a"/>
    <w:rsid w:val="00A74827"/>
    <w:pPr>
      <w:keepNext/>
      <w:spacing w:before="240" w:after="60" w:line="240" w:lineRule="auto"/>
    </w:pPr>
    <w:rPr>
      <w:rFonts w:ascii="Arial Bold Italic" w:eastAsia="ヒラギノ角ゴ Pro W3" w:hAnsi="Arial Bold Italic" w:cs="Times New Roman"/>
      <w:color w:val="000000"/>
      <w:kern w:val="1"/>
      <w:sz w:val="28"/>
      <w:szCs w:val="20"/>
      <w:lang w:eastAsia="hi-IN" w:bidi="hi-IN"/>
    </w:rPr>
  </w:style>
  <w:style w:type="paragraph" w:customStyle="1" w:styleId="1f8">
    <w:name w:val="Обычный текст1"/>
    <w:rsid w:val="00A74827"/>
    <w:pPr>
      <w:spacing w:line="240" w:lineRule="auto"/>
      <w:ind w:left="1701"/>
      <w:jc w:val="both"/>
    </w:pPr>
    <w:rPr>
      <w:rFonts w:ascii="Tahoma" w:eastAsia="ヒラギノ角ゴ Pro W3" w:hAnsi="Tahoma" w:cs="Times New Roman"/>
      <w:color w:val="000000"/>
      <w:kern w:val="1"/>
      <w:sz w:val="20"/>
      <w:szCs w:val="20"/>
      <w:lang w:eastAsia="hi-IN" w:bidi="hi-IN"/>
    </w:rPr>
  </w:style>
  <w:style w:type="paragraph" w:customStyle="1" w:styleId="1f9">
    <w:name w:val="Название объекта1"/>
    <w:next w:val="a"/>
    <w:rsid w:val="00A74827"/>
    <w:pPr>
      <w:spacing w:before="80" w:after="0" w:line="240" w:lineRule="auto"/>
      <w:ind w:firstLine="284"/>
      <w:jc w:val="both"/>
    </w:pPr>
    <w:rPr>
      <w:rFonts w:ascii="Arial Bold" w:eastAsia="ヒラギノ角ゴ Pro W3" w:hAnsi="Arial Bold" w:cs="Times New Roman"/>
      <w:color w:val="000000"/>
      <w:kern w:val="1"/>
      <w:sz w:val="20"/>
      <w:szCs w:val="20"/>
      <w:lang w:val="en-US" w:eastAsia="hi-IN" w:bidi="hi-IN"/>
    </w:rPr>
  </w:style>
  <w:style w:type="paragraph" w:customStyle="1" w:styleId="1fa">
    <w:name w:val="Нижний колонтитул1"/>
    <w:rsid w:val="00A74827"/>
    <w:pPr>
      <w:spacing w:after="0" w:line="240" w:lineRule="auto"/>
    </w:pPr>
    <w:rPr>
      <w:rFonts w:eastAsia="ヒラギノ角ゴ Pro W3" w:cs="Times New Roman"/>
      <w:color w:val="000000"/>
      <w:kern w:val="1"/>
      <w:szCs w:val="20"/>
      <w:lang w:eastAsia="hi-IN" w:bidi="hi-IN"/>
    </w:rPr>
  </w:style>
  <w:style w:type="paragraph" w:customStyle="1" w:styleId="afffff2">
    <w:name w:val="Содержимое таблицы"/>
    <w:basedOn w:val="a"/>
    <w:rsid w:val="00A74827"/>
    <w:pPr>
      <w:suppressLineNumbers/>
    </w:pPr>
    <w:rPr>
      <w:rFonts w:eastAsia="ヒラギノ角ゴ Pro W3"/>
      <w:color w:val="000000"/>
      <w:kern w:val="1"/>
      <w:lang w:eastAsia="ar-SA"/>
    </w:rPr>
  </w:style>
  <w:style w:type="paragraph" w:customStyle="1" w:styleId="afffff3">
    <w:name w:val="Заголовок таблицы"/>
    <w:basedOn w:val="afffff2"/>
    <w:uiPriority w:val="99"/>
    <w:qFormat/>
    <w:rsid w:val="00A74827"/>
    <w:pPr>
      <w:jc w:val="center"/>
    </w:pPr>
    <w:rPr>
      <w:b/>
      <w:bCs/>
    </w:rPr>
  </w:style>
  <w:style w:type="paragraph" w:customStyle="1" w:styleId="100">
    <w:name w:val="Оглавление 10"/>
    <w:basedOn w:val="1f5"/>
    <w:rsid w:val="00A74827"/>
    <w:pPr>
      <w:tabs>
        <w:tab w:val="right" w:leader="dot" w:pos="7091"/>
      </w:tabs>
      <w:ind w:left="2547"/>
    </w:pPr>
  </w:style>
  <w:style w:type="paragraph" w:customStyle="1" w:styleId="2f4">
    <w:name w:val="Основной текст с отступом2"/>
    <w:rsid w:val="00A74827"/>
    <w:pPr>
      <w:spacing w:after="0" w:line="240" w:lineRule="auto"/>
      <w:ind w:left="708" w:hanging="708"/>
      <w:jc w:val="center"/>
    </w:pPr>
    <w:rPr>
      <w:rFonts w:eastAsia="ヒラギノ角ゴ Pro W3" w:cs="Times New Roman"/>
      <w:color w:val="000000"/>
      <w:kern w:val="1"/>
      <w:szCs w:val="20"/>
      <w:lang w:eastAsia="hi-IN" w:bidi="hi-IN"/>
    </w:rPr>
  </w:style>
  <w:style w:type="paragraph" w:customStyle="1" w:styleId="220">
    <w:name w:val="Основной текст 22"/>
    <w:rsid w:val="00A74827"/>
    <w:pPr>
      <w:spacing w:after="120" w:line="480" w:lineRule="auto"/>
    </w:pPr>
    <w:rPr>
      <w:rFonts w:eastAsia="ヒラギノ角ゴ Pro W3" w:cs="Times New Roman"/>
      <w:color w:val="000000"/>
      <w:kern w:val="1"/>
      <w:szCs w:val="20"/>
      <w:lang w:eastAsia="hi-IN" w:bidi="hi-IN"/>
    </w:rPr>
  </w:style>
  <w:style w:type="paragraph" w:styleId="afffff4">
    <w:name w:val="No Spacing"/>
    <w:uiPriority w:val="1"/>
    <w:qFormat/>
    <w:rsid w:val="00410E49"/>
    <w:pPr>
      <w:spacing w:after="0" w:line="240" w:lineRule="auto"/>
    </w:pPr>
    <w:rPr>
      <w:rFonts w:eastAsia="Times New Roman" w:cs="Times New Roman"/>
      <w:lang w:eastAsia="ru-RU"/>
    </w:rPr>
  </w:style>
  <w:style w:type="paragraph" w:customStyle="1" w:styleId="afffff5">
    <w:name w:val="Таблица_Основной текст"/>
    <w:basedOn w:val="Glossarydefinitiontext"/>
    <w:uiPriority w:val="99"/>
    <w:qFormat/>
    <w:rsid w:val="00466653"/>
    <w:pPr>
      <w:snapToGrid w:val="0"/>
      <w:spacing w:before="0" w:line="240" w:lineRule="auto"/>
      <w:ind w:left="113" w:right="113"/>
      <w:jc w:val="both"/>
    </w:pPr>
    <w:rPr>
      <w:sz w:val="24"/>
      <w:lang w:eastAsia="ru-RU"/>
    </w:rPr>
  </w:style>
  <w:style w:type="paragraph" w:customStyle="1" w:styleId="1fb">
    <w:name w:val="Стиль1"/>
    <w:basedOn w:val="a9"/>
    <w:link w:val="1fc"/>
    <w:qFormat/>
    <w:rsid w:val="00466653"/>
    <w:pPr>
      <w:tabs>
        <w:tab w:val="num" w:pos="360"/>
        <w:tab w:val="left" w:pos="851"/>
        <w:tab w:val="left" w:pos="993"/>
        <w:tab w:val="left" w:pos="1134"/>
      </w:tabs>
      <w:spacing w:before="120" w:after="120"/>
      <w:ind w:left="360" w:firstLine="349"/>
      <w:jc w:val="left"/>
      <w:outlineLvl w:val="0"/>
    </w:pPr>
    <w:rPr>
      <w:b/>
      <w:sz w:val="26"/>
      <w:szCs w:val="26"/>
    </w:rPr>
  </w:style>
  <w:style w:type="character" w:customStyle="1" w:styleId="1fc">
    <w:name w:val="Стиль1 Знак"/>
    <w:basedOn w:val="aa"/>
    <w:link w:val="1fb"/>
    <w:rsid w:val="00466653"/>
    <w:rPr>
      <w:rFonts w:eastAsia="Times New Roman" w:cs="Times New Roman"/>
      <w:b/>
      <w:sz w:val="26"/>
      <w:szCs w:val="26"/>
      <w:lang w:eastAsia="ru-RU"/>
    </w:rPr>
  </w:style>
  <w:style w:type="paragraph" w:styleId="afffff6">
    <w:name w:val="header"/>
    <w:basedOn w:val="a"/>
    <w:link w:val="afffff7"/>
    <w:uiPriority w:val="99"/>
    <w:unhideWhenUsed/>
    <w:rsid w:val="00F934A2"/>
    <w:pPr>
      <w:tabs>
        <w:tab w:val="center" w:pos="4677"/>
        <w:tab w:val="right" w:pos="9355"/>
      </w:tabs>
    </w:pPr>
  </w:style>
  <w:style w:type="character" w:customStyle="1" w:styleId="afffff7">
    <w:name w:val="Верхний колонтитул Знак"/>
    <w:basedOn w:val="a0"/>
    <w:link w:val="afffff6"/>
    <w:uiPriority w:val="99"/>
    <w:rsid w:val="00F934A2"/>
    <w:rPr>
      <w:rFonts w:eastAsia="Times New Roman" w:cs="Times New Roman"/>
      <w:szCs w:val="24"/>
      <w:lang w:eastAsia="ru-RU"/>
    </w:rPr>
  </w:style>
  <w:style w:type="paragraph" w:styleId="afffff8">
    <w:name w:val="List Number"/>
    <w:basedOn w:val="a"/>
    <w:uiPriority w:val="99"/>
    <w:unhideWhenUsed/>
    <w:rsid w:val="009E3735"/>
    <w:pPr>
      <w:spacing w:before="100" w:after="100"/>
      <w:ind w:left="993" w:hanging="284"/>
      <w:contextualSpacing/>
      <w:jc w:val="both"/>
    </w:pPr>
  </w:style>
  <w:style w:type="paragraph" w:styleId="2f5">
    <w:name w:val="List Number 2"/>
    <w:basedOn w:val="a"/>
    <w:uiPriority w:val="99"/>
    <w:unhideWhenUsed/>
    <w:rsid w:val="009E3735"/>
    <w:pPr>
      <w:spacing w:before="100" w:after="100"/>
      <w:ind w:left="993" w:hanging="360"/>
      <w:contextualSpacing/>
      <w:jc w:val="both"/>
    </w:pPr>
  </w:style>
  <w:style w:type="paragraph" w:styleId="HTML1">
    <w:name w:val="HTML Address"/>
    <w:basedOn w:val="a"/>
    <w:link w:val="HTML2"/>
    <w:uiPriority w:val="99"/>
    <w:unhideWhenUsed/>
    <w:rsid w:val="009E3735"/>
    <w:pPr>
      <w:ind w:left="113"/>
      <w:jc w:val="both"/>
    </w:pPr>
    <w:rPr>
      <w:i/>
      <w:iCs/>
    </w:rPr>
  </w:style>
  <w:style w:type="character" w:customStyle="1" w:styleId="HTML2">
    <w:name w:val="Адрес HTML Знак"/>
    <w:basedOn w:val="a0"/>
    <w:link w:val="HTML1"/>
    <w:uiPriority w:val="99"/>
    <w:rsid w:val="009E3735"/>
    <w:rPr>
      <w:i/>
      <w:iCs/>
      <w:szCs w:val="24"/>
    </w:rPr>
  </w:style>
  <w:style w:type="table" w:customStyle="1" w:styleId="1fd">
    <w:name w:val="Сетка таблицы1"/>
    <w:basedOn w:val="a1"/>
    <w:next w:val="ad"/>
    <w:uiPriority w:val="59"/>
    <w:rsid w:val="006D22D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next w:val="ad"/>
    <w:uiPriority w:val="59"/>
    <w:rsid w:val="00ED478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Revision"/>
    <w:hidden/>
    <w:uiPriority w:val="99"/>
    <w:semiHidden/>
    <w:rsid w:val="009F63CC"/>
    <w:pPr>
      <w:spacing w:after="0" w:line="240" w:lineRule="auto"/>
    </w:pPr>
    <w:rPr>
      <w:rFonts w:eastAsia="Times New Roman" w:cs="Times New Roman"/>
      <w:lang w:eastAsia="ru-RU"/>
    </w:rPr>
  </w:style>
  <w:style w:type="numbering" w:customStyle="1" w:styleId="1fe">
    <w:name w:val="Нет списка1"/>
    <w:next w:val="a2"/>
    <w:uiPriority w:val="99"/>
    <w:semiHidden/>
    <w:unhideWhenUsed/>
    <w:rsid w:val="00897B9F"/>
  </w:style>
  <w:style w:type="numbering" w:customStyle="1" w:styleId="114">
    <w:name w:val="Нет списка11"/>
    <w:next w:val="a2"/>
    <w:uiPriority w:val="99"/>
    <w:semiHidden/>
    <w:unhideWhenUsed/>
    <w:rsid w:val="00897B9F"/>
  </w:style>
  <w:style w:type="table" w:customStyle="1" w:styleId="2f6">
    <w:name w:val="Сетка таблицы2"/>
    <w:basedOn w:val="a1"/>
    <w:next w:val="ad"/>
    <w:uiPriority w:val="59"/>
    <w:rsid w:val="00897B9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d"/>
    <w:uiPriority w:val="59"/>
    <w:rsid w:val="00897B9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d"/>
    <w:uiPriority w:val="59"/>
    <w:rsid w:val="00897B9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Стиль2"/>
    <w:uiPriority w:val="99"/>
    <w:rsid w:val="00294313"/>
    <w:pPr>
      <w:numPr>
        <w:numId w:val="31"/>
      </w:numPr>
    </w:pPr>
  </w:style>
  <w:style w:type="numbering" w:customStyle="1" w:styleId="3">
    <w:name w:val="Стиль3"/>
    <w:uiPriority w:val="99"/>
    <w:rsid w:val="00294313"/>
    <w:pPr>
      <w:numPr>
        <w:numId w:val="32"/>
      </w:numPr>
    </w:pPr>
  </w:style>
  <w:style w:type="paragraph" w:customStyle="1" w:styleId="CoverAuthor">
    <w:name w:val="Cover Author"/>
    <w:basedOn w:val="a"/>
    <w:rsid w:val="005A6B3D"/>
    <w:pPr>
      <w:keepNext/>
      <w:suppressAutoHyphens/>
      <w:spacing w:after="120" w:line="240" w:lineRule="atLeast"/>
    </w:pPr>
    <w:rPr>
      <w:rFonts w:ascii="Arial" w:eastAsia="Times New Roman" w:hAnsi="Arial" w:cs="Arial"/>
      <w:spacing w:val="-5"/>
      <w:sz w:val="28"/>
      <w:szCs w:val="28"/>
    </w:rPr>
  </w:style>
  <w:style w:type="paragraph" w:customStyle="1" w:styleId="ConsNormal">
    <w:name w:val="ConsNormal"/>
    <w:rsid w:val="005A6B3D"/>
    <w:pPr>
      <w:widowControl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37382">
      <w:bodyDiv w:val="1"/>
      <w:marLeft w:val="0"/>
      <w:marRight w:val="0"/>
      <w:marTop w:val="0"/>
      <w:marBottom w:val="0"/>
      <w:divBdr>
        <w:top w:val="none" w:sz="0" w:space="0" w:color="auto"/>
        <w:left w:val="none" w:sz="0" w:space="0" w:color="auto"/>
        <w:bottom w:val="none" w:sz="0" w:space="0" w:color="auto"/>
        <w:right w:val="none" w:sz="0" w:space="0" w:color="auto"/>
      </w:divBdr>
    </w:div>
    <w:div w:id="109665741">
      <w:bodyDiv w:val="1"/>
      <w:marLeft w:val="0"/>
      <w:marRight w:val="0"/>
      <w:marTop w:val="0"/>
      <w:marBottom w:val="0"/>
      <w:divBdr>
        <w:top w:val="none" w:sz="0" w:space="0" w:color="auto"/>
        <w:left w:val="none" w:sz="0" w:space="0" w:color="auto"/>
        <w:bottom w:val="none" w:sz="0" w:space="0" w:color="auto"/>
        <w:right w:val="none" w:sz="0" w:space="0" w:color="auto"/>
      </w:divBdr>
    </w:div>
    <w:div w:id="201092867">
      <w:bodyDiv w:val="1"/>
      <w:marLeft w:val="0"/>
      <w:marRight w:val="0"/>
      <w:marTop w:val="0"/>
      <w:marBottom w:val="0"/>
      <w:divBdr>
        <w:top w:val="none" w:sz="0" w:space="0" w:color="auto"/>
        <w:left w:val="none" w:sz="0" w:space="0" w:color="auto"/>
        <w:bottom w:val="none" w:sz="0" w:space="0" w:color="auto"/>
        <w:right w:val="none" w:sz="0" w:space="0" w:color="auto"/>
      </w:divBdr>
    </w:div>
    <w:div w:id="289283223">
      <w:bodyDiv w:val="1"/>
      <w:marLeft w:val="0"/>
      <w:marRight w:val="0"/>
      <w:marTop w:val="0"/>
      <w:marBottom w:val="0"/>
      <w:divBdr>
        <w:top w:val="none" w:sz="0" w:space="0" w:color="auto"/>
        <w:left w:val="none" w:sz="0" w:space="0" w:color="auto"/>
        <w:bottom w:val="none" w:sz="0" w:space="0" w:color="auto"/>
        <w:right w:val="none" w:sz="0" w:space="0" w:color="auto"/>
      </w:divBdr>
    </w:div>
    <w:div w:id="530149870">
      <w:bodyDiv w:val="1"/>
      <w:marLeft w:val="0"/>
      <w:marRight w:val="0"/>
      <w:marTop w:val="0"/>
      <w:marBottom w:val="0"/>
      <w:divBdr>
        <w:top w:val="none" w:sz="0" w:space="0" w:color="auto"/>
        <w:left w:val="none" w:sz="0" w:space="0" w:color="auto"/>
        <w:bottom w:val="none" w:sz="0" w:space="0" w:color="auto"/>
        <w:right w:val="none" w:sz="0" w:space="0" w:color="auto"/>
      </w:divBdr>
    </w:div>
    <w:div w:id="775177009">
      <w:bodyDiv w:val="1"/>
      <w:marLeft w:val="0"/>
      <w:marRight w:val="0"/>
      <w:marTop w:val="0"/>
      <w:marBottom w:val="0"/>
      <w:divBdr>
        <w:top w:val="none" w:sz="0" w:space="0" w:color="auto"/>
        <w:left w:val="none" w:sz="0" w:space="0" w:color="auto"/>
        <w:bottom w:val="none" w:sz="0" w:space="0" w:color="auto"/>
        <w:right w:val="none" w:sz="0" w:space="0" w:color="auto"/>
      </w:divBdr>
    </w:div>
    <w:div w:id="854807325">
      <w:bodyDiv w:val="1"/>
      <w:marLeft w:val="0"/>
      <w:marRight w:val="0"/>
      <w:marTop w:val="0"/>
      <w:marBottom w:val="0"/>
      <w:divBdr>
        <w:top w:val="none" w:sz="0" w:space="0" w:color="auto"/>
        <w:left w:val="none" w:sz="0" w:space="0" w:color="auto"/>
        <w:bottom w:val="none" w:sz="0" w:space="0" w:color="auto"/>
        <w:right w:val="none" w:sz="0" w:space="0" w:color="auto"/>
      </w:divBdr>
    </w:div>
    <w:div w:id="860897863">
      <w:bodyDiv w:val="1"/>
      <w:marLeft w:val="0"/>
      <w:marRight w:val="0"/>
      <w:marTop w:val="0"/>
      <w:marBottom w:val="0"/>
      <w:divBdr>
        <w:top w:val="none" w:sz="0" w:space="0" w:color="auto"/>
        <w:left w:val="none" w:sz="0" w:space="0" w:color="auto"/>
        <w:bottom w:val="none" w:sz="0" w:space="0" w:color="auto"/>
        <w:right w:val="none" w:sz="0" w:space="0" w:color="auto"/>
      </w:divBdr>
    </w:div>
    <w:div w:id="1070157379">
      <w:bodyDiv w:val="1"/>
      <w:marLeft w:val="0"/>
      <w:marRight w:val="0"/>
      <w:marTop w:val="0"/>
      <w:marBottom w:val="0"/>
      <w:divBdr>
        <w:top w:val="none" w:sz="0" w:space="0" w:color="auto"/>
        <w:left w:val="none" w:sz="0" w:space="0" w:color="auto"/>
        <w:bottom w:val="none" w:sz="0" w:space="0" w:color="auto"/>
        <w:right w:val="none" w:sz="0" w:space="0" w:color="auto"/>
      </w:divBdr>
    </w:div>
    <w:div w:id="1336566665">
      <w:bodyDiv w:val="1"/>
      <w:marLeft w:val="0"/>
      <w:marRight w:val="0"/>
      <w:marTop w:val="0"/>
      <w:marBottom w:val="0"/>
      <w:divBdr>
        <w:top w:val="none" w:sz="0" w:space="0" w:color="auto"/>
        <w:left w:val="none" w:sz="0" w:space="0" w:color="auto"/>
        <w:bottom w:val="none" w:sz="0" w:space="0" w:color="auto"/>
        <w:right w:val="none" w:sz="0" w:space="0" w:color="auto"/>
      </w:divBdr>
    </w:div>
    <w:div w:id="1515455518">
      <w:bodyDiv w:val="1"/>
      <w:marLeft w:val="0"/>
      <w:marRight w:val="0"/>
      <w:marTop w:val="0"/>
      <w:marBottom w:val="0"/>
      <w:divBdr>
        <w:top w:val="none" w:sz="0" w:space="0" w:color="auto"/>
        <w:left w:val="none" w:sz="0" w:space="0" w:color="auto"/>
        <w:bottom w:val="none" w:sz="0" w:space="0" w:color="auto"/>
        <w:right w:val="none" w:sz="0" w:space="0" w:color="auto"/>
      </w:divBdr>
    </w:div>
    <w:div w:id="1543442960">
      <w:bodyDiv w:val="1"/>
      <w:marLeft w:val="0"/>
      <w:marRight w:val="0"/>
      <w:marTop w:val="0"/>
      <w:marBottom w:val="0"/>
      <w:divBdr>
        <w:top w:val="none" w:sz="0" w:space="0" w:color="auto"/>
        <w:left w:val="none" w:sz="0" w:space="0" w:color="auto"/>
        <w:bottom w:val="none" w:sz="0" w:space="0" w:color="auto"/>
        <w:right w:val="none" w:sz="0" w:space="0" w:color="auto"/>
      </w:divBdr>
    </w:div>
    <w:div w:id="1580286524">
      <w:bodyDiv w:val="1"/>
      <w:marLeft w:val="0"/>
      <w:marRight w:val="0"/>
      <w:marTop w:val="0"/>
      <w:marBottom w:val="0"/>
      <w:divBdr>
        <w:top w:val="none" w:sz="0" w:space="0" w:color="auto"/>
        <w:left w:val="none" w:sz="0" w:space="0" w:color="auto"/>
        <w:bottom w:val="none" w:sz="0" w:space="0" w:color="auto"/>
        <w:right w:val="none" w:sz="0" w:space="0" w:color="auto"/>
      </w:divBdr>
    </w:div>
    <w:div w:id="1737046665">
      <w:bodyDiv w:val="1"/>
      <w:marLeft w:val="0"/>
      <w:marRight w:val="0"/>
      <w:marTop w:val="0"/>
      <w:marBottom w:val="0"/>
      <w:divBdr>
        <w:top w:val="none" w:sz="0" w:space="0" w:color="auto"/>
        <w:left w:val="none" w:sz="0" w:space="0" w:color="auto"/>
        <w:bottom w:val="none" w:sz="0" w:space="0" w:color="auto"/>
        <w:right w:val="none" w:sz="0" w:space="0" w:color="auto"/>
      </w:divBdr>
    </w:div>
    <w:div w:id="1862234916">
      <w:bodyDiv w:val="1"/>
      <w:marLeft w:val="0"/>
      <w:marRight w:val="0"/>
      <w:marTop w:val="0"/>
      <w:marBottom w:val="0"/>
      <w:divBdr>
        <w:top w:val="none" w:sz="0" w:space="0" w:color="auto"/>
        <w:left w:val="none" w:sz="0" w:space="0" w:color="auto"/>
        <w:bottom w:val="none" w:sz="0" w:space="0" w:color="auto"/>
        <w:right w:val="none" w:sz="0" w:space="0" w:color="auto"/>
      </w:divBdr>
    </w:div>
    <w:div w:id="1872306668">
      <w:bodyDiv w:val="1"/>
      <w:marLeft w:val="0"/>
      <w:marRight w:val="0"/>
      <w:marTop w:val="0"/>
      <w:marBottom w:val="0"/>
      <w:divBdr>
        <w:top w:val="none" w:sz="0" w:space="0" w:color="auto"/>
        <w:left w:val="none" w:sz="0" w:space="0" w:color="auto"/>
        <w:bottom w:val="none" w:sz="0" w:space="0" w:color="auto"/>
        <w:right w:val="none" w:sz="0" w:space="0" w:color="auto"/>
      </w:divBdr>
    </w:div>
    <w:div w:id="1896351883">
      <w:bodyDiv w:val="1"/>
      <w:marLeft w:val="0"/>
      <w:marRight w:val="0"/>
      <w:marTop w:val="0"/>
      <w:marBottom w:val="0"/>
      <w:divBdr>
        <w:top w:val="none" w:sz="0" w:space="0" w:color="auto"/>
        <w:left w:val="none" w:sz="0" w:space="0" w:color="auto"/>
        <w:bottom w:val="none" w:sz="0" w:space="0" w:color="auto"/>
        <w:right w:val="none" w:sz="0" w:space="0" w:color="auto"/>
      </w:divBdr>
    </w:div>
    <w:div w:id="1997951487">
      <w:bodyDiv w:val="1"/>
      <w:marLeft w:val="0"/>
      <w:marRight w:val="0"/>
      <w:marTop w:val="0"/>
      <w:marBottom w:val="0"/>
      <w:divBdr>
        <w:top w:val="none" w:sz="0" w:space="0" w:color="auto"/>
        <w:left w:val="none" w:sz="0" w:space="0" w:color="auto"/>
        <w:bottom w:val="none" w:sz="0" w:space="0" w:color="auto"/>
        <w:right w:val="none" w:sz="0" w:space="0" w:color="auto"/>
      </w:divBdr>
    </w:div>
    <w:div w:id="200069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hyperlink" Target="mailto:oms@mrsk-1.ru"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supportSC@mrsk-1.ru" TargetMode="External"/><Relationship Id="rId14" Type="http://schemas.openxmlformats.org/officeDocument/2006/relationships/footer" Target="footer2.xml"/><Relationship Id="rId22" Type="http://schemas.openxmlformats.org/officeDocument/2006/relationships/footer" Target="footer8.xml"/><Relationship Id="rId27"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12419-033D-48F6-9C96-DDE822514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11232</Words>
  <Characters>64023</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75105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2015-12-29T10:37:00Z</dcterms:created>
  <dcterms:modified xsi:type="dcterms:W3CDTF">2015-12-29T11:02:00Z</dcterms:modified>
</cp:coreProperties>
</file>